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F151A" w14:textId="77777777" w:rsidR="00986DD8" w:rsidRPr="00FD233E" w:rsidRDefault="00986DD8" w:rsidP="00333DFA">
      <w:pPr>
        <w:pStyle w:val="Default"/>
        <w:rPr>
          <w:rFonts w:ascii="Corbel" w:hAnsi="Corbel"/>
          <w:sz w:val="20"/>
          <w:szCs w:val="20"/>
        </w:rPr>
      </w:pPr>
      <w:bookmarkStart w:id="0" w:name="_Toc422748173"/>
      <w:bookmarkStart w:id="1" w:name="_GoBack"/>
      <w:bookmarkEnd w:id="1"/>
    </w:p>
    <w:p w14:paraId="709973C3" w14:textId="77777777" w:rsidR="00333DFA" w:rsidRPr="00FD233E" w:rsidRDefault="000904A2" w:rsidP="00333DFA">
      <w:pPr>
        <w:pStyle w:val="Default"/>
        <w:rPr>
          <w:rFonts w:ascii="Corbel" w:hAnsi="Corbel"/>
          <w:sz w:val="20"/>
          <w:szCs w:val="20"/>
        </w:rPr>
      </w:pPr>
      <w:r w:rsidRPr="00FD233E">
        <w:rPr>
          <w:rFonts w:ascii="Corbel" w:hAnsi="Corbel"/>
          <w:noProof/>
        </w:rPr>
        <w:drawing>
          <wp:anchor distT="0" distB="0" distL="114300" distR="114300" simplePos="0" relativeHeight="251659264" behindDoc="0" locked="0" layoutInCell="1" allowOverlap="1" wp14:anchorId="1FA67E5C" wp14:editId="514A5D46">
            <wp:simplePos x="0" y="0"/>
            <wp:positionH relativeFrom="margin">
              <wp:posOffset>-1181100</wp:posOffset>
            </wp:positionH>
            <wp:positionV relativeFrom="page">
              <wp:posOffset>933450</wp:posOffset>
            </wp:positionV>
            <wp:extent cx="2590800" cy="1095375"/>
            <wp:effectExtent l="0" t="0" r="0" b="0"/>
            <wp:wrapTopAndBottom/>
            <wp:docPr id="2"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8">
                      <a:extLst>
                        <a:ext uri="{28A0092B-C50C-407E-A947-70E740481C1C}">
                          <a14:useLocalDpi xmlns:a14="http://schemas.microsoft.com/office/drawing/2010/main" val="0"/>
                        </a:ext>
                      </a:extLst>
                    </a:blip>
                    <a:srcRect b="22253"/>
                    <a:stretch>
                      <a:fillRect/>
                    </a:stretch>
                  </pic:blipFill>
                  <pic:spPr bwMode="auto">
                    <a:xfrm>
                      <a:off x="0" y="0"/>
                      <a:ext cx="2590800"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FB0091" w14:textId="77777777" w:rsidR="00E6579C" w:rsidRPr="00FD233E" w:rsidRDefault="00E6579C" w:rsidP="00E6579C">
      <w:pPr>
        <w:pStyle w:val="Default"/>
        <w:rPr>
          <w:rFonts w:ascii="Corbel" w:hAnsi="Corbel"/>
        </w:rPr>
      </w:pPr>
    </w:p>
    <w:p w14:paraId="3D5196EA" w14:textId="77777777" w:rsidR="00E6579C" w:rsidRPr="00FD233E" w:rsidRDefault="00E6579C" w:rsidP="00E6579C">
      <w:pPr>
        <w:pStyle w:val="Default"/>
        <w:rPr>
          <w:rFonts w:ascii="Corbel" w:hAnsi="Corbel"/>
          <w:sz w:val="20"/>
          <w:szCs w:val="20"/>
        </w:rPr>
      </w:pPr>
      <w:r w:rsidRPr="00FD233E">
        <w:rPr>
          <w:rFonts w:ascii="Corbel" w:hAnsi="Corbel"/>
        </w:rPr>
        <w:t xml:space="preserve"> </w:t>
      </w:r>
    </w:p>
    <w:tbl>
      <w:tblPr>
        <w:tblpPr w:leftFromText="141" w:rightFromText="141" w:vertAnchor="text" w:horzAnchor="margin" w:tblpXSpec="center" w:tblpY="129"/>
        <w:tblOverlap w:val="never"/>
        <w:tblW w:w="0" w:type="auto"/>
        <w:tblBorders>
          <w:top w:val="nil"/>
          <w:left w:val="nil"/>
          <w:bottom w:val="nil"/>
          <w:right w:val="nil"/>
        </w:tblBorders>
        <w:tblLayout w:type="fixed"/>
        <w:tblLook w:val="0000" w:firstRow="0" w:lastRow="0" w:firstColumn="0" w:lastColumn="0" w:noHBand="0" w:noVBand="0"/>
      </w:tblPr>
      <w:tblGrid>
        <w:gridCol w:w="6290"/>
      </w:tblGrid>
      <w:tr w:rsidR="00B1570F" w:rsidRPr="00FD233E" w14:paraId="737D260C" w14:textId="77777777" w:rsidTr="00B1570F">
        <w:trPr>
          <w:trHeight w:val="648"/>
        </w:trPr>
        <w:tc>
          <w:tcPr>
            <w:tcW w:w="6290" w:type="dxa"/>
          </w:tcPr>
          <w:p w14:paraId="7E17597C" w14:textId="77777777" w:rsidR="00B1570F" w:rsidRPr="00FD233E" w:rsidRDefault="00B1570F" w:rsidP="00B1570F">
            <w:pPr>
              <w:pStyle w:val="Default"/>
              <w:rPr>
                <w:rFonts w:ascii="Corbel" w:hAnsi="Corbel"/>
                <w:b/>
                <w:bCs/>
                <w:sz w:val="36"/>
                <w:szCs w:val="36"/>
              </w:rPr>
            </w:pPr>
          </w:p>
          <w:p w14:paraId="60D0D904" w14:textId="77777777" w:rsidR="00B1570F" w:rsidRPr="00FD233E" w:rsidRDefault="00B1570F" w:rsidP="00B1570F">
            <w:pPr>
              <w:pStyle w:val="Default"/>
              <w:rPr>
                <w:rFonts w:ascii="Corbel" w:hAnsi="Corbel"/>
                <w:b/>
                <w:bCs/>
                <w:sz w:val="36"/>
                <w:szCs w:val="36"/>
              </w:rPr>
            </w:pPr>
            <w:r w:rsidRPr="00FD233E">
              <w:rPr>
                <w:rFonts w:ascii="Corbel" w:hAnsi="Corbel"/>
                <w:b/>
                <w:bCs/>
                <w:sz w:val="36"/>
                <w:szCs w:val="36"/>
              </w:rPr>
              <w:t xml:space="preserve">Inkoopdocument </w:t>
            </w:r>
          </w:p>
          <w:p w14:paraId="472248BE" w14:textId="77777777" w:rsidR="00B1570F" w:rsidRPr="00FD233E" w:rsidRDefault="00B1570F" w:rsidP="00B1570F">
            <w:pPr>
              <w:pStyle w:val="Default"/>
              <w:rPr>
                <w:rFonts w:ascii="Corbel" w:hAnsi="Corbel"/>
                <w:b/>
                <w:bCs/>
                <w:sz w:val="36"/>
                <w:szCs w:val="36"/>
              </w:rPr>
            </w:pPr>
            <w:r w:rsidRPr="00FD233E">
              <w:rPr>
                <w:rFonts w:ascii="Corbel" w:hAnsi="Corbel"/>
                <w:b/>
                <w:bCs/>
                <w:sz w:val="36"/>
                <w:szCs w:val="36"/>
              </w:rPr>
              <w:t>en Programma van Eisen</w:t>
            </w:r>
          </w:p>
          <w:p w14:paraId="094D7625" w14:textId="77777777" w:rsidR="00B1570F" w:rsidRPr="00FD233E" w:rsidRDefault="00B1570F" w:rsidP="00B1570F">
            <w:pPr>
              <w:pStyle w:val="Default"/>
              <w:rPr>
                <w:rFonts w:ascii="Corbel" w:hAnsi="Corbel"/>
                <w:b/>
                <w:bCs/>
                <w:sz w:val="40"/>
                <w:szCs w:val="40"/>
              </w:rPr>
            </w:pPr>
          </w:p>
          <w:p w14:paraId="7BBA2A1A" w14:textId="77777777" w:rsidR="00B1570F" w:rsidRPr="00FD233E" w:rsidRDefault="00B1570F" w:rsidP="00B1570F">
            <w:pPr>
              <w:pStyle w:val="Default"/>
              <w:rPr>
                <w:rFonts w:ascii="Corbel" w:hAnsi="Corbel"/>
                <w:b/>
                <w:color w:val="auto"/>
                <w:u w:val="single"/>
              </w:rPr>
            </w:pPr>
            <w:r w:rsidRPr="00FD233E">
              <w:rPr>
                <w:rFonts w:ascii="Corbel" w:hAnsi="Corbel"/>
                <w:b/>
                <w:bCs/>
                <w:sz w:val="40"/>
                <w:szCs w:val="40"/>
                <w:u w:val="single"/>
              </w:rPr>
              <w:t xml:space="preserve">Europese aanbesteding </w:t>
            </w:r>
          </w:p>
          <w:p w14:paraId="2FEE1E48" w14:textId="77777777" w:rsidR="00B1570F" w:rsidRPr="00FD233E" w:rsidRDefault="00B1570F" w:rsidP="00B1570F">
            <w:pPr>
              <w:pStyle w:val="Default"/>
              <w:rPr>
                <w:rFonts w:ascii="Corbel" w:hAnsi="Corbel"/>
                <w:color w:val="auto"/>
              </w:rPr>
            </w:pPr>
          </w:p>
          <w:p w14:paraId="5D0C8D4A" w14:textId="77777777" w:rsidR="00B1570F" w:rsidRPr="00FD233E" w:rsidRDefault="00B1570F" w:rsidP="00B1570F">
            <w:pPr>
              <w:pStyle w:val="Default"/>
              <w:rPr>
                <w:rFonts w:ascii="Corbel" w:hAnsi="Corbel"/>
                <w:color w:val="auto"/>
              </w:rPr>
            </w:pPr>
          </w:p>
          <w:p w14:paraId="4595479E" w14:textId="77777777" w:rsidR="00B1570F" w:rsidRPr="00FD233E" w:rsidRDefault="00972E05" w:rsidP="00B1570F">
            <w:pPr>
              <w:pStyle w:val="Default"/>
              <w:rPr>
                <w:rFonts w:ascii="Corbel" w:hAnsi="Corbel"/>
                <w:b/>
                <w:sz w:val="40"/>
                <w:szCs w:val="40"/>
              </w:rPr>
            </w:pPr>
            <w:r>
              <w:rPr>
                <w:rFonts w:ascii="Corbel" w:hAnsi="Corbel"/>
                <w:b/>
                <w:sz w:val="40"/>
                <w:szCs w:val="40"/>
              </w:rPr>
              <w:t>AI 2020-0081</w:t>
            </w:r>
          </w:p>
          <w:p w14:paraId="0AE95C48" w14:textId="77777777" w:rsidR="00B1570F" w:rsidRPr="007015ED" w:rsidRDefault="00B1570F" w:rsidP="00B1570F">
            <w:pPr>
              <w:pStyle w:val="Default"/>
              <w:rPr>
                <w:rFonts w:ascii="Corbel" w:hAnsi="Corbel"/>
                <w:b/>
                <w:i/>
                <w:sz w:val="40"/>
                <w:szCs w:val="40"/>
              </w:rPr>
            </w:pPr>
            <w:r w:rsidRPr="00FD233E">
              <w:rPr>
                <w:rFonts w:ascii="Corbel" w:hAnsi="Corbel"/>
                <w:b/>
                <w:sz w:val="44"/>
                <w:szCs w:val="44"/>
              </w:rPr>
              <w:t>Reiniging evenementen</w:t>
            </w:r>
          </w:p>
          <w:p w14:paraId="3585EE81" w14:textId="77777777" w:rsidR="00B1570F" w:rsidRPr="007015ED" w:rsidRDefault="00B1570F" w:rsidP="00B1570F">
            <w:pPr>
              <w:tabs>
                <w:tab w:val="left" w:pos="1980"/>
              </w:tabs>
              <w:rPr>
                <w:rFonts w:ascii="Corbel" w:hAnsi="Corbel"/>
                <w:i/>
              </w:rPr>
            </w:pPr>
          </w:p>
          <w:p w14:paraId="6E1B951D" w14:textId="77777777" w:rsidR="00B1570F" w:rsidRPr="00FD233E" w:rsidRDefault="00B1570F" w:rsidP="00B1570F">
            <w:pPr>
              <w:tabs>
                <w:tab w:val="left" w:pos="1980"/>
              </w:tabs>
              <w:rPr>
                <w:rFonts w:ascii="Corbel" w:hAnsi="Corbel"/>
              </w:rPr>
            </w:pPr>
          </w:p>
          <w:p w14:paraId="333479F7" w14:textId="4595B597" w:rsidR="00B1570F" w:rsidRPr="00FD233E" w:rsidRDefault="005443C0" w:rsidP="00B1570F">
            <w:pPr>
              <w:tabs>
                <w:tab w:val="left" w:pos="1980"/>
              </w:tabs>
              <w:rPr>
                <w:rFonts w:ascii="Corbel" w:hAnsi="Corbel"/>
              </w:rPr>
            </w:pPr>
            <w:r>
              <w:rPr>
                <w:rFonts w:ascii="Corbel" w:hAnsi="Corbel"/>
              </w:rPr>
              <w:t>Reinigen</w:t>
            </w:r>
            <w:r w:rsidRPr="00FD233E">
              <w:rPr>
                <w:rFonts w:ascii="Corbel" w:hAnsi="Corbel"/>
              </w:rPr>
              <w:t xml:space="preserve"> </w:t>
            </w:r>
            <w:r w:rsidR="00B1570F" w:rsidRPr="00FD233E">
              <w:rPr>
                <w:rFonts w:ascii="Corbel" w:hAnsi="Corbel"/>
              </w:rPr>
              <w:t xml:space="preserve">van openbare ruimte en het plaatsen, ledigen en verwijderen van afvalbakken bij Koningsdag, Pride en in het Arenagebied. </w:t>
            </w:r>
          </w:p>
          <w:p w14:paraId="7F37B917" w14:textId="77777777" w:rsidR="00B1570F" w:rsidRPr="00FD233E" w:rsidRDefault="00B1570F" w:rsidP="00B1570F">
            <w:pPr>
              <w:tabs>
                <w:tab w:val="left" w:pos="1980"/>
              </w:tabs>
              <w:rPr>
                <w:rFonts w:ascii="Corbel" w:hAnsi="Corbel"/>
              </w:rPr>
            </w:pPr>
          </w:p>
          <w:p w14:paraId="17C4A8AF" w14:textId="77777777" w:rsidR="00B1570F" w:rsidRPr="00FD233E" w:rsidRDefault="00296935" w:rsidP="00B1570F">
            <w:pPr>
              <w:tabs>
                <w:tab w:val="left" w:pos="1980"/>
              </w:tabs>
              <w:rPr>
                <w:rFonts w:ascii="Corbel" w:hAnsi="Corbel"/>
              </w:rPr>
            </w:pPr>
            <w:r>
              <w:rPr>
                <w:rFonts w:ascii="Corbel" w:hAnsi="Corbel"/>
              </w:rPr>
              <w:t>6</w:t>
            </w:r>
            <w:r w:rsidR="00B1570F" w:rsidRPr="00FD233E">
              <w:rPr>
                <w:rFonts w:ascii="Corbel" w:hAnsi="Corbel"/>
              </w:rPr>
              <w:t xml:space="preserve"> percelen:</w:t>
            </w:r>
          </w:p>
          <w:p w14:paraId="6E8808D4" w14:textId="77777777" w:rsidR="00B1570F" w:rsidRDefault="00B1570F" w:rsidP="00296935">
            <w:pPr>
              <w:pStyle w:val="Lijstalinea"/>
              <w:numPr>
                <w:ilvl w:val="0"/>
                <w:numId w:val="58"/>
              </w:numPr>
              <w:ind w:left="709"/>
              <w:rPr>
                <w:rFonts w:ascii="Corbel" w:hAnsi="Corbel"/>
              </w:rPr>
            </w:pPr>
            <w:r w:rsidRPr="00FD233E">
              <w:rPr>
                <w:rFonts w:ascii="Corbel" w:hAnsi="Corbel"/>
              </w:rPr>
              <w:t xml:space="preserve">Koningsdag </w:t>
            </w:r>
            <w:r w:rsidR="00E55B5A">
              <w:rPr>
                <w:rFonts w:ascii="Corbel" w:hAnsi="Corbel"/>
              </w:rPr>
              <w:t>gebied Noordermarkt</w:t>
            </w:r>
          </w:p>
          <w:p w14:paraId="73C7A340" w14:textId="77777777" w:rsidR="00E55B5A" w:rsidRPr="00FD233E" w:rsidRDefault="00E55B5A" w:rsidP="00296935">
            <w:pPr>
              <w:pStyle w:val="Lijstalinea"/>
              <w:numPr>
                <w:ilvl w:val="0"/>
                <w:numId w:val="58"/>
              </w:numPr>
              <w:ind w:left="709"/>
              <w:rPr>
                <w:rFonts w:ascii="Corbel" w:hAnsi="Corbel"/>
              </w:rPr>
            </w:pPr>
            <w:r w:rsidRPr="00FD233E">
              <w:rPr>
                <w:rFonts w:ascii="Corbel" w:hAnsi="Corbel"/>
              </w:rPr>
              <w:t xml:space="preserve">Koningsdag </w:t>
            </w:r>
            <w:r>
              <w:rPr>
                <w:rFonts w:ascii="Corbel" w:hAnsi="Corbel"/>
              </w:rPr>
              <w:t>gebied Leidseplein</w:t>
            </w:r>
          </w:p>
          <w:p w14:paraId="4CCEC05E" w14:textId="77777777" w:rsidR="00E55B5A" w:rsidRDefault="00E55B5A" w:rsidP="00296935">
            <w:pPr>
              <w:pStyle w:val="Lijstalinea"/>
              <w:numPr>
                <w:ilvl w:val="0"/>
                <w:numId w:val="58"/>
              </w:numPr>
              <w:ind w:left="709"/>
              <w:rPr>
                <w:rFonts w:ascii="Corbel" w:hAnsi="Corbel"/>
              </w:rPr>
            </w:pPr>
            <w:r w:rsidRPr="00FD233E">
              <w:rPr>
                <w:rFonts w:ascii="Corbel" w:hAnsi="Corbel"/>
              </w:rPr>
              <w:t xml:space="preserve">Koningsdag </w:t>
            </w:r>
            <w:r w:rsidR="00DA1F04">
              <w:rPr>
                <w:rFonts w:ascii="Corbel" w:hAnsi="Corbel"/>
              </w:rPr>
              <w:t>gebied Rembrand</w:t>
            </w:r>
            <w:r w:rsidR="00434BDB">
              <w:rPr>
                <w:rFonts w:ascii="Corbel" w:hAnsi="Corbel"/>
              </w:rPr>
              <w:t>t</w:t>
            </w:r>
            <w:r w:rsidR="00DA1F04">
              <w:rPr>
                <w:rFonts w:ascii="Corbel" w:hAnsi="Corbel"/>
              </w:rPr>
              <w:t>plein</w:t>
            </w:r>
          </w:p>
          <w:p w14:paraId="32B6A234" w14:textId="7EB29DC2" w:rsidR="00296935" w:rsidRPr="00FD233E" w:rsidRDefault="00296935" w:rsidP="00296935">
            <w:pPr>
              <w:pStyle w:val="Lijstalinea"/>
              <w:numPr>
                <w:ilvl w:val="0"/>
                <w:numId w:val="58"/>
              </w:numPr>
              <w:ind w:left="709"/>
              <w:rPr>
                <w:rFonts w:ascii="Corbel" w:hAnsi="Corbel"/>
              </w:rPr>
            </w:pPr>
            <w:r>
              <w:rPr>
                <w:rFonts w:ascii="Corbel" w:hAnsi="Corbel"/>
              </w:rPr>
              <w:t>Koningsdag</w:t>
            </w:r>
            <w:r w:rsidR="00E77D30">
              <w:rPr>
                <w:rFonts w:ascii="Corbel" w:hAnsi="Corbel"/>
              </w:rPr>
              <w:t xml:space="preserve"> en Pride</w:t>
            </w:r>
            <w:r>
              <w:rPr>
                <w:rFonts w:ascii="Corbel" w:hAnsi="Corbel"/>
              </w:rPr>
              <w:t xml:space="preserve"> </w:t>
            </w:r>
            <w:r w:rsidR="00214A82">
              <w:rPr>
                <w:rFonts w:ascii="Corbel" w:hAnsi="Corbel"/>
              </w:rPr>
              <w:t>afvalbakken</w:t>
            </w:r>
          </w:p>
          <w:p w14:paraId="23796661" w14:textId="77777777" w:rsidR="00E55B5A" w:rsidRDefault="00E55B5A" w:rsidP="00296935">
            <w:pPr>
              <w:pStyle w:val="Lijstalinea"/>
              <w:numPr>
                <w:ilvl w:val="0"/>
                <w:numId w:val="58"/>
              </w:numPr>
              <w:ind w:left="709"/>
              <w:rPr>
                <w:rFonts w:ascii="Corbel" w:hAnsi="Corbel"/>
              </w:rPr>
            </w:pPr>
            <w:r w:rsidRPr="00E55B5A">
              <w:rPr>
                <w:rFonts w:ascii="Corbel" w:hAnsi="Corbel"/>
              </w:rPr>
              <w:t>Pride</w:t>
            </w:r>
          </w:p>
          <w:p w14:paraId="035967A4" w14:textId="77777777" w:rsidR="00B1570F" w:rsidRPr="00E55B5A" w:rsidRDefault="00E55B5A" w:rsidP="00296935">
            <w:pPr>
              <w:pStyle w:val="Lijstalinea"/>
              <w:numPr>
                <w:ilvl w:val="0"/>
                <w:numId w:val="58"/>
              </w:numPr>
              <w:ind w:left="709"/>
              <w:rPr>
                <w:rFonts w:ascii="Corbel" w:hAnsi="Corbel"/>
              </w:rPr>
            </w:pPr>
            <w:r>
              <w:rPr>
                <w:rFonts w:ascii="Corbel" w:hAnsi="Corbel"/>
              </w:rPr>
              <w:t>Arenagebied</w:t>
            </w:r>
          </w:p>
          <w:p w14:paraId="17E9AE3C" w14:textId="77777777" w:rsidR="00B1570F" w:rsidRPr="00FD233E" w:rsidRDefault="00B1570F" w:rsidP="00B1570F">
            <w:pPr>
              <w:tabs>
                <w:tab w:val="left" w:pos="1980"/>
              </w:tabs>
              <w:rPr>
                <w:rFonts w:ascii="Corbel" w:hAnsi="Corbel"/>
              </w:rPr>
            </w:pPr>
          </w:p>
          <w:p w14:paraId="7ACDFB5A" w14:textId="77777777" w:rsidR="00B1570F" w:rsidRPr="00FD233E" w:rsidRDefault="00B1570F" w:rsidP="00B1570F">
            <w:pPr>
              <w:tabs>
                <w:tab w:val="left" w:pos="1980"/>
              </w:tabs>
              <w:rPr>
                <w:rFonts w:ascii="Corbel" w:hAnsi="Corbel"/>
              </w:rPr>
            </w:pPr>
          </w:p>
          <w:p w14:paraId="4B309771" w14:textId="77777777" w:rsidR="00B1570F" w:rsidRPr="00FD233E" w:rsidRDefault="00B1570F" w:rsidP="00B1570F">
            <w:pPr>
              <w:pStyle w:val="Lijstalinea"/>
              <w:spacing w:line="280" w:lineRule="atLeast"/>
              <w:ind w:left="0"/>
              <w:rPr>
                <w:rFonts w:ascii="Corbel" w:hAnsi="Corbel"/>
                <w:sz w:val="40"/>
                <w:szCs w:val="40"/>
              </w:rPr>
            </w:pPr>
          </w:p>
          <w:p w14:paraId="222EABAF" w14:textId="77777777" w:rsidR="00B1570F" w:rsidRPr="00FD233E" w:rsidRDefault="00B1570F" w:rsidP="00B1570F">
            <w:pPr>
              <w:pStyle w:val="Lijstalinea"/>
              <w:spacing w:line="280" w:lineRule="atLeast"/>
              <w:ind w:left="0"/>
              <w:rPr>
                <w:rFonts w:ascii="Corbel" w:hAnsi="Corbel"/>
                <w:sz w:val="40"/>
                <w:szCs w:val="40"/>
              </w:rPr>
            </w:pPr>
          </w:p>
        </w:tc>
      </w:tr>
      <w:tr w:rsidR="00B1570F" w:rsidRPr="00FD233E" w14:paraId="0D0D2438" w14:textId="77777777" w:rsidTr="00B1570F">
        <w:trPr>
          <w:trHeight w:val="187"/>
        </w:trPr>
        <w:tc>
          <w:tcPr>
            <w:tcW w:w="6290" w:type="dxa"/>
          </w:tcPr>
          <w:p w14:paraId="23299385" w14:textId="77777777" w:rsidR="00B1570F" w:rsidRPr="00FD233E" w:rsidRDefault="00B1570F" w:rsidP="00B1570F">
            <w:pPr>
              <w:pStyle w:val="Default"/>
              <w:rPr>
                <w:rFonts w:ascii="Corbel" w:hAnsi="Corbel"/>
                <w:sz w:val="40"/>
                <w:szCs w:val="40"/>
              </w:rPr>
            </w:pPr>
          </w:p>
        </w:tc>
      </w:tr>
    </w:tbl>
    <w:p w14:paraId="4C333616" w14:textId="77777777" w:rsidR="00E6579C" w:rsidRPr="00FD233E" w:rsidRDefault="00E6579C" w:rsidP="00E6579C">
      <w:pPr>
        <w:pStyle w:val="Default"/>
        <w:rPr>
          <w:rFonts w:ascii="Corbel" w:hAnsi="Corbel"/>
          <w:color w:val="auto"/>
        </w:rPr>
      </w:pPr>
    </w:p>
    <w:p w14:paraId="63AEB73E" w14:textId="77777777" w:rsidR="00BF63E7" w:rsidRPr="00FD233E" w:rsidRDefault="00E06A65" w:rsidP="00114B2E">
      <w:pPr>
        <w:autoSpaceDE w:val="0"/>
        <w:autoSpaceDN w:val="0"/>
        <w:adjustRightInd w:val="0"/>
        <w:snapToGrid w:val="0"/>
        <w:spacing w:line="240" w:lineRule="auto"/>
        <w:rPr>
          <w:rFonts w:ascii="Corbel" w:hAnsi="Corbel" w:cs="Calibri"/>
        </w:rPr>
      </w:pPr>
      <w:bookmarkStart w:id="2" w:name="_Toc514331673"/>
      <w:bookmarkStart w:id="3" w:name="_Toc514332556"/>
      <w:bookmarkStart w:id="4" w:name="_Toc515880584"/>
      <w:bookmarkStart w:id="5" w:name="_Toc517079838"/>
      <w:bookmarkStart w:id="6" w:name="_Toc518034431"/>
      <w:bookmarkStart w:id="7" w:name="_Toc519172275"/>
      <w:bookmarkStart w:id="8" w:name="_Toc519172849"/>
      <w:bookmarkStart w:id="9" w:name="_Toc520373068"/>
      <w:bookmarkStart w:id="10" w:name="_Toc520988687"/>
      <w:bookmarkStart w:id="11" w:name="_Toc522528790"/>
      <w:r w:rsidRPr="00FD233E">
        <w:rPr>
          <w:rFonts w:ascii="Corbel" w:hAnsi="Corbel" w:cs="Calibri"/>
        </w:rPr>
        <w:br w:type="textWrapping" w:clear="all"/>
      </w:r>
    </w:p>
    <w:p w14:paraId="40B8A9C7" w14:textId="77777777" w:rsidR="00114B2E" w:rsidRPr="00FD233E" w:rsidRDefault="00BF63E7" w:rsidP="00B1570F">
      <w:pPr>
        <w:spacing w:line="240" w:lineRule="auto"/>
        <w:rPr>
          <w:rFonts w:ascii="Corbel" w:hAnsi="Corbel" w:cs="Calibri"/>
        </w:rPr>
      </w:pPr>
      <w:r w:rsidRPr="00FD233E">
        <w:rPr>
          <w:rFonts w:ascii="Corbel" w:hAnsi="Corbel" w:cs="Calibri"/>
        </w:rPr>
        <w:br w:type="page"/>
      </w:r>
      <w:r w:rsidR="00114B2E" w:rsidRPr="00FD233E">
        <w:rPr>
          <w:rFonts w:ascii="Corbel" w:hAnsi="Corbel" w:cs="Calibri"/>
        </w:rPr>
        <w:lastRenderedPageBreak/>
        <w:t xml:space="preserve">Dit inkoopdocument en het programma van eisen beschrijft het doel dat de opdrachtgever voor ogen heeft. Ook staan hierin de randvoorwaarden en de minimale eisen voor de toestand van het te onderhouden areaal </w:t>
      </w:r>
      <w:r w:rsidR="0052457C" w:rsidRPr="00FD233E">
        <w:rPr>
          <w:rFonts w:ascii="Corbel" w:hAnsi="Corbel" w:cs="Calibri"/>
        </w:rPr>
        <w:t>verhardingen</w:t>
      </w:r>
      <w:r w:rsidR="00910FA6" w:rsidRPr="00FD233E">
        <w:rPr>
          <w:rFonts w:ascii="Corbel" w:hAnsi="Corbel" w:cs="Calibri"/>
        </w:rPr>
        <w:t xml:space="preserve">, gazon en water </w:t>
      </w:r>
      <w:r w:rsidR="00114B2E" w:rsidRPr="00FD233E">
        <w:rPr>
          <w:rFonts w:ascii="Corbel" w:hAnsi="Corbel" w:cs="Calibri"/>
        </w:rPr>
        <w:t xml:space="preserve">en de processen die de opdrachtnemer daarvoor inricht. </w:t>
      </w:r>
    </w:p>
    <w:p w14:paraId="0756127C" w14:textId="77777777" w:rsidR="00114B2E" w:rsidRPr="00FD233E" w:rsidRDefault="00114B2E" w:rsidP="000C6AD4">
      <w:pPr>
        <w:rPr>
          <w:rFonts w:ascii="Corbel" w:hAnsi="Corbel"/>
          <w:b/>
        </w:rPr>
      </w:pPr>
    </w:p>
    <w:p w14:paraId="0C0FD4B3" w14:textId="77777777" w:rsidR="00114B2E" w:rsidRPr="00FD233E" w:rsidRDefault="00E045A4" w:rsidP="000C6AD4">
      <w:pPr>
        <w:rPr>
          <w:rFonts w:ascii="Corbel" w:hAnsi="Corbel"/>
          <w:b/>
        </w:rPr>
      </w:pPr>
      <w:r w:rsidRPr="00FD233E">
        <w:rPr>
          <w:rFonts w:ascii="Corbel" w:hAnsi="Corbel"/>
          <w:b/>
        </w:rPr>
        <w:t>Opdracht</w:t>
      </w:r>
    </w:p>
    <w:p w14:paraId="565F8C9A" w14:textId="77777777" w:rsidR="00E045A4" w:rsidRPr="00FD233E" w:rsidRDefault="00E045A4" w:rsidP="000C6AD4">
      <w:pPr>
        <w:rPr>
          <w:rFonts w:ascii="Corbel" w:hAnsi="Corbel"/>
          <w:b/>
        </w:rPr>
      </w:pPr>
    </w:p>
    <w:p w14:paraId="2AA1C4EA" w14:textId="1B6430E8" w:rsidR="002131F1" w:rsidRPr="00FD233E" w:rsidRDefault="00E045A4" w:rsidP="00E045A4">
      <w:pPr>
        <w:tabs>
          <w:tab w:val="left" w:pos="1980"/>
        </w:tabs>
        <w:rPr>
          <w:rFonts w:ascii="Corbel" w:hAnsi="Corbel"/>
        </w:rPr>
      </w:pPr>
      <w:r w:rsidRPr="00FD233E">
        <w:rPr>
          <w:rFonts w:ascii="Corbel" w:hAnsi="Corbel"/>
        </w:rPr>
        <w:t>De o</w:t>
      </w:r>
      <w:r w:rsidR="00DC1D7A" w:rsidRPr="00FD233E">
        <w:rPr>
          <w:rFonts w:ascii="Corbel" w:hAnsi="Corbel"/>
        </w:rPr>
        <w:t>pdracht van deze aanbesteding be</w:t>
      </w:r>
      <w:r w:rsidRPr="00FD233E">
        <w:rPr>
          <w:rFonts w:ascii="Corbel" w:hAnsi="Corbel"/>
        </w:rPr>
        <w:t xml:space="preserve">helst het </w:t>
      </w:r>
      <w:r w:rsidR="005443C0">
        <w:rPr>
          <w:rFonts w:ascii="Corbel" w:hAnsi="Corbel"/>
        </w:rPr>
        <w:t>reinigen</w:t>
      </w:r>
      <w:r w:rsidR="005443C0" w:rsidRPr="00FD233E">
        <w:rPr>
          <w:rFonts w:ascii="Corbel" w:hAnsi="Corbel"/>
        </w:rPr>
        <w:t xml:space="preserve"> </w:t>
      </w:r>
      <w:r w:rsidRPr="00FD233E">
        <w:rPr>
          <w:rFonts w:ascii="Corbel" w:hAnsi="Corbel"/>
        </w:rPr>
        <w:t>van openbare ruimte en het plaatsen, ledigen en</w:t>
      </w:r>
      <w:r w:rsidR="0088510A" w:rsidRPr="00FD233E">
        <w:rPr>
          <w:rFonts w:ascii="Corbel" w:hAnsi="Corbel"/>
        </w:rPr>
        <w:t xml:space="preserve"> verwijderen van afvalbakken </w:t>
      </w:r>
      <w:r w:rsidRPr="00FD233E">
        <w:rPr>
          <w:rFonts w:ascii="Corbel" w:hAnsi="Corbel"/>
        </w:rPr>
        <w:t xml:space="preserve">bij Koningsdag, Pride en in het Arenagebied. </w:t>
      </w:r>
    </w:p>
    <w:p w14:paraId="1B0C1E1A" w14:textId="77777777" w:rsidR="00E045A4" w:rsidRPr="00FD233E" w:rsidRDefault="00E045A4" w:rsidP="00E045A4">
      <w:pPr>
        <w:tabs>
          <w:tab w:val="left" w:pos="1980"/>
        </w:tabs>
        <w:rPr>
          <w:rFonts w:ascii="Corbel" w:hAnsi="Corbel"/>
        </w:rPr>
      </w:pPr>
      <w:r w:rsidRPr="00FD233E">
        <w:rPr>
          <w:rFonts w:ascii="Corbel" w:hAnsi="Corbel"/>
        </w:rPr>
        <w:t>De a</w:t>
      </w:r>
      <w:r w:rsidR="0067379C" w:rsidRPr="00FD233E">
        <w:rPr>
          <w:rFonts w:ascii="Corbel" w:hAnsi="Corbel"/>
        </w:rPr>
        <w:t xml:space="preserve">anbesteding is opgedeeld in </w:t>
      </w:r>
      <w:r w:rsidR="00296935">
        <w:rPr>
          <w:rFonts w:ascii="Corbel" w:hAnsi="Corbel"/>
        </w:rPr>
        <w:t xml:space="preserve">zes </w:t>
      </w:r>
      <w:r w:rsidRPr="00FD233E">
        <w:rPr>
          <w:rFonts w:ascii="Corbel" w:hAnsi="Corbel"/>
        </w:rPr>
        <w:t>percelen:</w:t>
      </w:r>
    </w:p>
    <w:p w14:paraId="3AEB7DCC" w14:textId="77777777" w:rsidR="00E55B5A" w:rsidRPr="00E55B5A" w:rsidRDefault="00DA1F04" w:rsidP="00296935">
      <w:pPr>
        <w:pStyle w:val="Lijstalinea"/>
        <w:numPr>
          <w:ilvl w:val="0"/>
          <w:numId w:val="60"/>
        </w:numPr>
        <w:rPr>
          <w:rFonts w:ascii="Corbel" w:hAnsi="Corbel"/>
        </w:rPr>
      </w:pPr>
      <w:r>
        <w:rPr>
          <w:rFonts w:ascii="Corbel" w:hAnsi="Corbel"/>
        </w:rPr>
        <w:t>Koningsdag gebied Noorder</w:t>
      </w:r>
      <w:r w:rsidR="00E55B5A" w:rsidRPr="00E55B5A">
        <w:rPr>
          <w:rFonts w:ascii="Corbel" w:hAnsi="Corbel"/>
        </w:rPr>
        <w:t>markt</w:t>
      </w:r>
    </w:p>
    <w:p w14:paraId="7745D758" w14:textId="77777777" w:rsidR="00E55B5A" w:rsidRPr="00E55B5A" w:rsidRDefault="00E55B5A" w:rsidP="00296935">
      <w:pPr>
        <w:pStyle w:val="Lijstalinea"/>
        <w:numPr>
          <w:ilvl w:val="0"/>
          <w:numId w:val="60"/>
        </w:numPr>
        <w:rPr>
          <w:rFonts w:ascii="Corbel" w:hAnsi="Corbel"/>
        </w:rPr>
      </w:pPr>
      <w:r w:rsidRPr="00E55B5A">
        <w:rPr>
          <w:rFonts w:ascii="Corbel" w:hAnsi="Corbel"/>
        </w:rPr>
        <w:t>Koningsdag gebied Leidseplein</w:t>
      </w:r>
    </w:p>
    <w:p w14:paraId="4D633BCF" w14:textId="77777777" w:rsidR="00E55B5A" w:rsidRDefault="00E55B5A" w:rsidP="00296935">
      <w:pPr>
        <w:pStyle w:val="Lijstalinea"/>
        <w:numPr>
          <w:ilvl w:val="0"/>
          <w:numId w:val="60"/>
        </w:numPr>
        <w:rPr>
          <w:rFonts w:ascii="Corbel" w:hAnsi="Corbel"/>
        </w:rPr>
      </w:pPr>
      <w:r w:rsidRPr="00E55B5A">
        <w:rPr>
          <w:rFonts w:ascii="Corbel" w:hAnsi="Corbel"/>
        </w:rPr>
        <w:t xml:space="preserve">Koningsdag gebied </w:t>
      </w:r>
      <w:r w:rsidR="00DA1F04">
        <w:rPr>
          <w:rFonts w:ascii="Corbel" w:hAnsi="Corbel"/>
        </w:rPr>
        <w:t>Rembrand</w:t>
      </w:r>
      <w:r w:rsidR="00434BDB">
        <w:rPr>
          <w:rFonts w:ascii="Corbel" w:hAnsi="Corbel"/>
        </w:rPr>
        <w:t>t</w:t>
      </w:r>
      <w:r w:rsidR="00DA1F04">
        <w:rPr>
          <w:rFonts w:ascii="Corbel" w:hAnsi="Corbel"/>
        </w:rPr>
        <w:t>plein</w:t>
      </w:r>
    </w:p>
    <w:p w14:paraId="72FA6351" w14:textId="255B2592" w:rsidR="00296935" w:rsidRPr="00E55B5A" w:rsidRDefault="00296935" w:rsidP="00296935">
      <w:pPr>
        <w:pStyle w:val="Lijstalinea"/>
        <w:numPr>
          <w:ilvl w:val="0"/>
          <w:numId w:val="60"/>
        </w:numPr>
        <w:rPr>
          <w:rFonts w:ascii="Corbel" w:hAnsi="Corbel"/>
        </w:rPr>
      </w:pPr>
      <w:r>
        <w:rPr>
          <w:rFonts w:ascii="Corbel" w:hAnsi="Corbel"/>
        </w:rPr>
        <w:t xml:space="preserve">Koningsdag </w:t>
      </w:r>
      <w:r w:rsidR="003C2362">
        <w:rPr>
          <w:rFonts w:ascii="Corbel" w:hAnsi="Corbel"/>
        </w:rPr>
        <w:t xml:space="preserve">en Pride </w:t>
      </w:r>
      <w:r w:rsidR="00214A82">
        <w:rPr>
          <w:rFonts w:ascii="Corbel" w:hAnsi="Corbel"/>
        </w:rPr>
        <w:t>afvalbakken</w:t>
      </w:r>
    </w:p>
    <w:p w14:paraId="0AC10294" w14:textId="77777777" w:rsidR="00E55B5A" w:rsidRPr="00E55B5A" w:rsidRDefault="00E55B5A" w:rsidP="00296935">
      <w:pPr>
        <w:pStyle w:val="Lijstalinea"/>
        <w:numPr>
          <w:ilvl w:val="0"/>
          <w:numId w:val="60"/>
        </w:numPr>
        <w:rPr>
          <w:rFonts w:ascii="Corbel" w:hAnsi="Corbel"/>
        </w:rPr>
      </w:pPr>
      <w:r w:rsidRPr="00E55B5A">
        <w:rPr>
          <w:rFonts w:ascii="Corbel" w:hAnsi="Corbel"/>
        </w:rPr>
        <w:t>Pride</w:t>
      </w:r>
    </w:p>
    <w:p w14:paraId="298CADD3" w14:textId="77777777" w:rsidR="00E55B5A" w:rsidRPr="00E55B5A" w:rsidRDefault="00E55B5A" w:rsidP="00296935">
      <w:pPr>
        <w:pStyle w:val="Lijstalinea"/>
        <w:numPr>
          <w:ilvl w:val="0"/>
          <w:numId w:val="60"/>
        </w:numPr>
        <w:rPr>
          <w:rFonts w:ascii="Corbel" w:hAnsi="Corbel"/>
        </w:rPr>
      </w:pPr>
      <w:r w:rsidRPr="00E55B5A">
        <w:rPr>
          <w:rFonts w:ascii="Corbel" w:hAnsi="Corbel"/>
        </w:rPr>
        <w:t>Arenagebied</w:t>
      </w:r>
    </w:p>
    <w:p w14:paraId="14F54B20" w14:textId="77777777" w:rsidR="00E045A4" w:rsidRPr="00FD233E" w:rsidRDefault="00E045A4" w:rsidP="000C6AD4">
      <w:pPr>
        <w:rPr>
          <w:rFonts w:ascii="Corbel" w:hAnsi="Corbel"/>
          <w:b/>
        </w:rPr>
      </w:pPr>
    </w:p>
    <w:bookmarkEnd w:id="2"/>
    <w:bookmarkEnd w:id="3"/>
    <w:bookmarkEnd w:id="4"/>
    <w:bookmarkEnd w:id="5"/>
    <w:bookmarkEnd w:id="6"/>
    <w:bookmarkEnd w:id="7"/>
    <w:bookmarkEnd w:id="8"/>
    <w:bookmarkEnd w:id="9"/>
    <w:bookmarkEnd w:id="10"/>
    <w:bookmarkEnd w:id="11"/>
    <w:p w14:paraId="214FCB71" w14:textId="4E2D9D63" w:rsidR="00910FA6" w:rsidRPr="00FD233E" w:rsidRDefault="00910FA6" w:rsidP="00910FA6">
      <w:pPr>
        <w:rPr>
          <w:rFonts w:ascii="Corbel" w:hAnsi="Corbel"/>
          <w:b/>
        </w:rPr>
      </w:pPr>
      <w:r w:rsidRPr="00FD233E">
        <w:rPr>
          <w:rFonts w:ascii="Corbel" w:hAnsi="Corbel"/>
          <w:b/>
        </w:rPr>
        <w:t xml:space="preserve">Waarom een Service Level Agreement </w:t>
      </w:r>
      <w:r w:rsidR="009C3AFF" w:rsidRPr="00FD233E">
        <w:rPr>
          <w:rFonts w:ascii="Corbel" w:hAnsi="Corbel"/>
          <w:b/>
        </w:rPr>
        <w:t>Reiniging evenementen</w:t>
      </w:r>
      <w:r w:rsidRPr="00FD233E">
        <w:rPr>
          <w:rFonts w:ascii="Corbel" w:hAnsi="Corbel"/>
          <w:b/>
        </w:rPr>
        <w:t xml:space="preserve">? </w:t>
      </w:r>
    </w:p>
    <w:p w14:paraId="0D3C661A" w14:textId="77777777" w:rsidR="00114B2E" w:rsidRPr="00FD233E" w:rsidRDefault="00114B2E" w:rsidP="000C6AD4">
      <w:pPr>
        <w:rPr>
          <w:rFonts w:ascii="Corbel" w:hAnsi="Corbel"/>
          <w:b/>
        </w:rPr>
      </w:pPr>
    </w:p>
    <w:p w14:paraId="6125A1D3" w14:textId="77777777" w:rsidR="00910FA6" w:rsidRPr="00FD233E" w:rsidRDefault="00933D12" w:rsidP="00910FA6">
      <w:pPr>
        <w:autoSpaceDE w:val="0"/>
        <w:autoSpaceDN w:val="0"/>
        <w:adjustRightInd w:val="0"/>
        <w:snapToGrid w:val="0"/>
        <w:spacing w:line="240" w:lineRule="auto"/>
        <w:rPr>
          <w:rFonts w:ascii="Corbel" w:hAnsi="Corbel" w:cs="Calibri"/>
        </w:rPr>
      </w:pPr>
      <w:r w:rsidRPr="00FD233E">
        <w:rPr>
          <w:rFonts w:ascii="Corbel" w:hAnsi="Corbel" w:cs="Calibri"/>
        </w:rPr>
        <w:t xml:space="preserve">Amsterdam wil voor </w:t>
      </w:r>
      <w:r w:rsidR="0052457C" w:rsidRPr="00FD233E">
        <w:rPr>
          <w:rFonts w:ascii="Corbel" w:hAnsi="Corbel" w:cs="Calibri"/>
        </w:rPr>
        <w:t xml:space="preserve">het verwijderen van </w:t>
      </w:r>
      <w:r w:rsidR="009C3AFF" w:rsidRPr="00FD233E">
        <w:rPr>
          <w:rFonts w:ascii="Corbel" w:hAnsi="Corbel" w:cs="Calibri"/>
        </w:rPr>
        <w:t xml:space="preserve">zwerfvuil en legen van afvalbakken bij evenementen </w:t>
      </w:r>
      <w:r w:rsidR="00910FA6" w:rsidRPr="00FD233E">
        <w:rPr>
          <w:rFonts w:ascii="Corbel" w:hAnsi="Corbel" w:cs="Calibri"/>
        </w:rPr>
        <w:t>een andere relatie tussen opdrachtnemer en opdrachtgever dan bij RAW/UAV-contracten</w:t>
      </w:r>
      <w:r w:rsidR="009C3AFF" w:rsidRPr="00FD233E">
        <w:rPr>
          <w:rFonts w:ascii="Corbel" w:hAnsi="Corbel" w:cs="Calibri"/>
        </w:rPr>
        <w:t xml:space="preserve"> of bij enkelvoudige uitvragen</w:t>
      </w:r>
      <w:r w:rsidR="00910FA6" w:rsidRPr="00FD233E">
        <w:rPr>
          <w:rFonts w:ascii="Corbel" w:hAnsi="Corbel" w:cs="Calibri"/>
        </w:rPr>
        <w:t xml:space="preserve">. Geen opdrachtnemer die vrijwel uitsluitend uitvoert, maar een opdrachtnemer die optreedt als serviceverlener en als partner van de gemeente. De afspraken voor een professionele samenwerking tussen de contractpartijen staan in een Service Level Agreement (SLA). De SLA schrijft zo min mogelijk voor wat de opdrachtnemer moet doen en op welke manier het werk wordt uitgevoerd. </w:t>
      </w:r>
    </w:p>
    <w:p w14:paraId="7BBE0632" w14:textId="77777777" w:rsidR="00910FA6" w:rsidRPr="00FD233E" w:rsidRDefault="00910FA6" w:rsidP="00910FA6">
      <w:pPr>
        <w:autoSpaceDE w:val="0"/>
        <w:autoSpaceDN w:val="0"/>
        <w:adjustRightInd w:val="0"/>
        <w:snapToGrid w:val="0"/>
        <w:spacing w:line="240" w:lineRule="auto"/>
        <w:rPr>
          <w:rFonts w:ascii="Corbel" w:hAnsi="Corbel" w:cs="Calibri"/>
        </w:rPr>
      </w:pPr>
    </w:p>
    <w:p w14:paraId="4400B79B" w14:textId="77777777" w:rsidR="00910FA6" w:rsidRPr="00FD233E" w:rsidRDefault="00910FA6" w:rsidP="00910FA6">
      <w:pPr>
        <w:autoSpaceDE w:val="0"/>
        <w:autoSpaceDN w:val="0"/>
        <w:adjustRightInd w:val="0"/>
        <w:snapToGrid w:val="0"/>
        <w:spacing w:line="240" w:lineRule="auto"/>
        <w:rPr>
          <w:rFonts w:ascii="Corbel" w:hAnsi="Corbel" w:cs="Calibri"/>
        </w:rPr>
      </w:pPr>
      <w:r w:rsidRPr="00FD233E">
        <w:rPr>
          <w:rFonts w:ascii="Corbel" w:hAnsi="Corbel" w:cs="Calibri"/>
        </w:rPr>
        <w:t>De overeenkomst bevat verschillende typen service levels:</w:t>
      </w:r>
    </w:p>
    <w:p w14:paraId="6A90907E" w14:textId="77777777" w:rsidR="00394EEC" w:rsidRPr="00FD233E" w:rsidRDefault="00394EEC" w:rsidP="00474A4E">
      <w:pPr>
        <w:numPr>
          <w:ilvl w:val="0"/>
          <w:numId w:val="36"/>
        </w:numPr>
        <w:autoSpaceDE w:val="0"/>
        <w:autoSpaceDN w:val="0"/>
        <w:adjustRightInd w:val="0"/>
        <w:snapToGrid w:val="0"/>
        <w:spacing w:line="240" w:lineRule="auto"/>
        <w:rPr>
          <w:rFonts w:ascii="Corbel" w:hAnsi="Corbel" w:cs="Calibri"/>
        </w:rPr>
      </w:pPr>
      <w:r w:rsidRPr="00FD233E">
        <w:rPr>
          <w:rFonts w:ascii="Corbel" w:hAnsi="Corbel" w:cs="Calibri"/>
        </w:rPr>
        <w:t>Onderhouden van onderdelen binnen de scope (hoofdstuk 2 scope en bijlage 4 areaal).</w:t>
      </w:r>
    </w:p>
    <w:p w14:paraId="47043426" w14:textId="77777777" w:rsidR="00394EEC" w:rsidRPr="00FD233E" w:rsidRDefault="00394EEC" w:rsidP="00474A4E">
      <w:pPr>
        <w:numPr>
          <w:ilvl w:val="0"/>
          <w:numId w:val="36"/>
        </w:numPr>
        <w:autoSpaceDE w:val="0"/>
        <w:autoSpaceDN w:val="0"/>
        <w:adjustRightInd w:val="0"/>
        <w:snapToGrid w:val="0"/>
        <w:spacing w:line="240" w:lineRule="auto"/>
        <w:rPr>
          <w:rFonts w:ascii="Corbel" w:hAnsi="Corbel" w:cs="Calibri"/>
        </w:rPr>
      </w:pPr>
      <w:r w:rsidRPr="00FD233E">
        <w:rPr>
          <w:rFonts w:ascii="Corbel" w:hAnsi="Corbel" w:cs="Calibri"/>
        </w:rPr>
        <w:t xml:space="preserve">Voldoen aan minimale producteisen (hoofdstuk 7 producteisen en bijlage 3 </w:t>
      </w:r>
      <w:r w:rsidR="00D44949" w:rsidRPr="00FD233E">
        <w:rPr>
          <w:rFonts w:ascii="Corbel" w:hAnsi="Corbel" w:cs="Calibri"/>
        </w:rPr>
        <w:t>beeldmeetlatten</w:t>
      </w:r>
      <w:r w:rsidRPr="00FD233E">
        <w:rPr>
          <w:rFonts w:ascii="Corbel" w:hAnsi="Corbel" w:cs="Calibri"/>
        </w:rPr>
        <w:t xml:space="preserve"> en aanvullend Programma van Eisen).</w:t>
      </w:r>
    </w:p>
    <w:p w14:paraId="075171BF" w14:textId="77777777" w:rsidR="00394EEC" w:rsidRPr="00FD233E" w:rsidRDefault="00394EEC" w:rsidP="00474A4E">
      <w:pPr>
        <w:numPr>
          <w:ilvl w:val="0"/>
          <w:numId w:val="36"/>
        </w:numPr>
        <w:autoSpaceDE w:val="0"/>
        <w:autoSpaceDN w:val="0"/>
        <w:adjustRightInd w:val="0"/>
        <w:snapToGrid w:val="0"/>
        <w:spacing w:line="240" w:lineRule="auto"/>
        <w:rPr>
          <w:rFonts w:ascii="Corbel" w:hAnsi="Corbel" w:cs="Calibri"/>
        </w:rPr>
      </w:pPr>
      <w:r w:rsidRPr="00FD233E">
        <w:rPr>
          <w:rFonts w:ascii="Corbel" w:hAnsi="Corbel" w:cs="Calibri"/>
        </w:rPr>
        <w:t>Voldoen aan procesmatige eisen waaronder KPI’s met drie gegeven KPI’s als minimaal uitgangspunt (hoofdstuk 8 proceseisen en bijlage 5 KPI’s).</w:t>
      </w:r>
    </w:p>
    <w:p w14:paraId="5A855AFE" w14:textId="77777777" w:rsidR="00394EEC" w:rsidRPr="00FD233E" w:rsidRDefault="00394EEC" w:rsidP="00474A4E">
      <w:pPr>
        <w:numPr>
          <w:ilvl w:val="0"/>
          <w:numId w:val="36"/>
        </w:numPr>
        <w:autoSpaceDE w:val="0"/>
        <w:autoSpaceDN w:val="0"/>
        <w:adjustRightInd w:val="0"/>
        <w:snapToGrid w:val="0"/>
        <w:spacing w:line="240" w:lineRule="auto"/>
        <w:rPr>
          <w:rFonts w:ascii="Corbel" w:hAnsi="Corbel" w:cs="Calibri"/>
        </w:rPr>
      </w:pPr>
      <w:r w:rsidRPr="00FD233E">
        <w:rPr>
          <w:rFonts w:ascii="Corbel" w:hAnsi="Corbel" w:cs="Calibri"/>
        </w:rPr>
        <w:t>De extra aangeboden service, eventueel mede door verhoging van bovenstaande servicelevels van de opdrachtgever, op basis van het ingediende plan van aanpak en de KPI’s.</w:t>
      </w:r>
    </w:p>
    <w:p w14:paraId="49009B5D" w14:textId="77777777" w:rsidR="00394EEC" w:rsidRPr="00FD233E" w:rsidRDefault="00394EEC" w:rsidP="00474A4E">
      <w:pPr>
        <w:numPr>
          <w:ilvl w:val="0"/>
          <w:numId w:val="36"/>
        </w:numPr>
        <w:autoSpaceDE w:val="0"/>
        <w:autoSpaceDN w:val="0"/>
        <w:adjustRightInd w:val="0"/>
        <w:snapToGrid w:val="0"/>
        <w:spacing w:line="240" w:lineRule="auto"/>
        <w:rPr>
          <w:rFonts w:ascii="Corbel" w:hAnsi="Corbel" w:cs="Calibri"/>
        </w:rPr>
      </w:pPr>
      <w:r w:rsidRPr="00FD233E">
        <w:rPr>
          <w:rFonts w:ascii="Corbel" w:hAnsi="Corbel" w:cs="Calibri"/>
        </w:rPr>
        <w:t>Gedurende de looptijd overeengekomen service levels op product- of procesniveau.</w:t>
      </w:r>
    </w:p>
    <w:p w14:paraId="37551780" w14:textId="77777777" w:rsidR="00910FA6" w:rsidRPr="00FD233E" w:rsidRDefault="00910FA6" w:rsidP="00910FA6">
      <w:pPr>
        <w:rPr>
          <w:rFonts w:ascii="Corbel" w:hAnsi="Corbel" w:cs="Calibri"/>
        </w:rPr>
      </w:pPr>
    </w:p>
    <w:p w14:paraId="567365BC" w14:textId="77777777" w:rsidR="00910FA6" w:rsidRPr="00FD233E" w:rsidRDefault="00910FA6" w:rsidP="00910FA6">
      <w:pPr>
        <w:rPr>
          <w:rFonts w:ascii="Corbel" w:hAnsi="Corbel" w:cs="Calibri"/>
        </w:rPr>
      </w:pPr>
      <w:r w:rsidRPr="00FD233E">
        <w:rPr>
          <w:rFonts w:ascii="Corbel" w:hAnsi="Corbel" w:cs="Calibri"/>
        </w:rPr>
        <w:t xml:space="preserve">Amsterdam wil als opdrachtgever zo min mogelijk ingrijpen in de processen van de opdrachtnemer en de manier waarop die de werkzaamheden uitvoert. Het is de bedoeling dat de opdrachtnemer een borging van zijn werkwijze geeft waaruit blijkt dat de beoogde doelen en gestelde eisen worden gehaald. Deze borging werkt de opdrachtnemer verder uit in </w:t>
      </w:r>
      <w:r w:rsidR="00405EC5">
        <w:rPr>
          <w:rFonts w:ascii="Corbel" w:hAnsi="Corbel" w:cs="Calibri"/>
        </w:rPr>
        <w:t xml:space="preserve">zijn </w:t>
      </w:r>
      <w:r w:rsidRPr="00FD233E">
        <w:rPr>
          <w:rFonts w:ascii="Corbel" w:hAnsi="Corbel" w:cs="Calibri"/>
          <w:i/>
        </w:rPr>
        <w:t>Plan van Aanpak</w:t>
      </w:r>
      <w:r w:rsidRPr="00FD233E">
        <w:rPr>
          <w:rFonts w:ascii="Corbel" w:hAnsi="Corbel" w:cs="Calibri"/>
        </w:rPr>
        <w:t xml:space="preserve"> waaruit de meerwaarde blijkt bovenop het programma van eisen. Uiteindelijk wordt de overeenkomst voor de SLA door beide partijen getekend. </w:t>
      </w:r>
    </w:p>
    <w:p w14:paraId="2412CE24" w14:textId="77777777" w:rsidR="00910FA6" w:rsidRPr="00FD233E" w:rsidRDefault="00910FA6" w:rsidP="00910FA6">
      <w:pPr>
        <w:rPr>
          <w:rFonts w:ascii="Corbel" w:hAnsi="Corbel"/>
        </w:rPr>
      </w:pPr>
    </w:p>
    <w:p w14:paraId="007B03B0" w14:textId="5E8E58F4" w:rsidR="00910FA6" w:rsidRPr="00FD233E" w:rsidRDefault="00910FA6" w:rsidP="00910FA6">
      <w:pPr>
        <w:rPr>
          <w:rFonts w:ascii="Corbel" w:hAnsi="Corbel"/>
        </w:rPr>
      </w:pPr>
      <w:r w:rsidRPr="00FD233E">
        <w:rPr>
          <w:rFonts w:ascii="Corbel" w:hAnsi="Corbel"/>
        </w:rPr>
        <w:t xml:space="preserve">Gedurende de uitvoering kunnen beide </w:t>
      </w:r>
      <w:r w:rsidRPr="00FD233E">
        <w:rPr>
          <w:rFonts w:ascii="Corbel" w:hAnsi="Corbel" w:cs="Calibri"/>
        </w:rPr>
        <w:t xml:space="preserve">partijen voorstellen indienen voor aanpassingen en wijzigingen, een zogenaamd </w:t>
      </w:r>
      <w:r w:rsidR="007B437A">
        <w:rPr>
          <w:rFonts w:ascii="Corbel" w:hAnsi="Corbel" w:cs="Calibri"/>
          <w:i/>
        </w:rPr>
        <w:t>voorstel</w:t>
      </w:r>
      <w:r w:rsidR="00240AD6">
        <w:rPr>
          <w:rFonts w:ascii="Corbel" w:hAnsi="Corbel" w:cs="Calibri"/>
          <w:i/>
        </w:rPr>
        <w:t xml:space="preserve"> tot wijziging</w:t>
      </w:r>
      <w:r w:rsidRPr="00FD233E">
        <w:rPr>
          <w:rFonts w:ascii="Corbel" w:hAnsi="Corbel" w:cs="Calibri"/>
        </w:rPr>
        <w:t xml:space="preserve">. Dit brengt </w:t>
      </w:r>
      <w:r w:rsidRPr="00FD233E">
        <w:rPr>
          <w:rFonts w:ascii="Corbel" w:hAnsi="Corbel"/>
        </w:rPr>
        <w:t>het bereiken van de doelstellingen v</w:t>
      </w:r>
      <w:r w:rsidR="00260F2C" w:rsidRPr="00FD233E">
        <w:rPr>
          <w:rFonts w:ascii="Corbel" w:hAnsi="Corbel"/>
        </w:rPr>
        <w:t xml:space="preserve">an </w:t>
      </w:r>
      <w:r w:rsidR="005179C9" w:rsidRPr="00FD233E">
        <w:rPr>
          <w:rFonts w:ascii="Corbel" w:hAnsi="Corbel"/>
        </w:rPr>
        <w:t xml:space="preserve">de afdeling </w:t>
      </w:r>
      <w:r w:rsidR="00260F2C" w:rsidRPr="00FD233E">
        <w:rPr>
          <w:rFonts w:ascii="Corbel" w:hAnsi="Corbel"/>
        </w:rPr>
        <w:t xml:space="preserve">Schoon </w:t>
      </w:r>
      <w:r w:rsidRPr="00FD233E">
        <w:rPr>
          <w:rFonts w:ascii="Corbel" w:hAnsi="Corbel"/>
        </w:rPr>
        <w:t xml:space="preserve">in de openbare ruimte van Amsterdam steeds dichterbij. </w:t>
      </w:r>
    </w:p>
    <w:p w14:paraId="0A492ACB" w14:textId="77777777" w:rsidR="00910FA6" w:rsidRPr="00FD233E" w:rsidRDefault="00910FA6" w:rsidP="00910FA6">
      <w:pPr>
        <w:rPr>
          <w:rFonts w:ascii="Corbel" w:hAnsi="Corbel"/>
        </w:rPr>
      </w:pPr>
    </w:p>
    <w:p w14:paraId="33FB5589" w14:textId="77777777" w:rsidR="00331929" w:rsidRPr="00FD233E" w:rsidRDefault="00331929" w:rsidP="000C6AD4">
      <w:pPr>
        <w:rPr>
          <w:rFonts w:ascii="Corbel" w:hAnsi="Corbel"/>
        </w:rPr>
      </w:pPr>
      <w:bookmarkStart w:id="12" w:name="_Toc514331676"/>
      <w:bookmarkStart w:id="13" w:name="_Toc514332559"/>
      <w:bookmarkStart w:id="14" w:name="_Toc517079841"/>
    </w:p>
    <w:p w14:paraId="4C0D390E" w14:textId="77777777" w:rsidR="00E6579C" w:rsidRPr="00FD233E" w:rsidRDefault="00E37F38" w:rsidP="000C6AD4">
      <w:pPr>
        <w:rPr>
          <w:rStyle w:val="Hyperlink"/>
          <w:rFonts w:ascii="Corbel" w:hAnsi="Corbel"/>
          <w:b/>
        </w:rPr>
      </w:pPr>
      <w:r w:rsidRPr="00FD233E">
        <w:rPr>
          <w:rFonts w:ascii="Corbel" w:hAnsi="Corbel"/>
        </w:rPr>
        <w:br w:type="page"/>
      </w:r>
      <w:bookmarkStart w:id="15" w:name="_Toc522528793"/>
      <w:r w:rsidR="00E6579C" w:rsidRPr="00FD233E">
        <w:rPr>
          <w:rFonts w:ascii="Corbel" w:hAnsi="Corbel"/>
          <w:b/>
          <w:kern w:val="28"/>
          <w:sz w:val="28"/>
        </w:rPr>
        <w:lastRenderedPageBreak/>
        <w:t>Inhoudsopgave</w:t>
      </w:r>
      <w:bookmarkEnd w:id="12"/>
      <w:bookmarkEnd w:id="13"/>
      <w:bookmarkEnd w:id="14"/>
      <w:bookmarkEnd w:id="15"/>
    </w:p>
    <w:p w14:paraId="3252ACD5" w14:textId="16863316" w:rsidR="0029714A" w:rsidRDefault="00940310">
      <w:pPr>
        <w:pStyle w:val="Inhopg1"/>
        <w:rPr>
          <w:rFonts w:asciiTheme="minorHAnsi" w:eastAsiaTheme="minorEastAsia" w:hAnsiTheme="minorHAnsi" w:cstheme="minorBidi"/>
          <w:b w:val="0"/>
          <w:sz w:val="22"/>
          <w:szCs w:val="22"/>
        </w:rPr>
      </w:pPr>
      <w:r w:rsidRPr="00FD233E">
        <w:rPr>
          <w:rStyle w:val="Hyperlink"/>
          <w:rFonts w:ascii="Corbel" w:hAnsi="Corbel"/>
          <w:b w:val="0"/>
        </w:rPr>
        <w:fldChar w:fldCharType="begin"/>
      </w:r>
      <w:r w:rsidRPr="00FD233E">
        <w:rPr>
          <w:rStyle w:val="Hyperlink"/>
          <w:rFonts w:ascii="Corbel" w:hAnsi="Corbel"/>
          <w:b w:val="0"/>
        </w:rPr>
        <w:instrText xml:space="preserve"> TOC \o "1-3" \h \z \u </w:instrText>
      </w:r>
      <w:r w:rsidRPr="00FD233E">
        <w:rPr>
          <w:rStyle w:val="Hyperlink"/>
          <w:rFonts w:ascii="Corbel" w:hAnsi="Corbel"/>
          <w:b w:val="0"/>
        </w:rPr>
        <w:fldChar w:fldCharType="separate"/>
      </w:r>
      <w:hyperlink w:anchor="_Toc37230100" w:history="1">
        <w:r w:rsidR="0029714A" w:rsidRPr="00150219">
          <w:rPr>
            <w:rStyle w:val="Hyperlink"/>
            <w:rFonts w:ascii="Corbel" w:hAnsi="Corbel"/>
          </w:rPr>
          <w:t>1</w:t>
        </w:r>
        <w:r w:rsidR="0029714A">
          <w:rPr>
            <w:rFonts w:asciiTheme="minorHAnsi" w:eastAsiaTheme="minorEastAsia" w:hAnsiTheme="minorHAnsi" w:cstheme="minorBidi"/>
            <w:b w:val="0"/>
            <w:sz w:val="22"/>
            <w:szCs w:val="22"/>
          </w:rPr>
          <w:tab/>
        </w:r>
        <w:r w:rsidR="0029714A" w:rsidRPr="00150219">
          <w:rPr>
            <w:rStyle w:val="Hyperlink"/>
            <w:rFonts w:ascii="Corbel" w:hAnsi="Corbel"/>
          </w:rPr>
          <w:t>Doelstelling</w:t>
        </w:r>
        <w:r w:rsidR="0029714A">
          <w:rPr>
            <w:webHidden/>
          </w:rPr>
          <w:tab/>
        </w:r>
        <w:r w:rsidR="0029714A">
          <w:rPr>
            <w:webHidden/>
          </w:rPr>
          <w:fldChar w:fldCharType="begin"/>
        </w:r>
        <w:r w:rsidR="0029714A">
          <w:rPr>
            <w:webHidden/>
          </w:rPr>
          <w:instrText xml:space="preserve"> PAGEREF _Toc37230100 \h </w:instrText>
        </w:r>
        <w:r w:rsidR="0029714A">
          <w:rPr>
            <w:webHidden/>
          </w:rPr>
        </w:r>
        <w:r w:rsidR="0029714A">
          <w:rPr>
            <w:webHidden/>
          </w:rPr>
          <w:fldChar w:fldCharType="separate"/>
        </w:r>
        <w:r w:rsidR="00600F89">
          <w:rPr>
            <w:webHidden/>
          </w:rPr>
          <w:t>6</w:t>
        </w:r>
        <w:r w:rsidR="0029714A">
          <w:rPr>
            <w:webHidden/>
          </w:rPr>
          <w:fldChar w:fldCharType="end"/>
        </w:r>
      </w:hyperlink>
    </w:p>
    <w:p w14:paraId="28BD4856" w14:textId="442C68E6" w:rsidR="0029714A" w:rsidRDefault="00600F89">
      <w:pPr>
        <w:pStyle w:val="Inhopg2"/>
        <w:rPr>
          <w:rFonts w:asciiTheme="minorHAnsi" w:eastAsiaTheme="minorEastAsia" w:hAnsiTheme="minorHAnsi" w:cstheme="minorBidi"/>
          <w:b w:val="0"/>
          <w:sz w:val="22"/>
          <w:szCs w:val="22"/>
        </w:rPr>
      </w:pPr>
      <w:hyperlink w:anchor="_Toc37230101" w:history="1">
        <w:r w:rsidR="0029714A" w:rsidRPr="00150219">
          <w:rPr>
            <w:rStyle w:val="Hyperlink"/>
            <w:rFonts w:ascii="Corbel" w:hAnsi="Corbel"/>
          </w:rPr>
          <w:t>1.1</w:t>
        </w:r>
        <w:r w:rsidR="0029714A">
          <w:rPr>
            <w:rFonts w:asciiTheme="minorHAnsi" w:eastAsiaTheme="minorEastAsia" w:hAnsiTheme="minorHAnsi" w:cstheme="minorBidi"/>
            <w:b w:val="0"/>
            <w:sz w:val="22"/>
            <w:szCs w:val="22"/>
          </w:rPr>
          <w:tab/>
        </w:r>
        <w:r w:rsidR="0029714A" w:rsidRPr="00150219">
          <w:rPr>
            <w:rStyle w:val="Hyperlink"/>
            <w:rFonts w:ascii="Corbel" w:hAnsi="Corbel"/>
          </w:rPr>
          <w:t>Aanleiding</w:t>
        </w:r>
        <w:r w:rsidR="0029714A">
          <w:rPr>
            <w:webHidden/>
          </w:rPr>
          <w:tab/>
        </w:r>
        <w:r w:rsidR="0029714A">
          <w:rPr>
            <w:webHidden/>
          </w:rPr>
          <w:fldChar w:fldCharType="begin"/>
        </w:r>
        <w:r w:rsidR="0029714A">
          <w:rPr>
            <w:webHidden/>
          </w:rPr>
          <w:instrText xml:space="preserve"> PAGEREF _Toc37230101 \h </w:instrText>
        </w:r>
        <w:r w:rsidR="0029714A">
          <w:rPr>
            <w:webHidden/>
          </w:rPr>
        </w:r>
        <w:r w:rsidR="0029714A">
          <w:rPr>
            <w:webHidden/>
          </w:rPr>
          <w:fldChar w:fldCharType="separate"/>
        </w:r>
        <w:r>
          <w:rPr>
            <w:webHidden/>
          </w:rPr>
          <w:t>6</w:t>
        </w:r>
        <w:r w:rsidR="0029714A">
          <w:rPr>
            <w:webHidden/>
          </w:rPr>
          <w:fldChar w:fldCharType="end"/>
        </w:r>
      </w:hyperlink>
    </w:p>
    <w:p w14:paraId="008CE6BC" w14:textId="6B6AAD2B" w:rsidR="0029714A" w:rsidRDefault="00600F89">
      <w:pPr>
        <w:pStyle w:val="Inhopg2"/>
        <w:rPr>
          <w:rFonts w:asciiTheme="minorHAnsi" w:eastAsiaTheme="minorEastAsia" w:hAnsiTheme="minorHAnsi" w:cstheme="minorBidi"/>
          <w:b w:val="0"/>
          <w:sz w:val="22"/>
          <w:szCs w:val="22"/>
        </w:rPr>
      </w:pPr>
      <w:hyperlink w:anchor="_Toc37230102" w:history="1">
        <w:r w:rsidR="0029714A" w:rsidRPr="00150219">
          <w:rPr>
            <w:rStyle w:val="Hyperlink"/>
            <w:rFonts w:ascii="Corbel" w:hAnsi="Corbel"/>
          </w:rPr>
          <w:t>1.2</w:t>
        </w:r>
        <w:r w:rsidR="0029714A">
          <w:rPr>
            <w:rFonts w:asciiTheme="minorHAnsi" w:eastAsiaTheme="minorEastAsia" w:hAnsiTheme="minorHAnsi" w:cstheme="minorBidi"/>
            <w:b w:val="0"/>
            <w:sz w:val="22"/>
            <w:szCs w:val="22"/>
          </w:rPr>
          <w:tab/>
        </w:r>
        <w:r w:rsidR="0029714A" w:rsidRPr="00150219">
          <w:rPr>
            <w:rStyle w:val="Hyperlink"/>
            <w:rFonts w:ascii="Corbel" w:hAnsi="Corbel"/>
          </w:rPr>
          <w:t>Doelen</w:t>
        </w:r>
        <w:r w:rsidR="0029714A">
          <w:rPr>
            <w:webHidden/>
          </w:rPr>
          <w:tab/>
        </w:r>
        <w:r w:rsidR="0029714A">
          <w:rPr>
            <w:webHidden/>
          </w:rPr>
          <w:fldChar w:fldCharType="begin"/>
        </w:r>
        <w:r w:rsidR="0029714A">
          <w:rPr>
            <w:webHidden/>
          </w:rPr>
          <w:instrText xml:space="preserve"> PAGEREF _Toc37230102 \h </w:instrText>
        </w:r>
        <w:r w:rsidR="0029714A">
          <w:rPr>
            <w:webHidden/>
          </w:rPr>
        </w:r>
        <w:r w:rsidR="0029714A">
          <w:rPr>
            <w:webHidden/>
          </w:rPr>
          <w:fldChar w:fldCharType="separate"/>
        </w:r>
        <w:r>
          <w:rPr>
            <w:webHidden/>
          </w:rPr>
          <w:t>6</w:t>
        </w:r>
        <w:r w:rsidR="0029714A">
          <w:rPr>
            <w:webHidden/>
          </w:rPr>
          <w:fldChar w:fldCharType="end"/>
        </w:r>
      </w:hyperlink>
    </w:p>
    <w:p w14:paraId="387C6575" w14:textId="7D04EED9" w:rsidR="0029714A" w:rsidRDefault="00600F89">
      <w:pPr>
        <w:pStyle w:val="Inhopg2"/>
        <w:rPr>
          <w:rFonts w:asciiTheme="minorHAnsi" w:eastAsiaTheme="minorEastAsia" w:hAnsiTheme="minorHAnsi" w:cstheme="minorBidi"/>
          <w:b w:val="0"/>
          <w:sz w:val="22"/>
          <w:szCs w:val="22"/>
        </w:rPr>
      </w:pPr>
      <w:hyperlink w:anchor="_Toc37230103" w:history="1">
        <w:r w:rsidR="0029714A" w:rsidRPr="00150219">
          <w:rPr>
            <w:rStyle w:val="Hyperlink"/>
            <w:rFonts w:ascii="Corbel" w:hAnsi="Corbel"/>
          </w:rPr>
          <w:t>1.3</w:t>
        </w:r>
        <w:r w:rsidR="0029714A">
          <w:rPr>
            <w:rFonts w:asciiTheme="minorHAnsi" w:eastAsiaTheme="minorEastAsia" w:hAnsiTheme="minorHAnsi" w:cstheme="minorBidi"/>
            <w:b w:val="0"/>
            <w:sz w:val="22"/>
            <w:szCs w:val="22"/>
          </w:rPr>
          <w:tab/>
        </w:r>
        <w:r w:rsidR="0029714A" w:rsidRPr="00150219">
          <w:rPr>
            <w:rStyle w:val="Hyperlink"/>
            <w:rFonts w:ascii="Corbel" w:hAnsi="Corbel"/>
          </w:rPr>
          <w:t>Gewenste situatie</w:t>
        </w:r>
        <w:r w:rsidR="0029714A">
          <w:rPr>
            <w:webHidden/>
          </w:rPr>
          <w:tab/>
        </w:r>
        <w:r w:rsidR="0029714A">
          <w:rPr>
            <w:webHidden/>
          </w:rPr>
          <w:fldChar w:fldCharType="begin"/>
        </w:r>
        <w:r w:rsidR="0029714A">
          <w:rPr>
            <w:webHidden/>
          </w:rPr>
          <w:instrText xml:space="preserve"> PAGEREF _Toc37230103 \h </w:instrText>
        </w:r>
        <w:r w:rsidR="0029714A">
          <w:rPr>
            <w:webHidden/>
          </w:rPr>
        </w:r>
        <w:r w:rsidR="0029714A">
          <w:rPr>
            <w:webHidden/>
          </w:rPr>
          <w:fldChar w:fldCharType="separate"/>
        </w:r>
        <w:r>
          <w:rPr>
            <w:webHidden/>
          </w:rPr>
          <w:t>6</w:t>
        </w:r>
        <w:r w:rsidR="0029714A">
          <w:rPr>
            <w:webHidden/>
          </w:rPr>
          <w:fldChar w:fldCharType="end"/>
        </w:r>
      </w:hyperlink>
    </w:p>
    <w:p w14:paraId="174D04F6" w14:textId="19CAE6F4" w:rsidR="0029714A" w:rsidRDefault="00600F89">
      <w:pPr>
        <w:pStyle w:val="Inhopg2"/>
        <w:rPr>
          <w:rFonts w:asciiTheme="minorHAnsi" w:eastAsiaTheme="minorEastAsia" w:hAnsiTheme="minorHAnsi" w:cstheme="minorBidi"/>
          <w:b w:val="0"/>
          <w:sz w:val="22"/>
          <w:szCs w:val="22"/>
        </w:rPr>
      </w:pPr>
      <w:hyperlink w:anchor="_Toc37230104" w:history="1">
        <w:r w:rsidR="0029714A" w:rsidRPr="00150219">
          <w:rPr>
            <w:rStyle w:val="Hyperlink"/>
            <w:rFonts w:ascii="Corbel" w:hAnsi="Corbel"/>
          </w:rPr>
          <w:t>1.4</w:t>
        </w:r>
        <w:r w:rsidR="0029714A">
          <w:rPr>
            <w:rFonts w:asciiTheme="minorHAnsi" w:eastAsiaTheme="minorEastAsia" w:hAnsiTheme="minorHAnsi" w:cstheme="minorBidi"/>
            <w:b w:val="0"/>
            <w:sz w:val="22"/>
            <w:szCs w:val="22"/>
          </w:rPr>
          <w:tab/>
        </w:r>
        <w:r w:rsidR="0029714A" w:rsidRPr="00150219">
          <w:rPr>
            <w:rStyle w:val="Hyperlink"/>
            <w:rFonts w:ascii="Corbel" w:hAnsi="Corbel"/>
          </w:rPr>
          <w:t>Samenwerkingsvorm en verwachtingen</w:t>
        </w:r>
        <w:r w:rsidR="0029714A">
          <w:rPr>
            <w:webHidden/>
          </w:rPr>
          <w:tab/>
        </w:r>
        <w:r w:rsidR="0029714A">
          <w:rPr>
            <w:webHidden/>
          </w:rPr>
          <w:fldChar w:fldCharType="begin"/>
        </w:r>
        <w:r w:rsidR="0029714A">
          <w:rPr>
            <w:webHidden/>
          </w:rPr>
          <w:instrText xml:space="preserve"> PAGEREF _Toc37230104 \h </w:instrText>
        </w:r>
        <w:r w:rsidR="0029714A">
          <w:rPr>
            <w:webHidden/>
          </w:rPr>
        </w:r>
        <w:r w:rsidR="0029714A">
          <w:rPr>
            <w:webHidden/>
          </w:rPr>
          <w:fldChar w:fldCharType="separate"/>
        </w:r>
        <w:r>
          <w:rPr>
            <w:webHidden/>
          </w:rPr>
          <w:t>7</w:t>
        </w:r>
        <w:r w:rsidR="0029714A">
          <w:rPr>
            <w:webHidden/>
          </w:rPr>
          <w:fldChar w:fldCharType="end"/>
        </w:r>
      </w:hyperlink>
    </w:p>
    <w:p w14:paraId="00C40CF0" w14:textId="71AA4063" w:rsidR="0029714A" w:rsidRDefault="00600F89">
      <w:pPr>
        <w:pStyle w:val="Inhopg1"/>
        <w:rPr>
          <w:rFonts w:asciiTheme="minorHAnsi" w:eastAsiaTheme="minorEastAsia" w:hAnsiTheme="minorHAnsi" w:cstheme="minorBidi"/>
          <w:b w:val="0"/>
          <w:sz w:val="22"/>
          <w:szCs w:val="22"/>
        </w:rPr>
      </w:pPr>
      <w:hyperlink w:anchor="_Toc37230105" w:history="1">
        <w:r w:rsidR="0029714A" w:rsidRPr="00150219">
          <w:rPr>
            <w:rStyle w:val="Hyperlink"/>
            <w:rFonts w:ascii="Corbel" w:hAnsi="Corbel"/>
          </w:rPr>
          <w:t>2</w:t>
        </w:r>
        <w:r w:rsidR="0029714A">
          <w:rPr>
            <w:rFonts w:asciiTheme="minorHAnsi" w:eastAsiaTheme="minorEastAsia" w:hAnsiTheme="minorHAnsi" w:cstheme="minorBidi"/>
            <w:b w:val="0"/>
            <w:sz w:val="22"/>
            <w:szCs w:val="22"/>
          </w:rPr>
          <w:tab/>
        </w:r>
        <w:r w:rsidR="0029714A" w:rsidRPr="00150219">
          <w:rPr>
            <w:rStyle w:val="Hyperlink"/>
            <w:rFonts w:ascii="Corbel" w:hAnsi="Corbel"/>
          </w:rPr>
          <w:t>Scope</w:t>
        </w:r>
        <w:r w:rsidR="0029714A">
          <w:rPr>
            <w:webHidden/>
          </w:rPr>
          <w:tab/>
        </w:r>
        <w:r w:rsidR="0029714A">
          <w:rPr>
            <w:webHidden/>
          </w:rPr>
          <w:fldChar w:fldCharType="begin"/>
        </w:r>
        <w:r w:rsidR="0029714A">
          <w:rPr>
            <w:webHidden/>
          </w:rPr>
          <w:instrText xml:space="preserve"> PAGEREF _Toc37230105 \h </w:instrText>
        </w:r>
        <w:r w:rsidR="0029714A">
          <w:rPr>
            <w:webHidden/>
          </w:rPr>
        </w:r>
        <w:r w:rsidR="0029714A">
          <w:rPr>
            <w:webHidden/>
          </w:rPr>
          <w:fldChar w:fldCharType="separate"/>
        </w:r>
        <w:r>
          <w:rPr>
            <w:webHidden/>
          </w:rPr>
          <w:t>9</w:t>
        </w:r>
        <w:r w:rsidR="0029714A">
          <w:rPr>
            <w:webHidden/>
          </w:rPr>
          <w:fldChar w:fldCharType="end"/>
        </w:r>
      </w:hyperlink>
    </w:p>
    <w:p w14:paraId="7C31162C" w14:textId="44DAAD10" w:rsidR="0029714A" w:rsidRDefault="00600F89">
      <w:pPr>
        <w:pStyle w:val="Inhopg2"/>
        <w:rPr>
          <w:rFonts w:asciiTheme="minorHAnsi" w:eastAsiaTheme="minorEastAsia" w:hAnsiTheme="minorHAnsi" w:cstheme="minorBidi"/>
          <w:b w:val="0"/>
          <w:sz w:val="22"/>
          <w:szCs w:val="22"/>
        </w:rPr>
      </w:pPr>
      <w:hyperlink w:anchor="_Toc37230106" w:history="1">
        <w:r w:rsidR="0029714A" w:rsidRPr="00150219">
          <w:rPr>
            <w:rStyle w:val="Hyperlink"/>
            <w:rFonts w:ascii="Corbel" w:hAnsi="Corbel"/>
          </w:rPr>
          <w:t>2.1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Projectlocatie</w:t>
        </w:r>
        <w:r w:rsidR="0029714A">
          <w:rPr>
            <w:webHidden/>
          </w:rPr>
          <w:tab/>
        </w:r>
        <w:r w:rsidR="0029714A">
          <w:rPr>
            <w:webHidden/>
          </w:rPr>
          <w:fldChar w:fldCharType="begin"/>
        </w:r>
        <w:r w:rsidR="0029714A">
          <w:rPr>
            <w:webHidden/>
          </w:rPr>
          <w:instrText xml:space="preserve"> PAGEREF _Toc37230106 \h </w:instrText>
        </w:r>
        <w:r w:rsidR="0029714A">
          <w:rPr>
            <w:webHidden/>
          </w:rPr>
        </w:r>
        <w:r w:rsidR="0029714A">
          <w:rPr>
            <w:webHidden/>
          </w:rPr>
          <w:fldChar w:fldCharType="separate"/>
        </w:r>
        <w:r>
          <w:rPr>
            <w:webHidden/>
          </w:rPr>
          <w:t>10</w:t>
        </w:r>
        <w:r w:rsidR="0029714A">
          <w:rPr>
            <w:webHidden/>
          </w:rPr>
          <w:fldChar w:fldCharType="end"/>
        </w:r>
      </w:hyperlink>
    </w:p>
    <w:p w14:paraId="022C7EAA" w14:textId="4618BFFD" w:rsidR="0029714A" w:rsidRDefault="00600F89">
      <w:pPr>
        <w:pStyle w:val="Inhopg2"/>
        <w:rPr>
          <w:rFonts w:asciiTheme="minorHAnsi" w:eastAsiaTheme="minorEastAsia" w:hAnsiTheme="minorHAnsi" w:cstheme="minorBidi"/>
          <w:b w:val="0"/>
          <w:sz w:val="22"/>
          <w:szCs w:val="22"/>
        </w:rPr>
      </w:pPr>
      <w:hyperlink w:anchor="_Toc37230107" w:history="1">
        <w:r w:rsidR="0029714A" w:rsidRPr="00150219">
          <w:rPr>
            <w:rStyle w:val="Hyperlink"/>
            <w:rFonts w:ascii="Corbel" w:hAnsi="Corbel"/>
          </w:rPr>
          <w:t>2.2</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Planning</w:t>
        </w:r>
        <w:r w:rsidR="0029714A">
          <w:rPr>
            <w:webHidden/>
          </w:rPr>
          <w:tab/>
        </w:r>
        <w:r w:rsidR="0029714A">
          <w:rPr>
            <w:webHidden/>
          </w:rPr>
          <w:fldChar w:fldCharType="begin"/>
        </w:r>
        <w:r w:rsidR="0029714A">
          <w:rPr>
            <w:webHidden/>
          </w:rPr>
          <w:instrText xml:space="preserve"> PAGEREF _Toc37230107 \h </w:instrText>
        </w:r>
        <w:r w:rsidR="0029714A">
          <w:rPr>
            <w:webHidden/>
          </w:rPr>
        </w:r>
        <w:r w:rsidR="0029714A">
          <w:rPr>
            <w:webHidden/>
          </w:rPr>
          <w:fldChar w:fldCharType="separate"/>
        </w:r>
        <w:r>
          <w:rPr>
            <w:webHidden/>
          </w:rPr>
          <w:t>10</w:t>
        </w:r>
        <w:r w:rsidR="0029714A">
          <w:rPr>
            <w:webHidden/>
          </w:rPr>
          <w:fldChar w:fldCharType="end"/>
        </w:r>
      </w:hyperlink>
    </w:p>
    <w:p w14:paraId="0003F556" w14:textId="54E94653" w:rsidR="0029714A" w:rsidRDefault="00600F89">
      <w:pPr>
        <w:pStyle w:val="Inhopg1"/>
        <w:rPr>
          <w:rFonts w:asciiTheme="minorHAnsi" w:eastAsiaTheme="minorEastAsia" w:hAnsiTheme="minorHAnsi" w:cstheme="minorBidi"/>
          <w:b w:val="0"/>
          <w:sz w:val="22"/>
          <w:szCs w:val="22"/>
        </w:rPr>
      </w:pPr>
      <w:hyperlink w:anchor="_Toc37230108" w:history="1">
        <w:r w:rsidR="0029714A" w:rsidRPr="00150219">
          <w:rPr>
            <w:rStyle w:val="Hyperlink"/>
            <w:rFonts w:ascii="Corbel" w:hAnsi="Corbel"/>
          </w:rPr>
          <w:t>3</w:t>
        </w:r>
        <w:r w:rsidR="0029714A">
          <w:rPr>
            <w:rFonts w:asciiTheme="minorHAnsi" w:eastAsiaTheme="minorEastAsia" w:hAnsiTheme="minorHAnsi" w:cstheme="minorBidi"/>
            <w:b w:val="0"/>
            <w:sz w:val="22"/>
            <w:szCs w:val="22"/>
          </w:rPr>
          <w:tab/>
        </w:r>
        <w:r w:rsidR="0029714A" w:rsidRPr="00150219">
          <w:rPr>
            <w:rStyle w:val="Hyperlink"/>
            <w:rFonts w:ascii="Corbel" w:hAnsi="Corbel"/>
          </w:rPr>
          <w:t>Aanbestedingsprocedure</w:t>
        </w:r>
        <w:r w:rsidR="0029714A">
          <w:rPr>
            <w:webHidden/>
          </w:rPr>
          <w:tab/>
        </w:r>
        <w:r w:rsidR="0029714A">
          <w:rPr>
            <w:webHidden/>
          </w:rPr>
          <w:fldChar w:fldCharType="begin"/>
        </w:r>
        <w:r w:rsidR="0029714A">
          <w:rPr>
            <w:webHidden/>
          </w:rPr>
          <w:instrText xml:space="preserve"> PAGEREF _Toc37230108 \h </w:instrText>
        </w:r>
        <w:r w:rsidR="0029714A">
          <w:rPr>
            <w:webHidden/>
          </w:rPr>
        </w:r>
        <w:r w:rsidR="0029714A">
          <w:rPr>
            <w:webHidden/>
          </w:rPr>
          <w:fldChar w:fldCharType="separate"/>
        </w:r>
        <w:r>
          <w:rPr>
            <w:webHidden/>
          </w:rPr>
          <w:t>10</w:t>
        </w:r>
        <w:r w:rsidR="0029714A">
          <w:rPr>
            <w:webHidden/>
          </w:rPr>
          <w:fldChar w:fldCharType="end"/>
        </w:r>
      </w:hyperlink>
    </w:p>
    <w:p w14:paraId="32E792DA" w14:textId="564FCBEE" w:rsidR="0029714A" w:rsidRDefault="00600F89">
      <w:pPr>
        <w:pStyle w:val="Inhopg2"/>
        <w:rPr>
          <w:rFonts w:asciiTheme="minorHAnsi" w:eastAsiaTheme="minorEastAsia" w:hAnsiTheme="minorHAnsi" w:cstheme="minorBidi"/>
          <w:b w:val="0"/>
          <w:sz w:val="22"/>
          <w:szCs w:val="22"/>
        </w:rPr>
      </w:pPr>
      <w:hyperlink w:anchor="_Toc37230109" w:history="1">
        <w:r w:rsidR="0029714A" w:rsidRPr="00150219">
          <w:rPr>
            <w:rStyle w:val="Hyperlink"/>
            <w:rFonts w:ascii="Corbel" w:hAnsi="Corbel"/>
          </w:rPr>
          <w:t>3.1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Toepasselijke regelgeving</w:t>
        </w:r>
        <w:r w:rsidR="0029714A">
          <w:rPr>
            <w:webHidden/>
          </w:rPr>
          <w:tab/>
        </w:r>
        <w:r w:rsidR="0029714A">
          <w:rPr>
            <w:webHidden/>
          </w:rPr>
          <w:fldChar w:fldCharType="begin"/>
        </w:r>
        <w:r w:rsidR="0029714A">
          <w:rPr>
            <w:webHidden/>
          </w:rPr>
          <w:instrText xml:space="preserve"> PAGEREF _Toc37230109 \h </w:instrText>
        </w:r>
        <w:r w:rsidR="0029714A">
          <w:rPr>
            <w:webHidden/>
          </w:rPr>
        </w:r>
        <w:r w:rsidR="0029714A">
          <w:rPr>
            <w:webHidden/>
          </w:rPr>
          <w:fldChar w:fldCharType="separate"/>
        </w:r>
        <w:r>
          <w:rPr>
            <w:webHidden/>
          </w:rPr>
          <w:t>11</w:t>
        </w:r>
        <w:r w:rsidR="0029714A">
          <w:rPr>
            <w:webHidden/>
          </w:rPr>
          <w:fldChar w:fldCharType="end"/>
        </w:r>
      </w:hyperlink>
    </w:p>
    <w:p w14:paraId="78F97EEA" w14:textId="536B0069" w:rsidR="0029714A" w:rsidRDefault="00600F89">
      <w:pPr>
        <w:pStyle w:val="Inhopg2"/>
        <w:rPr>
          <w:rFonts w:asciiTheme="minorHAnsi" w:eastAsiaTheme="minorEastAsia" w:hAnsiTheme="minorHAnsi" w:cstheme="minorBidi"/>
          <w:b w:val="0"/>
          <w:sz w:val="22"/>
          <w:szCs w:val="22"/>
        </w:rPr>
      </w:pPr>
      <w:hyperlink w:anchor="_Toc37230110" w:history="1">
        <w:r w:rsidR="0029714A" w:rsidRPr="00150219">
          <w:rPr>
            <w:rStyle w:val="Hyperlink"/>
            <w:rFonts w:ascii="Corbel" w:hAnsi="Corbel"/>
          </w:rPr>
          <w:t>3.2</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Correspondentie</w:t>
        </w:r>
        <w:r w:rsidR="0029714A">
          <w:rPr>
            <w:webHidden/>
          </w:rPr>
          <w:tab/>
        </w:r>
        <w:r w:rsidR="0029714A">
          <w:rPr>
            <w:webHidden/>
          </w:rPr>
          <w:fldChar w:fldCharType="begin"/>
        </w:r>
        <w:r w:rsidR="0029714A">
          <w:rPr>
            <w:webHidden/>
          </w:rPr>
          <w:instrText xml:space="preserve"> PAGEREF _Toc37230110 \h </w:instrText>
        </w:r>
        <w:r w:rsidR="0029714A">
          <w:rPr>
            <w:webHidden/>
          </w:rPr>
        </w:r>
        <w:r w:rsidR="0029714A">
          <w:rPr>
            <w:webHidden/>
          </w:rPr>
          <w:fldChar w:fldCharType="separate"/>
        </w:r>
        <w:r>
          <w:rPr>
            <w:webHidden/>
          </w:rPr>
          <w:t>11</w:t>
        </w:r>
        <w:r w:rsidR="0029714A">
          <w:rPr>
            <w:webHidden/>
          </w:rPr>
          <w:fldChar w:fldCharType="end"/>
        </w:r>
      </w:hyperlink>
    </w:p>
    <w:p w14:paraId="1686E29A" w14:textId="2FCCE0B2" w:rsidR="0029714A" w:rsidRDefault="00600F89">
      <w:pPr>
        <w:pStyle w:val="Inhopg2"/>
        <w:rPr>
          <w:rFonts w:asciiTheme="minorHAnsi" w:eastAsiaTheme="minorEastAsia" w:hAnsiTheme="minorHAnsi" w:cstheme="minorBidi"/>
          <w:b w:val="0"/>
          <w:sz w:val="22"/>
          <w:szCs w:val="22"/>
        </w:rPr>
      </w:pPr>
      <w:hyperlink w:anchor="_Toc37230111" w:history="1">
        <w:r w:rsidR="0029714A" w:rsidRPr="00150219">
          <w:rPr>
            <w:rStyle w:val="Hyperlink"/>
            <w:rFonts w:ascii="Corbel" w:hAnsi="Corbel"/>
          </w:rPr>
          <w:t>3.3</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Planning aanbestedingsprocedure</w:t>
        </w:r>
        <w:r w:rsidR="0029714A">
          <w:rPr>
            <w:webHidden/>
          </w:rPr>
          <w:tab/>
        </w:r>
        <w:r w:rsidR="0029714A">
          <w:rPr>
            <w:webHidden/>
          </w:rPr>
          <w:fldChar w:fldCharType="begin"/>
        </w:r>
        <w:r w:rsidR="0029714A">
          <w:rPr>
            <w:webHidden/>
          </w:rPr>
          <w:instrText xml:space="preserve"> PAGEREF _Toc37230111 \h </w:instrText>
        </w:r>
        <w:r w:rsidR="0029714A">
          <w:rPr>
            <w:webHidden/>
          </w:rPr>
        </w:r>
        <w:r w:rsidR="0029714A">
          <w:rPr>
            <w:webHidden/>
          </w:rPr>
          <w:fldChar w:fldCharType="separate"/>
        </w:r>
        <w:r>
          <w:rPr>
            <w:webHidden/>
          </w:rPr>
          <w:t>11</w:t>
        </w:r>
        <w:r w:rsidR="0029714A">
          <w:rPr>
            <w:webHidden/>
          </w:rPr>
          <w:fldChar w:fldCharType="end"/>
        </w:r>
      </w:hyperlink>
    </w:p>
    <w:p w14:paraId="4FAFF0B5" w14:textId="3DD2A919" w:rsidR="0029714A" w:rsidRDefault="00600F89">
      <w:pPr>
        <w:pStyle w:val="Inhopg2"/>
        <w:rPr>
          <w:rFonts w:asciiTheme="minorHAnsi" w:eastAsiaTheme="minorEastAsia" w:hAnsiTheme="minorHAnsi" w:cstheme="minorBidi"/>
          <w:b w:val="0"/>
          <w:sz w:val="22"/>
          <w:szCs w:val="22"/>
        </w:rPr>
      </w:pPr>
      <w:hyperlink w:anchor="_Toc37230112" w:history="1">
        <w:r w:rsidR="0029714A" w:rsidRPr="00150219">
          <w:rPr>
            <w:rStyle w:val="Hyperlink"/>
            <w:rFonts w:ascii="Corbel" w:hAnsi="Corbel"/>
          </w:rPr>
          <w:t>3.4</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Nadere inlichtingen ten behoeve van de inschrijving</w:t>
        </w:r>
        <w:r w:rsidR="0029714A">
          <w:rPr>
            <w:webHidden/>
          </w:rPr>
          <w:tab/>
        </w:r>
        <w:r w:rsidR="0029714A">
          <w:rPr>
            <w:webHidden/>
          </w:rPr>
          <w:fldChar w:fldCharType="begin"/>
        </w:r>
        <w:r w:rsidR="0029714A">
          <w:rPr>
            <w:webHidden/>
          </w:rPr>
          <w:instrText xml:space="preserve"> PAGEREF _Toc37230112 \h </w:instrText>
        </w:r>
        <w:r w:rsidR="0029714A">
          <w:rPr>
            <w:webHidden/>
          </w:rPr>
        </w:r>
        <w:r w:rsidR="0029714A">
          <w:rPr>
            <w:webHidden/>
          </w:rPr>
          <w:fldChar w:fldCharType="separate"/>
        </w:r>
        <w:r>
          <w:rPr>
            <w:webHidden/>
          </w:rPr>
          <w:t>12</w:t>
        </w:r>
        <w:r w:rsidR="0029714A">
          <w:rPr>
            <w:webHidden/>
          </w:rPr>
          <w:fldChar w:fldCharType="end"/>
        </w:r>
      </w:hyperlink>
    </w:p>
    <w:p w14:paraId="2BB22386" w14:textId="0F57B3E2" w:rsidR="0029714A" w:rsidRDefault="00600F89">
      <w:pPr>
        <w:pStyle w:val="Inhopg2"/>
        <w:rPr>
          <w:rFonts w:asciiTheme="minorHAnsi" w:eastAsiaTheme="minorEastAsia" w:hAnsiTheme="minorHAnsi" w:cstheme="minorBidi"/>
          <w:b w:val="0"/>
          <w:sz w:val="22"/>
          <w:szCs w:val="22"/>
        </w:rPr>
      </w:pPr>
      <w:hyperlink w:anchor="_Toc37230113" w:history="1">
        <w:r w:rsidR="0029714A" w:rsidRPr="00150219">
          <w:rPr>
            <w:rStyle w:val="Hyperlink"/>
            <w:rFonts w:ascii="Corbel" w:hAnsi="Corbel"/>
          </w:rPr>
          <w:t>3.5</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Belangenverstrengeling</w:t>
        </w:r>
        <w:r w:rsidR="0029714A">
          <w:rPr>
            <w:webHidden/>
          </w:rPr>
          <w:tab/>
        </w:r>
        <w:r w:rsidR="0029714A">
          <w:rPr>
            <w:webHidden/>
          </w:rPr>
          <w:fldChar w:fldCharType="begin"/>
        </w:r>
        <w:r w:rsidR="0029714A">
          <w:rPr>
            <w:webHidden/>
          </w:rPr>
          <w:instrText xml:space="preserve"> PAGEREF _Toc37230113 \h </w:instrText>
        </w:r>
        <w:r w:rsidR="0029714A">
          <w:rPr>
            <w:webHidden/>
          </w:rPr>
        </w:r>
        <w:r w:rsidR="0029714A">
          <w:rPr>
            <w:webHidden/>
          </w:rPr>
          <w:fldChar w:fldCharType="separate"/>
        </w:r>
        <w:r>
          <w:rPr>
            <w:webHidden/>
          </w:rPr>
          <w:t>12</w:t>
        </w:r>
        <w:r w:rsidR="0029714A">
          <w:rPr>
            <w:webHidden/>
          </w:rPr>
          <w:fldChar w:fldCharType="end"/>
        </w:r>
      </w:hyperlink>
    </w:p>
    <w:p w14:paraId="6C09A85D" w14:textId="3DE6884F" w:rsidR="0029714A" w:rsidRDefault="00600F89">
      <w:pPr>
        <w:pStyle w:val="Inhopg2"/>
        <w:rPr>
          <w:rFonts w:asciiTheme="minorHAnsi" w:eastAsiaTheme="minorEastAsia" w:hAnsiTheme="minorHAnsi" w:cstheme="minorBidi"/>
          <w:b w:val="0"/>
          <w:sz w:val="22"/>
          <w:szCs w:val="22"/>
        </w:rPr>
      </w:pPr>
      <w:hyperlink w:anchor="_Toc37230114" w:history="1">
        <w:r w:rsidR="0029714A" w:rsidRPr="00150219">
          <w:rPr>
            <w:rStyle w:val="Hyperlink"/>
            <w:rFonts w:ascii="Corbel" w:hAnsi="Corbel"/>
          </w:rPr>
          <w:t>3.6</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Mededingingsrecht</w:t>
        </w:r>
        <w:r w:rsidR="0029714A">
          <w:rPr>
            <w:webHidden/>
          </w:rPr>
          <w:tab/>
        </w:r>
        <w:r w:rsidR="0029714A">
          <w:rPr>
            <w:webHidden/>
          </w:rPr>
          <w:fldChar w:fldCharType="begin"/>
        </w:r>
        <w:r w:rsidR="0029714A">
          <w:rPr>
            <w:webHidden/>
          </w:rPr>
          <w:instrText xml:space="preserve"> PAGEREF _Toc37230114 \h </w:instrText>
        </w:r>
        <w:r w:rsidR="0029714A">
          <w:rPr>
            <w:webHidden/>
          </w:rPr>
        </w:r>
        <w:r w:rsidR="0029714A">
          <w:rPr>
            <w:webHidden/>
          </w:rPr>
          <w:fldChar w:fldCharType="separate"/>
        </w:r>
        <w:r>
          <w:rPr>
            <w:webHidden/>
          </w:rPr>
          <w:t>12</w:t>
        </w:r>
        <w:r w:rsidR="0029714A">
          <w:rPr>
            <w:webHidden/>
          </w:rPr>
          <w:fldChar w:fldCharType="end"/>
        </w:r>
      </w:hyperlink>
    </w:p>
    <w:p w14:paraId="498CEC13" w14:textId="5E4C7E37" w:rsidR="0029714A" w:rsidRDefault="00600F89">
      <w:pPr>
        <w:pStyle w:val="Inhopg2"/>
        <w:rPr>
          <w:rFonts w:asciiTheme="minorHAnsi" w:eastAsiaTheme="minorEastAsia" w:hAnsiTheme="minorHAnsi" w:cstheme="minorBidi"/>
          <w:b w:val="0"/>
          <w:sz w:val="22"/>
          <w:szCs w:val="22"/>
        </w:rPr>
      </w:pPr>
      <w:hyperlink w:anchor="_Toc37230115" w:history="1">
        <w:r w:rsidR="0029714A" w:rsidRPr="00150219">
          <w:rPr>
            <w:rStyle w:val="Hyperlink"/>
            <w:rFonts w:ascii="Corbel" w:hAnsi="Corbel"/>
          </w:rPr>
          <w:t>3.7</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Tegemoetkoming kosten inschrijving</w:t>
        </w:r>
        <w:r w:rsidR="0029714A">
          <w:rPr>
            <w:webHidden/>
          </w:rPr>
          <w:tab/>
        </w:r>
        <w:r w:rsidR="0029714A">
          <w:rPr>
            <w:webHidden/>
          </w:rPr>
          <w:fldChar w:fldCharType="begin"/>
        </w:r>
        <w:r w:rsidR="0029714A">
          <w:rPr>
            <w:webHidden/>
          </w:rPr>
          <w:instrText xml:space="preserve"> PAGEREF _Toc37230115 \h </w:instrText>
        </w:r>
        <w:r w:rsidR="0029714A">
          <w:rPr>
            <w:webHidden/>
          </w:rPr>
        </w:r>
        <w:r w:rsidR="0029714A">
          <w:rPr>
            <w:webHidden/>
          </w:rPr>
          <w:fldChar w:fldCharType="separate"/>
        </w:r>
        <w:r>
          <w:rPr>
            <w:webHidden/>
          </w:rPr>
          <w:t>12</w:t>
        </w:r>
        <w:r w:rsidR="0029714A">
          <w:rPr>
            <w:webHidden/>
          </w:rPr>
          <w:fldChar w:fldCharType="end"/>
        </w:r>
      </w:hyperlink>
    </w:p>
    <w:p w14:paraId="3E496B25" w14:textId="17B67A14" w:rsidR="0029714A" w:rsidRDefault="00600F89">
      <w:pPr>
        <w:pStyle w:val="Inhopg2"/>
        <w:rPr>
          <w:rFonts w:asciiTheme="minorHAnsi" w:eastAsiaTheme="minorEastAsia" w:hAnsiTheme="minorHAnsi" w:cstheme="minorBidi"/>
          <w:b w:val="0"/>
          <w:sz w:val="22"/>
          <w:szCs w:val="22"/>
        </w:rPr>
      </w:pPr>
      <w:hyperlink w:anchor="_Toc37230116" w:history="1">
        <w:r w:rsidR="0029714A" w:rsidRPr="00150219">
          <w:rPr>
            <w:rStyle w:val="Hyperlink"/>
            <w:rFonts w:ascii="Corbel" w:hAnsi="Corbel"/>
          </w:rPr>
          <w:t>3.8</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Tegenstrijdigheden en onvolkomenheden</w:t>
        </w:r>
        <w:r w:rsidR="0029714A">
          <w:rPr>
            <w:webHidden/>
          </w:rPr>
          <w:tab/>
        </w:r>
        <w:r w:rsidR="0029714A">
          <w:rPr>
            <w:webHidden/>
          </w:rPr>
          <w:fldChar w:fldCharType="begin"/>
        </w:r>
        <w:r w:rsidR="0029714A">
          <w:rPr>
            <w:webHidden/>
          </w:rPr>
          <w:instrText xml:space="preserve"> PAGEREF _Toc37230116 \h </w:instrText>
        </w:r>
        <w:r w:rsidR="0029714A">
          <w:rPr>
            <w:webHidden/>
          </w:rPr>
        </w:r>
        <w:r w:rsidR="0029714A">
          <w:rPr>
            <w:webHidden/>
          </w:rPr>
          <w:fldChar w:fldCharType="separate"/>
        </w:r>
        <w:r>
          <w:rPr>
            <w:webHidden/>
          </w:rPr>
          <w:t>13</w:t>
        </w:r>
        <w:r w:rsidR="0029714A">
          <w:rPr>
            <w:webHidden/>
          </w:rPr>
          <w:fldChar w:fldCharType="end"/>
        </w:r>
      </w:hyperlink>
    </w:p>
    <w:p w14:paraId="21A046E8" w14:textId="2008658D" w:rsidR="0029714A" w:rsidRDefault="00600F89">
      <w:pPr>
        <w:pStyle w:val="Inhopg2"/>
        <w:rPr>
          <w:rFonts w:asciiTheme="minorHAnsi" w:eastAsiaTheme="minorEastAsia" w:hAnsiTheme="minorHAnsi" w:cstheme="minorBidi"/>
          <w:b w:val="0"/>
          <w:sz w:val="22"/>
          <w:szCs w:val="22"/>
        </w:rPr>
      </w:pPr>
      <w:hyperlink w:anchor="_Toc37230117" w:history="1">
        <w:r w:rsidR="0029714A" w:rsidRPr="00150219">
          <w:rPr>
            <w:rStyle w:val="Hyperlink"/>
            <w:rFonts w:ascii="Corbel" w:hAnsi="Corbel"/>
          </w:rPr>
          <w:t>3.9</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Intellectueel eigendom</w:t>
        </w:r>
        <w:r w:rsidR="0029714A">
          <w:rPr>
            <w:webHidden/>
          </w:rPr>
          <w:tab/>
        </w:r>
        <w:r w:rsidR="0029714A">
          <w:rPr>
            <w:webHidden/>
          </w:rPr>
          <w:fldChar w:fldCharType="begin"/>
        </w:r>
        <w:r w:rsidR="0029714A">
          <w:rPr>
            <w:webHidden/>
          </w:rPr>
          <w:instrText xml:space="preserve"> PAGEREF _Toc37230117 \h </w:instrText>
        </w:r>
        <w:r w:rsidR="0029714A">
          <w:rPr>
            <w:webHidden/>
          </w:rPr>
        </w:r>
        <w:r w:rsidR="0029714A">
          <w:rPr>
            <w:webHidden/>
          </w:rPr>
          <w:fldChar w:fldCharType="separate"/>
        </w:r>
        <w:r>
          <w:rPr>
            <w:webHidden/>
          </w:rPr>
          <w:t>13</w:t>
        </w:r>
        <w:r w:rsidR="0029714A">
          <w:rPr>
            <w:webHidden/>
          </w:rPr>
          <w:fldChar w:fldCharType="end"/>
        </w:r>
      </w:hyperlink>
    </w:p>
    <w:p w14:paraId="1CCCEB4E" w14:textId="33FD2891" w:rsidR="0029714A" w:rsidRDefault="00600F89">
      <w:pPr>
        <w:pStyle w:val="Inhopg2"/>
        <w:rPr>
          <w:rFonts w:asciiTheme="minorHAnsi" w:eastAsiaTheme="minorEastAsia" w:hAnsiTheme="minorHAnsi" w:cstheme="minorBidi"/>
          <w:b w:val="0"/>
          <w:sz w:val="22"/>
          <w:szCs w:val="22"/>
        </w:rPr>
      </w:pPr>
      <w:hyperlink w:anchor="_Toc37230118" w:history="1">
        <w:r w:rsidR="0029714A" w:rsidRPr="00150219">
          <w:rPr>
            <w:rStyle w:val="Hyperlink"/>
            <w:rFonts w:ascii="Corbel" w:hAnsi="Corbel"/>
          </w:rPr>
          <w:t>3.10</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Klachten over de aanbestedingsprocedure</w:t>
        </w:r>
        <w:r w:rsidR="0029714A">
          <w:rPr>
            <w:webHidden/>
          </w:rPr>
          <w:tab/>
        </w:r>
        <w:r w:rsidR="0029714A">
          <w:rPr>
            <w:webHidden/>
          </w:rPr>
          <w:fldChar w:fldCharType="begin"/>
        </w:r>
        <w:r w:rsidR="0029714A">
          <w:rPr>
            <w:webHidden/>
          </w:rPr>
          <w:instrText xml:space="preserve"> PAGEREF _Toc37230118 \h </w:instrText>
        </w:r>
        <w:r w:rsidR="0029714A">
          <w:rPr>
            <w:webHidden/>
          </w:rPr>
        </w:r>
        <w:r w:rsidR="0029714A">
          <w:rPr>
            <w:webHidden/>
          </w:rPr>
          <w:fldChar w:fldCharType="separate"/>
        </w:r>
        <w:r>
          <w:rPr>
            <w:webHidden/>
          </w:rPr>
          <w:t>13</w:t>
        </w:r>
        <w:r w:rsidR="0029714A">
          <w:rPr>
            <w:webHidden/>
          </w:rPr>
          <w:fldChar w:fldCharType="end"/>
        </w:r>
      </w:hyperlink>
    </w:p>
    <w:p w14:paraId="7C6BCB93" w14:textId="2614E6BC" w:rsidR="0029714A" w:rsidRDefault="00600F89">
      <w:pPr>
        <w:pStyle w:val="Inhopg2"/>
        <w:rPr>
          <w:rFonts w:asciiTheme="minorHAnsi" w:eastAsiaTheme="minorEastAsia" w:hAnsiTheme="minorHAnsi" w:cstheme="minorBidi"/>
          <w:b w:val="0"/>
          <w:sz w:val="22"/>
          <w:szCs w:val="22"/>
        </w:rPr>
      </w:pPr>
      <w:hyperlink w:anchor="_Toc37230119" w:history="1">
        <w:r w:rsidR="0029714A" w:rsidRPr="00150219">
          <w:rPr>
            <w:rStyle w:val="Hyperlink"/>
            <w:rFonts w:ascii="Corbel" w:hAnsi="Corbel"/>
          </w:rPr>
          <w:t>3.11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Opschortende termijn</w:t>
        </w:r>
        <w:r w:rsidR="0029714A">
          <w:rPr>
            <w:webHidden/>
          </w:rPr>
          <w:tab/>
        </w:r>
        <w:r w:rsidR="0029714A">
          <w:rPr>
            <w:webHidden/>
          </w:rPr>
          <w:fldChar w:fldCharType="begin"/>
        </w:r>
        <w:r w:rsidR="0029714A">
          <w:rPr>
            <w:webHidden/>
          </w:rPr>
          <w:instrText xml:space="preserve"> PAGEREF _Toc37230119 \h </w:instrText>
        </w:r>
        <w:r w:rsidR="0029714A">
          <w:rPr>
            <w:webHidden/>
          </w:rPr>
        </w:r>
        <w:r w:rsidR="0029714A">
          <w:rPr>
            <w:webHidden/>
          </w:rPr>
          <w:fldChar w:fldCharType="separate"/>
        </w:r>
        <w:r>
          <w:rPr>
            <w:webHidden/>
          </w:rPr>
          <w:t>13</w:t>
        </w:r>
        <w:r w:rsidR="0029714A">
          <w:rPr>
            <w:webHidden/>
          </w:rPr>
          <w:fldChar w:fldCharType="end"/>
        </w:r>
      </w:hyperlink>
    </w:p>
    <w:p w14:paraId="4E6DC81A" w14:textId="7B22B644" w:rsidR="0029714A" w:rsidRDefault="00600F89">
      <w:pPr>
        <w:pStyle w:val="Inhopg1"/>
        <w:rPr>
          <w:rFonts w:asciiTheme="minorHAnsi" w:eastAsiaTheme="minorEastAsia" w:hAnsiTheme="minorHAnsi" w:cstheme="minorBidi"/>
          <w:b w:val="0"/>
          <w:sz w:val="22"/>
          <w:szCs w:val="22"/>
        </w:rPr>
      </w:pPr>
      <w:hyperlink w:anchor="_Toc37230120" w:history="1">
        <w:r w:rsidR="0029714A" w:rsidRPr="00150219">
          <w:rPr>
            <w:rStyle w:val="Hyperlink"/>
            <w:rFonts w:ascii="Corbel" w:hAnsi="Corbel"/>
          </w:rPr>
          <w:t>4</w:t>
        </w:r>
        <w:r w:rsidR="0029714A">
          <w:rPr>
            <w:rFonts w:asciiTheme="minorHAnsi" w:eastAsiaTheme="minorEastAsia" w:hAnsiTheme="minorHAnsi" w:cstheme="minorBidi"/>
            <w:b w:val="0"/>
            <w:sz w:val="22"/>
            <w:szCs w:val="22"/>
          </w:rPr>
          <w:tab/>
        </w:r>
        <w:r w:rsidR="0029714A" w:rsidRPr="00150219">
          <w:rPr>
            <w:rStyle w:val="Hyperlink"/>
            <w:rFonts w:ascii="Corbel" w:hAnsi="Corbel"/>
          </w:rPr>
          <w:t>Uitsluitingsgronden en geschiktheidseisen</w:t>
        </w:r>
        <w:r w:rsidR="0029714A">
          <w:rPr>
            <w:webHidden/>
          </w:rPr>
          <w:tab/>
        </w:r>
        <w:r w:rsidR="0029714A">
          <w:rPr>
            <w:webHidden/>
          </w:rPr>
          <w:fldChar w:fldCharType="begin"/>
        </w:r>
        <w:r w:rsidR="0029714A">
          <w:rPr>
            <w:webHidden/>
          </w:rPr>
          <w:instrText xml:space="preserve"> PAGEREF _Toc37230120 \h </w:instrText>
        </w:r>
        <w:r w:rsidR="0029714A">
          <w:rPr>
            <w:webHidden/>
          </w:rPr>
        </w:r>
        <w:r w:rsidR="0029714A">
          <w:rPr>
            <w:webHidden/>
          </w:rPr>
          <w:fldChar w:fldCharType="separate"/>
        </w:r>
        <w:r>
          <w:rPr>
            <w:webHidden/>
          </w:rPr>
          <w:t>14</w:t>
        </w:r>
        <w:r w:rsidR="0029714A">
          <w:rPr>
            <w:webHidden/>
          </w:rPr>
          <w:fldChar w:fldCharType="end"/>
        </w:r>
      </w:hyperlink>
    </w:p>
    <w:p w14:paraId="64A27778" w14:textId="7D1E633B" w:rsidR="0029714A" w:rsidRDefault="00600F89">
      <w:pPr>
        <w:pStyle w:val="Inhopg2"/>
        <w:rPr>
          <w:rFonts w:asciiTheme="minorHAnsi" w:eastAsiaTheme="minorEastAsia" w:hAnsiTheme="minorHAnsi" w:cstheme="minorBidi"/>
          <w:b w:val="0"/>
          <w:sz w:val="22"/>
          <w:szCs w:val="22"/>
        </w:rPr>
      </w:pPr>
      <w:hyperlink w:anchor="_Toc37230121" w:history="1">
        <w:r w:rsidR="0029714A" w:rsidRPr="00150219">
          <w:rPr>
            <w:rStyle w:val="Hyperlink"/>
            <w:rFonts w:ascii="Corbel" w:hAnsi="Corbel"/>
          </w:rPr>
          <w:t>4.1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Uitsluitingsgronden</w:t>
        </w:r>
        <w:r w:rsidR="0029714A">
          <w:rPr>
            <w:webHidden/>
          </w:rPr>
          <w:tab/>
        </w:r>
        <w:r w:rsidR="0029714A">
          <w:rPr>
            <w:webHidden/>
          </w:rPr>
          <w:fldChar w:fldCharType="begin"/>
        </w:r>
        <w:r w:rsidR="0029714A">
          <w:rPr>
            <w:webHidden/>
          </w:rPr>
          <w:instrText xml:space="preserve"> PAGEREF _Toc37230121 \h </w:instrText>
        </w:r>
        <w:r w:rsidR="0029714A">
          <w:rPr>
            <w:webHidden/>
          </w:rPr>
        </w:r>
        <w:r w:rsidR="0029714A">
          <w:rPr>
            <w:webHidden/>
          </w:rPr>
          <w:fldChar w:fldCharType="separate"/>
        </w:r>
        <w:r>
          <w:rPr>
            <w:webHidden/>
          </w:rPr>
          <w:t>14</w:t>
        </w:r>
        <w:r w:rsidR="0029714A">
          <w:rPr>
            <w:webHidden/>
          </w:rPr>
          <w:fldChar w:fldCharType="end"/>
        </w:r>
      </w:hyperlink>
    </w:p>
    <w:p w14:paraId="47CE1142" w14:textId="382D9DC2" w:rsidR="0029714A" w:rsidRDefault="00600F89">
      <w:pPr>
        <w:pStyle w:val="Inhopg2"/>
        <w:rPr>
          <w:rFonts w:asciiTheme="minorHAnsi" w:eastAsiaTheme="minorEastAsia" w:hAnsiTheme="minorHAnsi" w:cstheme="minorBidi"/>
          <w:b w:val="0"/>
          <w:sz w:val="22"/>
          <w:szCs w:val="22"/>
        </w:rPr>
      </w:pPr>
      <w:hyperlink w:anchor="_Toc37230122" w:history="1">
        <w:r w:rsidR="0029714A" w:rsidRPr="00150219">
          <w:rPr>
            <w:rStyle w:val="Hyperlink"/>
            <w:rFonts w:ascii="Corbel" w:hAnsi="Corbel"/>
          </w:rPr>
          <w:t>4.2</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Beleidsregel Integriteit en Overeenkomsten (BIO)</w:t>
        </w:r>
        <w:r w:rsidR="0029714A">
          <w:rPr>
            <w:webHidden/>
          </w:rPr>
          <w:tab/>
        </w:r>
        <w:r w:rsidR="0029714A">
          <w:rPr>
            <w:webHidden/>
          </w:rPr>
          <w:fldChar w:fldCharType="begin"/>
        </w:r>
        <w:r w:rsidR="0029714A">
          <w:rPr>
            <w:webHidden/>
          </w:rPr>
          <w:instrText xml:space="preserve"> PAGEREF _Toc37230122 \h </w:instrText>
        </w:r>
        <w:r w:rsidR="0029714A">
          <w:rPr>
            <w:webHidden/>
          </w:rPr>
        </w:r>
        <w:r w:rsidR="0029714A">
          <w:rPr>
            <w:webHidden/>
          </w:rPr>
          <w:fldChar w:fldCharType="separate"/>
        </w:r>
        <w:r>
          <w:rPr>
            <w:webHidden/>
          </w:rPr>
          <w:t>14</w:t>
        </w:r>
        <w:r w:rsidR="0029714A">
          <w:rPr>
            <w:webHidden/>
          </w:rPr>
          <w:fldChar w:fldCharType="end"/>
        </w:r>
      </w:hyperlink>
    </w:p>
    <w:p w14:paraId="4778E293" w14:textId="1B0FB8E4" w:rsidR="0029714A" w:rsidRDefault="00600F89">
      <w:pPr>
        <w:pStyle w:val="Inhopg2"/>
        <w:rPr>
          <w:rFonts w:asciiTheme="minorHAnsi" w:eastAsiaTheme="minorEastAsia" w:hAnsiTheme="minorHAnsi" w:cstheme="minorBidi"/>
          <w:b w:val="0"/>
          <w:sz w:val="22"/>
          <w:szCs w:val="22"/>
        </w:rPr>
      </w:pPr>
      <w:hyperlink w:anchor="_Toc37230123" w:history="1">
        <w:r w:rsidR="0029714A" w:rsidRPr="00150219">
          <w:rPr>
            <w:rStyle w:val="Hyperlink"/>
            <w:rFonts w:ascii="Corbel" w:hAnsi="Corbel"/>
          </w:rPr>
          <w:t>4.3</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Geschiktheidseisen</w:t>
        </w:r>
        <w:r w:rsidR="0029714A">
          <w:rPr>
            <w:webHidden/>
          </w:rPr>
          <w:tab/>
        </w:r>
        <w:r w:rsidR="0029714A">
          <w:rPr>
            <w:webHidden/>
          </w:rPr>
          <w:fldChar w:fldCharType="begin"/>
        </w:r>
        <w:r w:rsidR="0029714A">
          <w:rPr>
            <w:webHidden/>
          </w:rPr>
          <w:instrText xml:space="preserve"> PAGEREF _Toc37230123 \h </w:instrText>
        </w:r>
        <w:r w:rsidR="0029714A">
          <w:rPr>
            <w:webHidden/>
          </w:rPr>
        </w:r>
        <w:r w:rsidR="0029714A">
          <w:rPr>
            <w:webHidden/>
          </w:rPr>
          <w:fldChar w:fldCharType="separate"/>
        </w:r>
        <w:r>
          <w:rPr>
            <w:webHidden/>
          </w:rPr>
          <w:t>15</w:t>
        </w:r>
        <w:r w:rsidR="0029714A">
          <w:rPr>
            <w:webHidden/>
          </w:rPr>
          <w:fldChar w:fldCharType="end"/>
        </w:r>
      </w:hyperlink>
    </w:p>
    <w:p w14:paraId="0398F3D4" w14:textId="119907A4" w:rsidR="0029714A" w:rsidRDefault="00600F89">
      <w:pPr>
        <w:pStyle w:val="Inhopg2"/>
        <w:rPr>
          <w:rFonts w:asciiTheme="minorHAnsi" w:eastAsiaTheme="minorEastAsia" w:hAnsiTheme="minorHAnsi" w:cstheme="minorBidi"/>
          <w:b w:val="0"/>
          <w:sz w:val="22"/>
          <w:szCs w:val="22"/>
        </w:rPr>
      </w:pPr>
      <w:hyperlink w:anchor="_Toc37230124" w:history="1">
        <w:r w:rsidR="0029714A" w:rsidRPr="00150219">
          <w:rPr>
            <w:rStyle w:val="Hyperlink"/>
            <w:rFonts w:ascii="Corbel" w:hAnsi="Corbel"/>
          </w:rPr>
          <w:t>4.4</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Financieel-economische draagkracht</w:t>
        </w:r>
        <w:r w:rsidR="0029714A">
          <w:rPr>
            <w:webHidden/>
          </w:rPr>
          <w:tab/>
        </w:r>
        <w:r w:rsidR="0029714A">
          <w:rPr>
            <w:webHidden/>
          </w:rPr>
          <w:fldChar w:fldCharType="begin"/>
        </w:r>
        <w:r w:rsidR="0029714A">
          <w:rPr>
            <w:webHidden/>
          </w:rPr>
          <w:instrText xml:space="preserve"> PAGEREF _Toc37230124 \h </w:instrText>
        </w:r>
        <w:r w:rsidR="0029714A">
          <w:rPr>
            <w:webHidden/>
          </w:rPr>
        </w:r>
        <w:r w:rsidR="0029714A">
          <w:rPr>
            <w:webHidden/>
          </w:rPr>
          <w:fldChar w:fldCharType="separate"/>
        </w:r>
        <w:r>
          <w:rPr>
            <w:webHidden/>
          </w:rPr>
          <w:t>15</w:t>
        </w:r>
        <w:r w:rsidR="0029714A">
          <w:rPr>
            <w:webHidden/>
          </w:rPr>
          <w:fldChar w:fldCharType="end"/>
        </w:r>
      </w:hyperlink>
    </w:p>
    <w:p w14:paraId="1DCEB800" w14:textId="06553F2A" w:rsidR="0029714A" w:rsidRDefault="00600F89">
      <w:pPr>
        <w:pStyle w:val="Inhopg2"/>
        <w:rPr>
          <w:rFonts w:asciiTheme="minorHAnsi" w:eastAsiaTheme="minorEastAsia" w:hAnsiTheme="minorHAnsi" w:cstheme="minorBidi"/>
          <w:b w:val="0"/>
          <w:sz w:val="22"/>
          <w:szCs w:val="22"/>
        </w:rPr>
      </w:pPr>
      <w:hyperlink w:anchor="_Toc37230125" w:history="1">
        <w:r w:rsidR="0029714A" w:rsidRPr="00150219">
          <w:rPr>
            <w:rStyle w:val="Hyperlink"/>
            <w:rFonts w:ascii="Corbel" w:hAnsi="Corbel"/>
          </w:rPr>
          <w:t>4.5</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Technische bekwaamheid en kwaliteitsborging</w:t>
        </w:r>
        <w:r w:rsidR="0029714A">
          <w:rPr>
            <w:webHidden/>
          </w:rPr>
          <w:tab/>
        </w:r>
        <w:r w:rsidR="0029714A">
          <w:rPr>
            <w:webHidden/>
          </w:rPr>
          <w:fldChar w:fldCharType="begin"/>
        </w:r>
        <w:r w:rsidR="0029714A">
          <w:rPr>
            <w:webHidden/>
          </w:rPr>
          <w:instrText xml:space="preserve"> PAGEREF _Toc37230125 \h </w:instrText>
        </w:r>
        <w:r w:rsidR="0029714A">
          <w:rPr>
            <w:webHidden/>
          </w:rPr>
        </w:r>
        <w:r w:rsidR="0029714A">
          <w:rPr>
            <w:webHidden/>
          </w:rPr>
          <w:fldChar w:fldCharType="separate"/>
        </w:r>
        <w:r>
          <w:rPr>
            <w:webHidden/>
          </w:rPr>
          <w:t>15</w:t>
        </w:r>
        <w:r w:rsidR="0029714A">
          <w:rPr>
            <w:webHidden/>
          </w:rPr>
          <w:fldChar w:fldCharType="end"/>
        </w:r>
      </w:hyperlink>
    </w:p>
    <w:p w14:paraId="1E75A361" w14:textId="2C7C97BD" w:rsidR="0029714A" w:rsidRDefault="00600F89">
      <w:pPr>
        <w:pStyle w:val="Inhopg2"/>
        <w:rPr>
          <w:rFonts w:asciiTheme="minorHAnsi" w:eastAsiaTheme="minorEastAsia" w:hAnsiTheme="minorHAnsi" w:cstheme="minorBidi"/>
          <w:b w:val="0"/>
          <w:sz w:val="22"/>
          <w:szCs w:val="22"/>
        </w:rPr>
      </w:pPr>
      <w:hyperlink w:anchor="_Toc37230126" w:history="1">
        <w:r w:rsidR="0029714A" w:rsidRPr="00150219">
          <w:rPr>
            <w:rStyle w:val="Hyperlink"/>
            <w:rFonts w:ascii="Corbel" w:hAnsi="Corbel"/>
          </w:rPr>
          <w:t>4.6</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Geschiktheidseis kerncompetentie</w:t>
        </w:r>
        <w:r w:rsidR="0029714A">
          <w:rPr>
            <w:webHidden/>
          </w:rPr>
          <w:tab/>
        </w:r>
        <w:r w:rsidR="0029714A">
          <w:rPr>
            <w:webHidden/>
          </w:rPr>
          <w:fldChar w:fldCharType="begin"/>
        </w:r>
        <w:r w:rsidR="0029714A">
          <w:rPr>
            <w:webHidden/>
          </w:rPr>
          <w:instrText xml:space="preserve"> PAGEREF _Toc37230126 \h </w:instrText>
        </w:r>
        <w:r w:rsidR="0029714A">
          <w:rPr>
            <w:webHidden/>
          </w:rPr>
        </w:r>
        <w:r w:rsidR="0029714A">
          <w:rPr>
            <w:webHidden/>
          </w:rPr>
          <w:fldChar w:fldCharType="separate"/>
        </w:r>
        <w:r>
          <w:rPr>
            <w:webHidden/>
          </w:rPr>
          <w:t>15</w:t>
        </w:r>
        <w:r w:rsidR="0029714A">
          <w:rPr>
            <w:webHidden/>
          </w:rPr>
          <w:fldChar w:fldCharType="end"/>
        </w:r>
      </w:hyperlink>
    </w:p>
    <w:p w14:paraId="22098FBD" w14:textId="23E85958" w:rsidR="0029714A" w:rsidRDefault="00600F89">
      <w:pPr>
        <w:pStyle w:val="Inhopg1"/>
        <w:rPr>
          <w:rFonts w:asciiTheme="minorHAnsi" w:eastAsiaTheme="minorEastAsia" w:hAnsiTheme="minorHAnsi" w:cstheme="minorBidi"/>
          <w:b w:val="0"/>
          <w:sz w:val="22"/>
          <w:szCs w:val="22"/>
        </w:rPr>
      </w:pPr>
      <w:hyperlink w:anchor="_Toc37230127" w:history="1">
        <w:r w:rsidR="0029714A" w:rsidRPr="00150219">
          <w:rPr>
            <w:rStyle w:val="Hyperlink"/>
            <w:rFonts w:ascii="Corbel" w:hAnsi="Corbel"/>
          </w:rPr>
          <w:t>5</w:t>
        </w:r>
        <w:r w:rsidR="0029714A">
          <w:rPr>
            <w:rFonts w:asciiTheme="minorHAnsi" w:eastAsiaTheme="minorEastAsia" w:hAnsiTheme="minorHAnsi" w:cstheme="minorBidi"/>
            <w:b w:val="0"/>
            <w:sz w:val="22"/>
            <w:szCs w:val="22"/>
          </w:rPr>
          <w:tab/>
        </w:r>
        <w:r w:rsidR="0029714A" w:rsidRPr="00150219">
          <w:rPr>
            <w:rStyle w:val="Hyperlink"/>
            <w:rFonts w:ascii="Corbel" w:hAnsi="Corbel"/>
          </w:rPr>
          <w:t>Beoordeling inschrijvingen en gunning</w:t>
        </w:r>
        <w:r w:rsidR="0029714A">
          <w:rPr>
            <w:webHidden/>
          </w:rPr>
          <w:tab/>
        </w:r>
        <w:r w:rsidR="0029714A">
          <w:rPr>
            <w:webHidden/>
          </w:rPr>
          <w:fldChar w:fldCharType="begin"/>
        </w:r>
        <w:r w:rsidR="0029714A">
          <w:rPr>
            <w:webHidden/>
          </w:rPr>
          <w:instrText xml:space="preserve"> PAGEREF _Toc37230127 \h </w:instrText>
        </w:r>
        <w:r w:rsidR="0029714A">
          <w:rPr>
            <w:webHidden/>
          </w:rPr>
        </w:r>
        <w:r w:rsidR="0029714A">
          <w:rPr>
            <w:webHidden/>
          </w:rPr>
          <w:fldChar w:fldCharType="separate"/>
        </w:r>
        <w:r>
          <w:rPr>
            <w:webHidden/>
          </w:rPr>
          <w:t>16</w:t>
        </w:r>
        <w:r w:rsidR="0029714A">
          <w:rPr>
            <w:webHidden/>
          </w:rPr>
          <w:fldChar w:fldCharType="end"/>
        </w:r>
      </w:hyperlink>
    </w:p>
    <w:p w14:paraId="63DC14C8" w14:textId="6F4B88B6" w:rsidR="0029714A" w:rsidRDefault="00600F89">
      <w:pPr>
        <w:pStyle w:val="Inhopg2"/>
        <w:rPr>
          <w:rFonts w:asciiTheme="minorHAnsi" w:eastAsiaTheme="minorEastAsia" w:hAnsiTheme="minorHAnsi" w:cstheme="minorBidi"/>
          <w:b w:val="0"/>
          <w:sz w:val="22"/>
          <w:szCs w:val="22"/>
        </w:rPr>
      </w:pPr>
      <w:hyperlink w:anchor="_Toc37230128" w:history="1">
        <w:r w:rsidR="0029714A" w:rsidRPr="00150219">
          <w:rPr>
            <w:rStyle w:val="Hyperlink"/>
            <w:rFonts w:ascii="Corbel" w:hAnsi="Corbel"/>
          </w:rPr>
          <w:t>5.1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De economisch meest voordelige inschrijving</w:t>
        </w:r>
        <w:r w:rsidR="0029714A">
          <w:rPr>
            <w:webHidden/>
          </w:rPr>
          <w:tab/>
        </w:r>
        <w:r w:rsidR="0029714A">
          <w:rPr>
            <w:webHidden/>
          </w:rPr>
          <w:fldChar w:fldCharType="begin"/>
        </w:r>
        <w:r w:rsidR="0029714A">
          <w:rPr>
            <w:webHidden/>
          </w:rPr>
          <w:instrText xml:space="preserve"> PAGEREF _Toc37230128 \h </w:instrText>
        </w:r>
        <w:r w:rsidR="0029714A">
          <w:rPr>
            <w:webHidden/>
          </w:rPr>
        </w:r>
        <w:r w:rsidR="0029714A">
          <w:rPr>
            <w:webHidden/>
          </w:rPr>
          <w:fldChar w:fldCharType="separate"/>
        </w:r>
        <w:r>
          <w:rPr>
            <w:webHidden/>
          </w:rPr>
          <w:t>16</w:t>
        </w:r>
        <w:r w:rsidR="0029714A">
          <w:rPr>
            <w:webHidden/>
          </w:rPr>
          <w:fldChar w:fldCharType="end"/>
        </w:r>
      </w:hyperlink>
    </w:p>
    <w:p w14:paraId="0D1635AB" w14:textId="0D67990F" w:rsidR="0029714A" w:rsidRDefault="00600F89">
      <w:pPr>
        <w:pStyle w:val="Inhopg2"/>
        <w:rPr>
          <w:rFonts w:asciiTheme="minorHAnsi" w:eastAsiaTheme="minorEastAsia" w:hAnsiTheme="minorHAnsi" w:cstheme="minorBidi"/>
          <w:b w:val="0"/>
          <w:sz w:val="22"/>
          <w:szCs w:val="22"/>
        </w:rPr>
      </w:pPr>
      <w:hyperlink w:anchor="_Toc37230129" w:history="1">
        <w:r w:rsidR="0029714A" w:rsidRPr="00150219">
          <w:rPr>
            <w:rStyle w:val="Hyperlink"/>
            <w:rFonts w:ascii="Corbel" w:hAnsi="Corbel"/>
          </w:rPr>
          <w:t>5.2</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Onderdeel prijs</w:t>
        </w:r>
        <w:r w:rsidR="0029714A">
          <w:rPr>
            <w:webHidden/>
          </w:rPr>
          <w:tab/>
        </w:r>
        <w:r w:rsidR="0029714A">
          <w:rPr>
            <w:webHidden/>
          </w:rPr>
          <w:fldChar w:fldCharType="begin"/>
        </w:r>
        <w:r w:rsidR="0029714A">
          <w:rPr>
            <w:webHidden/>
          </w:rPr>
          <w:instrText xml:space="preserve"> PAGEREF _Toc37230129 \h </w:instrText>
        </w:r>
        <w:r w:rsidR="0029714A">
          <w:rPr>
            <w:webHidden/>
          </w:rPr>
        </w:r>
        <w:r w:rsidR="0029714A">
          <w:rPr>
            <w:webHidden/>
          </w:rPr>
          <w:fldChar w:fldCharType="separate"/>
        </w:r>
        <w:r>
          <w:rPr>
            <w:webHidden/>
          </w:rPr>
          <w:t>18</w:t>
        </w:r>
        <w:r w:rsidR="0029714A">
          <w:rPr>
            <w:webHidden/>
          </w:rPr>
          <w:fldChar w:fldCharType="end"/>
        </w:r>
      </w:hyperlink>
    </w:p>
    <w:p w14:paraId="2815A203" w14:textId="517FF923" w:rsidR="0029714A" w:rsidRDefault="00600F89">
      <w:pPr>
        <w:pStyle w:val="Inhopg2"/>
        <w:rPr>
          <w:rFonts w:asciiTheme="minorHAnsi" w:eastAsiaTheme="minorEastAsia" w:hAnsiTheme="minorHAnsi" w:cstheme="minorBidi"/>
          <w:b w:val="0"/>
          <w:sz w:val="22"/>
          <w:szCs w:val="22"/>
        </w:rPr>
      </w:pPr>
      <w:hyperlink w:anchor="_Toc37230130" w:history="1">
        <w:r w:rsidR="0029714A" w:rsidRPr="00150219">
          <w:rPr>
            <w:rStyle w:val="Hyperlink"/>
            <w:rFonts w:ascii="Corbel" w:hAnsi="Corbel"/>
          </w:rPr>
          <w:t>5.3</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Beoordelingscriterium Plan van Aanpak Kwaliteitsonderdeel 1A Circulair onderhoud</w:t>
        </w:r>
        <w:r w:rsidR="0029714A">
          <w:rPr>
            <w:webHidden/>
          </w:rPr>
          <w:tab/>
        </w:r>
        <w:r w:rsidR="0029714A">
          <w:rPr>
            <w:webHidden/>
          </w:rPr>
          <w:fldChar w:fldCharType="begin"/>
        </w:r>
        <w:r w:rsidR="0029714A">
          <w:rPr>
            <w:webHidden/>
          </w:rPr>
          <w:instrText xml:space="preserve"> PAGEREF _Toc37230130 \h </w:instrText>
        </w:r>
        <w:r w:rsidR="0029714A">
          <w:rPr>
            <w:webHidden/>
          </w:rPr>
        </w:r>
        <w:r w:rsidR="0029714A">
          <w:rPr>
            <w:webHidden/>
          </w:rPr>
          <w:fldChar w:fldCharType="separate"/>
        </w:r>
        <w:r>
          <w:rPr>
            <w:webHidden/>
          </w:rPr>
          <w:t>18</w:t>
        </w:r>
        <w:r w:rsidR="0029714A">
          <w:rPr>
            <w:webHidden/>
          </w:rPr>
          <w:fldChar w:fldCharType="end"/>
        </w:r>
      </w:hyperlink>
    </w:p>
    <w:p w14:paraId="60F50C1A" w14:textId="63518731" w:rsidR="0029714A" w:rsidRDefault="00600F89">
      <w:pPr>
        <w:pStyle w:val="Inhopg2"/>
        <w:rPr>
          <w:rFonts w:asciiTheme="minorHAnsi" w:eastAsiaTheme="minorEastAsia" w:hAnsiTheme="minorHAnsi" w:cstheme="minorBidi"/>
          <w:b w:val="0"/>
          <w:sz w:val="22"/>
          <w:szCs w:val="22"/>
        </w:rPr>
      </w:pPr>
      <w:hyperlink w:anchor="_Toc37230131" w:history="1">
        <w:r w:rsidR="0029714A" w:rsidRPr="00150219">
          <w:rPr>
            <w:rStyle w:val="Hyperlink"/>
            <w:rFonts w:ascii="Corbel" w:hAnsi="Corbel"/>
          </w:rPr>
          <w:t>5.4</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Beoordelingscriterium Plan van Aanpak Kwaliteitsonderdeel 1B Slim en schoon werken</w:t>
        </w:r>
        <w:r w:rsidR="0029714A">
          <w:rPr>
            <w:webHidden/>
          </w:rPr>
          <w:tab/>
        </w:r>
        <w:r w:rsidR="0029714A">
          <w:rPr>
            <w:webHidden/>
          </w:rPr>
          <w:fldChar w:fldCharType="begin"/>
        </w:r>
        <w:r w:rsidR="0029714A">
          <w:rPr>
            <w:webHidden/>
          </w:rPr>
          <w:instrText xml:space="preserve"> PAGEREF _Toc37230131 \h </w:instrText>
        </w:r>
        <w:r w:rsidR="0029714A">
          <w:rPr>
            <w:webHidden/>
          </w:rPr>
        </w:r>
        <w:r w:rsidR="0029714A">
          <w:rPr>
            <w:webHidden/>
          </w:rPr>
          <w:fldChar w:fldCharType="separate"/>
        </w:r>
        <w:r>
          <w:rPr>
            <w:webHidden/>
          </w:rPr>
          <w:t>18</w:t>
        </w:r>
        <w:r w:rsidR="0029714A">
          <w:rPr>
            <w:webHidden/>
          </w:rPr>
          <w:fldChar w:fldCharType="end"/>
        </w:r>
      </w:hyperlink>
    </w:p>
    <w:p w14:paraId="33DE386F" w14:textId="56AE42E5" w:rsidR="0029714A" w:rsidRDefault="00600F89">
      <w:pPr>
        <w:pStyle w:val="Inhopg2"/>
        <w:rPr>
          <w:rFonts w:asciiTheme="minorHAnsi" w:eastAsiaTheme="minorEastAsia" w:hAnsiTheme="minorHAnsi" w:cstheme="minorBidi"/>
          <w:b w:val="0"/>
          <w:sz w:val="22"/>
          <w:szCs w:val="22"/>
        </w:rPr>
      </w:pPr>
      <w:hyperlink w:anchor="_Toc37230132" w:history="1">
        <w:r w:rsidR="0029714A" w:rsidRPr="00150219">
          <w:rPr>
            <w:rStyle w:val="Hyperlink"/>
            <w:rFonts w:ascii="Corbel" w:hAnsi="Corbel"/>
          </w:rPr>
          <w:t>5.5</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Beoordelingscriterium Plan van Aanpak Kwaliteitsonderdeel 2 Kwaliteitsmanagement</w:t>
        </w:r>
        <w:r w:rsidR="0029714A">
          <w:rPr>
            <w:webHidden/>
          </w:rPr>
          <w:tab/>
        </w:r>
        <w:r w:rsidR="0029714A">
          <w:rPr>
            <w:webHidden/>
          </w:rPr>
          <w:fldChar w:fldCharType="begin"/>
        </w:r>
        <w:r w:rsidR="0029714A">
          <w:rPr>
            <w:webHidden/>
          </w:rPr>
          <w:instrText xml:space="preserve"> PAGEREF _Toc37230132 \h </w:instrText>
        </w:r>
        <w:r w:rsidR="0029714A">
          <w:rPr>
            <w:webHidden/>
          </w:rPr>
        </w:r>
        <w:r w:rsidR="0029714A">
          <w:rPr>
            <w:webHidden/>
          </w:rPr>
          <w:fldChar w:fldCharType="separate"/>
        </w:r>
        <w:r>
          <w:rPr>
            <w:webHidden/>
          </w:rPr>
          <w:t>21</w:t>
        </w:r>
        <w:r w:rsidR="0029714A">
          <w:rPr>
            <w:webHidden/>
          </w:rPr>
          <w:fldChar w:fldCharType="end"/>
        </w:r>
      </w:hyperlink>
    </w:p>
    <w:p w14:paraId="6F27BEE2" w14:textId="6F7D514F" w:rsidR="0029714A" w:rsidRDefault="00600F89">
      <w:pPr>
        <w:pStyle w:val="Inhopg2"/>
        <w:rPr>
          <w:rFonts w:asciiTheme="minorHAnsi" w:eastAsiaTheme="minorEastAsia" w:hAnsiTheme="minorHAnsi" w:cstheme="minorBidi"/>
          <w:b w:val="0"/>
          <w:sz w:val="22"/>
          <w:szCs w:val="22"/>
        </w:rPr>
      </w:pPr>
      <w:hyperlink w:anchor="_Toc37230133" w:history="1">
        <w:r w:rsidR="0029714A" w:rsidRPr="00150219">
          <w:rPr>
            <w:rStyle w:val="Hyperlink"/>
            <w:rFonts w:ascii="Corbel" w:hAnsi="Corbel"/>
          </w:rPr>
          <w:t>5.6</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Beoordelingscriterium Plan van Aanpak Kwaliteitsonderdeel 3</w:t>
        </w:r>
        <w:r w:rsidR="0029714A">
          <w:rPr>
            <w:webHidden/>
          </w:rPr>
          <w:tab/>
        </w:r>
        <w:r w:rsidR="0029714A">
          <w:rPr>
            <w:webHidden/>
          </w:rPr>
          <w:fldChar w:fldCharType="begin"/>
        </w:r>
        <w:r w:rsidR="0029714A">
          <w:rPr>
            <w:webHidden/>
          </w:rPr>
          <w:instrText xml:space="preserve"> PAGEREF _Toc37230133 \h </w:instrText>
        </w:r>
        <w:r w:rsidR="0029714A">
          <w:rPr>
            <w:webHidden/>
          </w:rPr>
        </w:r>
        <w:r w:rsidR="0029714A">
          <w:rPr>
            <w:webHidden/>
          </w:rPr>
          <w:fldChar w:fldCharType="separate"/>
        </w:r>
        <w:r>
          <w:rPr>
            <w:webHidden/>
          </w:rPr>
          <w:t>21</w:t>
        </w:r>
        <w:r w:rsidR="0029714A">
          <w:rPr>
            <w:webHidden/>
          </w:rPr>
          <w:fldChar w:fldCharType="end"/>
        </w:r>
      </w:hyperlink>
    </w:p>
    <w:p w14:paraId="62D2C5A8" w14:textId="1CFA6B65" w:rsidR="0029714A" w:rsidRDefault="00600F89">
      <w:pPr>
        <w:pStyle w:val="Inhopg1"/>
        <w:rPr>
          <w:rFonts w:asciiTheme="minorHAnsi" w:eastAsiaTheme="minorEastAsia" w:hAnsiTheme="minorHAnsi" w:cstheme="minorBidi"/>
          <w:b w:val="0"/>
          <w:sz w:val="22"/>
          <w:szCs w:val="22"/>
        </w:rPr>
      </w:pPr>
      <w:hyperlink w:anchor="_Toc37230134" w:history="1">
        <w:r w:rsidR="0029714A" w:rsidRPr="00150219">
          <w:rPr>
            <w:rStyle w:val="Hyperlink"/>
            <w:rFonts w:ascii="Corbel" w:hAnsi="Corbel"/>
          </w:rPr>
          <w:t>6</w:t>
        </w:r>
        <w:r w:rsidR="0029714A">
          <w:rPr>
            <w:rFonts w:asciiTheme="minorHAnsi" w:eastAsiaTheme="minorEastAsia" w:hAnsiTheme="minorHAnsi" w:cstheme="minorBidi"/>
            <w:b w:val="0"/>
            <w:sz w:val="22"/>
            <w:szCs w:val="22"/>
          </w:rPr>
          <w:tab/>
        </w:r>
        <w:r w:rsidR="0029714A" w:rsidRPr="00150219">
          <w:rPr>
            <w:rStyle w:val="Hyperlink"/>
            <w:rFonts w:ascii="Corbel" w:hAnsi="Corbel"/>
          </w:rPr>
          <w:t>Inschrijving</w:t>
        </w:r>
        <w:r w:rsidR="0029714A">
          <w:rPr>
            <w:webHidden/>
          </w:rPr>
          <w:tab/>
        </w:r>
        <w:r w:rsidR="0029714A">
          <w:rPr>
            <w:webHidden/>
          </w:rPr>
          <w:fldChar w:fldCharType="begin"/>
        </w:r>
        <w:r w:rsidR="0029714A">
          <w:rPr>
            <w:webHidden/>
          </w:rPr>
          <w:instrText xml:space="preserve"> PAGEREF _Toc37230134 \h </w:instrText>
        </w:r>
        <w:r w:rsidR="0029714A">
          <w:rPr>
            <w:webHidden/>
          </w:rPr>
        </w:r>
        <w:r w:rsidR="0029714A">
          <w:rPr>
            <w:webHidden/>
          </w:rPr>
          <w:fldChar w:fldCharType="separate"/>
        </w:r>
        <w:r>
          <w:rPr>
            <w:webHidden/>
          </w:rPr>
          <w:t>23</w:t>
        </w:r>
        <w:r w:rsidR="0029714A">
          <w:rPr>
            <w:webHidden/>
          </w:rPr>
          <w:fldChar w:fldCharType="end"/>
        </w:r>
      </w:hyperlink>
    </w:p>
    <w:p w14:paraId="4AF5AB0D" w14:textId="1076776C" w:rsidR="0029714A" w:rsidRDefault="00600F89">
      <w:pPr>
        <w:pStyle w:val="Inhopg2"/>
        <w:rPr>
          <w:rFonts w:asciiTheme="minorHAnsi" w:eastAsiaTheme="minorEastAsia" w:hAnsiTheme="minorHAnsi" w:cstheme="minorBidi"/>
          <w:b w:val="0"/>
          <w:sz w:val="22"/>
          <w:szCs w:val="22"/>
        </w:rPr>
      </w:pPr>
      <w:hyperlink w:anchor="_Toc37230135" w:history="1">
        <w:r w:rsidR="0029714A" w:rsidRPr="00150219">
          <w:rPr>
            <w:rStyle w:val="Hyperlink"/>
            <w:rFonts w:ascii="Corbel" w:hAnsi="Corbel"/>
          </w:rPr>
          <w:t>6.1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Gestanddoeningstermijn</w:t>
        </w:r>
        <w:r w:rsidR="0029714A">
          <w:rPr>
            <w:webHidden/>
          </w:rPr>
          <w:tab/>
        </w:r>
        <w:r w:rsidR="0029714A">
          <w:rPr>
            <w:webHidden/>
          </w:rPr>
          <w:fldChar w:fldCharType="begin"/>
        </w:r>
        <w:r w:rsidR="0029714A">
          <w:rPr>
            <w:webHidden/>
          </w:rPr>
          <w:instrText xml:space="preserve"> PAGEREF _Toc37230135 \h </w:instrText>
        </w:r>
        <w:r w:rsidR="0029714A">
          <w:rPr>
            <w:webHidden/>
          </w:rPr>
        </w:r>
        <w:r w:rsidR="0029714A">
          <w:rPr>
            <w:webHidden/>
          </w:rPr>
          <w:fldChar w:fldCharType="separate"/>
        </w:r>
        <w:r>
          <w:rPr>
            <w:webHidden/>
          </w:rPr>
          <w:t>23</w:t>
        </w:r>
        <w:r w:rsidR="0029714A">
          <w:rPr>
            <w:webHidden/>
          </w:rPr>
          <w:fldChar w:fldCharType="end"/>
        </w:r>
      </w:hyperlink>
    </w:p>
    <w:p w14:paraId="4DAFF693" w14:textId="686A13CC" w:rsidR="0029714A" w:rsidRDefault="00600F89">
      <w:pPr>
        <w:pStyle w:val="Inhopg2"/>
        <w:rPr>
          <w:rFonts w:asciiTheme="minorHAnsi" w:eastAsiaTheme="minorEastAsia" w:hAnsiTheme="minorHAnsi" w:cstheme="minorBidi"/>
          <w:b w:val="0"/>
          <w:sz w:val="22"/>
          <w:szCs w:val="22"/>
        </w:rPr>
      </w:pPr>
      <w:hyperlink w:anchor="_Toc37230136" w:history="1">
        <w:r w:rsidR="0029714A" w:rsidRPr="00150219">
          <w:rPr>
            <w:rStyle w:val="Hyperlink"/>
            <w:rFonts w:ascii="Corbel" w:hAnsi="Corbel"/>
          </w:rPr>
          <w:t>6.2</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Inschrijvingsbiljet en staat van verrekenprijzen</w:t>
        </w:r>
        <w:r w:rsidR="0029714A">
          <w:rPr>
            <w:webHidden/>
          </w:rPr>
          <w:tab/>
        </w:r>
        <w:r w:rsidR="0029714A">
          <w:rPr>
            <w:webHidden/>
          </w:rPr>
          <w:fldChar w:fldCharType="begin"/>
        </w:r>
        <w:r w:rsidR="0029714A">
          <w:rPr>
            <w:webHidden/>
          </w:rPr>
          <w:instrText xml:space="preserve"> PAGEREF _Toc37230136 \h </w:instrText>
        </w:r>
        <w:r w:rsidR="0029714A">
          <w:rPr>
            <w:webHidden/>
          </w:rPr>
        </w:r>
        <w:r w:rsidR="0029714A">
          <w:rPr>
            <w:webHidden/>
          </w:rPr>
          <w:fldChar w:fldCharType="separate"/>
        </w:r>
        <w:r>
          <w:rPr>
            <w:webHidden/>
          </w:rPr>
          <w:t>23</w:t>
        </w:r>
        <w:r w:rsidR="0029714A">
          <w:rPr>
            <w:webHidden/>
          </w:rPr>
          <w:fldChar w:fldCharType="end"/>
        </w:r>
      </w:hyperlink>
    </w:p>
    <w:p w14:paraId="729351F8" w14:textId="68A3F259" w:rsidR="0029714A" w:rsidRDefault="00600F89">
      <w:pPr>
        <w:pStyle w:val="Inhopg2"/>
        <w:rPr>
          <w:rFonts w:asciiTheme="minorHAnsi" w:eastAsiaTheme="minorEastAsia" w:hAnsiTheme="minorHAnsi" w:cstheme="minorBidi"/>
          <w:b w:val="0"/>
          <w:sz w:val="22"/>
          <w:szCs w:val="22"/>
        </w:rPr>
      </w:pPr>
      <w:hyperlink w:anchor="_Toc37230137" w:history="1">
        <w:r w:rsidR="0029714A" w:rsidRPr="00150219">
          <w:rPr>
            <w:rStyle w:val="Hyperlink"/>
            <w:rFonts w:ascii="Corbel" w:hAnsi="Corbel"/>
          </w:rPr>
          <w:t>6.3</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Uniform Europees Aanbestedingsdocument (UEA-formulier)</w:t>
        </w:r>
        <w:r w:rsidR="0029714A">
          <w:rPr>
            <w:webHidden/>
          </w:rPr>
          <w:tab/>
        </w:r>
        <w:r w:rsidR="0029714A">
          <w:rPr>
            <w:webHidden/>
          </w:rPr>
          <w:fldChar w:fldCharType="begin"/>
        </w:r>
        <w:r w:rsidR="0029714A">
          <w:rPr>
            <w:webHidden/>
          </w:rPr>
          <w:instrText xml:space="preserve"> PAGEREF _Toc37230137 \h </w:instrText>
        </w:r>
        <w:r w:rsidR="0029714A">
          <w:rPr>
            <w:webHidden/>
          </w:rPr>
        </w:r>
        <w:r w:rsidR="0029714A">
          <w:rPr>
            <w:webHidden/>
          </w:rPr>
          <w:fldChar w:fldCharType="separate"/>
        </w:r>
        <w:r>
          <w:rPr>
            <w:webHidden/>
          </w:rPr>
          <w:t>24</w:t>
        </w:r>
        <w:r w:rsidR="0029714A">
          <w:rPr>
            <w:webHidden/>
          </w:rPr>
          <w:fldChar w:fldCharType="end"/>
        </w:r>
      </w:hyperlink>
    </w:p>
    <w:p w14:paraId="18BC9EDE" w14:textId="17D4B341" w:rsidR="0029714A" w:rsidRDefault="00600F89">
      <w:pPr>
        <w:pStyle w:val="Inhopg2"/>
        <w:rPr>
          <w:rFonts w:asciiTheme="minorHAnsi" w:eastAsiaTheme="minorEastAsia" w:hAnsiTheme="minorHAnsi" w:cstheme="minorBidi"/>
          <w:b w:val="0"/>
          <w:sz w:val="22"/>
          <w:szCs w:val="22"/>
        </w:rPr>
      </w:pPr>
      <w:hyperlink w:anchor="_Toc37230138" w:history="1">
        <w:r w:rsidR="0029714A" w:rsidRPr="00150219">
          <w:rPr>
            <w:rStyle w:val="Hyperlink"/>
            <w:rFonts w:ascii="Corbel" w:hAnsi="Corbel"/>
          </w:rPr>
          <w:t>6.4</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Verklaring Bestuurder Omtrent Rechtmatigheid Inschrijving</w:t>
        </w:r>
        <w:r w:rsidR="0029714A">
          <w:rPr>
            <w:webHidden/>
          </w:rPr>
          <w:tab/>
        </w:r>
        <w:r w:rsidR="0029714A">
          <w:rPr>
            <w:webHidden/>
          </w:rPr>
          <w:fldChar w:fldCharType="begin"/>
        </w:r>
        <w:r w:rsidR="0029714A">
          <w:rPr>
            <w:webHidden/>
          </w:rPr>
          <w:instrText xml:space="preserve"> PAGEREF _Toc37230138 \h </w:instrText>
        </w:r>
        <w:r w:rsidR="0029714A">
          <w:rPr>
            <w:webHidden/>
          </w:rPr>
        </w:r>
        <w:r w:rsidR="0029714A">
          <w:rPr>
            <w:webHidden/>
          </w:rPr>
          <w:fldChar w:fldCharType="separate"/>
        </w:r>
        <w:r>
          <w:rPr>
            <w:webHidden/>
          </w:rPr>
          <w:t>24</w:t>
        </w:r>
        <w:r w:rsidR="0029714A">
          <w:rPr>
            <w:webHidden/>
          </w:rPr>
          <w:fldChar w:fldCharType="end"/>
        </w:r>
      </w:hyperlink>
    </w:p>
    <w:p w14:paraId="17276339" w14:textId="12305B83" w:rsidR="0029714A" w:rsidRDefault="00600F89">
      <w:pPr>
        <w:pStyle w:val="Inhopg2"/>
        <w:rPr>
          <w:rFonts w:asciiTheme="minorHAnsi" w:eastAsiaTheme="minorEastAsia" w:hAnsiTheme="minorHAnsi" w:cstheme="minorBidi"/>
          <w:b w:val="0"/>
          <w:sz w:val="22"/>
          <w:szCs w:val="22"/>
        </w:rPr>
      </w:pPr>
      <w:hyperlink w:anchor="_Toc37230139" w:history="1">
        <w:r w:rsidR="0029714A" w:rsidRPr="00150219">
          <w:rPr>
            <w:rStyle w:val="Hyperlink"/>
            <w:rFonts w:ascii="Corbel" w:hAnsi="Corbel"/>
          </w:rPr>
          <w:t>6.5</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Referentiewerken</w:t>
        </w:r>
        <w:r w:rsidR="0029714A">
          <w:rPr>
            <w:webHidden/>
          </w:rPr>
          <w:tab/>
        </w:r>
        <w:r w:rsidR="0029714A">
          <w:rPr>
            <w:webHidden/>
          </w:rPr>
          <w:fldChar w:fldCharType="begin"/>
        </w:r>
        <w:r w:rsidR="0029714A">
          <w:rPr>
            <w:webHidden/>
          </w:rPr>
          <w:instrText xml:space="preserve"> PAGEREF _Toc37230139 \h </w:instrText>
        </w:r>
        <w:r w:rsidR="0029714A">
          <w:rPr>
            <w:webHidden/>
          </w:rPr>
        </w:r>
        <w:r w:rsidR="0029714A">
          <w:rPr>
            <w:webHidden/>
          </w:rPr>
          <w:fldChar w:fldCharType="separate"/>
        </w:r>
        <w:r>
          <w:rPr>
            <w:webHidden/>
          </w:rPr>
          <w:t>24</w:t>
        </w:r>
        <w:r w:rsidR="0029714A">
          <w:rPr>
            <w:webHidden/>
          </w:rPr>
          <w:fldChar w:fldCharType="end"/>
        </w:r>
      </w:hyperlink>
    </w:p>
    <w:p w14:paraId="5D163A80" w14:textId="25C8CCDD" w:rsidR="0029714A" w:rsidRDefault="00600F89">
      <w:pPr>
        <w:pStyle w:val="Inhopg2"/>
        <w:rPr>
          <w:rFonts w:asciiTheme="minorHAnsi" w:eastAsiaTheme="minorEastAsia" w:hAnsiTheme="minorHAnsi" w:cstheme="minorBidi"/>
          <w:b w:val="0"/>
          <w:sz w:val="22"/>
          <w:szCs w:val="22"/>
        </w:rPr>
      </w:pPr>
      <w:hyperlink w:anchor="_Toc37230140" w:history="1">
        <w:r w:rsidR="0029714A" w:rsidRPr="00150219">
          <w:rPr>
            <w:rStyle w:val="Hyperlink"/>
            <w:rFonts w:ascii="Corbel" w:hAnsi="Corbel"/>
          </w:rPr>
          <w:t>6.6</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Beroep bekwaamheid derden</w:t>
        </w:r>
        <w:r w:rsidR="0029714A">
          <w:rPr>
            <w:webHidden/>
          </w:rPr>
          <w:tab/>
        </w:r>
        <w:r w:rsidR="0029714A">
          <w:rPr>
            <w:webHidden/>
          </w:rPr>
          <w:fldChar w:fldCharType="begin"/>
        </w:r>
        <w:r w:rsidR="0029714A">
          <w:rPr>
            <w:webHidden/>
          </w:rPr>
          <w:instrText xml:space="preserve"> PAGEREF _Toc37230140 \h </w:instrText>
        </w:r>
        <w:r w:rsidR="0029714A">
          <w:rPr>
            <w:webHidden/>
          </w:rPr>
        </w:r>
        <w:r w:rsidR="0029714A">
          <w:rPr>
            <w:webHidden/>
          </w:rPr>
          <w:fldChar w:fldCharType="separate"/>
        </w:r>
        <w:r>
          <w:rPr>
            <w:webHidden/>
          </w:rPr>
          <w:t>24</w:t>
        </w:r>
        <w:r w:rsidR="0029714A">
          <w:rPr>
            <w:webHidden/>
          </w:rPr>
          <w:fldChar w:fldCharType="end"/>
        </w:r>
      </w:hyperlink>
    </w:p>
    <w:p w14:paraId="38CF3491" w14:textId="66A011EC" w:rsidR="0029714A" w:rsidRDefault="00600F89">
      <w:pPr>
        <w:pStyle w:val="Inhopg2"/>
        <w:rPr>
          <w:rFonts w:asciiTheme="minorHAnsi" w:eastAsiaTheme="minorEastAsia" w:hAnsiTheme="minorHAnsi" w:cstheme="minorBidi"/>
          <w:b w:val="0"/>
          <w:sz w:val="22"/>
          <w:szCs w:val="22"/>
        </w:rPr>
      </w:pPr>
      <w:hyperlink w:anchor="_Toc37230141" w:history="1">
        <w:r w:rsidR="0029714A" w:rsidRPr="00150219">
          <w:rPr>
            <w:rStyle w:val="Hyperlink"/>
            <w:rFonts w:ascii="Corbel" w:hAnsi="Corbel"/>
          </w:rPr>
          <w:t>6.7</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Inschrijven in een samenwerkingsverband</w:t>
        </w:r>
        <w:r w:rsidR="0029714A">
          <w:rPr>
            <w:webHidden/>
          </w:rPr>
          <w:tab/>
        </w:r>
        <w:r w:rsidR="0029714A">
          <w:rPr>
            <w:webHidden/>
          </w:rPr>
          <w:fldChar w:fldCharType="begin"/>
        </w:r>
        <w:r w:rsidR="0029714A">
          <w:rPr>
            <w:webHidden/>
          </w:rPr>
          <w:instrText xml:space="preserve"> PAGEREF _Toc37230141 \h </w:instrText>
        </w:r>
        <w:r w:rsidR="0029714A">
          <w:rPr>
            <w:webHidden/>
          </w:rPr>
        </w:r>
        <w:r w:rsidR="0029714A">
          <w:rPr>
            <w:webHidden/>
          </w:rPr>
          <w:fldChar w:fldCharType="separate"/>
        </w:r>
        <w:r>
          <w:rPr>
            <w:webHidden/>
          </w:rPr>
          <w:t>25</w:t>
        </w:r>
        <w:r w:rsidR="0029714A">
          <w:rPr>
            <w:webHidden/>
          </w:rPr>
          <w:fldChar w:fldCharType="end"/>
        </w:r>
      </w:hyperlink>
    </w:p>
    <w:p w14:paraId="00206004" w14:textId="1538D3FD" w:rsidR="0029714A" w:rsidRDefault="00600F89">
      <w:pPr>
        <w:pStyle w:val="Inhopg2"/>
        <w:rPr>
          <w:rFonts w:asciiTheme="minorHAnsi" w:eastAsiaTheme="minorEastAsia" w:hAnsiTheme="minorHAnsi" w:cstheme="minorBidi"/>
          <w:b w:val="0"/>
          <w:sz w:val="22"/>
          <w:szCs w:val="22"/>
        </w:rPr>
      </w:pPr>
      <w:hyperlink w:anchor="_Toc37230142" w:history="1">
        <w:r w:rsidR="0029714A" w:rsidRPr="00150219">
          <w:rPr>
            <w:rStyle w:val="Hyperlink"/>
            <w:rFonts w:ascii="Corbel" w:hAnsi="Corbel"/>
          </w:rPr>
          <w:t>6.8</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Verklaring milieu-, sociaal en arbeidsrecht</w:t>
        </w:r>
        <w:r w:rsidR="0029714A">
          <w:rPr>
            <w:webHidden/>
          </w:rPr>
          <w:tab/>
        </w:r>
        <w:r w:rsidR="0029714A">
          <w:rPr>
            <w:webHidden/>
          </w:rPr>
          <w:fldChar w:fldCharType="begin"/>
        </w:r>
        <w:r w:rsidR="0029714A">
          <w:rPr>
            <w:webHidden/>
          </w:rPr>
          <w:instrText xml:space="preserve"> PAGEREF _Toc37230142 \h </w:instrText>
        </w:r>
        <w:r w:rsidR="0029714A">
          <w:rPr>
            <w:webHidden/>
          </w:rPr>
        </w:r>
        <w:r w:rsidR="0029714A">
          <w:rPr>
            <w:webHidden/>
          </w:rPr>
          <w:fldChar w:fldCharType="separate"/>
        </w:r>
        <w:r>
          <w:rPr>
            <w:webHidden/>
          </w:rPr>
          <w:t>25</w:t>
        </w:r>
        <w:r w:rsidR="0029714A">
          <w:rPr>
            <w:webHidden/>
          </w:rPr>
          <w:fldChar w:fldCharType="end"/>
        </w:r>
      </w:hyperlink>
    </w:p>
    <w:p w14:paraId="75103BE9" w14:textId="0B0BD1D0" w:rsidR="0029714A" w:rsidRDefault="00600F89">
      <w:pPr>
        <w:pStyle w:val="Inhopg2"/>
        <w:rPr>
          <w:rFonts w:asciiTheme="minorHAnsi" w:eastAsiaTheme="minorEastAsia" w:hAnsiTheme="minorHAnsi" w:cstheme="minorBidi"/>
          <w:b w:val="0"/>
          <w:sz w:val="22"/>
          <w:szCs w:val="22"/>
        </w:rPr>
      </w:pPr>
      <w:hyperlink w:anchor="_Toc37230143" w:history="1">
        <w:r w:rsidR="0029714A" w:rsidRPr="00150219">
          <w:rPr>
            <w:rStyle w:val="Hyperlink"/>
            <w:rFonts w:ascii="Corbel" w:hAnsi="Corbel"/>
          </w:rPr>
          <w:t>6.9</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Omzetgarantie en maximale uitnutting</w:t>
        </w:r>
        <w:r w:rsidR="0029714A">
          <w:rPr>
            <w:webHidden/>
          </w:rPr>
          <w:tab/>
        </w:r>
        <w:r w:rsidR="0029714A">
          <w:rPr>
            <w:webHidden/>
          </w:rPr>
          <w:fldChar w:fldCharType="begin"/>
        </w:r>
        <w:r w:rsidR="0029714A">
          <w:rPr>
            <w:webHidden/>
          </w:rPr>
          <w:instrText xml:space="preserve"> PAGEREF _Toc37230143 \h </w:instrText>
        </w:r>
        <w:r w:rsidR="0029714A">
          <w:rPr>
            <w:webHidden/>
          </w:rPr>
        </w:r>
        <w:r w:rsidR="0029714A">
          <w:rPr>
            <w:webHidden/>
          </w:rPr>
          <w:fldChar w:fldCharType="separate"/>
        </w:r>
        <w:r>
          <w:rPr>
            <w:webHidden/>
          </w:rPr>
          <w:t>25</w:t>
        </w:r>
        <w:r w:rsidR="0029714A">
          <w:rPr>
            <w:webHidden/>
          </w:rPr>
          <w:fldChar w:fldCharType="end"/>
        </w:r>
      </w:hyperlink>
    </w:p>
    <w:p w14:paraId="0AD75E46" w14:textId="50A9B8F1" w:rsidR="0029714A" w:rsidRDefault="00600F89">
      <w:pPr>
        <w:pStyle w:val="Inhopg1"/>
        <w:rPr>
          <w:rFonts w:asciiTheme="minorHAnsi" w:eastAsiaTheme="minorEastAsia" w:hAnsiTheme="minorHAnsi" w:cstheme="minorBidi"/>
          <w:b w:val="0"/>
          <w:sz w:val="22"/>
          <w:szCs w:val="22"/>
        </w:rPr>
      </w:pPr>
      <w:hyperlink w:anchor="_Toc37230144" w:history="1">
        <w:r w:rsidR="0029714A" w:rsidRPr="00150219">
          <w:rPr>
            <w:rStyle w:val="Hyperlink"/>
            <w:rFonts w:ascii="Corbel" w:hAnsi="Corbel"/>
          </w:rPr>
          <w:t>7</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Producteisen</w:t>
        </w:r>
        <w:r w:rsidR="0029714A">
          <w:rPr>
            <w:webHidden/>
          </w:rPr>
          <w:tab/>
        </w:r>
        <w:r w:rsidR="0029714A">
          <w:rPr>
            <w:webHidden/>
          </w:rPr>
          <w:fldChar w:fldCharType="begin"/>
        </w:r>
        <w:r w:rsidR="0029714A">
          <w:rPr>
            <w:webHidden/>
          </w:rPr>
          <w:instrText xml:space="preserve"> PAGEREF _Toc37230144 \h </w:instrText>
        </w:r>
        <w:r w:rsidR="0029714A">
          <w:rPr>
            <w:webHidden/>
          </w:rPr>
        </w:r>
        <w:r w:rsidR="0029714A">
          <w:rPr>
            <w:webHidden/>
          </w:rPr>
          <w:fldChar w:fldCharType="separate"/>
        </w:r>
        <w:r>
          <w:rPr>
            <w:webHidden/>
          </w:rPr>
          <w:t>26</w:t>
        </w:r>
        <w:r w:rsidR="0029714A">
          <w:rPr>
            <w:webHidden/>
          </w:rPr>
          <w:fldChar w:fldCharType="end"/>
        </w:r>
      </w:hyperlink>
    </w:p>
    <w:p w14:paraId="03485244" w14:textId="2E6ED58C" w:rsidR="0029714A" w:rsidRDefault="00600F89">
      <w:pPr>
        <w:pStyle w:val="Inhopg2"/>
        <w:rPr>
          <w:rFonts w:asciiTheme="minorHAnsi" w:eastAsiaTheme="minorEastAsia" w:hAnsiTheme="minorHAnsi" w:cstheme="minorBidi"/>
          <w:b w:val="0"/>
          <w:sz w:val="22"/>
          <w:szCs w:val="22"/>
        </w:rPr>
      </w:pPr>
      <w:hyperlink w:anchor="_Toc37230145" w:history="1">
        <w:r w:rsidR="0029714A" w:rsidRPr="00150219">
          <w:rPr>
            <w:rStyle w:val="Hyperlink"/>
            <w:rFonts w:ascii="Corbel" w:hAnsi="Corbel"/>
          </w:rPr>
          <w:t>7.1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Generieke randvoorwaarden</w:t>
        </w:r>
        <w:r w:rsidR="0029714A">
          <w:rPr>
            <w:webHidden/>
          </w:rPr>
          <w:tab/>
        </w:r>
        <w:r w:rsidR="0029714A">
          <w:rPr>
            <w:webHidden/>
          </w:rPr>
          <w:fldChar w:fldCharType="begin"/>
        </w:r>
        <w:r w:rsidR="0029714A">
          <w:rPr>
            <w:webHidden/>
          </w:rPr>
          <w:instrText xml:space="preserve"> PAGEREF _Toc37230145 \h </w:instrText>
        </w:r>
        <w:r w:rsidR="0029714A">
          <w:rPr>
            <w:webHidden/>
          </w:rPr>
        </w:r>
        <w:r w:rsidR="0029714A">
          <w:rPr>
            <w:webHidden/>
          </w:rPr>
          <w:fldChar w:fldCharType="separate"/>
        </w:r>
        <w:r>
          <w:rPr>
            <w:webHidden/>
          </w:rPr>
          <w:t>26</w:t>
        </w:r>
        <w:r w:rsidR="0029714A">
          <w:rPr>
            <w:webHidden/>
          </w:rPr>
          <w:fldChar w:fldCharType="end"/>
        </w:r>
      </w:hyperlink>
    </w:p>
    <w:p w14:paraId="08889BFA" w14:textId="2E94ACAF" w:rsidR="0029714A" w:rsidRDefault="00600F89">
      <w:pPr>
        <w:pStyle w:val="Inhopg2"/>
        <w:rPr>
          <w:rFonts w:asciiTheme="minorHAnsi" w:eastAsiaTheme="minorEastAsia" w:hAnsiTheme="minorHAnsi" w:cstheme="minorBidi"/>
          <w:b w:val="0"/>
          <w:sz w:val="22"/>
          <w:szCs w:val="22"/>
        </w:rPr>
      </w:pPr>
      <w:hyperlink w:anchor="_Toc37230146" w:history="1">
        <w:r w:rsidR="0029714A" w:rsidRPr="00150219">
          <w:rPr>
            <w:rStyle w:val="Hyperlink"/>
            <w:rFonts w:ascii="Corbel" w:hAnsi="Corbel"/>
          </w:rPr>
          <w:t>7.2</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Eisen per object</w:t>
        </w:r>
        <w:r w:rsidR="0029714A">
          <w:rPr>
            <w:webHidden/>
          </w:rPr>
          <w:tab/>
        </w:r>
        <w:r w:rsidR="0029714A">
          <w:rPr>
            <w:webHidden/>
          </w:rPr>
          <w:fldChar w:fldCharType="begin"/>
        </w:r>
        <w:r w:rsidR="0029714A">
          <w:rPr>
            <w:webHidden/>
          </w:rPr>
          <w:instrText xml:space="preserve"> PAGEREF _Toc37230146 \h </w:instrText>
        </w:r>
        <w:r w:rsidR="0029714A">
          <w:rPr>
            <w:webHidden/>
          </w:rPr>
        </w:r>
        <w:r w:rsidR="0029714A">
          <w:rPr>
            <w:webHidden/>
          </w:rPr>
          <w:fldChar w:fldCharType="separate"/>
        </w:r>
        <w:r>
          <w:rPr>
            <w:webHidden/>
          </w:rPr>
          <w:t>26</w:t>
        </w:r>
        <w:r w:rsidR="0029714A">
          <w:rPr>
            <w:webHidden/>
          </w:rPr>
          <w:fldChar w:fldCharType="end"/>
        </w:r>
      </w:hyperlink>
    </w:p>
    <w:p w14:paraId="7BD46BCF" w14:textId="6DA13525" w:rsidR="0029714A" w:rsidRDefault="00600F89">
      <w:pPr>
        <w:pStyle w:val="Inhopg2"/>
        <w:rPr>
          <w:rFonts w:asciiTheme="minorHAnsi" w:eastAsiaTheme="minorEastAsia" w:hAnsiTheme="minorHAnsi" w:cstheme="minorBidi"/>
          <w:b w:val="0"/>
          <w:sz w:val="22"/>
          <w:szCs w:val="22"/>
        </w:rPr>
      </w:pPr>
      <w:hyperlink w:anchor="_Toc37230147" w:history="1">
        <w:r w:rsidR="0029714A" w:rsidRPr="00150219">
          <w:rPr>
            <w:rStyle w:val="Hyperlink"/>
            <w:rFonts w:ascii="Corbel" w:hAnsi="Corbel"/>
          </w:rPr>
          <w:t>7.3</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Van toepassing zijnde normen en publicaties</w:t>
        </w:r>
        <w:r w:rsidR="0029714A">
          <w:rPr>
            <w:webHidden/>
          </w:rPr>
          <w:tab/>
        </w:r>
        <w:r w:rsidR="0029714A">
          <w:rPr>
            <w:webHidden/>
          </w:rPr>
          <w:fldChar w:fldCharType="begin"/>
        </w:r>
        <w:r w:rsidR="0029714A">
          <w:rPr>
            <w:webHidden/>
          </w:rPr>
          <w:instrText xml:space="preserve"> PAGEREF _Toc37230147 \h </w:instrText>
        </w:r>
        <w:r w:rsidR="0029714A">
          <w:rPr>
            <w:webHidden/>
          </w:rPr>
        </w:r>
        <w:r w:rsidR="0029714A">
          <w:rPr>
            <w:webHidden/>
          </w:rPr>
          <w:fldChar w:fldCharType="separate"/>
        </w:r>
        <w:r>
          <w:rPr>
            <w:webHidden/>
          </w:rPr>
          <w:t>27</w:t>
        </w:r>
        <w:r w:rsidR="0029714A">
          <w:rPr>
            <w:webHidden/>
          </w:rPr>
          <w:fldChar w:fldCharType="end"/>
        </w:r>
      </w:hyperlink>
    </w:p>
    <w:p w14:paraId="1F38D88E" w14:textId="51DC02D9" w:rsidR="0029714A" w:rsidRDefault="00600F89">
      <w:pPr>
        <w:pStyle w:val="Inhopg2"/>
        <w:rPr>
          <w:rFonts w:asciiTheme="minorHAnsi" w:eastAsiaTheme="minorEastAsia" w:hAnsiTheme="minorHAnsi" w:cstheme="minorBidi"/>
          <w:b w:val="0"/>
          <w:sz w:val="22"/>
          <w:szCs w:val="22"/>
        </w:rPr>
      </w:pPr>
      <w:hyperlink w:anchor="_Toc37230148" w:history="1">
        <w:r w:rsidR="0029714A" w:rsidRPr="00150219">
          <w:rPr>
            <w:rStyle w:val="Hyperlink"/>
            <w:rFonts w:ascii="Corbel" w:hAnsi="Corbel"/>
          </w:rPr>
          <w:t>7.4</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Aanvullende eisen</w:t>
        </w:r>
        <w:r w:rsidR="0029714A">
          <w:rPr>
            <w:webHidden/>
          </w:rPr>
          <w:tab/>
        </w:r>
        <w:r w:rsidR="0029714A">
          <w:rPr>
            <w:webHidden/>
          </w:rPr>
          <w:fldChar w:fldCharType="begin"/>
        </w:r>
        <w:r w:rsidR="0029714A">
          <w:rPr>
            <w:webHidden/>
          </w:rPr>
          <w:instrText xml:space="preserve"> PAGEREF _Toc37230148 \h </w:instrText>
        </w:r>
        <w:r w:rsidR="0029714A">
          <w:rPr>
            <w:webHidden/>
          </w:rPr>
        </w:r>
        <w:r w:rsidR="0029714A">
          <w:rPr>
            <w:webHidden/>
          </w:rPr>
          <w:fldChar w:fldCharType="separate"/>
        </w:r>
        <w:r>
          <w:rPr>
            <w:webHidden/>
          </w:rPr>
          <w:t>27</w:t>
        </w:r>
        <w:r w:rsidR="0029714A">
          <w:rPr>
            <w:webHidden/>
          </w:rPr>
          <w:fldChar w:fldCharType="end"/>
        </w:r>
      </w:hyperlink>
    </w:p>
    <w:p w14:paraId="62D88D96" w14:textId="663DC221" w:rsidR="0029714A" w:rsidRDefault="00600F89">
      <w:pPr>
        <w:pStyle w:val="Inhopg2"/>
        <w:rPr>
          <w:rFonts w:asciiTheme="minorHAnsi" w:eastAsiaTheme="minorEastAsia" w:hAnsiTheme="minorHAnsi" w:cstheme="minorBidi"/>
          <w:b w:val="0"/>
          <w:sz w:val="22"/>
          <w:szCs w:val="22"/>
        </w:rPr>
      </w:pPr>
      <w:hyperlink w:anchor="_Toc37230149" w:history="1">
        <w:r w:rsidR="0029714A" w:rsidRPr="00150219">
          <w:rPr>
            <w:rStyle w:val="Hyperlink"/>
            <w:rFonts w:ascii="Corbel" w:hAnsi="Corbel"/>
          </w:rPr>
          <w:t>7.5</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Zwerfafval</w:t>
        </w:r>
        <w:r w:rsidR="0029714A">
          <w:rPr>
            <w:webHidden/>
          </w:rPr>
          <w:tab/>
        </w:r>
        <w:r w:rsidR="0029714A">
          <w:rPr>
            <w:webHidden/>
          </w:rPr>
          <w:fldChar w:fldCharType="begin"/>
        </w:r>
        <w:r w:rsidR="0029714A">
          <w:rPr>
            <w:webHidden/>
          </w:rPr>
          <w:instrText xml:space="preserve"> PAGEREF _Toc37230149 \h </w:instrText>
        </w:r>
        <w:r w:rsidR="0029714A">
          <w:rPr>
            <w:webHidden/>
          </w:rPr>
        </w:r>
        <w:r w:rsidR="0029714A">
          <w:rPr>
            <w:webHidden/>
          </w:rPr>
          <w:fldChar w:fldCharType="separate"/>
        </w:r>
        <w:r>
          <w:rPr>
            <w:webHidden/>
          </w:rPr>
          <w:t>28</w:t>
        </w:r>
        <w:r w:rsidR="0029714A">
          <w:rPr>
            <w:webHidden/>
          </w:rPr>
          <w:fldChar w:fldCharType="end"/>
        </w:r>
      </w:hyperlink>
    </w:p>
    <w:p w14:paraId="28BC90B4" w14:textId="36C69929" w:rsidR="0029714A" w:rsidRDefault="00600F89">
      <w:pPr>
        <w:pStyle w:val="Inhopg2"/>
        <w:rPr>
          <w:rFonts w:asciiTheme="minorHAnsi" w:eastAsiaTheme="minorEastAsia" w:hAnsiTheme="minorHAnsi" w:cstheme="minorBidi"/>
          <w:b w:val="0"/>
          <w:sz w:val="22"/>
          <w:szCs w:val="22"/>
        </w:rPr>
      </w:pPr>
      <w:hyperlink w:anchor="_Toc37230150" w:history="1">
        <w:r w:rsidR="0029714A" w:rsidRPr="00150219">
          <w:rPr>
            <w:rStyle w:val="Hyperlink"/>
            <w:rFonts w:ascii="Corbel" w:hAnsi="Corbel"/>
          </w:rPr>
          <w:t>7.6</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Afvalbakken</w:t>
        </w:r>
        <w:r w:rsidR="0029714A">
          <w:rPr>
            <w:webHidden/>
          </w:rPr>
          <w:tab/>
        </w:r>
        <w:r w:rsidR="0029714A">
          <w:rPr>
            <w:webHidden/>
          </w:rPr>
          <w:fldChar w:fldCharType="begin"/>
        </w:r>
        <w:r w:rsidR="0029714A">
          <w:rPr>
            <w:webHidden/>
          </w:rPr>
          <w:instrText xml:space="preserve"> PAGEREF _Toc37230150 \h </w:instrText>
        </w:r>
        <w:r w:rsidR="0029714A">
          <w:rPr>
            <w:webHidden/>
          </w:rPr>
        </w:r>
        <w:r w:rsidR="0029714A">
          <w:rPr>
            <w:webHidden/>
          </w:rPr>
          <w:fldChar w:fldCharType="separate"/>
        </w:r>
        <w:r>
          <w:rPr>
            <w:webHidden/>
          </w:rPr>
          <w:t>28</w:t>
        </w:r>
        <w:r w:rsidR="0029714A">
          <w:rPr>
            <w:webHidden/>
          </w:rPr>
          <w:fldChar w:fldCharType="end"/>
        </w:r>
      </w:hyperlink>
    </w:p>
    <w:p w14:paraId="650821BB" w14:textId="0C303341" w:rsidR="0029714A" w:rsidRDefault="00600F89">
      <w:pPr>
        <w:pStyle w:val="Inhopg2"/>
        <w:rPr>
          <w:rFonts w:asciiTheme="minorHAnsi" w:eastAsiaTheme="minorEastAsia" w:hAnsiTheme="minorHAnsi" w:cstheme="minorBidi"/>
          <w:b w:val="0"/>
          <w:sz w:val="22"/>
          <w:szCs w:val="22"/>
        </w:rPr>
      </w:pPr>
      <w:hyperlink w:anchor="_Toc37230151" w:history="1">
        <w:r w:rsidR="0029714A" w:rsidRPr="00150219">
          <w:rPr>
            <w:rStyle w:val="Hyperlink"/>
            <w:rFonts w:ascii="Corbel" w:hAnsi="Corbel"/>
          </w:rPr>
          <w:t>7.7</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Machines</w:t>
        </w:r>
        <w:r w:rsidR="0029714A">
          <w:rPr>
            <w:webHidden/>
          </w:rPr>
          <w:tab/>
        </w:r>
        <w:r w:rsidR="0029714A">
          <w:rPr>
            <w:webHidden/>
          </w:rPr>
          <w:fldChar w:fldCharType="begin"/>
        </w:r>
        <w:r w:rsidR="0029714A">
          <w:rPr>
            <w:webHidden/>
          </w:rPr>
          <w:instrText xml:space="preserve"> PAGEREF _Toc37230151 \h </w:instrText>
        </w:r>
        <w:r w:rsidR="0029714A">
          <w:rPr>
            <w:webHidden/>
          </w:rPr>
        </w:r>
        <w:r w:rsidR="0029714A">
          <w:rPr>
            <w:webHidden/>
          </w:rPr>
          <w:fldChar w:fldCharType="separate"/>
        </w:r>
        <w:r>
          <w:rPr>
            <w:webHidden/>
          </w:rPr>
          <w:t>29</w:t>
        </w:r>
        <w:r w:rsidR="0029714A">
          <w:rPr>
            <w:webHidden/>
          </w:rPr>
          <w:fldChar w:fldCharType="end"/>
        </w:r>
      </w:hyperlink>
    </w:p>
    <w:p w14:paraId="0402E2B2" w14:textId="7D0EC9EB" w:rsidR="0029714A" w:rsidRDefault="00600F89">
      <w:pPr>
        <w:pStyle w:val="Inhopg1"/>
        <w:rPr>
          <w:rFonts w:asciiTheme="minorHAnsi" w:eastAsiaTheme="minorEastAsia" w:hAnsiTheme="minorHAnsi" w:cstheme="minorBidi"/>
          <w:b w:val="0"/>
          <w:sz w:val="22"/>
          <w:szCs w:val="22"/>
        </w:rPr>
      </w:pPr>
      <w:hyperlink w:anchor="_Toc37230152" w:history="1">
        <w:r w:rsidR="0029714A" w:rsidRPr="00150219">
          <w:rPr>
            <w:rStyle w:val="Hyperlink"/>
            <w:rFonts w:ascii="Corbel" w:hAnsi="Corbel"/>
          </w:rPr>
          <w:t>8</w:t>
        </w:r>
        <w:r w:rsidR="0029714A">
          <w:rPr>
            <w:rFonts w:asciiTheme="minorHAnsi" w:eastAsiaTheme="minorEastAsia" w:hAnsiTheme="minorHAnsi" w:cstheme="minorBidi"/>
            <w:b w:val="0"/>
            <w:sz w:val="22"/>
            <w:szCs w:val="22"/>
          </w:rPr>
          <w:tab/>
        </w:r>
        <w:r w:rsidR="0029714A" w:rsidRPr="00150219">
          <w:rPr>
            <w:rStyle w:val="Hyperlink"/>
            <w:rFonts w:ascii="Corbel" w:hAnsi="Corbel"/>
          </w:rPr>
          <w:t>Proceseisen</w:t>
        </w:r>
        <w:r w:rsidR="0029714A">
          <w:rPr>
            <w:webHidden/>
          </w:rPr>
          <w:tab/>
        </w:r>
        <w:r w:rsidR="0029714A">
          <w:rPr>
            <w:webHidden/>
          </w:rPr>
          <w:fldChar w:fldCharType="begin"/>
        </w:r>
        <w:r w:rsidR="0029714A">
          <w:rPr>
            <w:webHidden/>
          </w:rPr>
          <w:instrText xml:space="preserve"> PAGEREF _Toc37230152 \h </w:instrText>
        </w:r>
        <w:r w:rsidR="0029714A">
          <w:rPr>
            <w:webHidden/>
          </w:rPr>
        </w:r>
        <w:r w:rsidR="0029714A">
          <w:rPr>
            <w:webHidden/>
          </w:rPr>
          <w:fldChar w:fldCharType="separate"/>
        </w:r>
        <w:r>
          <w:rPr>
            <w:webHidden/>
          </w:rPr>
          <w:t>30</w:t>
        </w:r>
        <w:r w:rsidR="0029714A">
          <w:rPr>
            <w:webHidden/>
          </w:rPr>
          <w:fldChar w:fldCharType="end"/>
        </w:r>
      </w:hyperlink>
    </w:p>
    <w:p w14:paraId="7DBF7F62" w14:textId="3586E883" w:rsidR="0029714A" w:rsidRDefault="00600F89">
      <w:pPr>
        <w:pStyle w:val="Inhopg2"/>
        <w:rPr>
          <w:rFonts w:asciiTheme="minorHAnsi" w:eastAsiaTheme="minorEastAsia" w:hAnsiTheme="minorHAnsi" w:cstheme="minorBidi"/>
          <w:b w:val="0"/>
          <w:sz w:val="22"/>
          <w:szCs w:val="22"/>
        </w:rPr>
      </w:pPr>
      <w:hyperlink w:anchor="_Toc37230153" w:history="1">
        <w:r w:rsidR="0029714A" w:rsidRPr="00150219">
          <w:rPr>
            <w:rStyle w:val="Hyperlink"/>
            <w:rFonts w:ascii="Corbel" w:hAnsi="Corbel"/>
          </w:rPr>
          <w:t>8.1</w:t>
        </w:r>
        <w:r w:rsidR="0029714A">
          <w:rPr>
            <w:rFonts w:asciiTheme="minorHAnsi" w:eastAsiaTheme="minorEastAsia" w:hAnsiTheme="minorHAnsi" w:cstheme="minorBidi"/>
            <w:b w:val="0"/>
            <w:sz w:val="22"/>
            <w:szCs w:val="22"/>
          </w:rPr>
          <w:tab/>
        </w:r>
        <w:r w:rsidR="0029714A" w:rsidRPr="00150219">
          <w:rPr>
            <w:rStyle w:val="Hyperlink"/>
            <w:rFonts w:ascii="Corbel" w:hAnsi="Corbel" w:cs="Calibri"/>
          </w:rPr>
          <w:t>Projectmanagement</w:t>
        </w:r>
        <w:r w:rsidR="0029714A">
          <w:rPr>
            <w:webHidden/>
          </w:rPr>
          <w:tab/>
        </w:r>
        <w:r w:rsidR="0029714A">
          <w:rPr>
            <w:webHidden/>
          </w:rPr>
          <w:fldChar w:fldCharType="begin"/>
        </w:r>
        <w:r w:rsidR="0029714A">
          <w:rPr>
            <w:webHidden/>
          </w:rPr>
          <w:instrText xml:space="preserve"> PAGEREF _Toc37230153 \h </w:instrText>
        </w:r>
        <w:r w:rsidR="0029714A">
          <w:rPr>
            <w:webHidden/>
          </w:rPr>
        </w:r>
        <w:r w:rsidR="0029714A">
          <w:rPr>
            <w:webHidden/>
          </w:rPr>
          <w:fldChar w:fldCharType="separate"/>
        </w:r>
        <w:r>
          <w:rPr>
            <w:webHidden/>
          </w:rPr>
          <w:t>30</w:t>
        </w:r>
        <w:r w:rsidR="0029714A">
          <w:rPr>
            <w:webHidden/>
          </w:rPr>
          <w:fldChar w:fldCharType="end"/>
        </w:r>
      </w:hyperlink>
    </w:p>
    <w:p w14:paraId="3686BFB3" w14:textId="00298718" w:rsidR="0029714A" w:rsidRPr="00DA0269" w:rsidRDefault="00600F89">
      <w:pPr>
        <w:pStyle w:val="Inhopg3"/>
        <w:rPr>
          <w:rFonts w:ascii="Corbel" w:eastAsiaTheme="minorEastAsia" w:hAnsi="Corbel" w:cstheme="minorBidi"/>
          <w:sz w:val="22"/>
          <w:szCs w:val="22"/>
        </w:rPr>
      </w:pPr>
      <w:hyperlink w:anchor="_Toc37230154" w:history="1">
        <w:r w:rsidR="0029714A" w:rsidRPr="00DA0269">
          <w:rPr>
            <w:rStyle w:val="Hyperlink"/>
            <w:rFonts w:ascii="Corbel" w:hAnsi="Corbel"/>
          </w:rPr>
          <w:t>8.1.1</w:t>
        </w:r>
        <w:r w:rsidR="0029714A" w:rsidRPr="00DA0269">
          <w:rPr>
            <w:rFonts w:ascii="Corbel" w:eastAsiaTheme="minorEastAsia" w:hAnsi="Corbel" w:cstheme="minorBidi"/>
            <w:sz w:val="22"/>
            <w:szCs w:val="22"/>
          </w:rPr>
          <w:tab/>
        </w:r>
        <w:r w:rsidR="0029714A" w:rsidRPr="00DA0269">
          <w:rPr>
            <w:rStyle w:val="Hyperlink"/>
            <w:rFonts w:ascii="Corbel" w:hAnsi="Corbel" w:cs="Calibri"/>
          </w:rPr>
          <w:t>Kwaliteitsborging</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_Toc37230154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30</w:t>
        </w:r>
        <w:r w:rsidR="0029714A" w:rsidRPr="00DA0269">
          <w:rPr>
            <w:rFonts w:ascii="Corbel" w:hAnsi="Corbel"/>
            <w:webHidden/>
          </w:rPr>
          <w:fldChar w:fldCharType="end"/>
        </w:r>
      </w:hyperlink>
    </w:p>
    <w:p w14:paraId="6A74FB7C" w14:textId="5DB908E5" w:rsidR="0029714A" w:rsidRPr="00DA0269" w:rsidRDefault="00600F89">
      <w:pPr>
        <w:pStyle w:val="Inhopg3"/>
        <w:rPr>
          <w:rFonts w:ascii="Corbel" w:eastAsiaTheme="minorEastAsia" w:hAnsi="Corbel" w:cstheme="minorBidi"/>
          <w:sz w:val="22"/>
          <w:szCs w:val="22"/>
        </w:rPr>
      </w:pPr>
      <w:hyperlink w:anchor="_Toc37230155" w:history="1">
        <w:r w:rsidR="0029714A" w:rsidRPr="00DA0269">
          <w:rPr>
            <w:rStyle w:val="Hyperlink"/>
            <w:rFonts w:ascii="Corbel" w:hAnsi="Corbel"/>
          </w:rPr>
          <w:t>8.1.2</w:t>
        </w:r>
        <w:r w:rsidR="0029714A" w:rsidRPr="00DA0269">
          <w:rPr>
            <w:rFonts w:ascii="Corbel" w:eastAsiaTheme="minorEastAsia" w:hAnsi="Corbel" w:cstheme="minorBidi"/>
            <w:sz w:val="22"/>
            <w:szCs w:val="22"/>
          </w:rPr>
          <w:tab/>
        </w:r>
        <w:r w:rsidR="0029714A" w:rsidRPr="00DA0269">
          <w:rPr>
            <w:rStyle w:val="Hyperlink"/>
            <w:rFonts w:ascii="Corbel" w:hAnsi="Corbel" w:cs="Calibri"/>
          </w:rPr>
          <w:t>Communicatie</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_Toc37230155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30</w:t>
        </w:r>
        <w:r w:rsidR="0029714A" w:rsidRPr="00DA0269">
          <w:rPr>
            <w:rFonts w:ascii="Corbel" w:hAnsi="Corbel"/>
            <w:webHidden/>
          </w:rPr>
          <w:fldChar w:fldCharType="end"/>
        </w:r>
      </w:hyperlink>
    </w:p>
    <w:p w14:paraId="24E0AC80" w14:textId="291499CA" w:rsidR="0029714A" w:rsidRPr="00DA0269" w:rsidRDefault="00600F89">
      <w:pPr>
        <w:pStyle w:val="Inhopg3"/>
        <w:rPr>
          <w:rFonts w:ascii="Corbel" w:eastAsiaTheme="minorEastAsia" w:hAnsi="Corbel" w:cstheme="minorBidi"/>
          <w:sz w:val="22"/>
          <w:szCs w:val="22"/>
        </w:rPr>
      </w:pPr>
      <w:hyperlink w:anchor="_Toc37230156" w:history="1">
        <w:r w:rsidR="0029714A" w:rsidRPr="00DA0269">
          <w:rPr>
            <w:rStyle w:val="Hyperlink"/>
            <w:rFonts w:ascii="Corbel" w:hAnsi="Corbel"/>
          </w:rPr>
          <w:t>8.1.3</w:t>
        </w:r>
        <w:r w:rsidR="0029714A" w:rsidRPr="00DA0269">
          <w:rPr>
            <w:rFonts w:ascii="Corbel" w:eastAsiaTheme="minorEastAsia" w:hAnsi="Corbel" w:cstheme="minorBidi"/>
            <w:sz w:val="22"/>
            <w:szCs w:val="22"/>
          </w:rPr>
          <w:tab/>
        </w:r>
        <w:r w:rsidR="0029714A" w:rsidRPr="00DA0269">
          <w:rPr>
            <w:rStyle w:val="Hyperlink"/>
            <w:rFonts w:ascii="Corbel" w:hAnsi="Corbel" w:cs="Calibri"/>
          </w:rPr>
          <w:t>Maandrapportage</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_Toc37230156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30</w:t>
        </w:r>
        <w:r w:rsidR="0029714A" w:rsidRPr="00DA0269">
          <w:rPr>
            <w:rFonts w:ascii="Corbel" w:hAnsi="Corbel"/>
            <w:webHidden/>
          </w:rPr>
          <w:fldChar w:fldCharType="end"/>
        </w:r>
      </w:hyperlink>
    </w:p>
    <w:p w14:paraId="5A4665EB" w14:textId="7B5B78D1" w:rsidR="0029714A" w:rsidRPr="00DA0269" w:rsidRDefault="00600F89">
      <w:pPr>
        <w:pStyle w:val="Inhopg2"/>
        <w:rPr>
          <w:rFonts w:ascii="Corbel" w:eastAsiaTheme="minorEastAsia" w:hAnsi="Corbel" w:cstheme="minorBidi"/>
          <w:b w:val="0"/>
          <w:sz w:val="22"/>
          <w:szCs w:val="22"/>
        </w:rPr>
      </w:pPr>
      <w:hyperlink w:anchor="_Toc37230157" w:history="1">
        <w:r w:rsidR="0029714A" w:rsidRPr="00DA0269">
          <w:rPr>
            <w:rStyle w:val="Hyperlink"/>
            <w:rFonts w:ascii="Corbel" w:hAnsi="Corbel"/>
          </w:rPr>
          <w:t>8.2</w:t>
        </w:r>
        <w:r w:rsidR="0029714A" w:rsidRPr="00DA0269">
          <w:rPr>
            <w:rFonts w:ascii="Corbel" w:eastAsiaTheme="minorEastAsia" w:hAnsi="Corbel" w:cstheme="minorBidi"/>
            <w:b w:val="0"/>
            <w:sz w:val="22"/>
            <w:szCs w:val="22"/>
          </w:rPr>
          <w:tab/>
        </w:r>
        <w:r w:rsidR="0029714A" w:rsidRPr="00DA0269">
          <w:rPr>
            <w:rStyle w:val="Hyperlink"/>
            <w:rFonts w:ascii="Corbel" w:hAnsi="Corbel" w:cs="Calibri"/>
          </w:rPr>
          <w:t>Projectbeheersing</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_Toc37230157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31</w:t>
        </w:r>
        <w:r w:rsidR="0029714A" w:rsidRPr="00DA0269">
          <w:rPr>
            <w:rFonts w:ascii="Corbel" w:hAnsi="Corbel"/>
            <w:webHidden/>
          </w:rPr>
          <w:fldChar w:fldCharType="end"/>
        </w:r>
      </w:hyperlink>
    </w:p>
    <w:p w14:paraId="59C0C3C8" w14:textId="7A6D1263" w:rsidR="0029714A" w:rsidRPr="00DA0269" w:rsidRDefault="00600F89">
      <w:pPr>
        <w:pStyle w:val="Inhopg3"/>
        <w:rPr>
          <w:rFonts w:ascii="Corbel" w:eastAsiaTheme="minorEastAsia" w:hAnsi="Corbel" w:cstheme="minorBidi"/>
          <w:sz w:val="22"/>
          <w:szCs w:val="22"/>
        </w:rPr>
      </w:pPr>
      <w:hyperlink w:anchor="_Toc37230158" w:history="1">
        <w:r w:rsidR="0029714A" w:rsidRPr="00DA0269">
          <w:rPr>
            <w:rStyle w:val="Hyperlink"/>
            <w:rFonts w:ascii="Corbel" w:hAnsi="Corbel"/>
          </w:rPr>
          <w:t>8.2.1</w:t>
        </w:r>
        <w:r w:rsidR="0029714A" w:rsidRPr="00DA0269">
          <w:rPr>
            <w:rFonts w:ascii="Corbel" w:eastAsiaTheme="minorEastAsia" w:hAnsi="Corbel" w:cstheme="minorBidi"/>
            <w:sz w:val="22"/>
            <w:szCs w:val="22"/>
          </w:rPr>
          <w:tab/>
        </w:r>
        <w:r w:rsidR="0029714A" w:rsidRPr="00DA0269">
          <w:rPr>
            <w:rStyle w:val="Hyperlink"/>
            <w:rFonts w:ascii="Corbel" w:hAnsi="Corbel" w:cs="Calibri"/>
          </w:rPr>
          <w:t>Beheersing van afwijkingen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_Toc37230158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31</w:t>
        </w:r>
        <w:r w:rsidR="0029714A" w:rsidRPr="00DA0269">
          <w:rPr>
            <w:rFonts w:ascii="Corbel" w:hAnsi="Corbel"/>
            <w:webHidden/>
          </w:rPr>
          <w:fldChar w:fldCharType="end"/>
        </w:r>
      </w:hyperlink>
    </w:p>
    <w:p w14:paraId="5323C093" w14:textId="29CA2467" w:rsidR="0029714A" w:rsidRPr="00DA0269" w:rsidRDefault="00600F89">
      <w:pPr>
        <w:pStyle w:val="Inhopg3"/>
        <w:rPr>
          <w:rFonts w:ascii="Corbel" w:eastAsiaTheme="minorEastAsia" w:hAnsi="Corbel" w:cstheme="minorBidi"/>
          <w:sz w:val="22"/>
          <w:szCs w:val="22"/>
        </w:rPr>
      </w:pPr>
      <w:hyperlink w:anchor="_Toc37230159" w:history="1">
        <w:r w:rsidR="0029714A" w:rsidRPr="00DA0269">
          <w:rPr>
            <w:rStyle w:val="Hyperlink"/>
            <w:rFonts w:ascii="Corbel" w:hAnsi="Corbel"/>
          </w:rPr>
          <w:t>8.2.2</w:t>
        </w:r>
        <w:r w:rsidR="0029714A" w:rsidRPr="00DA0269">
          <w:rPr>
            <w:rFonts w:ascii="Corbel" w:eastAsiaTheme="minorEastAsia" w:hAnsi="Corbel" w:cstheme="minorBidi"/>
            <w:sz w:val="22"/>
            <w:szCs w:val="22"/>
          </w:rPr>
          <w:tab/>
        </w:r>
        <w:r w:rsidR="0029714A" w:rsidRPr="00DA0269">
          <w:rPr>
            <w:rStyle w:val="Hyperlink"/>
            <w:rFonts w:ascii="Corbel" w:hAnsi="Corbel" w:cs="Calibri"/>
          </w:rPr>
          <w:t>V&amp;G Algemeen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_Toc37230159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31</w:t>
        </w:r>
        <w:r w:rsidR="0029714A" w:rsidRPr="00DA0269">
          <w:rPr>
            <w:rFonts w:ascii="Corbel" w:hAnsi="Corbel"/>
            <w:webHidden/>
          </w:rPr>
          <w:fldChar w:fldCharType="end"/>
        </w:r>
      </w:hyperlink>
    </w:p>
    <w:p w14:paraId="1D9F96FB" w14:textId="0FA89CB6" w:rsidR="0029714A" w:rsidRPr="00DA0269" w:rsidRDefault="00600F89">
      <w:pPr>
        <w:pStyle w:val="Inhopg3"/>
        <w:rPr>
          <w:rFonts w:ascii="Corbel" w:eastAsiaTheme="minorEastAsia" w:hAnsi="Corbel" w:cstheme="minorBidi"/>
          <w:sz w:val="22"/>
          <w:szCs w:val="22"/>
        </w:rPr>
      </w:pPr>
      <w:hyperlink w:anchor="_Toc37230160" w:history="1">
        <w:r w:rsidR="0029714A" w:rsidRPr="00DA0269">
          <w:rPr>
            <w:rStyle w:val="Hyperlink"/>
            <w:rFonts w:ascii="Corbel" w:hAnsi="Corbel"/>
          </w:rPr>
          <w:t>8.2.3</w:t>
        </w:r>
        <w:r w:rsidR="0029714A" w:rsidRPr="00DA0269">
          <w:rPr>
            <w:rFonts w:ascii="Corbel" w:eastAsiaTheme="minorEastAsia" w:hAnsi="Corbel" w:cstheme="minorBidi"/>
            <w:sz w:val="22"/>
            <w:szCs w:val="22"/>
          </w:rPr>
          <w:tab/>
        </w:r>
        <w:r w:rsidR="0029714A" w:rsidRPr="00DA0269">
          <w:rPr>
            <w:rStyle w:val="Hyperlink"/>
            <w:rFonts w:ascii="Corbel" w:hAnsi="Corbel" w:cs="Calibri"/>
          </w:rPr>
          <w:t>Bijkomende werkzaamheden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_Toc37230160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32</w:t>
        </w:r>
        <w:r w:rsidR="0029714A" w:rsidRPr="00DA0269">
          <w:rPr>
            <w:rFonts w:ascii="Corbel" w:hAnsi="Corbel"/>
            <w:webHidden/>
          </w:rPr>
          <w:fldChar w:fldCharType="end"/>
        </w:r>
      </w:hyperlink>
    </w:p>
    <w:p w14:paraId="0E6FCAEB" w14:textId="145850EF" w:rsidR="0029714A" w:rsidRPr="00DA0269" w:rsidRDefault="00600F89">
      <w:pPr>
        <w:pStyle w:val="Inhopg3"/>
        <w:rPr>
          <w:rFonts w:ascii="Corbel" w:eastAsiaTheme="minorEastAsia" w:hAnsi="Corbel" w:cstheme="minorBidi"/>
          <w:sz w:val="22"/>
          <w:szCs w:val="22"/>
        </w:rPr>
      </w:pPr>
      <w:hyperlink w:anchor="_Toc37230161" w:history="1">
        <w:r w:rsidR="0029714A" w:rsidRPr="00DA0269">
          <w:rPr>
            <w:rStyle w:val="Hyperlink"/>
            <w:rFonts w:ascii="Corbel" w:hAnsi="Corbel"/>
          </w:rPr>
          <w:t>8.2.4</w:t>
        </w:r>
        <w:r w:rsidR="0029714A" w:rsidRPr="00DA0269">
          <w:rPr>
            <w:rFonts w:ascii="Corbel" w:eastAsiaTheme="minorEastAsia" w:hAnsi="Corbel" w:cstheme="minorBidi"/>
            <w:sz w:val="22"/>
            <w:szCs w:val="22"/>
          </w:rPr>
          <w:tab/>
        </w:r>
        <w:r w:rsidR="0029714A" w:rsidRPr="00DA0269">
          <w:rPr>
            <w:rStyle w:val="Hyperlink"/>
            <w:rFonts w:ascii="Corbel" w:hAnsi="Corbel" w:cs="Calibri"/>
          </w:rPr>
          <w:t>Wijzigingen areaal</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_Toc37230161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33</w:t>
        </w:r>
        <w:r w:rsidR="0029714A" w:rsidRPr="00DA0269">
          <w:rPr>
            <w:rFonts w:ascii="Corbel" w:hAnsi="Corbel"/>
            <w:webHidden/>
          </w:rPr>
          <w:fldChar w:fldCharType="end"/>
        </w:r>
      </w:hyperlink>
    </w:p>
    <w:p w14:paraId="71C84188" w14:textId="0D2FAEB5" w:rsidR="0029714A" w:rsidRPr="00DA0269" w:rsidRDefault="00600F89">
      <w:pPr>
        <w:pStyle w:val="Inhopg3"/>
        <w:rPr>
          <w:rFonts w:ascii="Corbel" w:eastAsiaTheme="minorEastAsia" w:hAnsi="Corbel" w:cstheme="minorBidi"/>
          <w:sz w:val="22"/>
          <w:szCs w:val="22"/>
        </w:rPr>
      </w:pPr>
      <w:hyperlink w:anchor="_Toc37230162" w:history="1">
        <w:r w:rsidR="0029714A" w:rsidRPr="00DA0269">
          <w:rPr>
            <w:rStyle w:val="Hyperlink"/>
            <w:rFonts w:ascii="Corbel" w:hAnsi="Corbel"/>
          </w:rPr>
          <w:t>8.2.5</w:t>
        </w:r>
        <w:r w:rsidR="0029714A" w:rsidRPr="00DA0269">
          <w:rPr>
            <w:rFonts w:ascii="Corbel" w:eastAsiaTheme="minorEastAsia" w:hAnsi="Corbel" w:cstheme="minorBidi"/>
            <w:sz w:val="22"/>
            <w:szCs w:val="22"/>
          </w:rPr>
          <w:tab/>
        </w:r>
        <w:r w:rsidR="0029714A" w:rsidRPr="00DA0269">
          <w:rPr>
            <w:rStyle w:val="Hyperlink"/>
            <w:rFonts w:ascii="Corbel" w:hAnsi="Corbel" w:cs="Calibri"/>
          </w:rPr>
          <w:t>Verrekening van wijzigingen van lonen, sociale lasten prijzen, huren en vrachten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_Toc37230162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33</w:t>
        </w:r>
        <w:r w:rsidR="0029714A" w:rsidRPr="00DA0269">
          <w:rPr>
            <w:rFonts w:ascii="Corbel" w:hAnsi="Corbel"/>
            <w:webHidden/>
          </w:rPr>
          <w:fldChar w:fldCharType="end"/>
        </w:r>
      </w:hyperlink>
    </w:p>
    <w:p w14:paraId="2A86E609" w14:textId="414953AB" w:rsidR="0029714A" w:rsidRPr="00DA0269" w:rsidRDefault="00600F89">
      <w:pPr>
        <w:pStyle w:val="Inhopg3"/>
        <w:rPr>
          <w:rFonts w:ascii="Corbel" w:eastAsiaTheme="minorEastAsia" w:hAnsi="Corbel" w:cstheme="minorBidi"/>
          <w:sz w:val="22"/>
          <w:szCs w:val="22"/>
        </w:rPr>
      </w:pPr>
      <w:hyperlink w:anchor="_Toc37230163" w:history="1">
        <w:r w:rsidR="0029714A" w:rsidRPr="00DA0269">
          <w:rPr>
            <w:rStyle w:val="Hyperlink"/>
            <w:rFonts w:ascii="Corbel" w:hAnsi="Corbel"/>
          </w:rPr>
          <w:t>8.2.6</w:t>
        </w:r>
        <w:r w:rsidR="0029714A" w:rsidRPr="00DA0269">
          <w:rPr>
            <w:rFonts w:ascii="Corbel" w:eastAsiaTheme="minorEastAsia" w:hAnsi="Corbel" w:cstheme="minorBidi"/>
            <w:sz w:val="22"/>
            <w:szCs w:val="22"/>
          </w:rPr>
          <w:tab/>
        </w:r>
        <w:r w:rsidR="0029714A" w:rsidRPr="00DA0269">
          <w:rPr>
            <w:rStyle w:val="Hyperlink"/>
            <w:rFonts w:ascii="Corbel" w:hAnsi="Corbel" w:cs="Calibri"/>
          </w:rPr>
          <w:t>Betalingsregeling</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_Toc37230163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33</w:t>
        </w:r>
        <w:r w:rsidR="0029714A" w:rsidRPr="00DA0269">
          <w:rPr>
            <w:rFonts w:ascii="Corbel" w:hAnsi="Corbel"/>
            <w:webHidden/>
          </w:rPr>
          <w:fldChar w:fldCharType="end"/>
        </w:r>
      </w:hyperlink>
    </w:p>
    <w:p w14:paraId="1433A2D7" w14:textId="7DBBE8E7" w:rsidR="0029714A" w:rsidRPr="00DA0269" w:rsidRDefault="00600F89">
      <w:pPr>
        <w:pStyle w:val="Inhopg3"/>
        <w:rPr>
          <w:rFonts w:ascii="Corbel" w:eastAsiaTheme="minorEastAsia" w:hAnsi="Corbel" w:cstheme="minorBidi"/>
          <w:sz w:val="22"/>
          <w:szCs w:val="22"/>
        </w:rPr>
      </w:pPr>
      <w:hyperlink w:anchor="_Toc37230164" w:history="1">
        <w:r w:rsidR="0029714A" w:rsidRPr="00DA0269">
          <w:rPr>
            <w:rStyle w:val="Hyperlink"/>
            <w:rFonts w:ascii="Corbel" w:hAnsi="Corbel"/>
          </w:rPr>
          <w:t>8.2.7</w:t>
        </w:r>
        <w:r w:rsidR="0029714A" w:rsidRPr="00DA0269">
          <w:rPr>
            <w:rFonts w:ascii="Corbel" w:eastAsiaTheme="minorEastAsia" w:hAnsi="Corbel" w:cstheme="minorBidi"/>
            <w:sz w:val="22"/>
            <w:szCs w:val="22"/>
          </w:rPr>
          <w:tab/>
        </w:r>
        <w:r w:rsidR="0029714A" w:rsidRPr="00DA0269">
          <w:rPr>
            <w:rStyle w:val="Hyperlink"/>
            <w:rFonts w:ascii="Corbel" w:hAnsi="Corbel" w:cs="Calibri"/>
          </w:rPr>
          <w:t>VISI</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_Toc37230164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34</w:t>
        </w:r>
        <w:r w:rsidR="0029714A" w:rsidRPr="00DA0269">
          <w:rPr>
            <w:rFonts w:ascii="Corbel" w:hAnsi="Corbel"/>
            <w:webHidden/>
          </w:rPr>
          <w:fldChar w:fldCharType="end"/>
        </w:r>
      </w:hyperlink>
    </w:p>
    <w:p w14:paraId="1BFAD518" w14:textId="149AE7EE" w:rsidR="0029714A" w:rsidRPr="00DA0269" w:rsidRDefault="00600F89">
      <w:pPr>
        <w:pStyle w:val="Inhopg2"/>
        <w:rPr>
          <w:rFonts w:ascii="Corbel" w:eastAsiaTheme="minorEastAsia" w:hAnsi="Corbel" w:cstheme="minorBidi"/>
          <w:b w:val="0"/>
          <w:sz w:val="22"/>
          <w:szCs w:val="22"/>
        </w:rPr>
      </w:pPr>
      <w:hyperlink w:anchor="_Toc37230165" w:history="1">
        <w:r w:rsidR="0029714A" w:rsidRPr="00DA0269">
          <w:rPr>
            <w:rStyle w:val="Hyperlink"/>
            <w:rFonts w:ascii="Corbel" w:hAnsi="Corbel"/>
          </w:rPr>
          <w:t>8.3</w:t>
        </w:r>
        <w:r w:rsidR="0029714A" w:rsidRPr="00DA0269">
          <w:rPr>
            <w:rFonts w:ascii="Corbel" w:eastAsiaTheme="minorEastAsia" w:hAnsi="Corbel" w:cstheme="minorBidi"/>
            <w:b w:val="0"/>
            <w:sz w:val="22"/>
            <w:szCs w:val="22"/>
          </w:rPr>
          <w:tab/>
        </w:r>
        <w:r w:rsidR="0029714A" w:rsidRPr="00DA0269">
          <w:rPr>
            <w:rStyle w:val="Hyperlink"/>
            <w:rFonts w:ascii="Corbel" w:hAnsi="Corbel" w:cs="Calibri"/>
          </w:rPr>
          <w:t>Technisch management</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_Toc37230165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34</w:t>
        </w:r>
        <w:r w:rsidR="0029714A" w:rsidRPr="00DA0269">
          <w:rPr>
            <w:rFonts w:ascii="Corbel" w:hAnsi="Corbel"/>
            <w:webHidden/>
          </w:rPr>
          <w:fldChar w:fldCharType="end"/>
        </w:r>
      </w:hyperlink>
    </w:p>
    <w:p w14:paraId="00CDBC09" w14:textId="0DBAC55A" w:rsidR="0029714A" w:rsidRPr="00DA0269" w:rsidRDefault="00600F89">
      <w:pPr>
        <w:pStyle w:val="Inhopg3"/>
        <w:rPr>
          <w:rFonts w:ascii="Corbel" w:eastAsiaTheme="minorEastAsia" w:hAnsi="Corbel" w:cstheme="minorBidi"/>
          <w:sz w:val="22"/>
          <w:szCs w:val="22"/>
        </w:rPr>
      </w:pPr>
      <w:hyperlink w:anchor="_Toc37230166" w:history="1">
        <w:r w:rsidR="0029714A" w:rsidRPr="00DA0269">
          <w:rPr>
            <w:rStyle w:val="Hyperlink"/>
            <w:rFonts w:ascii="Corbel" w:hAnsi="Corbel"/>
          </w:rPr>
          <w:t>8.3.1</w:t>
        </w:r>
        <w:r w:rsidR="0029714A" w:rsidRPr="00DA0269">
          <w:rPr>
            <w:rFonts w:ascii="Corbel" w:eastAsiaTheme="minorEastAsia" w:hAnsi="Corbel" w:cstheme="minorBidi"/>
            <w:sz w:val="22"/>
            <w:szCs w:val="22"/>
          </w:rPr>
          <w:tab/>
        </w:r>
        <w:r w:rsidR="0029714A" w:rsidRPr="00DA0269">
          <w:rPr>
            <w:rStyle w:val="Hyperlink"/>
            <w:rFonts w:ascii="Corbel" w:hAnsi="Corbel" w:cs="Calibri"/>
          </w:rPr>
          <w:t>Uitvoeringsplan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_Toc37230166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34</w:t>
        </w:r>
        <w:r w:rsidR="0029714A" w:rsidRPr="00DA0269">
          <w:rPr>
            <w:rFonts w:ascii="Corbel" w:hAnsi="Corbel"/>
            <w:webHidden/>
          </w:rPr>
          <w:fldChar w:fldCharType="end"/>
        </w:r>
      </w:hyperlink>
    </w:p>
    <w:p w14:paraId="6FB34F3A" w14:textId="7F420A55" w:rsidR="0029714A" w:rsidRPr="00DA0269" w:rsidRDefault="00600F89">
      <w:pPr>
        <w:pStyle w:val="Inhopg3"/>
        <w:rPr>
          <w:rFonts w:ascii="Corbel" w:eastAsiaTheme="minorEastAsia" w:hAnsi="Corbel" w:cstheme="minorBidi"/>
          <w:sz w:val="22"/>
          <w:szCs w:val="22"/>
        </w:rPr>
      </w:pPr>
      <w:hyperlink w:anchor="_Toc37230167" w:history="1">
        <w:r w:rsidR="0029714A" w:rsidRPr="00DA0269">
          <w:rPr>
            <w:rStyle w:val="Hyperlink"/>
            <w:rFonts w:ascii="Corbel" w:hAnsi="Corbel"/>
          </w:rPr>
          <w:t>8.3.2</w:t>
        </w:r>
        <w:r w:rsidR="0029714A" w:rsidRPr="00DA0269">
          <w:rPr>
            <w:rFonts w:ascii="Corbel" w:eastAsiaTheme="minorEastAsia" w:hAnsi="Corbel" w:cstheme="minorBidi"/>
            <w:sz w:val="22"/>
            <w:szCs w:val="22"/>
          </w:rPr>
          <w:tab/>
        </w:r>
        <w:r w:rsidR="0029714A" w:rsidRPr="00DA0269">
          <w:rPr>
            <w:rStyle w:val="Hyperlink"/>
            <w:rFonts w:ascii="Corbel" w:hAnsi="Corbel" w:cs="Calibri"/>
          </w:rPr>
          <w:t>Uitvoeringsdossier</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_Toc37230167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35</w:t>
        </w:r>
        <w:r w:rsidR="0029714A" w:rsidRPr="00DA0269">
          <w:rPr>
            <w:rFonts w:ascii="Corbel" w:hAnsi="Corbel"/>
            <w:webHidden/>
          </w:rPr>
          <w:fldChar w:fldCharType="end"/>
        </w:r>
      </w:hyperlink>
    </w:p>
    <w:p w14:paraId="4CF3597C" w14:textId="649CFDDD" w:rsidR="0029714A" w:rsidRPr="00DA0269" w:rsidRDefault="00600F89">
      <w:pPr>
        <w:pStyle w:val="Inhopg3"/>
        <w:rPr>
          <w:rFonts w:ascii="Corbel" w:eastAsiaTheme="minorEastAsia" w:hAnsi="Corbel" w:cstheme="minorBidi"/>
          <w:sz w:val="22"/>
          <w:szCs w:val="22"/>
        </w:rPr>
      </w:pPr>
      <w:hyperlink w:anchor="_Toc37230168" w:history="1">
        <w:r w:rsidR="0029714A" w:rsidRPr="00DA0269">
          <w:rPr>
            <w:rStyle w:val="Hyperlink"/>
            <w:rFonts w:ascii="Corbel" w:hAnsi="Corbel"/>
          </w:rPr>
          <w:t>8.3.3</w:t>
        </w:r>
        <w:r w:rsidR="0029714A" w:rsidRPr="00DA0269">
          <w:rPr>
            <w:rFonts w:ascii="Corbel" w:eastAsiaTheme="minorEastAsia" w:hAnsi="Corbel" w:cstheme="minorBidi"/>
            <w:sz w:val="22"/>
            <w:szCs w:val="22"/>
          </w:rPr>
          <w:tab/>
        </w:r>
        <w:r w:rsidR="0029714A" w:rsidRPr="00DA0269">
          <w:rPr>
            <w:rStyle w:val="Hyperlink"/>
            <w:rFonts w:ascii="Corbel" w:hAnsi="Corbel" w:cs="Calibri"/>
          </w:rPr>
          <w:t>Werktijden/Hinder</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_Toc37230168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35</w:t>
        </w:r>
        <w:r w:rsidR="0029714A" w:rsidRPr="00DA0269">
          <w:rPr>
            <w:rFonts w:ascii="Corbel" w:hAnsi="Corbel"/>
            <w:webHidden/>
          </w:rPr>
          <w:fldChar w:fldCharType="end"/>
        </w:r>
      </w:hyperlink>
    </w:p>
    <w:p w14:paraId="2EBCC157" w14:textId="79AB573F" w:rsidR="0029714A" w:rsidRPr="00DA0269" w:rsidRDefault="00600F89">
      <w:pPr>
        <w:pStyle w:val="Inhopg3"/>
        <w:rPr>
          <w:rFonts w:ascii="Corbel" w:eastAsiaTheme="minorEastAsia" w:hAnsi="Corbel" w:cstheme="minorBidi"/>
          <w:sz w:val="22"/>
          <w:szCs w:val="22"/>
        </w:rPr>
      </w:pPr>
      <w:hyperlink w:anchor="_Toc37230169" w:history="1">
        <w:r w:rsidR="0029714A" w:rsidRPr="00DA0269">
          <w:rPr>
            <w:rStyle w:val="Hyperlink"/>
            <w:rFonts w:ascii="Corbel" w:hAnsi="Corbel"/>
          </w:rPr>
          <w:t>8.3.4</w:t>
        </w:r>
        <w:r w:rsidR="0029714A" w:rsidRPr="00DA0269">
          <w:rPr>
            <w:rFonts w:ascii="Corbel" w:eastAsiaTheme="minorEastAsia" w:hAnsi="Corbel" w:cstheme="minorBidi"/>
            <w:sz w:val="22"/>
            <w:szCs w:val="22"/>
          </w:rPr>
          <w:tab/>
        </w:r>
        <w:r w:rsidR="0029714A" w:rsidRPr="00DA0269">
          <w:rPr>
            <w:rStyle w:val="Hyperlink"/>
            <w:rFonts w:ascii="Corbel" w:hAnsi="Corbel" w:cs="Calibri"/>
          </w:rPr>
          <w:t>Vrijkomende materialen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_Toc37230169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35</w:t>
        </w:r>
        <w:r w:rsidR="0029714A" w:rsidRPr="00DA0269">
          <w:rPr>
            <w:rFonts w:ascii="Corbel" w:hAnsi="Corbel"/>
            <w:webHidden/>
          </w:rPr>
          <w:fldChar w:fldCharType="end"/>
        </w:r>
      </w:hyperlink>
    </w:p>
    <w:p w14:paraId="1A51F189" w14:textId="360D681F" w:rsidR="0029714A" w:rsidRPr="00DA0269" w:rsidRDefault="00600F89">
      <w:pPr>
        <w:pStyle w:val="Inhopg3"/>
        <w:rPr>
          <w:rFonts w:ascii="Corbel" w:eastAsiaTheme="minorEastAsia" w:hAnsi="Corbel" w:cstheme="minorBidi"/>
          <w:sz w:val="22"/>
          <w:szCs w:val="22"/>
        </w:rPr>
      </w:pPr>
      <w:hyperlink w:anchor="_Toc37230170" w:history="1">
        <w:r w:rsidR="0029714A" w:rsidRPr="00DA0269">
          <w:rPr>
            <w:rStyle w:val="Hyperlink"/>
            <w:rFonts w:ascii="Corbel" w:hAnsi="Corbel"/>
          </w:rPr>
          <w:t>8.3.5</w:t>
        </w:r>
        <w:r w:rsidR="0029714A" w:rsidRPr="00DA0269">
          <w:rPr>
            <w:rFonts w:ascii="Corbel" w:eastAsiaTheme="minorEastAsia" w:hAnsi="Corbel" w:cstheme="minorBidi"/>
            <w:sz w:val="22"/>
            <w:szCs w:val="22"/>
          </w:rPr>
          <w:tab/>
        </w:r>
        <w:r w:rsidR="0029714A" w:rsidRPr="00DA0269">
          <w:rPr>
            <w:rStyle w:val="Hyperlink"/>
            <w:rFonts w:ascii="Corbel" w:hAnsi="Corbel" w:cs="Calibri"/>
          </w:rPr>
          <w:t>Gevonden voorwerpen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_Toc37230170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36</w:t>
        </w:r>
        <w:r w:rsidR="0029714A" w:rsidRPr="00DA0269">
          <w:rPr>
            <w:rFonts w:ascii="Corbel" w:hAnsi="Corbel"/>
            <w:webHidden/>
          </w:rPr>
          <w:fldChar w:fldCharType="end"/>
        </w:r>
      </w:hyperlink>
    </w:p>
    <w:p w14:paraId="54ABE0D2" w14:textId="769A6D5E" w:rsidR="0029714A" w:rsidRPr="00DA0269" w:rsidRDefault="00600F89">
      <w:pPr>
        <w:pStyle w:val="Inhopg3"/>
        <w:rPr>
          <w:rFonts w:ascii="Corbel" w:eastAsiaTheme="minorEastAsia" w:hAnsi="Corbel" w:cstheme="minorBidi"/>
          <w:sz w:val="22"/>
          <w:szCs w:val="22"/>
        </w:rPr>
      </w:pPr>
      <w:hyperlink w:anchor="_Toc37230171" w:history="1">
        <w:r w:rsidR="0029714A" w:rsidRPr="00DA0269">
          <w:rPr>
            <w:rStyle w:val="Hyperlink"/>
            <w:rFonts w:ascii="Corbel" w:hAnsi="Corbel"/>
          </w:rPr>
          <w:t>8.3.6</w:t>
        </w:r>
        <w:r w:rsidR="0029714A" w:rsidRPr="00DA0269">
          <w:rPr>
            <w:rFonts w:ascii="Corbel" w:eastAsiaTheme="minorEastAsia" w:hAnsi="Corbel" w:cstheme="minorBidi"/>
            <w:sz w:val="22"/>
            <w:szCs w:val="22"/>
          </w:rPr>
          <w:tab/>
        </w:r>
        <w:r w:rsidR="0029714A" w:rsidRPr="00DA0269">
          <w:rPr>
            <w:rStyle w:val="Hyperlink"/>
            <w:rFonts w:ascii="Corbel" w:hAnsi="Corbel" w:cs="Calibri"/>
          </w:rPr>
          <w:t>Evaluatie</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_Toc37230171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36</w:t>
        </w:r>
        <w:r w:rsidR="0029714A" w:rsidRPr="00DA0269">
          <w:rPr>
            <w:rFonts w:ascii="Corbel" w:hAnsi="Corbel"/>
            <w:webHidden/>
          </w:rPr>
          <w:fldChar w:fldCharType="end"/>
        </w:r>
      </w:hyperlink>
    </w:p>
    <w:p w14:paraId="60DCC023" w14:textId="6A19AD9D" w:rsidR="0029714A" w:rsidRPr="00DA0269" w:rsidRDefault="00600F89">
      <w:pPr>
        <w:pStyle w:val="Inhopg1"/>
        <w:rPr>
          <w:rFonts w:ascii="Corbel" w:eastAsiaTheme="minorEastAsia" w:hAnsi="Corbel" w:cstheme="minorBidi"/>
          <w:b w:val="0"/>
          <w:sz w:val="22"/>
          <w:szCs w:val="22"/>
        </w:rPr>
      </w:pPr>
      <w:hyperlink w:anchor="_Toc37230172" w:history="1">
        <w:r w:rsidR="0029714A" w:rsidRPr="00DA0269">
          <w:rPr>
            <w:rStyle w:val="Hyperlink"/>
            <w:rFonts w:ascii="Corbel" w:hAnsi="Corbel" w:cs="Calibri"/>
          </w:rPr>
          <w:t>Bijlagen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_Toc37230172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38</w:t>
        </w:r>
        <w:r w:rsidR="0029714A" w:rsidRPr="00DA0269">
          <w:rPr>
            <w:rFonts w:ascii="Corbel" w:hAnsi="Corbel"/>
            <w:webHidden/>
          </w:rPr>
          <w:fldChar w:fldCharType="end"/>
        </w:r>
      </w:hyperlink>
    </w:p>
    <w:p w14:paraId="0FC3F57B" w14:textId="392CF6FF" w:rsidR="0029714A" w:rsidRPr="00DA0269" w:rsidRDefault="00600F89">
      <w:pPr>
        <w:pStyle w:val="Inhopg1"/>
        <w:rPr>
          <w:rFonts w:ascii="Corbel" w:eastAsiaTheme="minorEastAsia" w:hAnsi="Corbel" w:cstheme="minorBidi"/>
          <w:b w:val="0"/>
          <w:sz w:val="22"/>
          <w:szCs w:val="22"/>
        </w:rPr>
      </w:pPr>
      <w:hyperlink w:anchor="_Toc37230173" w:history="1">
        <w:r w:rsidR="0029714A" w:rsidRPr="00DA0269">
          <w:rPr>
            <w:rStyle w:val="Hyperlink"/>
            <w:rFonts w:ascii="Corbel" w:hAnsi="Corbel" w:cs="Calibri"/>
          </w:rPr>
          <w:t>Bijlage 1 Acceptatieplan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_Toc37230173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38</w:t>
        </w:r>
        <w:r w:rsidR="0029714A" w:rsidRPr="00DA0269">
          <w:rPr>
            <w:rFonts w:ascii="Corbel" w:hAnsi="Corbel"/>
            <w:webHidden/>
          </w:rPr>
          <w:fldChar w:fldCharType="end"/>
        </w:r>
      </w:hyperlink>
    </w:p>
    <w:p w14:paraId="6BAD1F56" w14:textId="30B7D2D7" w:rsidR="0029714A" w:rsidRPr="00DA0269" w:rsidRDefault="00600F89">
      <w:pPr>
        <w:pStyle w:val="Inhopg1"/>
        <w:rPr>
          <w:rFonts w:ascii="Corbel" w:eastAsiaTheme="minorEastAsia" w:hAnsi="Corbel" w:cstheme="minorBidi"/>
          <w:b w:val="0"/>
          <w:sz w:val="22"/>
          <w:szCs w:val="22"/>
        </w:rPr>
      </w:pPr>
      <w:hyperlink w:anchor="_Toc37230174" w:history="1">
        <w:r w:rsidR="0029714A" w:rsidRPr="00DA0269">
          <w:rPr>
            <w:rStyle w:val="Hyperlink"/>
            <w:rFonts w:ascii="Corbel" w:hAnsi="Corbel" w:cs="Calibri"/>
          </w:rPr>
          <w:t>Bijlage 2 Toetsingsplan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_Toc37230174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41</w:t>
        </w:r>
        <w:r w:rsidR="0029714A" w:rsidRPr="00DA0269">
          <w:rPr>
            <w:rFonts w:ascii="Corbel" w:hAnsi="Corbel"/>
            <w:webHidden/>
          </w:rPr>
          <w:fldChar w:fldCharType="end"/>
        </w:r>
      </w:hyperlink>
    </w:p>
    <w:p w14:paraId="6B981429" w14:textId="4BB9CF86" w:rsidR="0029714A" w:rsidRPr="00DA0269" w:rsidRDefault="00600F89">
      <w:pPr>
        <w:pStyle w:val="Inhopg1"/>
        <w:rPr>
          <w:rFonts w:ascii="Corbel" w:eastAsiaTheme="minorEastAsia" w:hAnsi="Corbel" w:cstheme="minorBidi"/>
          <w:b w:val="0"/>
          <w:sz w:val="22"/>
          <w:szCs w:val="22"/>
        </w:rPr>
      </w:pPr>
      <w:hyperlink w:anchor="_Toc37230175" w:history="1">
        <w:r w:rsidR="0029714A" w:rsidRPr="00DA0269">
          <w:rPr>
            <w:rStyle w:val="Hyperlink"/>
            <w:rFonts w:ascii="Corbel" w:hAnsi="Corbel" w:cs="Calibri"/>
          </w:rPr>
          <w:t>Bijlage 3 Beeldmeetlatten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_Toc37230175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43</w:t>
        </w:r>
        <w:r w:rsidR="0029714A" w:rsidRPr="00DA0269">
          <w:rPr>
            <w:rFonts w:ascii="Corbel" w:hAnsi="Corbel"/>
            <w:webHidden/>
          </w:rPr>
          <w:fldChar w:fldCharType="end"/>
        </w:r>
      </w:hyperlink>
    </w:p>
    <w:p w14:paraId="444A54B7" w14:textId="6B221402" w:rsidR="0029714A" w:rsidRPr="00DA0269" w:rsidRDefault="00600F89">
      <w:pPr>
        <w:pStyle w:val="Inhopg1"/>
        <w:rPr>
          <w:rFonts w:ascii="Corbel" w:eastAsiaTheme="minorEastAsia" w:hAnsi="Corbel" w:cstheme="minorBidi"/>
          <w:b w:val="0"/>
          <w:sz w:val="22"/>
          <w:szCs w:val="22"/>
        </w:rPr>
      </w:pPr>
      <w:hyperlink w:anchor="_Toc37230176" w:history="1">
        <w:r w:rsidR="0029714A" w:rsidRPr="00DA0269">
          <w:rPr>
            <w:rStyle w:val="Hyperlink"/>
            <w:rFonts w:ascii="Corbel" w:hAnsi="Corbel" w:cs="Calibri"/>
          </w:rPr>
          <w:t>Bijlage 4 Programma van Eisen per Evenement</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_Toc37230176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44</w:t>
        </w:r>
        <w:r w:rsidR="0029714A" w:rsidRPr="00DA0269">
          <w:rPr>
            <w:rFonts w:ascii="Corbel" w:hAnsi="Corbel"/>
            <w:webHidden/>
          </w:rPr>
          <w:fldChar w:fldCharType="end"/>
        </w:r>
      </w:hyperlink>
    </w:p>
    <w:p w14:paraId="72A0D901" w14:textId="15B4072F" w:rsidR="0029714A" w:rsidRPr="00DA0269" w:rsidRDefault="00600F89">
      <w:pPr>
        <w:pStyle w:val="Inhopg1"/>
        <w:rPr>
          <w:rFonts w:ascii="Corbel" w:eastAsiaTheme="minorEastAsia" w:hAnsi="Corbel" w:cstheme="minorBidi"/>
          <w:b w:val="0"/>
          <w:sz w:val="22"/>
          <w:szCs w:val="22"/>
        </w:rPr>
      </w:pPr>
      <w:hyperlink w:anchor="_Toc37230177" w:history="1">
        <w:r w:rsidR="0029714A" w:rsidRPr="00DA0269">
          <w:rPr>
            <w:rStyle w:val="Hyperlink"/>
            <w:rFonts w:ascii="Corbel" w:hAnsi="Corbel" w:cs="Calibri"/>
          </w:rPr>
          <w:t>Bijlage 5 Areaal Tekeningen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_Toc37230177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45</w:t>
        </w:r>
        <w:r w:rsidR="0029714A" w:rsidRPr="00DA0269">
          <w:rPr>
            <w:rFonts w:ascii="Corbel" w:hAnsi="Corbel"/>
            <w:webHidden/>
          </w:rPr>
          <w:fldChar w:fldCharType="end"/>
        </w:r>
      </w:hyperlink>
    </w:p>
    <w:p w14:paraId="1FB1E41E" w14:textId="0CE98DAE" w:rsidR="0029714A" w:rsidRPr="00DA0269" w:rsidRDefault="00600F89">
      <w:pPr>
        <w:pStyle w:val="Inhopg1"/>
        <w:rPr>
          <w:rFonts w:ascii="Corbel" w:eastAsiaTheme="minorEastAsia" w:hAnsi="Corbel" w:cstheme="minorBidi"/>
          <w:b w:val="0"/>
          <w:sz w:val="22"/>
          <w:szCs w:val="22"/>
        </w:rPr>
      </w:pPr>
      <w:hyperlink w:anchor="_Toc37230178" w:history="1">
        <w:r w:rsidR="0029714A" w:rsidRPr="00DA0269">
          <w:rPr>
            <w:rStyle w:val="Hyperlink"/>
            <w:rFonts w:ascii="Corbel" w:hAnsi="Corbel" w:cs="Calibri"/>
          </w:rPr>
          <w:t>Bijlage 6 Kritische Prestatie Indicatoren</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_Toc37230178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46</w:t>
        </w:r>
        <w:r w:rsidR="0029714A" w:rsidRPr="00DA0269">
          <w:rPr>
            <w:rFonts w:ascii="Corbel" w:hAnsi="Corbel"/>
            <w:webHidden/>
          </w:rPr>
          <w:fldChar w:fldCharType="end"/>
        </w:r>
      </w:hyperlink>
    </w:p>
    <w:p w14:paraId="068903FB" w14:textId="7FFC935E" w:rsidR="0029714A" w:rsidRPr="00DA0269" w:rsidRDefault="00600F89">
      <w:pPr>
        <w:pStyle w:val="Inhopg1"/>
        <w:rPr>
          <w:rFonts w:ascii="Corbel" w:eastAsiaTheme="minorEastAsia" w:hAnsi="Corbel" w:cstheme="minorBidi"/>
          <w:b w:val="0"/>
          <w:sz w:val="22"/>
          <w:szCs w:val="22"/>
        </w:rPr>
      </w:pPr>
      <w:hyperlink w:anchor="_Toc37230179" w:history="1">
        <w:r w:rsidR="0029714A" w:rsidRPr="00DA0269">
          <w:rPr>
            <w:rStyle w:val="Hyperlink"/>
            <w:rFonts w:ascii="Corbel" w:hAnsi="Corbel"/>
          </w:rPr>
          <w:t xml:space="preserve">Bijlage 7 </w:t>
        </w:r>
        <w:r w:rsidR="0029714A" w:rsidRPr="00DA0269">
          <w:rPr>
            <w:rStyle w:val="Hyperlink"/>
            <w:rFonts w:ascii="Corbel" w:hAnsi="Corbel" w:cs="Calibri"/>
          </w:rPr>
          <w:t>Gegevens ter informatie</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_Toc37230179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47</w:t>
        </w:r>
        <w:r w:rsidR="0029714A" w:rsidRPr="00DA0269">
          <w:rPr>
            <w:rFonts w:ascii="Corbel" w:hAnsi="Corbel"/>
            <w:webHidden/>
          </w:rPr>
          <w:fldChar w:fldCharType="end"/>
        </w:r>
      </w:hyperlink>
    </w:p>
    <w:p w14:paraId="516A66AF" w14:textId="1E3F1E19" w:rsidR="0029714A" w:rsidRPr="00DA0269" w:rsidRDefault="00600F89">
      <w:pPr>
        <w:pStyle w:val="Inhopg1"/>
        <w:rPr>
          <w:rFonts w:ascii="Corbel" w:eastAsiaTheme="minorEastAsia" w:hAnsi="Corbel" w:cstheme="minorBidi"/>
          <w:b w:val="0"/>
          <w:sz w:val="22"/>
          <w:szCs w:val="22"/>
        </w:rPr>
      </w:pPr>
      <w:hyperlink w:anchor="_Toc37230180" w:history="1">
        <w:r w:rsidR="0029714A" w:rsidRPr="00DA0269">
          <w:rPr>
            <w:rStyle w:val="Hyperlink"/>
            <w:rFonts w:ascii="Corbel" w:hAnsi="Corbel"/>
          </w:rPr>
          <w:t>Bijlage 8 Bijlagen inschrijving</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_Toc37230180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48</w:t>
        </w:r>
        <w:r w:rsidR="0029714A" w:rsidRPr="00DA0269">
          <w:rPr>
            <w:rFonts w:ascii="Corbel" w:hAnsi="Corbel"/>
            <w:webHidden/>
          </w:rPr>
          <w:fldChar w:fldCharType="end"/>
        </w:r>
      </w:hyperlink>
    </w:p>
    <w:p w14:paraId="79F231BF" w14:textId="1C65CFFE" w:rsidR="0029714A" w:rsidRPr="00DA0269" w:rsidRDefault="00600F89">
      <w:pPr>
        <w:pStyle w:val="Inhopg1"/>
        <w:rPr>
          <w:rFonts w:ascii="Corbel" w:eastAsiaTheme="minorEastAsia" w:hAnsi="Corbel" w:cstheme="minorBidi"/>
          <w:b w:val="0"/>
          <w:sz w:val="22"/>
          <w:szCs w:val="22"/>
        </w:rPr>
      </w:pPr>
      <w:hyperlink w:anchor="_Toc37230181" w:history="1">
        <w:r w:rsidR="0029714A" w:rsidRPr="00DA0269">
          <w:rPr>
            <w:rStyle w:val="Hyperlink"/>
            <w:rFonts w:ascii="Corbel" w:hAnsi="Corbel" w:cs="Calibri"/>
          </w:rPr>
          <w:t>Bijlage 9 Begrippenlijst</w:t>
        </w:r>
        <w:r w:rsidR="0029714A" w:rsidRPr="00DA0269">
          <w:rPr>
            <w:rFonts w:ascii="Corbel" w:hAnsi="Corbel"/>
            <w:webHidden/>
          </w:rPr>
          <w:tab/>
        </w:r>
        <w:r w:rsidR="0029714A" w:rsidRPr="00DA0269">
          <w:rPr>
            <w:rFonts w:ascii="Corbel" w:hAnsi="Corbel"/>
            <w:webHidden/>
          </w:rPr>
          <w:fldChar w:fldCharType="begin"/>
        </w:r>
        <w:r w:rsidR="0029714A" w:rsidRPr="00DA0269">
          <w:rPr>
            <w:rFonts w:ascii="Corbel" w:hAnsi="Corbel"/>
            <w:webHidden/>
          </w:rPr>
          <w:instrText xml:space="preserve"> PAGEREF _Toc37230181 \h </w:instrText>
        </w:r>
        <w:r w:rsidR="0029714A" w:rsidRPr="00DA0269">
          <w:rPr>
            <w:rFonts w:ascii="Corbel" w:hAnsi="Corbel"/>
            <w:webHidden/>
          </w:rPr>
        </w:r>
        <w:r w:rsidR="0029714A" w:rsidRPr="00DA0269">
          <w:rPr>
            <w:rFonts w:ascii="Corbel" w:hAnsi="Corbel"/>
            <w:webHidden/>
          </w:rPr>
          <w:fldChar w:fldCharType="separate"/>
        </w:r>
        <w:r>
          <w:rPr>
            <w:rFonts w:ascii="Corbel" w:hAnsi="Corbel"/>
            <w:webHidden/>
          </w:rPr>
          <w:t>49</w:t>
        </w:r>
        <w:r w:rsidR="0029714A" w:rsidRPr="00DA0269">
          <w:rPr>
            <w:rFonts w:ascii="Corbel" w:hAnsi="Corbel"/>
            <w:webHidden/>
          </w:rPr>
          <w:fldChar w:fldCharType="end"/>
        </w:r>
      </w:hyperlink>
    </w:p>
    <w:p w14:paraId="5B6B54FC" w14:textId="77777777" w:rsidR="00233280" w:rsidRPr="00FD233E" w:rsidRDefault="00940310" w:rsidP="005179C9">
      <w:pPr>
        <w:pStyle w:val="Inhopg2"/>
        <w:rPr>
          <w:rFonts w:ascii="Corbel" w:hAnsi="Corbel"/>
        </w:rPr>
      </w:pPr>
      <w:r w:rsidRPr="00FD233E">
        <w:rPr>
          <w:rStyle w:val="Hyperlink"/>
          <w:rFonts w:ascii="Corbel" w:hAnsi="Corbel"/>
          <w:b w:val="0"/>
        </w:rPr>
        <w:fldChar w:fldCharType="end"/>
      </w:r>
      <w:r w:rsidR="00233280" w:rsidRPr="00FD233E">
        <w:rPr>
          <w:rFonts w:ascii="Corbel" w:hAnsi="Corbel" w:cs="Calibri"/>
        </w:rPr>
        <w:br w:type="page"/>
      </w:r>
    </w:p>
    <w:p w14:paraId="3FA83744" w14:textId="77777777" w:rsidR="00101BCD" w:rsidRPr="00FD233E" w:rsidRDefault="006D60D7" w:rsidP="00101BCD">
      <w:pPr>
        <w:pStyle w:val="Kop1"/>
        <w:rPr>
          <w:rFonts w:ascii="Corbel" w:hAnsi="Corbel"/>
          <w:b/>
        </w:rPr>
      </w:pPr>
      <w:bookmarkStart w:id="16" w:name="_Toc37230100"/>
      <w:r w:rsidRPr="00FD233E">
        <w:rPr>
          <w:rFonts w:ascii="Corbel" w:hAnsi="Corbel"/>
          <w:b/>
        </w:rPr>
        <w:lastRenderedPageBreak/>
        <w:t>D</w:t>
      </w:r>
      <w:r w:rsidR="00101BCD" w:rsidRPr="00FD233E">
        <w:rPr>
          <w:rFonts w:ascii="Corbel" w:hAnsi="Corbel"/>
          <w:b/>
        </w:rPr>
        <w:t>oelstelling</w:t>
      </w:r>
      <w:bookmarkEnd w:id="16"/>
      <w:r w:rsidR="00101BCD" w:rsidRPr="00FD233E">
        <w:rPr>
          <w:rFonts w:ascii="Corbel" w:hAnsi="Corbel"/>
          <w:b/>
        </w:rPr>
        <w:t xml:space="preserve"> </w:t>
      </w:r>
      <w:bookmarkEnd w:id="0"/>
    </w:p>
    <w:p w14:paraId="335CFEE0" w14:textId="77777777" w:rsidR="00E0553B" w:rsidRPr="00FD233E" w:rsidRDefault="00E0553B" w:rsidP="00E0553B">
      <w:pPr>
        <w:pStyle w:val="Kop2"/>
        <w:keepLines/>
        <w:tabs>
          <w:tab w:val="clear" w:pos="0"/>
          <w:tab w:val="clear" w:pos="1985"/>
          <w:tab w:val="right" w:pos="7937"/>
        </w:tabs>
        <w:spacing w:line="240" w:lineRule="auto"/>
        <w:ind w:left="0" w:hanging="992"/>
        <w:contextualSpacing/>
        <w:rPr>
          <w:rFonts w:ascii="Corbel" w:hAnsi="Corbel"/>
        </w:rPr>
      </w:pPr>
      <w:bookmarkStart w:id="17" w:name="_Toc380494345"/>
      <w:bookmarkStart w:id="18" w:name="_Toc367445126"/>
      <w:bookmarkStart w:id="19" w:name="_Toc366744421"/>
      <w:bookmarkStart w:id="20" w:name="_Toc366497332"/>
      <w:bookmarkStart w:id="21" w:name="_Toc468957814"/>
      <w:bookmarkStart w:id="22" w:name="_Toc37230101"/>
      <w:r w:rsidRPr="00FD233E">
        <w:rPr>
          <w:rFonts w:ascii="Corbel" w:hAnsi="Corbel"/>
        </w:rPr>
        <w:t>Aanleiding</w:t>
      </w:r>
      <w:bookmarkEnd w:id="17"/>
      <w:bookmarkEnd w:id="18"/>
      <w:bookmarkEnd w:id="19"/>
      <w:bookmarkEnd w:id="20"/>
      <w:bookmarkEnd w:id="21"/>
      <w:bookmarkEnd w:id="22"/>
    </w:p>
    <w:p w14:paraId="11AAA2AE" w14:textId="198DC2C7" w:rsidR="00E33CE1" w:rsidRPr="00FD233E" w:rsidRDefault="00E0553B" w:rsidP="0027727C">
      <w:pPr>
        <w:tabs>
          <w:tab w:val="left" w:pos="1980"/>
        </w:tabs>
        <w:spacing w:line="280" w:lineRule="atLeast"/>
        <w:rPr>
          <w:rFonts w:ascii="Corbel" w:eastAsia="Calibri" w:hAnsi="Corbel"/>
          <w:lang w:eastAsia="en-US"/>
        </w:rPr>
      </w:pPr>
      <w:r w:rsidRPr="00FD233E">
        <w:rPr>
          <w:rFonts w:ascii="Corbel" w:eastAsia="Calibri" w:hAnsi="Corbel"/>
          <w:lang w:eastAsia="en-US"/>
        </w:rPr>
        <w:t>Het project ‘</w:t>
      </w:r>
      <w:r w:rsidR="00A33F2F" w:rsidRPr="00FD233E">
        <w:rPr>
          <w:rFonts w:ascii="Corbel" w:eastAsia="Calibri" w:hAnsi="Corbel"/>
          <w:lang w:eastAsia="en-US"/>
        </w:rPr>
        <w:t>Reiniging evenementen</w:t>
      </w:r>
      <w:r w:rsidR="00DF6F28" w:rsidRPr="00FD233E">
        <w:rPr>
          <w:rFonts w:ascii="Corbel" w:eastAsia="Calibri" w:hAnsi="Corbel"/>
          <w:lang w:eastAsia="en-US"/>
        </w:rPr>
        <w:t xml:space="preserve">’ </w:t>
      </w:r>
      <w:r w:rsidRPr="00FD233E">
        <w:rPr>
          <w:rFonts w:ascii="Corbel" w:eastAsia="Calibri" w:hAnsi="Corbel"/>
          <w:lang w:eastAsia="en-US"/>
        </w:rPr>
        <w:t>bestaat in het kort uit</w:t>
      </w:r>
      <w:r w:rsidR="00733EFA" w:rsidRPr="00FD233E">
        <w:rPr>
          <w:rFonts w:ascii="Corbel" w:hAnsi="Corbel"/>
        </w:rPr>
        <w:t xml:space="preserve"> </w:t>
      </w:r>
      <w:r w:rsidR="005443C0">
        <w:rPr>
          <w:rFonts w:ascii="Corbel" w:hAnsi="Corbel"/>
        </w:rPr>
        <w:t>Reinigen</w:t>
      </w:r>
      <w:r w:rsidR="005443C0" w:rsidRPr="00FD233E">
        <w:rPr>
          <w:rFonts w:ascii="Corbel" w:hAnsi="Corbel"/>
        </w:rPr>
        <w:t xml:space="preserve"> </w:t>
      </w:r>
      <w:r w:rsidR="00733EFA" w:rsidRPr="00FD233E">
        <w:rPr>
          <w:rFonts w:ascii="Corbel" w:hAnsi="Corbel"/>
        </w:rPr>
        <w:t xml:space="preserve">van openbare ruimte en het plaatsen, ledigen en verwijderen van afvalbakken </w:t>
      </w:r>
      <w:r w:rsidR="00933A2C" w:rsidRPr="00FD233E">
        <w:rPr>
          <w:rFonts w:ascii="Corbel" w:hAnsi="Corbel"/>
        </w:rPr>
        <w:t>bij</w:t>
      </w:r>
      <w:r w:rsidR="00C93B98" w:rsidRPr="00FD233E">
        <w:rPr>
          <w:rFonts w:ascii="Corbel" w:hAnsi="Corbel"/>
        </w:rPr>
        <w:t>: Koningsdag, Pride</w:t>
      </w:r>
      <w:r w:rsidR="00733EFA" w:rsidRPr="00FD233E">
        <w:rPr>
          <w:rFonts w:ascii="Corbel" w:hAnsi="Corbel"/>
        </w:rPr>
        <w:t xml:space="preserve"> </w:t>
      </w:r>
      <w:r w:rsidR="00A61FAD" w:rsidRPr="00FD233E">
        <w:rPr>
          <w:rFonts w:ascii="Corbel" w:hAnsi="Corbel"/>
        </w:rPr>
        <w:t xml:space="preserve">en het </w:t>
      </w:r>
      <w:r w:rsidR="00733EFA" w:rsidRPr="00FD233E">
        <w:rPr>
          <w:rFonts w:ascii="Corbel" w:hAnsi="Corbel"/>
        </w:rPr>
        <w:t>Arenagebied</w:t>
      </w:r>
      <w:r w:rsidR="0027727C" w:rsidRPr="00FD233E">
        <w:rPr>
          <w:rFonts w:ascii="Corbel" w:eastAsia="Calibri" w:hAnsi="Corbel"/>
          <w:lang w:eastAsia="en-US"/>
        </w:rPr>
        <w:t xml:space="preserve">. </w:t>
      </w:r>
      <w:r w:rsidR="00733EFA" w:rsidRPr="00FD233E">
        <w:rPr>
          <w:rFonts w:ascii="Corbel" w:eastAsia="Calibri" w:hAnsi="Corbel"/>
          <w:lang w:eastAsia="en-US"/>
        </w:rPr>
        <w:t xml:space="preserve">De grote evenementen werden  voorheen per evenement uitbesteed en het Arenagebied werd door Pantar onderhouden. </w:t>
      </w:r>
      <w:r w:rsidR="00CB5494" w:rsidRPr="00FD233E">
        <w:rPr>
          <w:rFonts w:ascii="Corbel" w:eastAsia="Calibri" w:hAnsi="Corbel"/>
          <w:lang w:eastAsia="en-US"/>
        </w:rPr>
        <w:t>De huidige contracten voor deze</w:t>
      </w:r>
      <w:r w:rsidRPr="00FD233E">
        <w:rPr>
          <w:rFonts w:ascii="Corbel" w:eastAsia="Calibri" w:hAnsi="Corbel"/>
          <w:lang w:eastAsia="en-US"/>
        </w:rPr>
        <w:t xml:space="preserve"> gebied</w:t>
      </w:r>
      <w:r w:rsidR="00CB5494" w:rsidRPr="00FD233E">
        <w:rPr>
          <w:rFonts w:ascii="Corbel" w:eastAsia="Calibri" w:hAnsi="Corbel"/>
          <w:lang w:eastAsia="en-US"/>
        </w:rPr>
        <w:t>en</w:t>
      </w:r>
      <w:r w:rsidRPr="00FD233E">
        <w:rPr>
          <w:rFonts w:ascii="Corbel" w:eastAsia="Calibri" w:hAnsi="Corbel"/>
          <w:lang w:eastAsia="en-US"/>
        </w:rPr>
        <w:t xml:space="preserve"> </w:t>
      </w:r>
      <w:r w:rsidR="00972E05">
        <w:rPr>
          <w:rFonts w:ascii="Corbel" w:eastAsia="Calibri" w:hAnsi="Corbel"/>
          <w:lang w:eastAsia="en-US"/>
        </w:rPr>
        <w:t>zijn reeds afgelopen</w:t>
      </w:r>
      <w:r w:rsidR="00CB5494" w:rsidRPr="00FD233E">
        <w:rPr>
          <w:rFonts w:ascii="Corbel" w:eastAsia="Calibri" w:hAnsi="Corbel"/>
          <w:lang w:eastAsia="en-US"/>
        </w:rPr>
        <w:t>,</w:t>
      </w:r>
      <w:r w:rsidR="00C27B2C" w:rsidRPr="00FD233E">
        <w:rPr>
          <w:rFonts w:ascii="Corbel" w:eastAsia="Calibri" w:hAnsi="Corbel"/>
          <w:lang w:eastAsia="en-US"/>
        </w:rPr>
        <w:t xml:space="preserve"> </w:t>
      </w:r>
      <w:r w:rsidR="001E0885" w:rsidRPr="00FD233E">
        <w:rPr>
          <w:rFonts w:ascii="Corbel" w:eastAsia="Calibri" w:hAnsi="Corbel"/>
          <w:lang w:eastAsia="en-US"/>
        </w:rPr>
        <w:t xml:space="preserve">de </w:t>
      </w:r>
      <w:r w:rsidRPr="00FD233E">
        <w:rPr>
          <w:rFonts w:ascii="Corbel" w:eastAsia="Calibri" w:hAnsi="Corbel"/>
          <w:lang w:eastAsia="en-US"/>
        </w:rPr>
        <w:t xml:space="preserve">afdeling Schoon van Stadswerken moet daarom </w:t>
      </w:r>
      <w:r w:rsidR="0083764B" w:rsidRPr="00FD233E">
        <w:rPr>
          <w:rFonts w:ascii="Corbel" w:eastAsia="Calibri" w:hAnsi="Corbel"/>
          <w:lang w:eastAsia="en-US"/>
        </w:rPr>
        <w:t xml:space="preserve">de dienst </w:t>
      </w:r>
      <w:r w:rsidRPr="00FD233E">
        <w:rPr>
          <w:rFonts w:ascii="Corbel" w:eastAsia="Calibri" w:hAnsi="Corbel"/>
          <w:lang w:eastAsia="en-US"/>
        </w:rPr>
        <w:t>met een nieuw</w:t>
      </w:r>
      <w:r w:rsidR="00BE3348">
        <w:rPr>
          <w:rFonts w:ascii="Corbel" w:eastAsia="Calibri" w:hAnsi="Corbel"/>
          <w:lang w:eastAsia="en-US"/>
        </w:rPr>
        <w:t>e overeenkomst</w:t>
      </w:r>
      <w:r w:rsidR="0027727C" w:rsidRPr="00FD233E">
        <w:rPr>
          <w:rFonts w:ascii="Corbel" w:eastAsia="Calibri" w:hAnsi="Corbel"/>
          <w:lang w:eastAsia="en-US"/>
        </w:rPr>
        <w:t xml:space="preserve">voor </w:t>
      </w:r>
      <w:r w:rsidRPr="00FD233E">
        <w:rPr>
          <w:rFonts w:ascii="Corbel" w:eastAsia="Calibri" w:hAnsi="Corbel"/>
          <w:lang w:eastAsia="en-US"/>
        </w:rPr>
        <w:t>20</w:t>
      </w:r>
      <w:r w:rsidR="0027727C" w:rsidRPr="00FD233E">
        <w:rPr>
          <w:rFonts w:ascii="Corbel" w:eastAsia="Calibri" w:hAnsi="Corbel"/>
          <w:lang w:eastAsia="en-US"/>
        </w:rPr>
        <w:t>20</w:t>
      </w:r>
      <w:r w:rsidRPr="00FD233E">
        <w:rPr>
          <w:rFonts w:ascii="Corbel" w:eastAsia="Calibri" w:hAnsi="Corbel"/>
          <w:lang w:eastAsia="en-US"/>
        </w:rPr>
        <w:t xml:space="preserve"> aanbesteden.</w:t>
      </w:r>
      <w:r w:rsidR="0037083D" w:rsidRPr="00FD233E">
        <w:rPr>
          <w:rFonts w:ascii="Corbel" w:eastAsia="Calibri" w:hAnsi="Corbel"/>
          <w:lang w:eastAsia="en-US"/>
        </w:rPr>
        <w:t xml:space="preserve"> </w:t>
      </w:r>
    </w:p>
    <w:p w14:paraId="5A2FB5BE" w14:textId="77777777" w:rsidR="003A2D25" w:rsidRPr="00FD233E" w:rsidRDefault="003A2D25" w:rsidP="003A2D25">
      <w:pPr>
        <w:pStyle w:val="Kop2"/>
        <w:keepLines/>
        <w:tabs>
          <w:tab w:val="clear" w:pos="0"/>
          <w:tab w:val="clear" w:pos="1985"/>
          <w:tab w:val="right" w:pos="7937"/>
        </w:tabs>
        <w:spacing w:line="240" w:lineRule="auto"/>
        <w:ind w:left="0" w:hanging="992"/>
        <w:contextualSpacing/>
        <w:rPr>
          <w:rFonts w:ascii="Corbel" w:hAnsi="Corbel"/>
        </w:rPr>
      </w:pPr>
      <w:bookmarkStart w:id="23" w:name="_Toc37230102"/>
      <w:r w:rsidRPr="00FD233E">
        <w:rPr>
          <w:rFonts w:ascii="Corbel" w:hAnsi="Corbel"/>
        </w:rPr>
        <w:t>Doelen</w:t>
      </w:r>
      <w:bookmarkEnd w:id="23"/>
    </w:p>
    <w:p w14:paraId="735C0D44" w14:textId="6E760264" w:rsidR="003A2D25" w:rsidRPr="00FD233E" w:rsidRDefault="003A2D25" w:rsidP="003A2D25">
      <w:pPr>
        <w:pStyle w:val="Opsommingletter"/>
        <w:numPr>
          <w:ilvl w:val="0"/>
          <w:numId w:val="0"/>
        </w:numPr>
        <w:rPr>
          <w:sz w:val="20"/>
          <w:szCs w:val="20"/>
        </w:rPr>
      </w:pPr>
      <w:r w:rsidRPr="00FD233E">
        <w:rPr>
          <w:sz w:val="20"/>
          <w:szCs w:val="20"/>
        </w:rPr>
        <w:t xml:space="preserve">Gemeente Amsterdam wil </w:t>
      </w:r>
      <w:r w:rsidR="00BE3348">
        <w:rPr>
          <w:sz w:val="20"/>
          <w:szCs w:val="20"/>
        </w:rPr>
        <w:t>reiniging</w:t>
      </w:r>
      <w:r w:rsidR="00BE3348" w:rsidRPr="00FD233E">
        <w:rPr>
          <w:sz w:val="20"/>
          <w:szCs w:val="20"/>
        </w:rPr>
        <w:t xml:space="preserve">swerkzaamheden </w:t>
      </w:r>
      <w:r w:rsidRPr="00FD233E">
        <w:rPr>
          <w:sz w:val="20"/>
          <w:szCs w:val="20"/>
        </w:rPr>
        <w:t xml:space="preserve">optimaliseren en de functionaliteit van objecten, elementen of onderdelen van het areaal kwalitatief in stand houden of verbeteren. Dit moet bijdragen aan onderstaande hoofddoelstellingen van Assets </w:t>
      </w:r>
      <w:r w:rsidR="00733EFA" w:rsidRPr="00FD233E">
        <w:rPr>
          <w:sz w:val="20"/>
          <w:szCs w:val="20"/>
        </w:rPr>
        <w:t xml:space="preserve">van verkeer en Openbare Ruimte </w:t>
      </w:r>
      <w:r w:rsidRPr="00FD233E">
        <w:rPr>
          <w:sz w:val="20"/>
          <w:szCs w:val="20"/>
        </w:rPr>
        <w:t xml:space="preserve">die namens de gemeente eigenaar </w:t>
      </w:r>
      <w:r w:rsidR="0027727C" w:rsidRPr="00FD233E">
        <w:rPr>
          <w:sz w:val="20"/>
          <w:szCs w:val="20"/>
        </w:rPr>
        <w:t xml:space="preserve">zijn van deze onderdelen </w:t>
      </w:r>
      <w:r w:rsidRPr="00FD233E">
        <w:rPr>
          <w:sz w:val="20"/>
          <w:szCs w:val="20"/>
        </w:rPr>
        <w:t>binnen de openbare ruimte in Amsterdam</w:t>
      </w:r>
      <w:r w:rsidR="001E0885" w:rsidRPr="00FD233E">
        <w:rPr>
          <w:sz w:val="20"/>
          <w:szCs w:val="20"/>
        </w:rPr>
        <w:t>:</w:t>
      </w:r>
    </w:p>
    <w:p w14:paraId="2D75E257" w14:textId="77777777" w:rsidR="003A2D25" w:rsidRPr="00FD233E" w:rsidRDefault="003A2D25" w:rsidP="003A2D25">
      <w:pPr>
        <w:pStyle w:val="Opsommingletter"/>
        <w:numPr>
          <w:ilvl w:val="0"/>
          <w:numId w:val="0"/>
        </w:numPr>
        <w:rPr>
          <w:sz w:val="20"/>
          <w:szCs w:val="20"/>
        </w:rPr>
      </w:pPr>
    </w:p>
    <w:p w14:paraId="1E78E82B" w14:textId="77777777" w:rsidR="003A2D25" w:rsidRPr="00FD233E" w:rsidRDefault="003A2D25" w:rsidP="00474A4E">
      <w:pPr>
        <w:pStyle w:val="Lijstalinea"/>
        <w:numPr>
          <w:ilvl w:val="0"/>
          <w:numId w:val="34"/>
        </w:numPr>
        <w:spacing w:line="280" w:lineRule="atLeast"/>
        <w:ind w:left="360"/>
        <w:rPr>
          <w:rFonts w:ascii="Corbel" w:hAnsi="Corbel"/>
        </w:rPr>
      </w:pPr>
      <w:r w:rsidRPr="00FD233E">
        <w:rPr>
          <w:rFonts w:ascii="Corbel" w:hAnsi="Corbel"/>
        </w:rPr>
        <w:t>Een verzorgd onderhoudsniveau gericht op circulariteit en minimale emissie-uitstoot.</w:t>
      </w:r>
    </w:p>
    <w:p w14:paraId="1F6F74D1" w14:textId="77777777" w:rsidR="003A2D25" w:rsidRPr="00FD233E" w:rsidRDefault="003A2D25" w:rsidP="00474A4E">
      <w:pPr>
        <w:pStyle w:val="Lijstalinea"/>
        <w:numPr>
          <w:ilvl w:val="0"/>
          <w:numId w:val="34"/>
        </w:numPr>
        <w:spacing w:line="280" w:lineRule="atLeast"/>
        <w:ind w:left="360"/>
        <w:rPr>
          <w:rFonts w:ascii="Corbel" w:hAnsi="Corbel"/>
        </w:rPr>
      </w:pPr>
      <w:r w:rsidRPr="00FD233E">
        <w:rPr>
          <w:rFonts w:ascii="Corbel" w:hAnsi="Corbel"/>
        </w:rPr>
        <w:t>Maatschappelijk verantwoord opdrachtgeven en inkopen</w:t>
      </w:r>
      <w:r w:rsidR="001E0885" w:rsidRPr="00FD233E">
        <w:rPr>
          <w:rFonts w:ascii="Corbel" w:hAnsi="Corbel"/>
        </w:rPr>
        <w:t>.</w:t>
      </w:r>
    </w:p>
    <w:p w14:paraId="11E13C70" w14:textId="77777777" w:rsidR="003A2D25" w:rsidRPr="00FD233E" w:rsidRDefault="003A2D25" w:rsidP="00474A4E">
      <w:pPr>
        <w:pStyle w:val="Lijstalinea"/>
        <w:numPr>
          <w:ilvl w:val="0"/>
          <w:numId w:val="34"/>
        </w:numPr>
        <w:spacing w:line="280" w:lineRule="atLeast"/>
        <w:ind w:left="360"/>
        <w:rPr>
          <w:rFonts w:ascii="Corbel" w:hAnsi="Corbel"/>
        </w:rPr>
      </w:pPr>
      <w:r w:rsidRPr="00FD233E">
        <w:rPr>
          <w:rFonts w:ascii="Corbel" w:hAnsi="Corbel"/>
        </w:rPr>
        <w:t>Duurzaam aanbesteden op basis</w:t>
      </w:r>
      <w:r w:rsidR="00CB5494" w:rsidRPr="00FD233E">
        <w:rPr>
          <w:rFonts w:ascii="Corbel" w:hAnsi="Corbel"/>
        </w:rPr>
        <w:t xml:space="preserve"> van de</w:t>
      </w:r>
      <w:r w:rsidRPr="00FD233E">
        <w:rPr>
          <w:rFonts w:ascii="Corbel" w:hAnsi="Corbel"/>
        </w:rPr>
        <w:t xml:space="preserve"> criteria van Agenda Duurzaamheid.</w:t>
      </w:r>
    </w:p>
    <w:p w14:paraId="08D8453F" w14:textId="77777777" w:rsidR="003A2D25" w:rsidRPr="00FD233E" w:rsidRDefault="003A2D25" w:rsidP="003A2D25">
      <w:pPr>
        <w:autoSpaceDE w:val="0"/>
        <w:autoSpaceDN w:val="0"/>
        <w:adjustRightInd w:val="0"/>
        <w:snapToGrid w:val="0"/>
        <w:spacing w:line="240" w:lineRule="auto"/>
        <w:rPr>
          <w:rFonts w:ascii="Corbel" w:hAnsi="Corbel" w:cs="Calibri"/>
        </w:rPr>
      </w:pPr>
    </w:p>
    <w:p w14:paraId="6BE529F9" w14:textId="77777777" w:rsidR="003A2D25" w:rsidRPr="00FD233E" w:rsidRDefault="003A2D25" w:rsidP="003A2D25">
      <w:pPr>
        <w:autoSpaceDE w:val="0"/>
        <w:autoSpaceDN w:val="0"/>
        <w:adjustRightInd w:val="0"/>
        <w:snapToGrid w:val="0"/>
        <w:spacing w:line="240" w:lineRule="auto"/>
        <w:rPr>
          <w:rFonts w:ascii="Corbel" w:hAnsi="Corbel" w:cs="Calibri"/>
        </w:rPr>
      </w:pPr>
      <w:r w:rsidRPr="00FD233E">
        <w:rPr>
          <w:rFonts w:ascii="Corbel" w:hAnsi="Corbel" w:cs="Calibri"/>
        </w:rPr>
        <w:t>Opdrachtgever en opdrachtnemer werken samen met inachtneming van ieders belangen, doelstellingen en verantwoordelijkheden. Van de opdrachtnemer wordt verwacht dat hij:</w:t>
      </w:r>
    </w:p>
    <w:p w14:paraId="5188161D" w14:textId="71F63D55" w:rsidR="003A2D25" w:rsidRPr="00FD233E" w:rsidRDefault="003A2D25" w:rsidP="00FE13C9">
      <w:pPr>
        <w:pStyle w:val="Inhoud"/>
        <w:numPr>
          <w:ilvl w:val="0"/>
          <w:numId w:val="9"/>
        </w:numPr>
        <w:tabs>
          <w:tab w:val="clear" w:pos="7655"/>
        </w:tabs>
        <w:rPr>
          <w:rFonts w:ascii="Corbel" w:hAnsi="Corbel" w:cs="Calibri"/>
        </w:rPr>
      </w:pPr>
      <w:r w:rsidRPr="00FD233E">
        <w:rPr>
          <w:rFonts w:ascii="Corbel" w:hAnsi="Corbel" w:cs="Calibri"/>
        </w:rPr>
        <w:t xml:space="preserve">als een goed huisvader het </w:t>
      </w:r>
      <w:r w:rsidRPr="00FD233E">
        <w:rPr>
          <w:rFonts w:ascii="Corbel" w:eastAsia="Calibri" w:hAnsi="Corbel"/>
          <w:lang w:eastAsia="en-US"/>
        </w:rPr>
        <w:t>areaal</w:t>
      </w:r>
      <w:r w:rsidRPr="00FD233E">
        <w:rPr>
          <w:rFonts w:ascii="Corbel" w:hAnsi="Corbel" w:cs="Calibri"/>
        </w:rPr>
        <w:t xml:space="preserve"> in stand houdt gedurende de contractperiode van 1 </w:t>
      </w:r>
      <w:r w:rsidR="00E55B5A">
        <w:rPr>
          <w:rFonts w:ascii="Corbel" w:hAnsi="Corbel" w:cs="Calibri"/>
        </w:rPr>
        <w:t xml:space="preserve">september </w:t>
      </w:r>
      <w:r w:rsidRPr="00FD233E">
        <w:rPr>
          <w:rFonts w:ascii="Corbel" w:hAnsi="Corbel" w:cs="Calibri"/>
        </w:rPr>
        <w:t>20</w:t>
      </w:r>
      <w:r w:rsidR="000C15CC" w:rsidRPr="00FD233E">
        <w:rPr>
          <w:rFonts w:ascii="Corbel" w:hAnsi="Corbel" w:cs="Calibri"/>
        </w:rPr>
        <w:t>20</w:t>
      </w:r>
      <w:r w:rsidRPr="00FD233E">
        <w:rPr>
          <w:rFonts w:ascii="Corbel" w:hAnsi="Corbel" w:cs="Calibri"/>
        </w:rPr>
        <w:t xml:space="preserve"> tot </w:t>
      </w:r>
      <w:r w:rsidR="00B634C0" w:rsidRPr="00FD233E">
        <w:rPr>
          <w:rFonts w:ascii="Corbel" w:hAnsi="Corbel" w:cs="Calibri"/>
        </w:rPr>
        <w:t>3</w:t>
      </w:r>
      <w:r w:rsidRPr="00FD233E">
        <w:rPr>
          <w:rFonts w:ascii="Corbel" w:hAnsi="Corbel" w:cs="Calibri"/>
        </w:rPr>
        <w:t xml:space="preserve">1 </w:t>
      </w:r>
      <w:r w:rsidR="00BE3348">
        <w:rPr>
          <w:rFonts w:ascii="Corbel" w:hAnsi="Corbel" w:cs="Calibri"/>
        </w:rPr>
        <w:t>augustus 2024</w:t>
      </w:r>
      <w:r w:rsidRPr="00FD233E">
        <w:rPr>
          <w:rFonts w:ascii="Corbel" w:hAnsi="Corbel" w:cs="Calibri"/>
        </w:rPr>
        <w:t xml:space="preserve"> met een optionele verlenging van</w:t>
      </w:r>
      <w:r w:rsidR="00BE3348">
        <w:rPr>
          <w:rFonts w:ascii="Corbel" w:hAnsi="Corbel" w:cs="Calibri"/>
        </w:rPr>
        <w:t xml:space="preserve"> eenmaal</w:t>
      </w:r>
      <w:r w:rsidRPr="00FD233E">
        <w:rPr>
          <w:rFonts w:ascii="Corbel" w:hAnsi="Corbel" w:cs="Calibri"/>
        </w:rPr>
        <w:t xml:space="preserve"> </w:t>
      </w:r>
      <w:r w:rsidR="000C15CC" w:rsidRPr="00FD233E">
        <w:rPr>
          <w:rFonts w:ascii="Corbel" w:hAnsi="Corbel" w:cs="Calibri"/>
        </w:rPr>
        <w:t>2</w:t>
      </w:r>
      <w:r w:rsidRPr="00FD233E">
        <w:rPr>
          <w:rFonts w:ascii="Corbel" w:hAnsi="Corbel" w:cs="Calibri"/>
        </w:rPr>
        <w:t xml:space="preserve"> jaar;</w:t>
      </w:r>
    </w:p>
    <w:p w14:paraId="6CC53CA9" w14:textId="77777777" w:rsidR="003A2D25" w:rsidRPr="00FD233E" w:rsidRDefault="003A2D25" w:rsidP="00FE13C9">
      <w:pPr>
        <w:pStyle w:val="Inhoud"/>
        <w:numPr>
          <w:ilvl w:val="0"/>
          <w:numId w:val="9"/>
        </w:numPr>
        <w:tabs>
          <w:tab w:val="clear" w:pos="7655"/>
        </w:tabs>
        <w:rPr>
          <w:rFonts w:ascii="Corbel" w:hAnsi="Corbel" w:cs="Calibri"/>
        </w:rPr>
      </w:pPr>
      <w:r w:rsidRPr="00FD233E">
        <w:rPr>
          <w:rFonts w:ascii="Corbel" w:hAnsi="Corbel" w:cs="Calibri"/>
        </w:rPr>
        <w:t>publieksgericht en communicatief werkt waarbij de beschikbaarheid van en doorstroming in de openbare ruimte zo groot mogelijk zijn;</w:t>
      </w:r>
    </w:p>
    <w:p w14:paraId="65B50F56" w14:textId="77777777" w:rsidR="003A2D25" w:rsidRPr="00FD233E" w:rsidRDefault="003A2D25" w:rsidP="00FE13C9">
      <w:pPr>
        <w:pStyle w:val="Inhoud"/>
        <w:numPr>
          <w:ilvl w:val="0"/>
          <w:numId w:val="9"/>
        </w:numPr>
        <w:tabs>
          <w:tab w:val="clear" w:pos="7655"/>
        </w:tabs>
        <w:rPr>
          <w:rFonts w:ascii="Corbel" w:hAnsi="Corbel" w:cs="Calibri"/>
        </w:rPr>
      </w:pPr>
      <w:r w:rsidRPr="00FD233E">
        <w:rPr>
          <w:rFonts w:ascii="Corbel" w:hAnsi="Corbel" w:cs="Calibri"/>
        </w:rPr>
        <w:t>een verandering bewerkstelligt van alleen het uitvoeren van onderhoud naar een breder en integraal onderhoudsmanagement van de openbare ruimte;</w:t>
      </w:r>
    </w:p>
    <w:p w14:paraId="6E1A3E77" w14:textId="0CF92F6A" w:rsidR="003A2D25" w:rsidRPr="00FD233E" w:rsidRDefault="003A2D25" w:rsidP="00FE13C9">
      <w:pPr>
        <w:pStyle w:val="Inhoud"/>
        <w:numPr>
          <w:ilvl w:val="0"/>
          <w:numId w:val="9"/>
        </w:numPr>
        <w:tabs>
          <w:tab w:val="clear" w:pos="7655"/>
        </w:tabs>
        <w:rPr>
          <w:rFonts w:ascii="Corbel" w:hAnsi="Corbel" w:cs="Calibri"/>
        </w:rPr>
      </w:pPr>
      <w:r w:rsidRPr="00FD233E">
        <w:rPr>
          <w:rFonts w:ascii="Corbel" w:hAnsi="Corbel" w:cs="Calibri"/>
        </w:rPr>
        <w:t xml:space="preserve">de processen binnen </w:t>
      </w:r>
      <w:r w:rsidR="00BE3348">
        <w:rPr>
          <w:rFonts w:ascii="Corbel" w:hAnsi="Corbel" w:cs="Calibri"/>
        </w:rPr>
        <w:t>de overeenkomst</w:t>
      </w:r>
      <w:r w:rsidRPr="00FD233E">
        <w:rPr>
          <w:rFonts w:ascii="Corbel" w:hAnsi="Corbel" w:cs="Calibri"/>
        </w:rPr>
        <w:t xml:space="preserve"> beheersbaar tot stand brengt met gebruikmaking van kwaliteitsborging en zelf aantoont dat voldaan wordt aan de uit </w:t>
      </w:r>
      <w:r w:rsidR="00BE3348">
        <w:rPr>
          <w:rFonts w:ascii="Corbel" w:hAnsi="Corbel" w:cs="Calibri"/>
        </w:rPr>
        <w:t xml:space="preserve">de overeenkomst </w:t>
      </w:r>
      <w:r w:rsidRPr="00FD233E">
        <w:rPr>
          <w:rFonts w:ascii="Corbel" w:hAnsi="Corbel" w:cs="Calibri"/>
        </w:rPr>
        <w:t>voortvloeiende eisen;</w:t>
      </w:r>
    </w:p>
    <w:p w14:paraId="7FDB4E77" w14:textId="77777777" w:rsidR="003A2D25" w:rsidRPr="00FD233E" w:rsidRDefault="003A2D25" w:rsidP="00FE13C9">
      <w:pPr>
        <w:pStyle w:val="Inhoud"/>
        <w:numPr>
          <w:ilvl w:val="0"/>
          <w:numId w:val="9"/>
        </w:numPr>
        <w:tabs>
          <w:tab w:val="clear" w:pos="7655"/>
        </w:tabs>
        <w:rPr>
          <w:rFonts w:ascii="Corbel" w:hAnsi="Corbel" w:cs="Calibri"/>
        </w:rPr>
      </w:pPr>
      <w:r w:rsidRPr="00FD233E">
        <w:rPr>
          <w:rFonts w:ascii="Corbel" w:hAnsi="Corbel" w:cs="Calibri"/>
        </w:rPr>
        <w:t>zich tot doel stelt de proceskwaliteit continu te verbeteren;</w:t>
      </w:r>
    </w:p>
    <w:p w14:paraId="1B5E3986" w14:textId="77777777" w:rsidR="003A2D25" w:rsidRPr="00FD233E" w:rsidRDefault="003A2D25" w:rsidP="00FE13C9">
      <w:pPr>
        <w:pStyle w:val="Inhoud"/>
        <w:numPr>
          <w:ilvl w:val="0"/>
          <w:numId w:val="9"/>
        </w:numPr>
        <w:tabs>
          <w:tab w:val="clear" w:pos="7655"/>
        </w:tabs>
        <w:rPr>
          <w:rFonts w:ascii="Corbel" w:hAnsi="Corbel" w:cs="Calibri"/>
        </w:rPr>
      </w:pPr>
      <w:r w:rsidRPr="00FD233E">
        <w:rPr>
          <w:rFonts w:ascii="Corbel" w:hAnsi="Corbel" w:cs="Calibri"/>
        </w:rPr>
        <w:t>zijn werkzaamheden afstemt met werkzaamheden door neven-opdrachtnemers en derden.</w:t>
      </w:r>
    </w:p>
    <w:p w14:paraId="08D17AC3" w14:textId="77777777" w:rsidR="00E0553B" w:rsidRPr="00FD233E" w:rsidRDefault="00E0553B" w:rsidP="00E0553B">
      <w:pPr>
        <w:pStyle w:val="Kop2"/>
        <w:keepLines/>
        <w:tabs>
          <w:tab w:val="clear" w:pos="0"/>
          <w:tab w:val="clear" w:pos="1985"/>
          <w:tab w:val="right" w:pos="7937"/>
        </w:tabs>
        <w:spacing w:line="240" w:lineRule="auto"/>
        <w:ind w:left="0" w:hanging="992"/>
        <w:contextualSpacing/>
        <w:rPr>
          <w:rFonts w:ascii="Corbel" w:hAnsi="Corbel"/>
        </w:rPr>
      </w:pPr>
      <w:bookmarkStart w:id="24" w:name="_Toc380494347"/>
      <w:bookmarkStart w:id="25" w:name="_Toc367445129"/>
      <w:bookmarkStart w:id="26" w:name="_Toc366744424"/>
      <w:bookmarkStart w:id="27" w:name="_Toc366497335"/>
      <w:bookmarkStart w:id="28" w:name="_Toc468957816"/>
      <w:bookmarkStart w:id="29" w:name="_Toc37230103"/>
      <w:r w:rsidRPr="00FD233E">
        <w:rPr>
          <w:rFonts w:ascii="Corbel" w:hAnsi="Corbel"/>
        </w:rPr>
        <w:t>Gewenste situatie</w:t>
      </w:r>
      <w:bookmarkEnd w:id="24"/>
      <w:bookmarkEnd w:id="25"/>
      <w:bookmarkEnd w:id="26"/>
      <w:bookmarkEnd w:id="27"/>
      <w:bookmarkEnd w:id="28"/>
      <w:bookmarkEnd w:id="29"/>
    </w:p>
    <w:p w14:paraId="675F3D57" w14:textId="4E9C9A86" w:rsidR="00E0553B" w:rsidRPr="00FD233E" w:rsidRDefault="00BA2B35" w:rsidP="00E0553B">
      <w:pPr>
        <w:rPr>
          <w:rFonts w:ascii="Corbel" w:hAnsi="Corbel"/>
        </w:rPr>
      </w:pPr>
      <w:r w:rsidRPr="00FD233E">
        <w:rPr>
          <w:rFonts w:ascii="Corbel" w:hAnsi="Corbel"/>
        </w:rPr>
        <w:t xml:space="preserve">De Opdrachtgever </w:t>
      </w:r>
      <w:r w:rsidR="00E0553B" w:rsidRPr="00FD233E">
        <w:rPr>
          <w:rFonts w:ascii="Corbel" w:hAnsi="Corbel"/>
        </w:rPr>
        <w:t>heeft voor</w:t>
      </w:r>
      <w:r w:rsidR="008D07AB" w:rsidRPr="00FD233E">
        <w:rPr>
          <w:rFonts w:ascii="Corbel" w:hAnsi="Corbel"/>
        </w:rPr>
        <w:t xml:space="preserve"> de</w:t>
      </w:r>
      <w:r w:rsidR="00E0553B" w:rsidRPr="00FD233E">
        <w:rPr>
          <w:rFonts w:ascii="Corbel" w:hAnsi="Corbel"/>
        </w:rPr>
        <w:t xml:space="preserve"> </w:t>
      </w:r>
      <w:r w:rsidR="009C3AFF" w:rsidRPr="00FD233E">
        <w:rPr>
          <w:rFonts w:ascii="Corbel" w:hAnsi="Corbel"/>
        </w:rPr>
        <w:t>Reiniging evenementen</w:t>
      </w:r>
      <w:r w:rsidR="00A33F2F" w:rsidRPr="00FD233E">
        <w:rPr>
          <w:rFonts w:ascii="Corbel" w:hAnsi="Corbel"/>
        </w:rPr>
        <w:t xml:space="preserve"> </w:t>
      </w:r>
      <w:r w:rsidR="00E0553B" w:rsidRPr="00FD233E">
        <w:rPr>
          <w:rFonts w:ascii="Corbel" w:hAnsi="Corbel"/>
        </w:rPr>
        <w:t xml:space="preserve">gekozen voor een </w:t>
      </w:r>
      <w:r w:rsidR="00BE3348">
        <w:rPr>
          <w:rFonts w:ascii="Corbel" w:hAnsi="Corbel"/>
        </w:rPr>
        <w:t>overeenkomst</w:t>
      </w:r>
      <w:r w:rsidR="00BE3348" w:rsidRPr="00FD233E">
        <w:rPr>
          <w:rFonts w:ascii="Corbel" w:hAnsi="Corbel"/>
        </w:rPr>
        <w:t xml:space="preserve"> </w:t>
      </w:r>
      <w:r w:rsidR="00E0553B" w:rsidRPr="00FD233E">
        <w:rPr>
          <w:rFonts w:ascii="Corbel" w:hAnsi="Corbel"/>
        </w:rPr>
        <w:t xml:space="preserve">met een beschrijving </w:t>
      </w:r>
      <w:r w:rsidR="0027727C" w:rsidRPr="00FD233E">
        <w:rPr>
          <w:rFonts w:ascii="Corbel" w:hAnsi="Corbel"/>
        </w:rPr>
        <w:t>van een programma van eisen</w:t>
      </w:r>
      <w:r w:rsidR="00E0553B" w:rsidRPr="00FD233E">
        <w:rPr>
          <w:rFonts w:ascii="Corbel" w:hAnsi="Corbel"/>
        </w:rPr>
        <w:t xml:space="preserve"> op basis van</w:t>
      </w:r>
      <w:r w:rsidR="0083764B" w:rsidRPr="00FD233E">
        <w:rPr>
          <w:rFonts w:ascii="Corbel" w:hAnsi="Corbel"/>
        </w:rPr>
        <w:t xml:space="preserve"> haar algemene inkoopvoorwaarden voor diensten en leveringen</w:t>
      </w:r>
      <w:r w:rsidR="00E0553B" w:rsidRPr="00FD233E">
        <w:rPr>
          <w:rFonts w:ascii="Corbel" w:hAnsi="Corbel"/>
        </w:rPr>
        <w:t xml:space="preserve">. Deze contractvorm past goed bij de huidige inzichten; </w:t>
      </w:r>
      <w:r w:rsidR="0027727C" w:rsidRPr="00FD233E">
        <w:rPr>
          <w:rFonts w:ascii="Corbel" w:hAnsi="Corbel"/>
        </w:rPr>
        <w:t xml:space="preserve">Stadswerken </w:t>
      </w:r>
      <w:r w:rsidR="00E0553B" w:rsidRPr="00FD233E">
        <w:rPr>
          <w:rFonts w:ascii="Corbel" w:hAnsi="Corbel"/>
        </w:rPr>
        <w:t>wil het onderhouden van de openbare ruimte op basis van beeldkwaliteit laten uitvoeren en wil de markt uitdagen om met een innovatieve aanpak te komen.</w:t>
      </w:r>
    </w:p>
    <w:p w14:paraId="4BC11CC7" w14:textId="77777777" w:rsidR="00E0553B" w:rsidRPr="00FD233E" w:rsidRDefault="00E0553B" w:rsidP="00E0553B">
      <w:pPr>
        <w:rPr>
          <w:rFonts w:ascii="Corbel" w:hAnsi="Corbel"/>
        </w:rPr>
      </w:pPr>
    </w:p>
    <w:p w14:paraId="4A79E6E4" w14:textId="68E0D62D" w:rsidR="00E0553B" w:rsidRPr="00FD233E" w:rsidRDefault="00BA2B35" w:rsidP="00E0553B">
      <w:pPr>
        <w:rPr>
          <w:rFonts w:ascii="Corbel" w:hAnsi="Corbel"/>
        </w:rPr>
      </w:pPr>
      <w:r w:rsidRPr="00FD233E">
        <w:rPr>
          <w:rFonts w:ascii="Corbel" w:hAnsi="Corbel"/>
        </w:rPr>
        <w:t xml:space="preserve">De Opdrachtgever is </w:t>
      </w:r>
      <w:r w:rsidR="00E0553B" w:rsidRPr="00FD233E">
        <w:rPr>
          <w:rFonts w:ascii="Corbel" w:hAnsi="Corbel"/>
        </w:rPr>
        <w:t>op zoek naa</w:t>
      </w:r>
      <w:r w:rsidR="005A009A" w:rsidRPr="00FD233E">
        <w:rPr>
          <w:rFonts w:ascii="Corbel" w:hAnsi="Corbel"/>
        </w:rPr>
        <w:t>r een Opdrachtnemer</w:t>
      </w:r>
      <w:r w:rsidR="00E0553B" w:rsidRPr="00FD233E">
        <w:rPr>
          <w:rFonts w:ascii="Corbel" w:hAnsi="Corbel"/>
        </w:rPr>
        <w:t xml:space="preserve"> die een expert is op het gebied van het beheersen van </w:t>
      </w:r>
      <w:r w:rsidR="00B634C0" w:rsidRPr="00FD233E">
        <w:rPr>
          <w:rFonts w:ascii="Corbel" w:hAnsi="Corbel"/>
        </w:rPr>
        <w:t>zwerfvuil en ledigen van afvalbak</w:t>
      </w:r>
      <w:r w:rsidR="005A009A" w:rsidRPr="00FD233E">
        <w:rPr>
          <w:rFonts w:ascii="Corbel" w:hAnsi="Corbel"/>
        </w:rPr>
        <w:t>k</w:t>
      </w:r>
      <w:r w:rsidR="00B634C0" w:rsidRPr="00FD233E">
        <w:rPr>
          <w:rFonts w:ascii="Corbel" w:hAnsi="Corbel"/>
        </w:rPr>
        <w:t xml:space="preserve">en </w:t>
      </w:r>
      <w:r w:rsidR="00E33CE1" w:rsidRPr="00FD233E">
        <w:rPr>
          <w:rFonts w:ascii="Corbel" w:hAnsi="Corbel"/>
        </w:rPr>
        <w:t xml:space="preserve">en schoon houden van </w:t>
      </w:r>
      <w:r w:rsidR="00B634C0" w:rsidRPr="00FD233E">
        <w:rPr>
          <w:rFonts w:ascii="Corbel" w:hAnsi="Corbel"/>
        </w:rPr>
        <w:t>tijdens en na evenementen</w:t>
      </w:r>
      <w:r w:rsidR="00E0553B" w:rsidRPr="00FD233E">
        <w:rPr>
          <w:rFonts w:ascii="Corbel" w:hAnsi="Corbel"/>
        </w:rPr>
        <w:t xml:space="preserve">. Deze expert behaalt de gevraagde beeldkwaliteit, </w:t>
      </w:r>
      <w:r w:rsidR="00E33CE1" w:rsidRPr="00FD233E">
        <w:rPr>
          <w:rFonts w:ascii="Corbel" w:hAnsi="Corbel"/>
        </w:rPr>
        <w:t>ont</w:t>
      </w:r>
      <w:r w:rsidR="00CB5494" w:rsidRPr="00FD233E">
        <w:rPr>
          <w:rFonts w:ascii="Corbel" w:hAnsi="Corbel"/>
        </w:rPr>
        <w:t>zorgt</w:t>
      </w:r>
      <w:r w:rsidR="00E0553B" w:rsidRPr="00FD233E">
        <w:rPr>
          <w:rFonts w:ascii="Corbel" w:hAnsi="Corbel"/>
        </w:rPr>
        <w:t xml:space="preserve"> </w:t>
      </w:r>
      <w:r w:rsidRPr="00FD233E">
        <w:rPr>
          <w:rFonts w:ascii="Corbel" w:hAnsi="Corbel"/>
        </w:rPr>
        <w:t>de Opdracht</w:t>
      </w:r>
      <w:r w:rsidR="00D54D51" w:rsidRPr="00FD233E">
        <w:rPr>
          <w:rFonts w:ascii="Corbel" w:hAnsi="Corbel"/>
        </w:rPr>
        <w:t xml:space="preserve">gever </w:t>
      </w:r>
      <w:r w:rsidR="00E0553B" w:rsidRPr="00FD233E">
        <w:rPr>
          <w:rFonts w:ascii="Corbel" w:hAnsi="Corbel"/>
        </w:rPr>
        <w:t xml:space="preserve">op alle facetten van </w:t>
      </w:r>
      <w:r w:rsidR="00BE3348">
        <w:rPr>
          <w:rFonts w:ascii="Corbel" w:hAnsi="Corbel"/>
        </w:rPr>
        <w:t>de overeenkomst</w:t>
      </w:r>
      <w:r w:rsidR="00CB5494" w:rsidRPr="00FD233E">
        <w:rPr>
          <w:rFonts w:ascii="Corbel" w:hAnsi="Corbel"/>
        </w:rPr>
        <w:t xml:space="preserve"> en biedt een meerwaarde op </w:t>
      </w:r>
      <w:r w:rsidR="00E0553B" w:rsidRPr="00FD233E">
        <w:rPr>
          <w:rFonts w:ascii="Corbel" w:hAnsi="Corbel"/>
        </w:rPr>
        <w:t>vlak van kennis en expertise.</w:t>
      </w:r>
    </w:p>
    <w:p w14:paraId="419BA88C" w14:textId="77777777" w:rsidR="00E0553B" w:rsidRPr="00FD233E" w:rsidRDefault="00E0553B" w:rsidP="00E0553B">
      <w:pPr>
        <w:rPr>
          <w:rFonts w:ascii="Corbel" w:hAnsi="Corbel"/>
        </w:rPr>
      </w:pPr>
    </w:p>
    <w:p w14:paraId="0B9DD609" w14:textId="77777777" w:rsidR="00E0553B" w:rsidRPr="00FD233E" w:rsidRDefault="00E0553B" w:rsidP="00E0553B">
      <w:pPr>
        <w:rPr>
          <w:rFonts w:ascii="Corbel" w:hAnsi="Corbel"/>
        </w:rPr>
      </w:pPr>
      <w:r w:rsidRPr="00FD233E">
        <w:rPr>
          <w:rFonts w:ascii="Corbel" w:hAnsi="Corbel"/>
        </w:rPr>
        <w:t>Er is sprake van een professionele houding tussen Opdrachtgever en Opdrachtnemer waarin ruimte is voor zelfwerkzaamheid en innovaties. De Opdrachtgever verwacht een proactieve houding van de Opdrachtnemer.</w:t>
      </w:r>
    </w:p>
    <w:p w14:paraId="4128BC36" w14:textId="77777777" w:rsidR="00E0553B" w:rsidRPr="00FD233E" w:rsidRDefault="00E0553B" w:rsidP="00E0553B">
      <w:pPr>
        <w:rPr>
          <w:rFonts w:ascii="Corbel" w:hAnsi="Corbel"/>
        </w:rPr>
      </w:pPr>
    </w:p>
    <w:p w14:paraId="52C92C26" w14:textId="77777777" w:rsidR="00E0553B" w:rsidRPr="00FD233E" w:rsidRDefault="00E0553B" w:rsidP="00E0553B">
      <w:pPr>
        <w:rPr>
          <w:rFonts w:ascii="Corbel" w:hAnsi="Corbel"/>
        </w:rPr>
      </w:pPr>
      <w:r w:rsidRPr="00FD233E">
        <w:rPr>
          <w:rFonts w:ascii="Corbel" w:hAnsi="Corbel"/>
        </w:rPr>
        <w:t>Kortom</w:t>
      </w:r>
      <w:r w:rsidR="005A009A" w:rsidRPr="00FD233E">
        <w:rPr>
          <w:rFonts w:ascii="Corbel" w:hAnsi="Corbel"/>
        </w:rPr>
        <w:t>,</w:t>
      </w:r>
      <w:r w:rsidRPr="00FD233E">
        <w:rPr>
          <w:rFonts w:ascii="Corbel" w:hAnsi="Corbel"/>
        </w:rPr>
        <w:t xml:space="preserve"> </w:t>
      </w:r>
      <w:r w:rsidR="00BA2B35" w:rsidRPr="00FD233E">
        <w:rPr>
          <w:rFonts w:ascii="Corbel" w:hAnsi="Corbel"/>
        </w:rPr>
        <w:t>de Opdrachtgever</w:t>
      </w:r>
      <w:r w:rsidRPr="00FD233E">
        <w:rPr>
          <w:rFonts w:ascii="Corbel" w:hAnsi="Corbel"/>
        </w:rPr>
        <w:t xml:space="preserve"> is op zoek naar een partij</w:t>
      </w:r>
      <w:r w:rsidR="00BA2B35" w:rsidRPr="00FD233E">
        <w:rPr>
          <w:rFonts w:ascii="Corbel" w:hAnsi="Corbel"/>
        </w:rPr>
        <w:t xml:space="preserve"> </w:t>
      </w:r>
      <w:r w:rsidRPr="00FD233E">
        <w:rPr>
          <w:rFonts w:ascii="Corbel" w:hAnsi="Corbel"/>
        </w:rPr>
        <w:t>die innovatief is, meedenkt en ontzorgt.</w:t>
      </w:r>
    </w:p>
    <w:p w14:paraId="0AAF810E" w14:textId="77777777" w:rsidR="00766E31" w:rsidRPr="00FD233E" w:rsidRDefault="00766E31" w:rsidP="00E0553B">
      <w:pPr>
        <w:rPr>
          <w:rFonts w:ascii="Corbel" w:hAnsi="Corbel"/>
          <w:sz w:val="21"/>
          <w:szCs w:val="21"/>
        </w:rPr>
      </w:pPr>
    </w:p>
    <w:p w14:paraId="09F6A1FF" w14:textId="77777777" w:rsidR="00E0553B" w:rsidRPr="00FD233E" w:rsidRDefault="00E0553B" w:rsidP="00E0553B">
      <w:pPr>
        <w:pStyle w:val="Kop2"/>
        <w:keepLines/>
        <w:tabs>
          <w:tab w:val="clear" w:pos="0"/>
          <w:tab w:val="clear" w:pos="1985"/>
          <w:tab w:val="right" w:pos="7937"/>
        </w:tabs>
        <w:spacing w:line="240" w:lineRule="auto"/>
        <w:ind w:left="0" w:hanging="992"/>
        <w:contextualSpacing/>
        <w:rPr>
          <w:rFonts w:ascii="Corbel" w:hAnsi="Corbel"/>
        </w:rPr>
      </w:pPr>
      <w:bookmarkStart w:id="30" w:name="_Toc468957817"/>
      <w:bookmarkStart w:id="31" w:name="_Toc37230104"/>
      <w:r w:rsidRPr="00FD233E">
        <w:rPr>
          <w:rFonts w:ascii="Corbel" w:hAnsi="Corbel"/>
        </w:rPr>
        <w:t>Samenwerkingsvorm en verwachtingen</w:t>
      </w:r>
      <w:bookmarkEnd w:id="30"/>
      <w:bookmarkEnd w:id="31"/>
    </w:p>
    <w:p w14:paraId="55B1780C" w14:textId="77777777" w:rsidR="0027727C" w:rsidRPr="00FD233E" w:rsidRDefault="00004587" w:rsidP="00A32C85">
      <w:pPr>
        <w:rPr>
          <w:rFonts w:ascii="Corbel" w:hAnsi="Corbel"/>
          <w:iCs/>
          <w:u w:val="single"/>
        </w:rPr>
      </w:pPr>
      <w:r w:rsidRPr="00FD233E">
        <w:rPr>
          <w:rFonts w:ascii="Corbel" w:hAnsi="Corbel"/>
          <w:iCs/>
          <w:u w:val="single"/>
        </w:rPr>
        <w:t>De Overeenkomst</w:t>
      </w:r>
    </w:p>
    <w:p w14:paraId="145737FB" w14:textId="77777777" w:rsidR="00A32C85" w:rsidRPr="00FD233E" w:rsidRDefault="00A32C85" w:rsidP="00A32C85">
      <w:pPr>
        <w:rPr>
          <w:rFonts w:ascii="Corbel" w:hAnsi="Corbel"/>
        </w:rPr>
      </w:pPr>
      <w:r w:rsidRPr="00FD233E">
        <w:rPr>
          <w:rFonts w:ascii="Corbel" w:hAnsi="Corbel"/>
        </w:rPr>
        <w:t xml:space="preserve">Amsterdam wil als opdrachtgever zo min mogelijk ingrijpen in de processen van de opdrachtnemer en de manier waarop die de werkzaamheden uitvoert. Het is de bedoeling dat de opdrachtnemer een borging van zijn werkwijze geeft waaruit blijkt dat de beoogde doelen en gestelde eisen worden gehaald. Uiteindelijk wordt de overeenkomst voor </w:t>
      </w:r>
      <w:r w:rsidR="001417B9" w:rsidRPr="00FD233E">
        <w:rPr>
          <w:rFonts w:ascii="Corbel" w:hAnsi="Corbel"/>
        </w:rPr>
        <w:t>de Service Level Agreement</w:t>
      </w:r>
      <w:r w:rsidRPr="00FD233E">
        <w:rPr>
          <w:rFonts w:ascii="Corbel" w:hAnsi="Corbel"/>
        </w:rPr>
        <w:t xml:space="preserve"> door beide partijen getekend. </w:t>
      </w:r>
    </w:p>
    <w:p w14:paraId="710B66EE" w14:textId="77777777" w:rsidR="00A32C85" w:rsidRPr="00FD233E" w:rsidRDefault="00A32C85" w:rsidP="00E0553B">
      <w:pPr>
        <w:rPr>
          <w:rFonts w:ascii="Corbel" w:hAnsi="Corbel"/>
          <w:i/>
          <w:iCs/>
        </w:rPr>
      </w:pPr>
    </w:p>
    <w:p w14:paraId="5D78B4FE" w14:textId="77777777" w:rsidR="00E0553B" w:rsidRPr="00FD233E" w:rsidRDefault="00E0553B" w:rsidP="00E0553B">
      <w:pPr>
        <w:rPr>
          <w:rFonts w:ascii="Corbel" w:hAnsi="Corbel"/>
        </w:rPr>
      </w:pPr>
      <w:r w:rsidRPr="00FD233E">
        <w:rPr>
          <w:rFonts w:ascii="Corbel" w:hAnsi="Corbel"/>
        </w:rPr>
        <w:t>De Opdrachtgever stelt zich tot doel het onderhoud met de bijbehorende objecten op een veilige, integrale, duurzame en kostenbewuste wijze uit te voeren. Het onderhoud is gericht op de belanghebbenden, zodat de betrouwbaarheid en veiligheid van de openbare ruimte gewaarborgd blijft en het te onderhouden areaal haar bijdrage kan leveren aan de leefbaarheid van het stadsdeel. De overeenkomst heeft betrekking op het in stand houden van een bepaald kwaliteitsniveau, zoals vastgeleg</w:t>
      </w:r>
      <w:r w:rsidR="0083764B" w:rsidRPr="00FD233E">
        <w:rPr>
          <w:rFonts w:ascii="Corbel" w:hAnsi="Corbel"/>
        </w:rPr>
        <w:t>d in dit programma van eisen.</w:t>
      </w:r>
    </w:p>
    <w:p w14:paraId="7AC449EA" w14:textId="77777777" w:rsidR="00E0553B" w:rsidRPr="00FD233E" w:rsidRDefault="00E0553B" w:rsidP="00E0553B">
      <w:pPr>
        <w:rPr>
          <w:rFonts w:ascii="Corbel" w:hAnsi="Corbel"/>
        </w:rPr>
      </w:pPr>
    </w:p>
    <w:p w14:paraId="57548773" w14:textId="77777777" w:rsidR="00E0553B" w:rsidRPr="00FD233E" w:rsidRDefault="00E0553B" w:rsidP="00E0553B">
      <w:pPr>
        <w:rPr>
          <w:rFonts w:ascii="Corbel" w:hAnsi="Corbel"/>
          <w:iCs/>
          <w:u w:val="single"/>
        </w:rPr>
      </w:pPr>
      <w:r w:rsidRPr="00FD233E">
        <w:rPr>
          <w:rFonts w:ascii="Corbel" w:hAnsi="Corbel"/>
          <w:iCs/>
          <w:u w:val="single"/>
        </w:rPr>
        <w:t>Relatie Opdrachtnemer - Opdrachtgever</w:t>
      </w:r>
    </w:p>
    <w:p w14:paraId="60DD20EA" w14:textId="77777777" w:rsidR="00766E31" w:rsidRPr="00FD233E" w:rsidRDefault="00E0553B" w:rsidP="00E0553B">
      <w:pPr>
        <w:rPr>
          <w:rFonts w:ascii="Corbel" w:hAnsi="Corbel"/>
        </w:rPr>
      </w:pPr>
      <w:r w:rsidRPr="00FD233E">
        <w:rPr>
          <w:rFonts w:ascii="Corbel" w:hAnsi="Corbel"/>
        </w:rPr>
        <w:t xml:space="preserve">De overeenkomst beoogt een andere relatie tussen de Opdrachtnemer en de Opdrachtgever dan bij traditionele contracten. Er is geen sprake meer van een ‘aannemer’ die vrijwel uitsluitend uitvoert, maar van een Opdrachtnemer die meer optreedt als serviceverlener. De overeenkomst gaat uit van gelijkwaardigheid tussen Opdrachtnemer en Opdrachtgever en richt zich op een positieve samenwerking tussen contractpartijen. De overeenkomst probeert zo min mogelijk voor te schrijven wat de Opdrachtnemer moet doen en op welke manier. </w:t>
      </w:r>
    </w:p>
    <w:p w14:paraId="1E449E8E" w14:textId="77777777" w:rsidR="00766E31" w:rsidRPr="00FD233E" w:rsidRDefault="00E0553B" w:rsidP="00766E31">
      <w:pPr>
        <w:rPr>
          <w:rFonts w:ascii="Corbel" w:hAnsi="Corbel"/>
        </w:rPr>
      </w:pPr>
      <w:r w:rsidRPr="00FD233E">
        <w:rPr>
          <w:rFonts w:ascii="Corbel" w:hAnsi="Corbel"/>
        </w:rPr>
        <w:t>De overeenkomst beschrijft vooral het doel dat de Opdrachtgever voor ogen heeft en wat in dit verband de randvoorwaarden en minimale eisen zijn die worden gesteld aan de toestand van het te onderhouden areaal en de processen die door de Opdrachtnemer worden ingericht.</w:t>
      </w:r>
    </w:p>
    <w:p w14:paraId="4983767E" w14:textId="77777777" w:rsidR="00350918" w:rsidRPr="00FD233E" w:rsidRDefault="00350918" w:rsidP="00766E31">
      <w:pPr>
        <w:rPr>
          <w:rFonts w:ascii="Corbel" w:hAnsi="Corbel"/>
        </w:rPr>
      </w:pPr>
    </w:p>
    <w:p w14:paraId="53658F7F" w14:textId="77777777" w:rsidR="00E0553B" w:rsidRPr="00FD233E" w:rsidRDefault="00E0553B" w:rsidP="00766E31">
      <w:pPr>
        <w:rPr>
          <w:rFonts w:ascii="Corbel" w:hAnsi="Corbel"/>
        </w:rPr>
      </w:pPr>
      <w:r w:rsidRPr="00FD233E">
        <w:rPr>
          <w:rFonts w:ascii="Corbel" w:hAnsi="Corbel"/>
          <w:iCs/>
          <w:u w:val="single"/>
        </w:rPr>
        <w:t>Verantwoordelijkheden</w:t>
      </w:r>
    </w:p>
    <w:p w14:paraId="7A3EDF2A" w14:textId="77777777" w:rsidR="00E0553B" w:rsidRPr="00FD233E" w:rsidRDefault="00E0553B" w:rsidP="00E0553B">
      <w:pPr>
        <w:rPr>
          <w:rFonts w:ascii="Corbel" w:hAnsi="Corbel"/>
        </w:rPr>
      </w:pPr>
      <w:r w:rsidRPr="00FD233E">
        <w:rPr>
          <w:rFonts w:ascii="Corbel" w:hAnsi="Corbel"/>
        </w:rPr>
        <w:t>Essentieel uitgangspunt ten aanzien van de verantwoordelijkheden is dat de Opdrachtnemer verantwoordelijk is ‘tenzij’ in de plaats van ‘indien’ zoals bij de meer traditionele contracten.</w:t>
      </w:r>
    </w:p>
    <w:p w14:paraId="59043AE7" w14:textId="77777777" w:rsidR="00350918" w:rsidRPr="00FD233E" w:rsidRDefault="00350918" w:rsidP="00E0553B">
      <w:pPr>
        <w:rPr>
          <w:rFonts w:ascii="Corbel" w:hAnsi="Corbel"/>
          <w:iCs/>
          <w:u w:val="single"/>
        </w:rPr>
      </w:pPr>
    </w:p>
    <w:p w14:paraId="12549872" w14:textId="77777777" w:rsidR="00E0553B" w:rsidRPr="00FD233E" w:rsidRDefault="00E0553B" w:rsidP="00E0553B">
      <w:pPr>
        <w:rPr>
          <w:rFonts w:ascii="Corbel" w:hAnsi="Corbel"/>
          <w:iCs/>
          <w:u w:val="single"/>
        </w:rPr>
      </w:pPr>
      <w:r w:rsidRPr="00FD233E">
        <w:rPr>
          <w:rFonts w:ascii="Corbel" w:hAnsi="Corbel"/>
          <w:iCs/>
          <w:u w:val="single"/>
        </w:rPr>
        <w:t>Contractbeheersingsfilosofie</w:t>
      </w:r>
    </w:p>
    <w:p w14:paraId="52690FCD" w14:textId="148571D7" w:rsidR="00E0553B" w:rsidRPr="00FD233E" w:rsidRDefault="00E0553B" w:rsidP="00E0553B">
      <w:pPr>
        <w:rPr>
          <w:rFonts w:ascii="Corbel" w:hAnsi="Corbel"/>
        </w:rPr>
      </w:pPr>
      <w:r w:rsidRPr="00FD233E">
        <w:rPr>
          <w:rFonts w:ascii="Corbel" w:hAnsi="Corbel"/>
        </w:rPr>
        <w:t xml:space="preserve">De Opdrachtgever wenst zo min mogelijk in te grijpen in de processen van de Opdrachtnemer en de wijze waarop hij de werkzaamheden uitvoert. Desondanks heeft de Opdrachtgever een maatschappelijke en juridische verantwoordelijkheid bij de realisatie van </w:t>
      </w:r>
      <w:r w:rsidR="0064029F">
        <w:rPr>
          <w:rFonts w:ascii="Corbel" w:hAnsi="Corbel"/>
        </w:rPr>
        <w:t>de Dienst</w:t>
      </w:r>
      <w:r w:rsidRPr="00FD233E">
        <w:rPr>
          <w:rFonts w:ascii="Corbel" w:hAnsi="Corbel"/>
        </w:rPr>
        <w:t>. Met het oog daarop wordt van de Opdrachtnemer een beheerste werkwijze en borging daarvan geëist. De eisen die gesteld worden aan de beheerste werkwijze zijn uitgewerkt in d</w:t>
      </w:r>
      <w:r w:rsidR="0083764B" w:rsidRPr="00FD233E">
        <w:rPr>
          <w:rFonts w:ascii="Corbel" w:hAnsi="Corbel"/>
        </w:rPr>
        <w:t>it programma van eisen</w:t>
      </w:r>
      <w:r w:rsidRPr="00FD233E">
        <w:rPr>
          <w:rFonts w:ascii="Corbel" w:hAnsi="Corbel"/>
        </w:rPr>
        <w:t>.</w:t>
      </w:r>
    </w:p>
    <w:p w14:paraId="239002C4" w14:textId="77777777" w:rsidR="00E0553B" w:rsidRPr="00FD233E" w:rsidRDefault="00E0553B" w:rsidP="00E0553B">
      <w:pPr>
        <w:rPr>
          <w:rFonts w:ascii="Corbel" w:hAnsi="Corbel"/>
        </w:rPr>
      </w:pPr>
    </w:p>
    <w:p w14:paraId="66C6E421" w14:textId="5E6CF163" w:rsidR="00E0553B" w:rsidRPr="00FD233E" w:rsidRDefault="00E0553B" w:rsidP="00E0553B">
      <w:pPr>
        <w:rPr>
          <w:rFonts w:ascii="Corbel" w:hAnsi="Corbel"/>
        </w:rPr>
      </w:pPr>
      <w:r w:rsidRPr="00FD233E">
        <w:rPr>
          <w:rFonts w:ascii="Corbel" w:hAnsi="Corbel"/>
        </w:rPr>
        <w:t>Indien de Opdrachtnemer een werkwijze implementeert die voldoet aan de eisen uit</w:t>
      </w:r>
      <w:r w:rsidR="00E453BB" w:rsidRPr="00FD233E">
        <w:rPr>
          <w:rFonts w:ascii="Corbel" w:hAnsi="Corbel"/>
        </w:rPr>
        <w:t xml:space="preserve"> </w:t>
      </w:r>
      <w:r w:rsidR="003A2D25" w:rsidRPr="00FD233E">
        <w:rPr>
          <w:rFonts w:ascii="Corbel" w:hAnsi="Corbel"/>
        </w:rPr>
        <w:t xml:space="preserve">dit </w:t>
      </w:r>
      <w:r w:rsidR="00E453BB" w:rsidRPr="00FD233E">
        <w:rPr>
          <w:rFonts w:ascii="Corbel" w:hAnsi="Corbel"/>
        </w:rPr>
        <w:t>P</w:t>
      </w:r>
      <w:r w:rsidR="003A2D25" w:rsidRPr="00FD233E">
        <w:rPr>
          <w:rFonts w:ascii="Corbel" w:hAnsi="Corbel"/>
        </w:rPr>
        <w:t xml:space="preserve">rogramma van </w:t>
      </w:r>
      <w:r w:rsidR="00E453BB" w:rsidRPr="00FD233E">
        <w:rPr>
          <w:rFonts w:ascii="Corbel" w:hAnsi="Corbel"/>
        </w:rPr>
        <w:t>E</w:t>
      </w:r>
      <w:r w:rsidR="003A2D25" w:rsidRPr="00FD233E">
        <w:rPr>
          <w:rFonts w:ascii="Corbel" w:hAnsi="Corbel"/>
        </w:rPr>
        <w:t>isen,</w:t>
      </w:r>
      <w:r w:rsidRPr="00FD233E">
        <w:rPr>
          <w:rFonts w:ascii="Corbel" w:hAnsi="Corbel"/>
        </w:rPr>
        <w:t xml:space="preserve"> geeft dit de Opdrachtgever in beginsel het vertrouwen dat het eindresultaat aan de gestelde eisen zal gaan voldoen. De Opdrachtnemer moet dat dan wel </w:t>
      </w:r>
      <w:r w:rsidRPr="00FD233E">
        <w:rPr>
          <w:rFonts w:ascii="Corbel" w:hAnsi="Corbel"/>
        </w:rPr>
        <w:lastRenderedPageBreak/>
        <w:t>inzichtelijk maken voor de Opdrachtgever, onder andere door het ter acceptatie aan de O</w:t>
      </w:r>
      <w:r w:rsidR="00744EC1" w:rsidRPr="00FD233E">
        <w:rPr>
          <w:rFonts w:ascii="Corbel" w:hAnsi="Corbel"/>
        </w:rPr>
        <w:t>pdrachtgever voorleggen van een</w:t>
      </w:r>
      <w:r w:rsidRPr="00FD233E">
        <w:rPr>
          <w:rFonts w:ascii="Corbel" w:hAnsi="Corbel"/>
        </w:rPr>
        <w:t xml:space="preserve"> uitvoeringsplan, zoals beschreven in </w:t>
      </w:r>
      <w:r w:rsidR="003A2D25" w:rsidRPr="00FD233E">
        <w:rPr>
          <w:rFonts w:ascii="Corbel" w:hAnsi="Corbel"/>
        </w:rPr>
        <w:t>de bijlagen</w:t>
      </w:r>
      <w:r w:rsidRPr="00FD233E">
        <w:rPr>
          <w:rFonts w:ascii="Corbel" w:hAnsi="Corbel"/>
        </w:rPr>
        <w:t>.</w:t>
      </w:r>
    </w:p>
    <w:p w14:paraId="772AB867" w14:textId="77777777" w:rsidR="00E0553B" w:rsidRPr="00FD233E" w:rsidRDefault="00E0553B" w:rsidP="00E0553B">
      <w:pPr>
        <w:rPr>
          <w:rFonts w:ascii="Corbel" w:hAnsi="Corbel"/>
        </w:rPr>
      </w:pPr>
    </w:p>
    <w:p w14:paraId="3CF12F45" w14:textId="77777777" w:rsidR="00E0553B" w:rsidRPr="00FD233E" w:rsidRDefault="00E0553B" w:rsidP="00E0553B">
      <w:pPr>
        <w:rPr>
          <w:rFonts w:ascii="Corbel" w:hAnsi="Corbel"/>
        </w:rPr>
      </w:pPr>
      <w:r w:rsidRPr="00FD233E">
        <w:rPr>
          <w:rFonts w:ascii="Corbel" w:hAnsi="Corbel"/>
        </w:rPr>
        <w:t xml:space="preserve">De Opdrachtnemer dient de kwaliteitsborging zelf aan te tonen. Dit geldt </w:t>
      </w:r>
      <w:r w:rsidR="00744EC1" w:rsidRPr="00FD233E">
        <w:rPr>
          <w:rFonts w:ascii="Corbel" w:hAnsi="Corbel"/>
        </w:rPr>
        <w:t xml:space="preserve">zowel </w:t>
      </w:r>
      <w:r w:rsidRPr="00FD233E">
        <w:rPr>
          <w:rFonts w:ascii="Corbel" w:hAnsi="Corbel"/>
        </w:rPr>
        <w:t>voor het borgen van de beeldkwaliteit buiten (uitvoering) als voor de processen (aansturing en kwaliteitsmanagement).</w:t>
      </w:r>
    </w:p>
    <w:p w14:paraId="0BAF3A9E" w14:textId="77777777" w:rsidR="00E0553B" w:rsidRPr="00FD233E" w:rsidRDefault="00E0553B" w:rsidP="00E0553B">
      <w:pPr>
        <w:rPr>
          <w:rFonts w:ascii="Corbel" w:hAnsi="Corbel"/>
          <w:sz w:val="21"/>
          <w:szCs w:val="21"/>
        </w:rPr>
      </w:pPr>
    </w:p>
    <w:p w14:paraId="5C687CFD" w14:textId="77777777" w:rsidR="00B21CA5" w:rsidRPr="00FD233E" w:rsidRDefault="00B21CA5" w:rsidP="00B21CA5">
      <w:pPr>
        <w:autoSpaceDE w:val="0"/>
        <w:autoSpaceDN w:val="0"/>
        <w:adjustRightInd w:val="0"/>
        <w:snapToGrid w:val="0"/>
        <w:spacing w:line="240" w:lineRule="auto"/>
        <w:rPr>
          <w:rFonts w:ascii="Corbel" w:hAnsi="Corbel" w:cs="Calibri"/>
        </w:rPr>
      </w:pPr>
    </w:p>
    <w:p w14:paraId="2F8FDB97" w14:textId="77777777" w:rsidR="00F46241" w:rsidRPr="00FD233E" w:rsidRDefault="00F46241" w:rsidP="00B21CA5">
      <w:pPr>
        <w:autoSpaceDE w:val="0"/>
        <w:autoSpaceDN w:val="0"/>
        <w:adjustRightInd w:val="0"/>
        <w:snapToGrid w:val="0"/>
        <w:spacing w:line="240" w:lineRule="auto"/>
        <w:rPr>
          <w:rFonts w:ascii="Corbel" w:hAnsi="Corbel" w:cs="Calibri"/>
        </w:rPr>
      </w:pPr>
    </w:p>
    <w:p w14:paraId="3CE7F5FD" w14:textId="77777777" w:rsidR="00F46241" w:rsidRPr="00FD233E" w:rsidRDefault="00F46241" w:rsidP="00B21CA5">
      <w:pPr>
        <w:autoSpaceDE w:val="0"/>
        <w:autoSpaceDN w:val="0"/>
        <w:adjustRightInd w:val="0"/>
        <w:snapToGrid w:val="0"/>
        <w:spacing w:line="240" w:lineRule="auto"/>
        <w:rPr>
          <w:rFonts w:ascii="Corbel" w:hAnsi="Corbel" w:cs="Calibri"/>
        </w:rPr>
      </w:pPr>
    </w:p>
    <w:p w14:paraId="29D4C55A" w14:textId="77777777" w:rsidR="00B21CA5" w:rsidRPr="00FD233E" w:rsidRDefault="00B21CA5" w:rsidP="00BF77C7">
      <w:pPr>
        <w:autoSpaceDE w:val="0"/>
        <w:autoSpaceDN w:val="0"/>
        <w:adjustRightInd w:val="0"/>
        <w:snapToGrid w:val="0"/>
        <w:spacing w:line="240" w:lineRule="auto"/>
        <w:rPr>
          <w:rFonts w:ascii="Corbel" w:hAnsi="Corbel" w:cs="Calibri"/>
        </w:rPr>
      </w:pPr>
      <w:r w:rsidRPr="00FD233E">
        <w:rPr>
          <w:rFonts w:ascii="Corbel" w:hAnsi="Corbel" w:cs="Calibri"/>
        </w:rPr>
        <w:t xml:space="preserve"> </w:t>
      </w:r>
    </w:p>
    <w:p w14:paraId="62A3CA63" w14:textId="77777777" w:rsidR="003B0A7E" w:rsidRPr="00FD233E" w:rsidRDefault="003B0A7E" w:rsidP="004C51BA">
      <w:pPr>
        <w:autoSpaceDE w:val="0"/>
        <w:autoSpaceDN w:val="0"/>
        <w:adjustRightInd w:val="0"/>
        <w:spacing w:line="240" w:lineRule="auto"/>
        <w:rPr>
          <w:rFonts w:ascii="Corbel" w:hAnsi="Corbel" w:cs="CIDFont+F1"/>
        </w:rPr>
      </w:pPr>
      <w:bookmarkStart w:id="32" w:name="_Toc167666831"/>
    </w:p>
    <w:p w14:paraId="409816C0" w14:textId="77777777" w:rsidR="00107D67" w:rsidRPr="00FD233E" w:rsidRDefault="006147B9" w:rsidP="00101BCD">
      <w:pPr>
        <w:pStyle w:val="Kop1"/>
        <w:rPr>
          <w:rFonts w:ascii="Corbel" w:hAnsi="Corbel"/>
          <w:b/>
        </w:rPr>
      </w:pPr>
      <w:bookmarkStart w:id="33" w:name="_Toc153348201"/>
      <w:bookmarkStart w:id="34" w:name="_Toc167666834"/>
      <w:bookmarkStart w:id="35" w:name="_Toc422748175"/>
      <w:bookmarkStart w:id="36" w:name="_Toc153348189"/>
      <w:bookmarkEnd w:id="32"/>
      <w:r w:rsidRPr="00FD233E">
        <w:rPr>
          <w:rFonts w:ascii="Corbel" w:hAnsi="Corbel"/>
          <w:b/>
        </w:rPr>
        <w:br w:type="page"/>
      </w:r>
      <w:bookmarkStart w:id="37" w:name="_Toc37230105"/>
      <w:r w:rsidR="00101BCD" w:rsidRPr="00FD233E">
        <w:rPr>
          <w:rFonts w:ascii="Corbel" w:hAnsi="Corbel"/>
          <w:b/>
        </w:rPr>
        <w:lastRenderedPageBreak/>
        <w:t>Scope</w:t>
      </w:r>
      <w:bookmarkEnd w:id="37"/>
    </w:p>
    <w:p w14:paraId="25AD94F9" w14:textId="77777777" w:rsidR="0011107E" w:rsidRPr="00FD233E" w:rsidRDefault="0011107E" w:rsidP="00F46241">
      <w:pPr>
        <w:rPr>
          <w:rFonts w:ascii="Corbel" w:hAnsi="Corbel"/>
          <w:u w:val="single"/>
        </w:rPr>
      </w:pPr>
      <w:r w:rsidRPr="00FD233E">
        <w:rPr>
          <w:rFonts w:ascii="Corbel" w:hAnsi="Corbel"/>
          <w:u w:val="single"/>
        </w:rPr>
        <w:t>Scope</w:t>
      </w:r>
    </w:p>
    <w:p w14:paraId="0F38EA67" w14:textId="72B36B0B" w:rsidR="00F46241" w:rsidRPr="00FD233E" w:rsidRDefault="0020702A" w:rsidP="00F46241">
      <w:pPr>
        <w:rPr>
          <w:rFonts w:ascii="Corbel" w:hAnsi="Corbel"/>
        </w:rPr>
      </w:pPr>
      <w:r w:rsidRPr="00FD233E">
        <w:rPr>
          <w:rFonts w:ascii="Corbel" w:hAnsi="Corbel"/>
        </w:rPr>
        <w:t xml:space="preserve">De Scope van </w:t>
      </w:r>
      <w:r w:rsidR="00E045A4" w:rsidRPr="00FD233E">
        <w:rPr>
          <w:rFonts w:ascii="Corbel" w:hAnsi="Corbel"/>
        </w:rPr>
        <w:t xml:space="preserve">deze aanbesteding </w:t>
      </w:r>
      <w:r w:rsidR="007233F8" w:rsidRPr="00FD233E">
        <w:rPr>
          <w:rFonts w:ascii="Corbel" w:hAnsi="Corbel"/>
        </w:rPr>
        <w:t xml:space="preserve">betreft het </w:t>
      </w:r>
      <w:r w:rsidR="005443C0">
        <w:rPr>
          <w:rFonts w:ascii="Corbel" w:hAnsi="Corbel"/>
        </w:rPr>
        <w:t>reinigen</w:t>
      </w:r>
      <w:r w:rsidR="005443C0" w:rsidRPr="00FD233E">
        <w:rPr>
          <w:rFonts w:ascii="Corbel" w:hAnsi="Corbel"/>
        </w:rPr>
        <w:t xml:space="preserve"> </w:t>
      </w:r>
      <w:r w:rsidR="006E7AA1" w:rsidRPr="00FD233E">
        <w:rPr>
          <w:rFonts w:ascii="Corbel" w:hAnsi="Corbel"/>
        </w:rPr>
        <w:t xml:space="preserve">van openbare ruimte en het plaatsen, ledigen en verwijderen van afvalbakken </w:t>
      </w:r>
      <w:r w:rsidR="00142AFF" w:rsidRPr="00FD233E">
        <w:rPr>
          <w:rFonts w:ascii="Corbel" w:hAnsi="Corbel"/>
        </w:rPr>
        <w:t>bij: Koningsdag, Pride</w:t>
      </w:r>
      <w:r w:rsidR="006E7AA1" w:rsidRPr="00FD233E">
        <w:rPr>
          <w:rFonts w:ascii="Corbel" w:hAnsi="Corbel"/>
        </w:rPr>
        <w:t xml:space="preserve"> </w:t>
      </w:r>
      <w:r w:rsidR="006D652E" w:rsidRPr="00FD233E">
        <w:rPr>
          <w:rFonts w:ascii="Corbel" w:hAnsi="Corbel"/>
        </w:rPr>
        <w:t xml:space="preserve">en het </w:t>
      </w:r>
      <w:r w:rsidR="00A33F2F" w:rsidRPr="00FD233E">
        <w:rPr>
          <w:rFonts w:ascii="Corbel" w:hAnsi="Corbel"/>
        </w:rPr>
        <w:t>Arenagebied</w:t>
      </w:r>
      <w:r w:rsidR="002E3F07" w:rsidRPr="00FD233E">
        <w:rPr>
          <w:rFonts w:ascii="Corbel" w:hAnsi="Corbel"/>
        </w:rPr>
        <w:t xml:space="preserve">. </w:t>
      </w:r>
      <w:r w:rsidR="006E7AA1" w:rsidRPr="00FD233E">
        <w:rPr>
          <w:rFonts w:ascii="Corbel" w:hAnsi="Corbel"/>
        </w:rPr>
        <w:t xml:space="preserve">Het onderhoud dient plaats te vinden op verharding en groen en in en om meubilair. </w:t>
      </w:r>
      <w:r w:rsidR="007233F8" w:rsidRPr="00FD233E">
        <w:rPr>
          <w:rFonts w:ascii="Corbel" w:hAnsi="Corbel"/>
        </w:rPr>
        <w:t xml:space="preserve">Voor </w:t>
      </w:r>
      <w:r w:rsidR="00D44949" w:rsidRPr="00FD233E">
        <w:rPr>
          <w:rFonts w:ascii="Corbel" w:hAnsi="Corbel"/>
        </w:rPr>
        <w:t>de betreffende beeldmeetlatten zie b</w:t>
      </w:r>
      <w:r w:rsidR="007233F8" w:rsidRPr="00FD233E">
        <w:rPr>
          <w:rFonts w:ascii="Corbel" w:hAnsi="Corbel"/>
        </w:rPr>
        <w:t>ijlage 3.</w:t>
      </w:r>
    </w:p>
    <w:p w14:paraId="15853202" w14:textId="77777777" w:rsidR="0011107E" w:rsidRPr="00FD233E" w:rsidRDefault="0011107E" w:rsidP="00F46241">
      <w:pPr>
        <w:rPr>
          <w:rFonts w:ascii="Corbel" w:hAnsi="Corbel"/>
        </w:rPr>
      </w:pPr>
    </w:p>
    <w:p w14:paraId="31DC403B" w14:textId="77777777" w:rsidR="0011107E" w:rsidRPr="00FD233E" w:rsidRDefault="0011107E" w:rsidP="00F46241">
      <w:pPr>
        <w:rPr>
          <w:rFonts w:ascii="Corbel" w:hAnsi="Corbel"/>
          <w:u w:val="single"/>
        </w:rPr>
      </w:pPr>
      <w:r w:rsidRPr="00FD233E">
        <w:rPr>
          <w:rFonts w:ascii="Corbel" w:hAnsi="Corbel"/>
          <w:u w:val="single"/>
        </w:rPr>
        <w:t>Percelen</w:t>
      </w:r>
    </w:p>
    <w:p w14:paraId="6998F88A" w14:textId="77777777" w:rsidR="0011107E" w:rsidRPr="00FD233E" w:rsidRDefault="0011107E" w:rsidP="00F46241">
      <w:pPr>
        <w:rPr>
          <w:rFonts w:ascii="Corbel" w:hAnsi="Corbel"/>
        </w:rPr>
      </w:pPr>
      <w:r w:rsidRPr="00FD233E">
        <w:rPr>
          <w:rFonts w:ascii="Corbel" w:hAnsi="Corbel"/>
        </w:rPr>
        <w:t xml:space="preserve">De scope </w:t>
      </w:r>
      <w:r w:rsidR="00920320" w:rsidRPr="00FD233E">
        <w:rPr>
          <w:rFonts w:ascii="Corbel" w:hAnsi="Corbel"/>
        </w:rPr>
        <w:t>van deze aanbesteding wordt</w:t>
      </w:r>
      <w:r w:rsidRPr="00FD233E">
        <w:rPr>
          <w:rFonts w:ascii="Corbel" w:hAnsi="Corbel"/>
        </w:rPr>
        <w:t xml:space="preserve"> opgedeeld in</w:t>
      </w:r>
      <w:r w:rsidR="0067379C" w:rsidRPr="00FD233E">
        <w:rPr>
          <w:rFonts w:ascii="Corbel" w:hAnsi="Corbel"/>
        </w:rPr>
        <w:t xml:space="preserve"> </w:t>
      </w:r>
      <w:r w:rsidR="00296935">
        <w:rPr>
          <w:rFonts w:ascii="Corbel" w:hAnsi="Corbel"/>
        </w:rPr>
        <w:t>zes</w:t>
      </w:r>
      <w:r w:rsidR="00920320" w:rsidRPr="00FD233E">
        <w:rPr>
          <w:rFonts w:ascii="Corbel" w:hAnsi="Corbel"/>
        </w:rPr>
        <w:t xml:space="preserve"> percelen, namelijk:</w:t>
      </w:r>
    </w:p>
    <w:p w14:paraId="2C83AF8F" w14:textId="77777777" w:rsidR="004B730E" w:rsidRPr="00296935" w:rsidRDefault="004B730E" w:rsidP="00296935">
      <w:pPr>
        <w:pStyle w:val="Lijstalinea"/>
        <w:numPr>
          <w:ilvl w:val="0"/>
          <w:numId w:val="61"/>
        </w:numPr>
        <w:rPr>
          <w:rFonts w:ascii="Corbel" w:hAnsi="Corbel"/>
        </w:rPr>
      </w:pPr>
      <w:r w:rsidRPr="00296935">
        <w:rPr>
          <w:rFonts w:ascii="Corbel" w:hAnsi="Corbel"/>
        </w:rPr>
        <w:t>Koningsdag gebied Noorder markt</w:t>
      </w:r>
    </w:p>
    <w:p w14:paraId="52F2CA3A" w14:textId="77777777" w:rsidR="004B730E" w:rsidRPr="00296935" w:rsidRDefault="004B730E" w:rsidP="00296935">
      <w:pPr>
        <w:pStyle w:val="Lijstalinea"/>
        <w:numPr>
          <w:ilvl w:val="0"/>
          <w:numId w:val="61"/>
        </w:numPr>
        <w:rPr>
          <w:rFonts w:ascii="Corbel" w:hAnsi="Corbel"/>
        </w:rPr>
      </w:pPr>
      <w:r w:rsidRPr="00296935">
        <w:rPr>
          <w:rFonts w:ascii="Corbel" w:hAnsi="Corbel"/>
        </w:rPr>
        <w:t>Koningsdag gebied Leidseplein</w:t>
      </w:r>
    </w:p>
    <w:p w14:paraId="474505A3" w14:textId="77777777" w:rsidR="00296935" w:rsidRDefault="004B730E" w:rsidP="00296935">
      <w:pPr>
        <w:pStyle w:val="Lijstalinea"/>
        <w:numPr>
          <w:ilvl w:val="0"/>
          <w:numId w:val="61"/>
        </w:numPr>
        <w:rPr>
          <w:rFonts w:ascii="Corbel" w:hAnsi="Corbel"/>
        </w:rPr>
      </w:pPr>
      <w:r w:rsidRPr="00296935">
        <w:rPr>
          <w:rFonts w:ascii="Corbel" w:hAnsi="Corbel"/>
        </w:rPr>
        <w:t xml:space="preserve">Koningsdag gebied </w:t>
      </w:r>
      <w:r w:rsidR="00DA1F04" w:rsidRPr="00296935">
        <w:rPr>
          <w:rFonts w:ascii="Corbel" w:hAnsi="Corbel"/>
        </w:rPr>
        <w:t>Rembrand</w:t>
      </w:r>
      <w:r w:rsidR="00434BDB" w:rsidRPr="00296935">
        <w:rPr>
          <w:rFonts w:ascii="Corbel" w:hAnsi="Corbel"/>
        </w:rPr>
        <w:t>t</w:t>
      </w:r>
      <w:r w:rsidR="00DA1F04" w:rsidRPr="00296935">
        <w:rPr>
          <w:rFonts w:ascii="Corbel" w:hAnsi="Corbel"/>
        </w:rPr>
        <w:t>plein</w:t>
      </w:r>
    </w:p>
    <w:p w14:paraId="3DF60DA4" w14:textId="20B57389" w:rsidR="00296935" w:rsidRPr="00296935" w:rsidRDefault="00296935" w:rsidP="00296935">
      <w:pPr>
        <w:pStyle w:val="Lijstalinea"/>
        <w:numPr>
          <w:ilvl w:val="0"/>
          <w:numId w:val="61"/>
        </w:numPr>
        <w:rPr>
          <w:rFonts w:ascii="Corbel" w:hAnsi="Corbel"/>
        </w:rPr>
      </w:pPr>
      <w:r>
        <w:rPr>
          <w:rFonts w:ascii="Corbel" w:hAnsi="Corbel"/>
        </w:rPr>
        <w:t xml:space="preserve">Koningsdag </w:t>
      </w:r>
      <w:r w:rsidR="003C2362">
        <w:rPr>
          <w:rFonts w:ascii="Corbel" w:hAnsi="Corbel"/>
        </w:rPr>
        <w:t xml:space="preserve">en Pride </w:t>
      </w:r>
      <w:r w:rsidR="00214A82">
        <w:rPr>
          <w:rFonts w:ascii="Corbel" w:hAnsi="Corbel"/>
        </w:rPr>
        <w:t>afvalbakken</w:t>
      </w:r>
      <w:r w:rsidRPr="00296935">
        <w:rPr>
          <w:rFonts w:ascii="Corbel" w:hAnsi="Corbel"/>
        </w:rPr>
        <w:tab/>
      </w:r>
    </w:p>
    <w:p w14:paraId="237614BC" w14:textId="77777777" w:rsidR="004B730E" w:rsidRPr="00296935" w:rsidRDefault="004B730E" w:rsidP="00296935">
      <w:pPr>
        <w:pStyle w:val="Lijstalinea"/>
        <w:numPr>
          <w:ilvl w:val="0"/>
          <w:numId w:val="61"/>
        </w:numPr>
        <w:rPr>
          <w:rFonts w:ascii="Corbel" w:hAnsi="Corbel"/>
        </w:rPr>
      </w:pPr>
      <w:r w:rsidRPr="00296935">
        <w:rPr>
          <w:rFonts w:ascii="Corbel" w:hAnsi="Corbel"/>
        </w:rPr>
        <w:t>Pride</w:t>
      </w:r>
    </w:p>
    <w:p w14:paraId="04064711" w14:textId="77777777" w:rsidR="003E2711" w:rsidRPr="00296935" w:rsidRDefault="004B730E" w:rsidP="00296935">
      <w:pPr>
        <w:pStyle w:val="Lijstalinea"/>
        <w:numPr>
          <w:ilvl w:val="0"/>
          <w:numId w:val="61"/>
        </w:numPr>
        <w:rPr>
          <w:rFonts w:ascii="Corbel" w:hAnsi="Corbel"/>
        </w:rPr>
      </w:pPr>
      <w:r w:rsidRPr="00296935">
        <w:rPr>
          <w:rFonts w:ascii="Corbel" w:hAnsi="Corbel"/>
        </w:rPr>
        <w:t>Arenagebied</w:t>
      </w:r>
    </w:p>
    <w:p w14:paraId="7FE117AF" w14:textId="685DF64C" w:rsidR="00B350BA" w:rsidRPr="00FD233E" w:rsidRDefault="00240AD6" w:rsidP="00E247BA">
      <w:pPr>
        <w:rPr>
          <w:rFonts w:ascii="Corbel" w:hAnsi="Corbel"/>
        </w:rPr>
      </w:pPr>
      <w:r>
        <w:rPr>
          <w:rFonts w:ascii="Corbel" w:hAnsi="Corbel"/>
        </w:rPr>
        <w:t xml:space="preserve">Per perceel wordt er een overeenkomst gesloten. </w:t>
      </w:r>
      <w:r w:rsidRPr="00FD233E">
        <w:rPr>
          <w:rFonts w:ascii="Corbel" w:hAnsi="Corbel"/>
        </w:rPr>
        <w:t>De inschrijver schrij</w:t>
      </w:r>
      <w:r>
        <w:rPr>
          <w:rFonts w:ascii="Corbel" w:hAnsi="Corbel"/>
        </w:rPr>
        <w:t xml:space="preserve">ft op minimaal één perceel in. </w:t>
      </w:r>
      <w:r w:rsidRPr="00FD233E">
        <w:rPr>
          <w:rFonts w:ascii="Corbel" w:hAnsi="Corbel"/>
        </w:rPr>
        <w:t xml:space="preserve">Het is toegestaan om in te schrijven op alle </w:t>
      </w:r>
      <w:r>
        <w:rPr>
          <w:rFonts w:ascii="Corbel" w:hAnsi="Corbel"/>
        </w:rPr>
        <w:t>zes de percelen, doch kan een partij tot maximaal twee percelen gegund krijgen.</w:t>
      </w:r>
      <w:r w:rsidR="0064029F">
        <w:rPr>
          <w:rFonts w:ascii="Corbel" w:hAnsi="Corbel"/>
        </w:rPr>
        <w:t xml:space="preserve"> Paragraaf 5.1 beschrijft hoe hier invulling aan wordt gegeven. </w:t>
      </w:r>
    </w:p>
    <w:p w14:paraId="7956A3D5" w14:textId="77777777" w:rsidR="009D70DB" w:rsidRPr="00FD233E" w:rsidRDefault="009D70DB" w:rsidP="00E247BA">
      <w:pPr>
        <w:rPr>
          <w:rFonts w:ascii="Corbel" w:hAnsi="Corbel"/>
        </w:rPr>
      </w:pPr>
    </w:p>
    <w:p w14:paraId="0BD82DF9" w14:textId="77777777" w:rsidR="0011107E" w:rsidRPr="00FD233E" w:rsidRDefault="0011107E" w:rsidP="00E247BA">
      <w:pPr>
        <w:rPr>
          <w:rFonts w:ascii="Corbel" w:hAnsi="Corbel"/>
          <w:u w:val="single"/>
        </w:rPr>
      </w:pPr>
      <w:r w:rsidRPr="00FD233E">
        <w:rPr>
          <w:rFonts w:ascii="Corbel" w:hAnsi="Corbel"/>
          <w:u w:val="single"/>
        </w:rPr>
        <w:t>Service Level Agreement</w:t>
      </w:r>
    </w:p>
    <w:p w14:paraId="7F686C37" w14:textId="77777777" w:rsidR="00350918" w:rsidRPr="00FD233E" w:rsidRDefault="002815B9" w:rsidP="00E247BA">
      <w:pPr>
        <w:rPr>
          <w:rFonts w:ascii="Corbel" w:hAnsi="Corbel"/>
        </w:rPr>
      </w:pPr>
      <w:r w:rsidRPr="00FD233E">
        <w:rPr>
          <w:rFonts w:ascii="Corbel" w:hAnsi="Corbel"/>
        </w:rPr>
        <w:t xml:space="preserve">Voor het </w:t>
      </w:r>
      <w:r w:rsidR="007233F8" w:rsidRPr="00FD233E">
        <w:rPr>
          <w:rFonts w:ascii="Corbel" w:hAnsi="Corbel"/>
        </w:rPr>
        <w:t xml:space="preserve">onderhoud </w:t>
      </w:r>
      <w:r w:rsidR="000C3F07" w:rsidRPr="00FD233E">
        <w:rPr>
          <w:rFonts w:ascii="Corbel" w:hAnsi="Corbel"/>
        </w:rPr>
        <w:t>is ge</w:t>
      </w:r>
      <w:r w:rsidR="00E247BA" w:rsidRPr="00FD233E">
        <w:rPr>
          <w:rFonts w:ascii="Corbel" w:hAnsi="Corbel"/>
        </w:rPr>
        <w:t>kozen voor een</w:t>
      </w:r>
      <w:r w:rsidR="004B4E96" w:rsidRPr="00FD233E">
        <w:rPr>
          <w:rFonts w:ascii="Corbel" w:hAnsi="Corbel"/>
        </w:rPr>
        <w:t xml:space="preserve"> Service Level Agreement</w:t>
      </w:r>
      <w:r w:rsidR="00E247BA" w:rsidRPr="00FD233E">
        <w:rPr>
          <w:rFonts w:ascii="Corbel" w:hAnsi="Corbel"/>
        </w:rPr>
        <w:t xml:space="preserve">. </w:t>
      </w:r>
      <w:r w:rsidR="000C3F07" w:rsidRPr="00FD233E">
        <w:rPr>
          <w:rFonts w:ascii="Corbel" w:hAnsi="Corbel"/>
        </w:rPr>
        <w:t xml:space="preserve">Het grote </w:t>
      </w:r>
      <w:r w:rsidR="00E247BA" w:rsidRPr="00FD233E">
        <w:rPr>
          <w:rFonts w:ascii="Corbel" w:hAnsi="Corbel"/>
        </w:rPr>
        <w:t>voordeel</w:t>
      </w:r>
      <w:r w:rsidR="000C3F07" w:rsidRPr="00FD233E">
        <w:rPr>
          <w:rFonts w:ascii="Corbel" w:hAnsi="Corbel"/>
        </w:rPr>
        <w:t xml:space="preserve"> </w:t>
      </w:r>
      <w:r w:rsidR="00E247BA" w:rsidRPr="00FD233E">
        <w:rPr>
          <w:rFonts w:ascii="Corbel" w:hAnsi="Corbel"/>
        </w:rPr>
        <w:t>ten opzichte van andere gangbare contractvormen is de flexibiliteit die</w:t>
      </w:r>
      <w:r w:rsidR="000C3F07" w:rsidRPr="00FD233E">
        <w:rPr>
          <w:rFonts w:ascii="Corbel" w:hAnsi="Corbel"/>
        </w:rPr>
        <w:t xml:space="preserve"> bij een </w:t>
      </w:r>
      <w:r w:rsidR="004B4E96" w:rsidRPr="00FD233E">
        <w:rPr>
          <w:rFonts w:ascii="Corbel" w:hAnsi="Corbel"/>
        </w:rPr>
        <w:t>Service Level Agreement</w:t>
      </w:r>
      <w:r w:rsidR="000C3F07" w:rsidRPr="00FD233E">
        <w:rPr>
          <w:rFonts w:ascii="Corbel" w:hAnsi="Corbel"/>
        </w:rPr>
        <w:t xml:space="preserve"> kan worden</w:t>
      </w:r>
      <w:r w:rsidR="00E247BA" w:rsidRPr="00FD233E">
        <w:rPr>
          <w:rFonts w:ascii="Corbel" w:hAnsi="Corbel"/>
        </w:rPr>
        <w:t xml:space="preserve"> ingebouwd</w:t>
      </w:r>
      <w:r w:rsidR="000C3F07" w:rsidRPr="00FD233E">
        <w:rPr>
          <w:rFonts w:ascii="Corbel" w:hAnsi="Corbel"/>
        </w:rPr>
        <w:t xml:space="preserve">. </w:t>
      </w:r>
    </w:p>
    <w:p w14:paraId="640C741D" w14:textId="77777777" w:rsidR="00E247BA" w:rsidRPr="00FD233E" w:rsidRDefault="000C3F07" w:rsidP="00E247BA">
      <w:pPr>
        <w:rPr>
          <w:rFonts w:ascii="Corbel" w:hAnsi="Corbel"/>
        </w:rPr>
      </w:pPr>
      <w:r w:rsidRPr="00FD233E">
        <w:rPr>
          <w:rFonts w:ascii="Corbel" w:hAnsi="Corbel"/>
        </w:rPr>
        <w:t xml:space="preserve">Een </w:t>
      </w:r>
      <w:r w:rsidR="004B4E96" w:rsidRPr="00FD233E">
        <w:rPr>
          <w:rFonts w:ascii="Corbel" w:hAnsi="Corbel"/>
        </w:rPr>
        <w:t>Service Level Agreement</w:t>
      </w:r>
      <w:r w:rsidRPr="00FD233E">
        <w:rPr>
          <w:rFonts w:ascii="Corbel" w:hAnsi="Corbel"/>
        </w:rPr>
        <w:t xml:space="preserve"> </w:t>
      </w:r>
      <w:r w:rsidR="002815B9" w:rsidRPr="00FD233E">
        <w:rPr>
          <w:rFonts w:ascii="Corbel" w:hAnsi="Corbel"/>
        </w:rPr>
        <w:t>heeft</w:t>
      </w:r>
      <w:r w:rsidRPr="00FD233E">
        <w:rPr>
          <w:rFonts w:ascii="Corbel" w:hAnsi="Corbel"/>
        </w:rPr>
        <w:t xml:space="preserve"> een aantal </w:t>
      </w:r>
      <w:r w:rsidR="002815B9" w:rsidRPr="00FD233E">
        <w:rPr>
          <w:rFonts w:ascii="Corbel" w:hAnsi="Corbel"/>
        </w:rPr>
        <w:t>kenmerken die hieraan bijdragen:</w:t>
      </w:r>
      <w:r w:rsidRPr="00FD233E">
        <w:rPr>
          <w:rFonts w:ascii="Corbel" w:hAnsi="Corbel"/>
        </w:rPr>
        <w:t xml:space="preserve"> </w:t>
      </w:r>
    </w:p>
    <w:p w14:paraId="4CCF595F" w14:textId="77777777" w:rsidR="00350918" w:rsidRPr="00FD233E" w:rsidRDefault="00350918" w:rsidP="00E247BA">
      <w:pPr>
        <w:rPr>
          <w:rFonts w:ascii="Corbel" w:hAnsi="Corbel"/>
        </w:rPr>
      </w:pPr>
    </w:p>
    <w:p w14:paraId="49A46D60" w14:textId="77777777" w:rsidR="004B4E96" w:rsidRPr="00FD233E" w:rsidRDefault="004B4E96" w:rsidP="00474A4E">
      <w:pPr>
        <w:pStyle w:val="Lijstalinea"/>
        <w:numPr>
          <w:ilvl w:val="0"/>
          <w:numId w:val="32"/>
        </w:numPr>
        <w:spacing w:line="280" w:lineRule="atLeast"/>
        <w:rPr>
          <w:rFonts w:ascii="Corbel" w:hAnsi="Corbel"/>
        </w:rPr>
      </w:pPr>
      <w:r w:rsidRPr="00FD233E">
        <w:rPr>
          <w:rFonts w:ascii="Corbel" w:hAnsi="Corbel"/>
        </w:rPr>
        <w:t>Actuele data (de verantwoordelijkheid bij de markt neerleggen zonder negatieve contractuele gevolgen).</w:t>
      </w:r>
    </w:p>
    <w:p w14:paraId="4404C9E0" w14:textId="77777777" w:rsidR="004B4E96" w:rsidRPr="00FD233E" w:rsidRDefault="004B4E96" w:rsidP="00474A4E">
      <w:pPr>
        <w:pStyle w:val="Lijstalinea"/>
        <w:numPr>
          <w:ilvl w:val="0"/>
          <w:numId w:val="32"/>
        </w:numPr>
        <w:spacing w:line="280" w:lineRule="atLeast"/>
        <w:rPr>
          <w:rFonts w:ascii="Corbel" w:hAnsi="Corbel"/>
        </w:rPr>
      </w:pPr>
      <w:r w:rsidRPr="00FD233E">
        <w:rPr>
          <w:rFonts w:ascii="Corbel" w:hAnsi="Corbel"/>
        </w:rPr>
        <w:t>Verwachte wijzigingen binnen het areaal (</w:t>
      </w:r>
      <w:r w:rsidR="006E7AA1" w:rsidRPr="00FD233E">
        <w:rPr>
          <w:rFonts w:ascii="Corbel" w:hAnsi="Corbel"/>
        </w:rPr>
        <w:t xml:space="preserve">wisselende gebruiksdruk en deels </w:t>
      </w:r>
      <w:r w:rsidRPr="00FD233E">
        <w:rPr>
          <w:rFonts w:ascii="Corbel" w:hAnsi="Corbel"/>
        </w:rPr>
        <w:t>levende materie</w:t>
      </w:r>
      <w:r w:rsidR="006E7AA1" w:rsidRPr="00FD233E">
        <w:rPr>
          <w:rFonts w:ascii="Corbel" w:hAnsi="Corbel"/>
        </w:rPr>
        <w:t xml:space="preserve"> (groen)</w:t>
      </w:r>
      <w:r w:rsidRPr="00FD233E">
        <w:rPr>
          <w:rFonts w:ascii="Corbel" w:hAnsi="Corbel"/>
        </w:rPr>
        <w:t>).</w:t>
      </w:r>
    </w:p>
    <w:p w14:paraId="06C17397" w14:textId="77777777" w:rsidR="004B4E96" w:rsidRPr="00FD233E" w:rsidRDefault="00350918" w:rsidP="00474A4E">
      <w:pPr>
        <w:pStyle w:val="Lijstalinea"/>
        <w:numPr>
          <w:ilvl w:val="0"/>
          <w:numId w:val="32"/>
        </w:numPr>
        <w:spacing w:line="280" w:lineRule="atLeast"/>
        <w:rPr>
          <w:rFonts w:ascii="Corbel" w:hAnsi="Corbel"/>
        </w:rPr>
      </w:pPr>
      <w:r w:rsidRPr="00FD233E">
        <w:rPr>
          <w:rFonts w:ascii="Corbel" w:hAnsi="Corbel"/>
        </w:rPr>
        <w:t>De opdracht</w:t>
      </w:r>
      <w:r w:rsidR="004B4E96" w:rsidRPr="00FD233E">
        <w:rPr>
          <w:rFonts w:ascii="Corbel" w:hAnsi="Corbel"/>
        </w:rPr>
        <w:t xml:space="preserve">nemer geeft informatie over de staat van de werkzaamheden/de SLA, zogenaamde stuurinformatie, deels in de vorm van KPI’s. </w:t>
      </w:r>
    </w:p>
    <w:p w14:paraId="467C19D5" w14:textId="77777777" w:rsidR="004B4E96" w:rsidRPr="00FD233E" w:rsidRDefault="004B4E96" w:rsidP="00474A4E">
      <w:pPr>
        <w:pStyle w:val="Lijstalinea"/>
        <w:numPr>
          <w:ilvl w:val="0"/>
          <w:numId w:val="32"/>
        </w:numPr>
        <w:spacing w:line="280" w:lineRule="atLeast"/>
        <w:rPr>
          <w:rFonts w:ascii="Corbel" w:hAnsi="Corbel"/>
        </w:rPr>
      </w:pPr>
      <w:r w:rsidRPr="00FD233E">
        <w:rPr>
          <w:rFonts w:ascii="Corbel" w:hAnsi="Corbel"/>
        </w:rPr>
        <w:t>Flexibiliteit in beleidswijzigingen (de opdrachtgever kan eenvoudig wijzigingen doorvoeren in de scope met behulp van de staat van de verrekenprijzen).</w:t>
      </w:r>
    </w:p>
    <w:p w14:paraId="21F7E024" w14:textId="77777777" w:rsidR="004B4E96" w:rsidRPr="00FD233E" w:rsidRDefault="004B4E96" w:rsidP="00474A4E">
      <w:pPr>
        <w:pStyle w:val="Lijstalinea"/>
        <w:numPr>
          <w:ilvl w:val="0"/>
          <w:numId w:val="32"/>
        </w:numPr>
        <w:spacing w:line="280" w:lineRule="atLeast"/>
        <w:rPr>
          <w:rFonts w:ascii="Corbel" w:hAnsi="Corbel"/>
        </w:rPr>
      </w:pPr>
      <w:r w:rsidRPr="00FD233E">
        <w:rPr>
          <w:rFonts w:ascii="Corbel" w:hAnsi="Corbel"/>
        </w:rPr>
        <w:t>Technische complexiteit (de opdrachtgever kan eenvoudig wijzigingen doorvoeren in het onderhoudsregime met behulp van de staat van verrekenprijzen, uurtarieven zijn tevens al afgeprijsd door de opdrachtgever).</w:t>
      </w:r>
    </w:p>
    <w:p w14:paraId="3D5E7DCD" w14:textId="77777777" w:rsidR="004B4E96" w:rsidRPr="00FD233E" w:rsidRDefault="004B4E96" w:rsidP="00474A4E">
      <w:pPr>
        <w:pStyle w:val="Lijstalinea"/>
        <w:numPr>
          <w:ilvl w:val="0"/>
          <w:numId w:val="32"/>
        </w:numPr>
        <w:spacing w:line="280" w:lineRule="atLeast"/>
        <w:rPr>
          <w:rFonts w:ascii="Corbel" w:hAnsi="Corbel"/>
        </w:rPr>
      </w:pPr>
      <w:r w:rsidRPr="00FD233E">
        <w:rPr>
          <w:rFonts w:ascii="Corbel" w:hAnsi="Corbel"/>
        </w:rPr>
        <w:t>Flexibiliteit in omvang perceelgrootte en kunnen inspelen op capaciteit van de eigen dienst. Het kunnen verreken</w:t>
      </w:r>
      <w:r w:rsidR="009C10F6" w:rsidRPr="00FD233E">
        <w:rPr>
          <w:rFonts w:ascii="Corbel" w:hAnsi="Corbel"/>
        </w:rPr>
        <w:t>en</w:t>
      </w:r>
      <w:r w:rsidRPr="00FD233E">
        <w:rPr>
          <w:rFonts w:ascii="Corbel" w:hAnsi="Corbel"/>
        </w:rPr>
        <w:t xml:space="preserve"> van verkleining of vergroting van het areaal. </w:t>
      </w:r>
    </w:p>
    <w:p w14:paraId="6D0CE834" w14:textId="77777777" w:rsidR="004B4E96" w:rsidRPr="00FD233E" w:rsidRDefault="004B4E96" w:rsidP="004B4E96">
      <w:pPr>
        <w:pStyle w:val="Lijstalinea"/>
        <w:spacing w:line="280" w:lineRule="atLeast"/>
        <w:ind w:left="360"/>
        <w:rPr>
          <w:rFonts w:ascii="Corbel" w:hAnsi="Corbel"/>
        </w:rPr>
      </w:pPr>
    </w:p>
    <w:p w14:paraId="2334FEB7" w14:textId="77777777" w:rsidR="00977DAC" w:rsidRPr="00FD233E" w:rsidRDefault="00977DAC" w:rsidP="004B4E96">
      <w:pPr>
        <w:rPr>
          <w:rFonts w:ascii="Corbel" w:hAnsi="Corbel" w:cs="Calibri"/>
        </w:rPr>
      </w:pPr>
      <w:r w:rsidRPr="00FD233E">
        <w:rPr>
          <w:rFonts w:ascii="Corbel" w:hAnsi="Corbel" w:cs="Calibri"/>
        </w:rPr>
        <w:t xml:space="preserve">Enkele voorbeelden van aanpassingen in de te onderhouden arealen binnen de looptijd betreffen: </w:t>
      </w:r>
    </w:p>
    <w:p w14:paraId="431C74A4" w14:textId="77777777" w:rsidR="00350918" w:rsidRPr="00FD233E" w:rsidRDefault="00350918" w:rsidP="004B4E96">
      <w:pPr>
        <w:rPr>
          <w:rFonts w:ascii="Corbel" w:hAnsi="Corbel" w:cs="Calibri"/>
        </w:rPr>
      </w:pPr>
    </w:p>
    <w:p w14:paraId="35B3A054" w14:textId="77777777" w:rsidR="00E247BA" w:rsidRPr="00FD233E" w:rsidRDefault="002E3F07" w:rsidP="00474A4E">
      <w:pPr>
        <w:pStyle w:val="Lijstalinea"/>
        <w:numPr>
          <w:ilvl w:val="0"/>
          <w:numId w:val="44"/>
        </w:numPr>
        <w:rPr>
          <w:rFonts w:ascii="Corbel" w:hAnsi="Corbel"/>
        </w:rPr>
      </w:pPr>
      <w:r w:rsidRPr="00FD233E">
        <w:rPr>
          <w:rFonts w:ascii="Corbel" w:hAnsi="Corbel" w:cs="Calibri"/>
        </w:rPr>
        <w:t>Het evenementen a</w:t>
      </w:r>
      <w:r w:rsidR="004B4E96" w:rsidRPr="00FD233E">
        <w:rPr>
          <w:rFonts w:ascii="Corbel" w:hAnsi="Corbel" w:cs="Calibri"/>
        </w:rPr>
        <w:t xml:space="preserve">reaal </w:t>
      </w:r>
      <w:r w:rsidR="00E42816" w:rsidRPr="00FD233E">
        <w:rPr>
          <w:rFonts w:ascii="Corbel" w:hAnsi="Corbel" w:cs="Calibri"/>
        </w:rPr>
        <w:t>kan af</w:t>
      </w:r>
      <w:r w:rsidR="00700946" w:rsidRPr="00FD233E">
        <w:rPr>
          <w:rFonts w:ascii="Corbel" w:hAnsi="Corbel" w:cs="Calibri"/>
        </w:rPr>
        <w:t>- of toe</w:t>
      </w:r>
      <w:r w:rsidR="00E42816" w:rsidRPr="00FD233E">
        <w:rPr>
          <w:rFonts w:ascii="Corbel" w:hAnsi="Corbel" w:cs="Calibri"/>
        </w:rPr>
        <w:t xml:space="preserve">nemen </w:t>
      </w:r>
      <w:r w:rsidR="00977DAC" w:rsidRPr="00FD233E">
        <w:rPr>
          <w:rFonts w:ascii="Corbel" w:hAnsi="Corbel" w:cs="Calibri"/>
        </w:rPr>
        <w:t xml:space="preserve">wanneer </w:t>
      </w:r>
      <w:r w:rsidR="006E7AA1" w:rsidRPr="00FD233E">
        <w:rPr>
          <w:rFonts w:ascii="Corbel" w:hAnsi="Corbel" w:cs="Calibri"/>
        </w:rPr>
        <w:t xml:space="preserve">er minder of </w:t>
      </w:r>
      <w:r w:rsidR="00700946" w:rsidRPr="00FD233E">
        <w:rPr>
          <w:rFonts w:ascii="Corbel" w:hAnsi="Corbel" w:cs="Calibri"/>
        </w:rPr>
        <w:t xml:space="preserve">meer </w:t>
      </w:r>
      <w:r w:rsidR="006E7AA1" w:rsidRPr="00FD233E">
        <w:rPr>
          <w:rFonts w:ascii="Corbel" w:hAnsi="Corbel" w:cs="Calibri"/>
        </w:rPr>
        <w:t xml:space="preserve">evenementen worden georganiseerd. </w:t>
      </w:r>
    </w:p>
    <w:p w14:paraId="471A8DCF" w14:textId="72B86C00" w:rsidR="00700946" w:rsidRPr="00FD233E" w:rsidRDefault="00700946" w:rsidP="00474A4E">
      <w:pPr>
        <w:pStyle w:val="Lijstalinea"/>
        <w:numPr>
          <w:ilvl w:val="0"/>
          <w:numId w:val="44"/>
        </w:numPr>
        <w:rPr>
          <w:rFonts w:ascii="Corbel" w:hAnsi="Corbel"/>
        </w:rPr>
      </w:pPr>
      <w:r w:rsidRPr="00FD233E">
        <w:rPr>
          <w:rFonts w:ascii="Corbel" w:hAnsi="Corbel" w:cs="Calibri"/>
        </w:rPr>
        <w:t xml:space="preserve">Er kunnen huldigingen plaats vinden binnen de looptijd van </w:t>
      </w:r>
      <w:r w:rsidR="00BE3348">
        <w:rPr>
          <w:rFonts w:ascii="Corbel" w:hAnsi="Corbel" w:cs="Calibri"/>
        </w:rPr>
        <w:t>de overeenkomst</w:t>
      </w:r>
      <w:r w:rsidRPr="00FD233E">
        <w:rPr>
          <w:rFonts w:ascii="Corbel" w:hAnsi="Corbel" w:cs="Calibri"/>
        </w:rPr>
        <w:t>, dan dient de Opdrachtnem</w:t>
      </w:r>
      <w:r w:rsidR="00924533" w:rsidRPr="00FD233E">
        <w:rPr>
          <w:rFonts w:ascii="Corbel" w:hAnsi="Corbel" w:cs="Calibri"/>
        </w:rPr>
        <w:t>e</w:t>
      </w:r>
      <w:r w:rsidRPr="00FD233E">
        <w:rPr>
          <w:rFonts w:ascii="Corbel" w:hAnsi="Corbel" w:cs="Calibri"/>
        </w:rPr>
        <w:t>r te o</w:t>
      </w:r>
      <w:r w:rsidR="00E54B37">
        <w:rPr>
          <w:rFonts w:ascii="Corbel" w:hAnsi="Corbel" w:cs="Calibri"/>
        </w:rPr>
        <w:t xml:space="preserve">ndersteunen met het </w:t>
      </w:r>
      <w:r w:rsidR="005443C0">
        <w:rPr>
          <w:rFonts w:ascii="Corbel" w:hAnsi="Corbel" w:cs="Calibri"/>
        </w:rPr>
        <w:t>reinigen</w:t>
      </w:r>
      <w:r w:rsidR="00E54B37">
        <w:rPr>
          <w:rFonts w:ascii="Corbel" w:hAnsi="Corbel" w:cs="Calibri"/>
        </w:rPr>
        <w:t>.</w:t>
      </w:r>
    </w:p>
    <w:p w14:paraId="60BF0920" w14:textId="77777777" w:rsidR="008C2FDF" w:rsidRDefault="008C2FDF">
      <w:pPr>
        <w:spacing w:line="240" w:lineRule="auto"/>
        <w:rPr>
          <w:rFonts w:ascii="Corbel" w:hAnsi="Corbel" w:cs="Calibri"/>
          <w:b/>
          <w:sz w:val="24"/>
        </w:rPr>
      </w:pPr>
      <w:r>
        <w:rPr>
          <w:rFonts w:ascii="Corbel" w:hAnsi="Corbel" w:cs="Calibri"/>
          <w:b/>
        </w:rPr>
        <w:br w:type="page"/>
      </w:r>
    </w:p>
    <w:p w14:paraId="1BCE030B" w14:textId="77777777" w:rsidR="00107D67" w:rsidRPr="00FD233E" w:rsidRDefault="00E453BB" w:rsidP="00107D67">
      <w:pPr>
        <w:pStyle w:val="Kop2"/>
        <w:ind w:left="0" w:hanging="567"/>
        <w:rPr>
          <w:rFonts w:ascii="Corbel" w:hAnsi="Corbel" w:cs="Calibri"/>
          <w:b/>
        </w:rPr>
      </w:pPr>
      <w:bookmarkStart w:id="38" w:name="_Toc37230106"/>
      <w:r w:rsidRPr="00FD233E">
        <w:rPr>
          <w:rFonts w:ascii="Corbel" w:hAnsi="Corbel" w:cs="Calibri"/>
          <w:b/>
        </w:rPr>
        <w:lastRenderedPageBreak/>
        <w:t>Projectlocatie</w:t>
      </w:r>
      <w:bookmarkEnd w:id="38"/>
    </w:p>
    <w:p w14:paraId="49577E7C" w14:textId="77777777" w:rsidR="00980289" w:rsidRPr="00FD233E" w:rsidRDefault="00980289" w:rsidP="00EA71D8">
      <w:pPr>
        <w:rPr>
          <w:rFonts w:ascii="Corbel" w:hAnsi="Corbel"/>
          <w:u w:val="single"/>
        </w:rPr>
      </w:pPr>
      <w:r w:rsidRPr="00FD233E">
        <w:rPr>
          <w:rFonts w:ascii="Corbel" w:hAnsi="Corbel"/>
          <w:u w:val="single"/>
        </w:rPr>
        <w:t>Evenemententerreinen</w:t>
      </w:r>
    </w:p>
    <w:p w14:paraId="3C9C2B72" w14:textId="77777777" w:rsidR="001E07D4" w:rsidRPr="00FD233E" w:rsidRDefault="004A0FCE" w:rsidP="00EA71D8">
      <w:pPr>
        <w:rPr>
          <w:rFonts w:ascii="Corbel" w:hAnsi="Corbel"/>
        </w:rPr>
      </w:pPr>
      <w:r w:rsidRPr="00FD233E">
        <w:rPr>
          <w:rFonts w:ascii="Corbel" w:hAnsi="Corbel"/>
        </w:rPr>
        <w:t>Het gaat om</w:t>
      </w:r>
      <w:r w:rsidR="004B730E">
        <w:rPr>
          <w:rFonts w:ascii="Corbel" w:hAnsi="Corbel"/>
        </w:rPr>
        <w:t xml:space="preserve"> drie gebieden </w:t>
      </w:r>
      <w:r w:rsidR="00EA71D8" w:rsidRPr="00FD233E">
        <w:rPr>
          <w:rFonts w:ascii="Corbel" w:hAnsi="Corbel"/>
        </w:rPr>
        <w:t>K</w:t>
      </w:r>
      <w:r w:rsidRPr="00FD233E">
        <w:rPr>
          <w:rFonts w:ascii="Corbel" w:hAnsi="Corbel"/>
        </w:rPr>
        <w:t>oningsdag, Pride</w:t>
      </w:r>
      <w:r w:rsidR="00A04073" w:rsidRPr="00FD233E">
        <w:rPr>
          <w:rFonts w:ascii="Corbel" w:hAnsi="Corbel"/>
        </w:rPr>
        <w:t xml:space="preserve"> en</w:t>
      </w:r>
      <w:r w:rsidRPr="00FD233E">
        <w:rPr>
          <w:rFonts w:ascii="Corbel" w:hAnsi="Corbel"/>
        </w:rPr>
        <w:t xml:space="preserve"> </w:t>
      </w:r>
      <w:r w:rsidR="00BB4680" w:rsidRPr="00FD233E">
        <w:rPr>
          <w:rFonts w:ascii="Corbel" w:hAnsi="Corbel"/>
        </w:rPr>
        <w:t xml:space="preserve">het </w:t>
      </w:r>
      <w:r w:rsidRPr="00FD233E">
        <w:rPr>
          <w:rFonts w:ascii="Corbel" w:hAnsi="Corbel"/>
        </w:rPr>
        <w:t>Arenagebied</w:t>
      </w:r>
      <w:r w:rsidR="00BB4680" w:rsidRPr="00FD233E">
        <w:rPr>
          <w:rFonts w:ascii="Corbel" w:hAnsi="Corbel"/>
        </w:rPr>
        <w:t>.</w:t>
      </w:r>
      <w:r w:rsidR="0069540B" w:rsidRPr="00FD233E">
        <w:rPr>
          <w:rFonts w:ascii="Corbel" w:hAnsi="Corbel"/>
        </w:rPr>
        <w:t xml:space="preserve"> </w:t>
      </w:r>
    </w:p>
    <w:p w14:paraId="4E3B8A6E" w14:textId="77777777" w:rsidR="00EA71D8" w:rsidRPr="00FD233E" w:rsidRDefault="00EA71D8" w:rsidP="00EA71D8">
      <w:pPr>
        <w:rPr>
          <w:rFonts w:ascii="Corbel" w:hAnsi="Corbel"/>
        </w:rPr>
      </w:pPr>
      <w:r w:rsidRPr="00FD233E">
        <w:rPr>
          <w:rFonts w:ascii="Corbel" w:hAnsi="Corbel"/>
        </w:rPr>
        <w:t xml:space="preserve">Per onderdeel is in bijlage </w:t>
      </w:r>
      <w:r w:rsidR="00B27E47" w:rsidRPr="00FD233E">
        <w:rPr>
          <w:rFonts w:ascii="Corbel" w:hAnsi="Corbel"/>
        </w:rPr>
        <w:t>6</w:t>
      </w:r>
      <w:r w:rsidRPr="00FD233E">
        <w:rPr>
          <w:rFonts w:ascii="Corbel" w:hAnsi="Corbel"/>
        </w:rPr>
        <w:t xml:space="preserve"> een tekening toegevoegd van begrenzing van het betreffende evenemententerrein. </w:t>
      </w:r>
    </w:p>
    <w:p w14:paraId="5D3A8BE1" w14:textId="77777777" w:rsidR="00980289" w:rsidRPr="00FD233E" w:rsidRDefault="00980289" w:rsidP="00FF5054">
      <w:pPr>
        <w:rPr>
          <w:rFonts w:ascii="Corbel" w:hAnsi="Corbel"/>
        </w:rPr>
      </w:pPr>
    </w:p>
    <w:p w14:paraId="2A15227D" w14:textId="77777777" w:rsidR="00E35D55" w:rsidRPr="00FD233E" w:rsidRDefault="00E35D55" w:rsidP="00FF5054">
      <w:pPr>
        <w:rPr>
          <w:rFonts w:ascii="Corbel" w:hAnsi="Corbel"/>
        </w:rPr>
      </w:pPr>
      <w:r w:rsidRPr="00FD233E">
        <w:rPr>
          <w:rFonts w:ascii="Corbel" w:hAnsi="Corbel"/>
        </w:rPr>
        <w:t>De tekeningen</w:t>
      </w:r>
      <w:r w:rsidR="00332DEE" w:rsidRPr="00FD233E">
        <w:rPr>
          <w:rFonts w:ascii="Corbel" w:hAnsi="Corbel"/>
        </w:rPr>
        <w:t xml:space="preserve"> en hoeveelheden </w:t>
      </w:r>
      <w:r w:rsidRPr="00FD233E">
        <w:rPr>
          <w:rFonts w:ascii="Corbel" w:hAnsi="Corbel"/>
        </w:rPr>
        <w:t xml:space="preserve">in bijlage </w:t>
      </w:r>
      <w:r w:rsidR="00B27E47" w:rsidRPr="00FD233E">
        <w:rPr>
          <w:rFonts w:ascii="Corbel" w:hAnsi="Corbel"/>
        </w:rPr>
        <w:t>6</w:t>
      </w:r>
      <w:r w:rsidRPr="00FD233E">
        <w:rPr>
          <w:rFonts w:ascii="Corbel" w:hAnsi="Corbel"/>
        </w:rPr>
        <w:t xml:space="preserve"> zijn leidend. </w:t>
      </w:r>
      <w:r w:rsidR="002815B9" w:rsidRPr="00FD233E">
        <w:rPr>
          <w:rFonts w:ascii="Corbel" w:hAnsi="Corbel"/>
        </w:rPr>
        <w:t xml:space="preserve">Als </w:t>
      </w:r>
      <w:r w:rsidR="00332DEE" w:rsidRPr="00FD233E">
        <w:rPr>
          <w:rFonts w:ascii="Corbel" w:hAnsi="Corbel"/>
        </w:rPr>
        <w:t xml:space="preserve">er tegenstrijdigheden </w:t>
      </w:r>
      <w:r w:rsidR="00FE5111" w:rsidRPr="00FD233E">
        <w:rPr>
          <w:rFonts w:ascii="Corbel" w:hAnsi="Corbel"/>
        </w:rPr>
        <w:t xml:space="preserve">of onduidelijkheden zijn </w:t>
      </w:r>
      <w:r w:rsidR="00332DEE" w:rsidRPr="00FD233E">
        <w:rPr>
          <w:rFonts w:ascii="Corbel" w:hAnsi="Corbel"/>
        </w:rPr>
        <w:t xml:space="preserve">tussen de tekeningen en de hoeveelheden dan </w:t>
      </w:r>
      <w:r w:rsidR="00FE5111" w:rsidRPr="00FD233E">
        <w:rPr>
          <w:rFonts w:ascii="Corbel" w:hAnsi="Corbel"/>
        </w:rPr>
        <w:t xml:space="preserve">zijn </w:t>
      </w:r>
      <w:r w:rsidR="00332DEE" w:rsidRPr="00FD233E">
        <w:rPr>
          <w:rFonts w:ascii="Corbel" w:hAnsi="Corbel"/>
        </w:rPr>
        <w:t>de tekening</w:t>
      </w:r>
      <w:r w:rsidR="00FE5111" w:rsidRPr="00FD233E">
        <w:rPr>
          <w:rFonts w:ascii="Corbel" w:hAnsi="Corbel"/>
        </w:rPr>
        <w:t>en</w:t>
      </w:r>
      <w:r w:rsidR="00332DEE" w:rsidRPr="00FD233E">
        <w:rPr>
          <w:rFonts w:ascii="Corbel" w:hAnsi="Corbel"/>
        </w:rPr>
        <w:t xml:space="preserve"> leidend.</w:t>
      </w:r>
      <w:r w:rsidR="00842BFC" w:rsidRPr="00FD233E">
        <w:rPr>
          <w:rFonts w:ascii="Corbel" w:hAnsi="Corbel"/>
        </w:rPr>
        <w:t xml:space="preserve"> </w:t>
      </w:r>
    </w:p>
    <w:p w14:paraId="07D8D088" w14:textId="77777777" w:rsidR="001E07D4" w:rsidRPr="00FD233E" w:rsidRDefault="001E07D4" w:rsidP="00FF5054">
      <w:pPr>
        <w:rPr>
          <w:rFonts w:ascii="Corbel" w:hAnsi="Corbel"/>
        </w:rPr>
      </w:pPr>
    </w:p>
    <w:p w14:paraId="23C4B0F3" w14:textId="28142FD7" w:rsidR="001E07D4" w:rsidRPr="00FD233E" w:rsidRDefault="0064029F" w:rsidP="00FF5054">
      <w:pPr>
        <w:rPr>
          <w:rFonts w:ascii="Corbel" w:hAnsi="Corbel"/>
        </w:rPr>
      </w:pPr>
      <w:r>
        <w:rPr>
          <w:rFonts w:ascii="Corbel" w:hAnsi="Corbel"/>
        </w:rPr>
        <w:t>Directie</w:t>
      </w:r>
      <w:r w:rsidRPr="00FD233E">
        <w:rPr>
          <w:rFonts w:ascii="Corbel" w:hAnsi="Corbel"/>
        </w:rPr>
        <w:t xml:space="preserve"> </w:t>
      </w:r>
      <w:r w:rsidR="00422FC8" w:rsidRPr="00FD233E">
        <w:rPr>
          <w:rFonts w:ascii="Corbel" w:hAnsi="Corbel"/>
        </w:rPr>
        <w:t>Stadswerken</w:t>
      </w:r>
      <w:r>
        <w:rPr>
          <w:rFonts w:ascii="Corbel" w:hAnsi="Corbel"/>
        </w:rPr>
        <w:t>,</w:t>
      </w:r>
      <w:r w:rsidR="00422FC8" w:rsidRPr="00FD233E">
        <w:rPr>
          <w:rFonts w:ascii="Corbel" w:hAnsi="Corbel"/>
        </w:rPr>
        <w:t xml:space="preserve"> afd. Schoon team Directie &amp; Toezicht van gemeente Amsterdam </w:t>
      </w:r>
      <w:r w:rsidR="001E07D4" w:rsidRPr="00FD233E">
        <w:rPr>
          <w:rFonts w:ascii="Corbel" w:hAnsi="Corbel"/>
        </w:rPr>
        <w:t xml:space="preserve">is verantwoordelijk voor het afhandelen van klachten en meldingen en het inspelen op calamiteiten. </w:t>
      </w:r>
    </w:p>
    <w:p w14:paraId="4BC50EF4" w14:textId="77777777" w:rsidR="00EE7B5A" w:rsidRPr="00FD233E" w:rsidRDefault="00EE7B5A" w:rsidP="00EE7B5A">
      <w:pPr>
        <w:pStyle w:val="Kop2"/>
        <w:ind w:left="0" w:hanging="567"/>
        <w:rPr>
          <w:rFonts w:ascii="Corbel" w:hAnsi="Corbel" w:cs="Calibri"/>
          <w:b/>
        </w:rPr>
      </w:pPr>
      <w:bookmarkStart w:id="39" w:name="_Toc37230107"/>
      <w:r w:rsidRPr="00FD233E">
        <w:rPr>
          <w:rFonts w:ascii="Corbel" w:hAnsi="Corbel" w:cs="Calibri"/>
          <w:b/>
        </w:rPr>
        <w:t>Planning</w:t>
      </w:r>
      <w:bookmarkEnd w:id="39"/>
    </w:p>
    <w:p w14:paraId="61DB74B7" w14:textId="77777777" w:rsidR="00EE7B5A" w:rsidRPr="00FD233E" w:rsidRDefault="004724A9" w:rsidP="00EE7B5A">
      <w:pPr>
        <w:rPr>
          <w:rFonts w:ascii="Corbel" w:hAnsi="Corbel" w:cs="Calibri"/>
        </w:rPr>
      </w:pPr>
      <w:r w:rsidRPr="00FD233E">
        <w:rPr>
          <w:rFonts w:ascii="Corbel" w:hAnsi="Corbel" w:cs="Calibri"/>
        </w:rPr>
        <w:t xml:space="preserve">Voor de af te sluiten </w:t>
      </w:r>
      <w:r w:rsidR="00840BC6" w:rsidRPr="00FD233E">
        <w:rPr>
          <w:rFonts w:ascii="Corbel" w:hAnsi="Corbel"/>
        </w:rPr>
        <w:t xml:space="preserve">Service Level Agreement </w:t>
      </w:r>
      <w:r w:rsidR="00840BC6" w:rsidRPr="00FD233E">
        <w:rPr>
          <w:rFonts w:ascii="Corbel" w:hAnsi="Corbel" w:cs="Calibri"/>
        </w:rPr>
        <w:t xml:space="preserve">zijn de volgende mijlpalen </w:t>
      </w:r>
      <w:r w:rsidR="00EE7B5A" w:rsidRPr="00FD233E">
        <w:rPr>
          <w:rFonts w:ascii="Corbel" w:hAnsi="Corbel" w:cs="Calibri"/>
        </w:rPr>
        <w:t>gesteld:</w:t>
      </w:r>
    </w:p>
    <w:p w14:paraId="3B1974A9" w14:textId="77777777" w:rsidR="00EE7B5A" w:rsidRPr="00FD233E" w:rsidRDefault="00EE7B5A" w:rsidP="00EE7B5A">
      <w:pPr>
        <w:rPr>
          <w:rFonts w:ascii="Corbel" w:hAnsi="Corbel"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8"/>
        <w:gridCol w:w="2468"/>
      </w:tblGrid>
      <w:tr w:rsidR="00EE7B5A" w:rsidRPr="00FD233E" w14:paraId="19759B30" w14:textId="77777777" w:rsidTr="00767C63">
        <w:tc>
          <w:tcPr>
            <w:tcW w:w="2068" w:type="dxa"/>
            <w:tcBorders>
              <w:top w:val="single" w:sz="4" w:space="0" w:color="auto"/>
              <w:left w:val="single" w:sz="4" w:space="0" w:color="auto"/>
              <w:bottom w:val="single" w:sz="4" w:space="0" w:color="auto"/>
              <w:right w:val="single" w:sz="4" w:space="0" w:color="auto"/>
            </w:tcBorders>
            <w:shd w:val="clear" w:color="auto" w:fill="C0C0C0"/>
          </w:tcPr>
          <w:p w14:paraId="5A9D4B9D" w14:textId="77777777" w:rsidR="00EE7B5A" w:rsidRPr="00FD233E" w:rsidRDefault="00EE7B5A" w:rsidP="00767C63">
            <w:pPr>
              <w:rPr>
                <w:rFonts w:ascii="Corbel" w:hAnsi="Corbel" w:cs="Calibri"/>
              </w:rPr>
            </w:pPr>
            <w:r w:rsidRPr="00FD233E">
              <w:rPr>
                <w:rFonts w:ascii="Corbel" w:hAnsi="Corbel" w:cs="Calibri"/>
              </w:rPr>
              <w:t>DATUM</w:t>
            </w:r>
          </w:p>
        </w:tc>
        <w:tc>
          <w:tcPr>
            <w:tcW w:w="2468" w:type="dxa"/>
            <w:tcBorders>
              <w:top w:val="single" w:sz="4" w:space="0" w:color="auto"/>
              <w:left w:val="single" w:sz="4" w:space="0" w:color="auto"/>
              <w:bottom w:val="single" w:sz="4" w:space="0" w:color="auto"/>
              <w:right w:val="single" w:sz="4" w:space="0" w:color="auto"/>
            </w:tcBorders>
            <w:shd w:val="clear" w:color="auto" w:fill="C0C0C0"/>
          </w:tcPr>
          <w:p w14:paraId="5F6AA62B" w14:textId="77777777" w:rsidR="00EE7B5A" w:rsidRPr="00FD233E" w:rsidRDefault="00EE7B5A" w:rsidP="00767C63">
            <w:pPr>
              <w:rPr>
                <w:rFonts w:ascii="Corbel" w:hAnsi="Corbel" w:cs="Calibri"/>
              </w:rPr>
            </w:pPr>
            <w:r w:rsidRPr="00FD233E">
              <w:rPr>
                <w:rFonts w:ascii="Corbel" w:hAnsi="Corbel" w:cs="Calibri"/>
              </w:rPr>
              <w:t>ACTIVITEIT</w:t>
            </w:r>
          </w:p>
        </w:tc>
      </w:tr>
      <w:tr w:rsidR="00EE7B5A" w:rsidRPr="00FD233E" w14:paraId="057A9F93" w14:textId="77777777" w:rsidTr="00767C63">
        <w:trPr>
          <w:trHeight w:val="397"/>
        </w:trPr>
        <w:tc>
          <w:tcPr>
            <w:tcW w:w="2068" w:type="dxa"/>
            <w:tcBorders>
              <w:top w:val="single" w:sz="4" w:space="0" w:color="auto"/>
              <w:left w:val="single" w:sz="4" w:space="0" w:color="auto"/>
              <w:bottom w:val="single" w:sz="4" w:space="0" w:color="auto"/>
              <w:right w:val="single" w:sz="4" w:space="0" w:color="auto"/>
            </w:tcBorders>
            <w:vAlign w:val="center"/>
          </w:tcPr>
          <w:p w14:paraId="4FCF3290" w14:textId="77777777" w:rsidR="00EE7B5A" w:rsidRPr="00FD233E" w:rsidRDefault="00E54B37" w:rsidP="0072767E">
            <w:pPr>
              <w:rPr>
                <w:rFonts w:ascii="Corbel" w:hAnsi="Corbel" w:cs="Calibri"/>
              </w:rPr>
            </w:pPr>
            <w:r>
              <w:rPr>
                <w:rFonts w:ascii="Corbel" w:hAnsi="Corbel" w:cs="Calibri"/>
              </w:rPr>
              <w:t>01-09-2020</w:t>
            </w:r>
          </w:p>
        </w:tc>
        <w:tc>
          <w:tcPr>
            <w:tcW w:w="2468" w:type="dxa"/>
            <w:tcBorders>
              <w:top w:val="single" w:sz="4" w:space="0" w:color="auto"/>
              <w:left w:val="single" w:sz="4" w:space="0" w:color="auto"/>
              <w:bottom w:val="single" w:sz="4" w:space="0" w:color="auto"/>
              <w:right w:val="single" w:sz="4" w:space="0" w:color="auto"/>
            </w:tcBorders>
            <w:vAlign w:val="center"/>
          </w:tcPr>
          <w:p w14:paraId="5AD3AC02" w14:textId="77777777" w:rsidR="00EE7B5A" w:rsidRPr="00FD233E" w:rsidRDefault="00EE7B5A" w:rsidP="00EA71D8">
            <w:pPr>
              <w:rPr>
                <w:rFonts w:ascii="Corbel" w:hAnsi="Corbel" w:cs="Calibri"/>
              </w:rPr>
            </w:pPr>
            <w:r w:rsidRPr="00FD233E">
              <w:rPr>
                <w:rFonts w:ascii="Corbel" w:hAnsi="Corbel" w:cs="Calibri"/>
              </w:rPr>
              <w:t>Start o</w:t>
            </w:r>
            <w:r w:rsidR="00EA71D8" w:rsidRPr="00FD233E">
              <w:rPr>
                <w:rFonts w:ascii="Corbel" w:hAnsi="Corbel" w:cs="Calibri"/>
              </w:rPr>
              <w:t>vereenkomst</w:t>
            </w:r>
          </w:p>
        </w:tc>
      </w:tr>
      <w:tr w:rsidR="00F46241" w:rsidRPr="00FD233E" w14:paraId="062A2853" w14:textId="77777777" w:rsidTr="00F3712C">
        <w:trPr>
          <w:trHeight w:val="397"/>
        </w:trPr>
        <w:tc>
          <w:tcPr>
            <w:tcW w:w="2068" w:type="dxa"/>
            <w:tcBorders>
              <w:top w:val="single" w:sz="4" w:space="0" w:color="auto"/>
              <w:left w:val="single" w:sz="4" w:space="0" w:color="auto"/>
              <w:bottom w:val="single" w:sz="4" w:space="0" w:color="auto"/>
              <w:right w:val="single" w:sz="4" w:space="0" w:color="auto"/>
            </w:tcBorders>
            <w:vAlign w:val="center"/>
          </w:tcPr>
          <w:p w14:paraId="4C486B85" w14:textId="77777777" w:rsidR="00F46241" w:rsidRPr="00FD233E" w:rsidRDefault="004F3735" w:rsidP="00E54B37">
            <w:pPr>
              <w:rPr>
                <w:rFonts w:ascii="Corbel" w:hAnsi="Corbel" w:cs="Calibri"/>
              </w:rPr>
            </w:pPr>
            <w:r>
              <w:rPr>
                <w:rFonts w:ascii="Corbel" w:hAnsi="Corbel" w:cs="Calibri"/>
              </w:rPr>
              <w:t>31-08-2024</w:t>
            </w:r>
          </w:p>
        </w:tc>
        <w:tc>
          <w:tcPr>
            <w:tcW w:w="2468" w:type="dxa"/>
            <w:tcBorders>
              <w:top w:val="single" w:sz="4" w:space="0" w:color="auto"/>
              <w:left w:val="single" w:sz="4" w:space="0" w:color="auto"/>
              <w:bottom w:val="single" w:sz="4" w:space="0" w:color="auto"/>
              <w:right w:val="single" w:sz="4" w:space="0" w:color="auto"/>
            </w:tcBorders>
            <w:vAlign w:val="center"/>
          </w:tcPr>
          <w:p w14:paraId="1151B219" w14:textId="77777777" w:rsidR="00F46241" w:rsidRPr="00FD233E" w:rsidRDefault="00F46241" w:rsidP="00EA71D8">
            <w:pPr>
              <w:rPr>
                <w:rFonts w:ascii="Corbel" w:hAnsi="Corbel" w:cs="Calibri"/>
              </w:rPr>
            </w:pPr>
            <w:r w:rsidRPr="00FD233E">
              <w:rPr>
                <w:rFonts w:ascii="Corbel" w:hAnsi="Corbel" w:cs="Calibri"/>
              </w:rPr>
              <w:t xml:space="preserve">Einde </w:t>
            </w:r>
            <w:r w:rsidR="00EA71D8" w:rsidRPr="00FD233E">
              <w:rPr>
                <w:rFonts w:ascii="Corbel" w:hAnsi="Corbel" w:cs="Calibri"/>
              </w:rPr>
              <w:t xml:space="preserve">overeenkomst </w:t>
            </w:r>
          </w:p>
        </w:tc>
      </w:tr>
    </w:tbl>
    <w:p w14:paraId="1A59B752" w14:textId="77777777" w:rsidR="00F46241" w:rsidRPr="00FD233E" w:rsidRDefault="00F46241" w:rsidP="00F46241">
      <w:pPr>
        <w:jc w:val="both"/>
        <w:rPr>
          <w:rFonts w:ascii="Corbel" w:hAnsi="Corbel" w:cs="Calibri"/>
          <w:szCs w:val="21"/>
        </w:rPr>
      </w:pPr>
      <w:r w:rsidRPr="00FD233E">
        <w:rPr>
          <w:rFonts w:ascii="Corbel" w:hAnsi="Corbel" w:cs="Calibri"/>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8"/>
        <w:gridCol w:w="2468"/>
      </w:tblGrid>
      <w:tr w:rsidR="00F46241" w:rsidRPr="00FD233E" w14:paraId="6C373D73" w14:textId="77777777" w:rsidTr="00F3712C">
        <w:trPr>
          <w:trHeight w:val="397"/>
        </w:trPr>
        <w:tc>
          <w:tcPr>
            <w:tcW w:w="2068" w:type="dxa"/>
            <w:tcBorders>
              <w:top w:val="single" w:sz="4" w:space="0" w:color="auto"/>
              <w:left w:val="single" w:sz="4" w:space="0" w:color="auto"/>
              <w:bottom w:val="single" w:sz="4" w:space="0" w:color="auto"/>
              <w:right w:val="single" w:sz="4" w:space="0" w:color="auto"/>
            </w:tcBorders>
            <w:vAlign w:val="center"/>
          </w:tcPr>
          <w:p w14:paraId="7EDA7CFB" w14:textId="77777777" w:rsidR="00F46241" w:rsidRPr="00FD233E" w:rsidRDefault="004B730E" w:rsidP="00C11809">
            <w:pPr>
              <w:rPr>
                <w:rFonts w:ascii="Corbel" w:hAnsi="Corbel" w:cs="Calibri"/>
              </w:rPr>
            </w:pPr>
            <w:r>
              <w:rPr>
                <w:rFonts w:ascii="Corbel" w:hAnsi="Corbel" w:cs="Calibri"/>
              </w:rPr>
              <w:t>01-0</w:t>
            </w:r>
            <w:r w:rsidR="004F3735">
              <w:rPr>
                <w:rFonts w:ascii="Corbel" w:hAnsi="Corbel" w:cs="Calibri"/>
              </w:rPr>
              <w:t>9</w:t>
            </w:r>
            <w:r>
              <w:rPr>
                <w:rFonts w:ascii="Corbel" w:hAnsi="Corbel" w:cs="Calibri"/>
              </w:rPr>
              <w:t>-2024</w:t>
            </w:r>
          </w:p>
        </w:tc>
        <w:tc>
          <w:tcPr>
            <w:tcW w:w="2468" w:type="dxa"/>
            <w:tcBorders>
              <w:top w:val="single" w:sz="4" w:space="0" w:color="auto"/>
              <w:left w:val="single" w:sz="4" w:space="0" w:color="auto"/>
              <w:bottom w:val="single" w:sz="4" w:space="0" w:color="auto"/>
              <w:right w:val="single" w:sz="4" w:space="0" w:color="auto"/>
            </w:tcBorders>
            <w:vAlign w:val="center"/>
          </w:tcPr>
          <w:p w14:paraId="1EF9B23B" w14:textId="77777777" w:rsidR="00F46241" w:rsidRPr="00FD233E" w:rsidRDefault="00F46241" w:rsidP="00EA71D8">
            <w:pPr>
              <w:rPr>
                <w:rFonts w:ascii="Corbel" w:hAnsi="Corbel" w:cs="Calibri"/>
              </w:rPr>
            </w:pPr>
            <w:r w:rsidRPr="00FD233E">
              <w:rPr>
                <w:rFonts w:ascii="Corbel" w:hAnsi="Corbel" w:cs="Calibri"/>
              </w:rPr>
              <w:t>Start mogelijke verlenging</w:t>
            </w:r>
            <w:r w:rsidR="002815B9" w:rsidRPr="00FD233E">
              <w:rPr>
                <w:rFonts w:ascii="Corbel" w:hAnsi="Corbel" w:cs="Calibri"/>
              </w:rPr>
              <w:t xml:space="preserve"> </w:t>
            </w:r>
            <w:r w:rsidR="00EA71D8" w:rsidRPr="00FD233E">
              <w:rPr>
                <w:rFonts w:ascii="Corbel" w:hAnsi="Corbel" w:cs="Calibri"/>
              </w:rPr>
              <w:t>overeenkomst</w:t>
            </w:r>
          </w:p>
        </w:tc>
      </w:tr>
      <w:tr w:rsidR="00F46241" w:rsidRPr="00FD233E" w14:paraId="149E0345" w14:textId="77777777" w:rsidTr="00F3712C">
        <w:trPr>
          <w:trHeight w:val="397"/>
        </w:trPr>
        <w:tc>
          <w:tcPr>
            <w:tcW w:w="2068" w:type="dxa"/>
            <w:tcBorders>
              <w:top w:val="single" w:sz="4" w:space="0" w:color="auto"/>
              <w:left w:val="single" w:sz="4" w:space="0" w:color="auto"/>
              <w:bottom w:val="single" w:sz="4" w:space="0" w:color="auto"/>
              <w:right w:val="single" w:sz="4" w:space="0" w:color="auto"/>
            </w:tcBorders>
            <w:vAlign w:val="center"/>
          </w:tcPr>
          <w:p w14:paraId="1E3D5193" w14:textId="77777777" w:rsidR="00F46241" w:rsidRPr="00FD233E" w:rsidRDefault="004F3735" w:rsidP="00C11809">
            <w:pPr>
              <w:rPr>
                <w:rFonts w:ascii="Corbel" w:hAnsi="Corbel" w:cs="Calibri"/>
              </w:rPr>
            </w:pPr>
            <w:r>
              <w:rPr>
                <w:rFonts w:ascii="Corbel" w:hAnsi="Corbel" w:cs="Calibri"/>
              </w:rPr>
              <w:t>31-08-2026</w:t>
            </w:r>
          </w:p>
        </w:tc>
        <w:tc>
          <w:tcPr>
            <w:tcW w:w="2468" w:type="dxa"/>
            <w:tcBorders>
              <w:top w:val="single" w:sz="4" w:space="0" w:color="auto"/>
              <w:left w:val="single" w:sz="4" w:space="0" w:color="auto"/>
              <w:bottom w:val="single" w:sz="4" w:space="0" w:color="auto"/>
              <w:right w:val="single" w:sz="4" w:space="0" w:color="auto"/>
            </w:tcBorders>
            <w:vAlign w:val="center"/>
          </w:tcPr>
          <w:p w14:paraId="316F445A" w14:textId="77777777" w:rsidR="00F46241" w:rsidRPr="00FD233E" w:rsidRDefault="00F46241" w:rsidP="004E1BA0">
            <w:pPr>
              <w:rPr>
                <w:rFonts w:ascii="Corbel" w:hAnsi="Corbel" w:cs="Calibri"/>
              </w:rPr>
            </w:pPr>
            <w:r w:rsidRPr="00FD233E">
              <w:rPr>
                <w:rFonts w:ascii="Corbel" w:hAnsi="Corbel" w:cs="Calibri"/>
              </w:rPr>
              <w:t>Einde mogelijke verlenging</w:t>
            </w:r>
            <w:r w:rsidR="002815B9" w:rsidRPr="00FD233E">
              <w:rPr>
                <w:rFonts w:ascii="Corbel" w:hAnsi="Corbel" w:cs="Calibri"/>
              </w:rPr>
              <w:t xml:space="preserve"> </w:t>
            </w:r>
            <w:r w:rsidR="00EA71D8" w:rsidRPr="00FD233E">
              <w:rPr>
                <w:rFonts w:ascii="Corbel" w:hAnsi="Corbel" w:cs="Calibri"/>
              </w:rPr>
              <w:t>overeenkomst</w:t>
            </w:r>
          </w:p>
        </w:tc>
      </w:tr>
    </w:tbl>
    <w:p w14:paraId="0CF027FD" w14:textId="77777777" w:rsidR="00EE7B5A" w:rsidRPr="00FD233E" w:rsidRDefault="00EE7B5A" w:rsidP="00FF5054">
      <w:pPr>
        <w:rPr>
          <w:rFonts w:ascii="Corbel" w:hAnsi="Corbel"/>
        </w:rPr>
      </w:pPr>
    </w:p>
    <w:p w14:paraId="743AD80B" w14:textId="77777777" w:rsidR="009930A0" w:rsidRPr="00FD233E" w:rsidRDefault="009930A0" w:rsidP="009930A0">
      <w:pPr>
        <w:pStyle w:val="Kop1"/>
        <w:tabs>
          <w:tab w:val="clear" w:pos="567"/>
        </w:tabs>
        <w:rPr>
          <w:rFonts w:ascii="Corbel" w:hAnsi="Corbel"/>
          <w:b/>
        </w:rPr>
      </w:pPr>
      <w:bookmarkStart w:id="40" w:name="_Toc522545175"/>
      <w:bookmarkStart w:id="41" w:name="_Toc37230108"/>
      <w:bookmarkStart w:id="42" w:name="_Toc167666852"/>
      <w:bookmarkStart w:id="43" w:name="_Toc422748187"/>
      <w:r w:rsidRPr="00FD233E">
        <w:rPr>
          <w:rFonts w:ascii="Corbel" w:hAnsi="Corbel"/>
          <w:b/>
        </w:rPr>
        <w:t>Aanbestedingsprocedure</w:t>
      </w:r>
      <w:bookmarkEnd w:id="40"/>
      <w:bookmarkEnd w:id="41"/>
      <w:r w:rsidRPr="00FD233E">
        <w:rPr>
          <w:rFonts w:ascii="Corbel" w:hAnsi="Corbel"/>
          <w:b/>
        </w:rPr>
        <w:t xml:space="preserve"> </w:t>
      </w:r>
    </w:p>
    <w:p w14:paraId="107F149C" w14:textId="77777777" w:rsidR="00E247BA" w:rsidRPr="00FD233E" w:rsidRDefault="008F0954" w:rsidP="00E247BA">
      <w:pPr>
        <w:pStyle w:val="Default"/>
        <w:rPr>
          <w:rFonts w:ascii="Corbel" w:hAnsi="Corbel" w:cs="Times New Roman"/>
          <w:color w:val="auto"/>
          <w:sz w:val="20"/>
          <w:szCs w:val="20"/>
        </w:rPr>
      </w:pPr>
      <w:r w:rsidRPr="00FD233E">
        <w:rPr>
          <w:rFonts w:ascii="Corbel" w:hAnsi="Corbel" w:cs="Times New Roman"/>
          <w:color w:val="auto"/>
          <w:sz w:val="20"/>
          <w:szCs w:val="20"/>
        </w:rPr>
        <w:t xml:space="preserve">Dit inkoopdocument </w:t>
      </w:r>
      <w:r w:rsidR="004739A6" w:rsidRPr="00FD233E">
        <w:rPr>
          <w:rFonts w:ascii="Corbel" w:hAnsi="Corbel" w:cs="Times New Roman"/>
          <w:color w:val="auto"/>
          <w:sz w:val="20"/>
          <w:szCs w:val="20"/>
        </w:rPr>
        <w:t xml:space="preserve">is </w:t>
      </w:r>
      <w:r w:rsidR="00E247BA" w:rsidRPr="00FD233E">
        <w:rPr>
          <w:rFonts w:ascii="Corbel" w:hAnsi="Corbel" w:cs="Times New Roman"/>
          <w:color w:val="auto"/>
          <w:sz w:val="20"/>
          <w:szCs w:val="20"/>
        </w:rPr>
        <w:t xml:space="preserve">tevens de aanbestedingsleidraad voor </w:t>
      </w:r>
      <w:r w:rsidR="004739A6" w:rsidRPr="00FD233E">
        <w:rPr>
          <w:rFonts w:ascii="Corbel" w:hAnsi="Corbel" w:cs="Times New Roman"/>
          <w:color w:val="auto"/>
          <w:sz w:val="20"/>
          <w:szCs w:val="20"/>
        </w:rPr>
        <w:t xml:space="preserve">de </w:t>
      </w:r>
      <w:r w:rsidR="00C704F8" w:rsidRPr="00FD233E">
        <w:rPr>
          <w:rFonts w:ascii="Corbel" w:hAnsi="Corbel" w:cs="Times New Roman"/>
          <w:color w:val="auto"/>
          <w:sz w:val="20"/>
          <w:szCs w:val="20"/>
        </w:rPr>
        <w:t xml:space="preserve">AI </w:t>
      </w:r>
      <w:r w:rsidR="005B721D">
        <w:rPr>
          <w:rFonts w:ascii="Corbel" w:hAnsi="Corbel" w:cs="Times New Roman"/>
          <w:color w:val="auto"/>
          <w:sz w:val="20"/>
          <w:szCs w:val="20"/>
        </w:rPr>
        <w:t>2020-0081</w:t>
      </w:r>
      <w:r w:rsidR="00C11809" w:rsidRPr="00FD233E">
        <w:rPr>
          <w:rFonts w:ascii="Corbel" w:hAnsi="Corbel" w:cs="Times New Roman"/>
          <w:color w:val="auto"/>
          <w:sz w:val="20"/>
          <w:szCs w:val="20"/>
        </w:rPr>
        <w:t xml:space="preserve"> </w:t>
      </w:r>
      <w:r w:rsidR="0037083D" w:rsidRPr="00FD233E">
        <w:rPr>
          <w:rFonts w:ascii="Corbel" w:hAnsi="Corbel" w:cs="Times New Roman"/>
          <w:color w:val="auto"/>
          <w:sz w:val="20"/>
          <w:szCs w:val="20"/>
        </w:rPr>
        <w:t>SLA Reiniging evenementen</w:t>
      </w:r>
      <w:r w:rsidR="00E247BA" w:rsidRPr="00FD233E">
        <w:rPr>
          <w:rFonts w:ascii="Corbel" w:hAnsi="Corbel" w:cs="Times New Roman"/>
          <w:color w:val="auto"/>
          <w:sz w:val="20"/>
          <w:szCs w:val="20"/>
        </w:rPr>
        <w:t xml:space="preserve">. </w:t>
      </w:r>
      <w:r w:rsidR="004739A6" w:rsidRPr="00FD233E">
        <w:rPr>
          <w:rFonts w:ascii="Corbel" w:hAnsi="Corbel" w:cs="Times New Roman"/>
          <w:color w:val="auto"/>
          <w:sz w:val="20"/>
          <w:szCs w:val="20"/>
        </w:rPr>
        <w:t xml:space="preserve">Het </w:t>
      </w:r>
      <w:r w:rsidRPr="00FD233E">
        <w:rPr>
          <w:rFonts w:ascii="Corbel" w:hAnsi="Corbel" w:cs="Times New Roman"/>
          <w:color w:val="auto"/>
          <w:sz w:val="20"/>
          <w:szCs w:val="20"/>
        </w:rPr>
        <w:t xml:space="preserve">document </w:t>
      </w:r>
      <w:r w:rsidR="00E247BA" w:rsidRPr="00FD233E">
        <w:rPr>
          <w:rFonts w:ascii="Corbel" w:hAnsi="Corbel" w:cs="Times New Roman"/>
          <w:color w:val="auto"/>
          <w:sz w:val="20"/>
          <w:szCs w:val="20"/>
        </w:rPr>
        <w:t>is bestemd voor marktpartijen die geïnteresseerd zijn in het verwerven van de hierin omschreven opdracht. In d</w:t>
      </w:r>
      <w:r w:rsidR="00DA2D6A" w:rsidRPr="00FD233E">
        <w:rPr>
          <w:rFonts w:ascii="Corbel" w:hAnsi="Corbel" w:cs="Times New Roman"/>
          <w:color w:val="auto"/>
          <w:sz w:val="20"/>
          <w:szCs w:val="20"/>
        </w:rPr>
        <w:t xml:space="preserve">it inkoopdocument </w:t>
      </w:r>
      <w:r w:rsidR="004739A6" w:rsidRPr="00FD233E">
        <w:rPr>
          <w:rFonts w:ascii="Corbel" w:hAnsi="Corbel" w:cs="Times New Roman"/>
          <w:color w:val="auto"/>
          <w:sz w:val="20"/>
          <w:szCs w:val="20"/>
        </w:rPr>
        <w:t>staan ook</w:t>
      </w:r>
      <w:r w:rsidR="00E247BA" w:rsidRPr="00FD233E">
        <w:rPr>
          <w:rFonts w:ascii="Corbel" w:hAnsi="Corbel" w:cs="Times New Roman"/>
          <w:color w:val="auto"/>
          <w:sz w:val="20"/>
          <w:szCs w:val="20"/>
        </w:rPr>
        <w:t xml:space="preserve"> de gemeentelijke beleidsuitgangspunten, de planning van de aanbestedingsprocedure, de geschiktheidscriteria, het gunning</w:t>
      </w:r>
      <w:r w:rsidR="004739A6" w:rsidRPr="00FD233E">
        <w:rPr>
          <w:rFonts w:ascii="Corbel" w:hAnsi="Corbel" w:cs="Times New Roman"/>
          <w:color w:val="auto"/>
          <w:sz w:val="20"/>
          <w:szCs w:val="20"/>
        </w:rPr>
        <w:t>s</w:t>
      </w:r>
      <w:r w:rsidR="00E247BA" w:rsidRPr="00FD233E">
        <w:rPr>
          <w:rFonts w:ascii="Corbel" w:hAnsi="Corbel" w:cs="Times New Roman"/>
          <w:color w:val="auto"/>
          <w:sz w:val="20"/>
          <w:szCs w:val="20"/>
        </w:rPr>
        <w:t>criterium, de inschrijvingsvereisten en overige bepalingen voor deze aanbestedingsprocedure.</w:t>
      </w:r>
    </w:p>
    <w:p w14:paraId="76466CD3" w14:textId="77777777" w:rsidR="00E247BA" w:rsidRPr="00FD233E" w:rsidRDefault="00E247BA" w:rsidP="00E247BA">
      <w:pPr>
        <w:rPr>
          <w:rFonts w:ascii="Corbel" w:hAnsi="Corbel"/>
        </w:rPr>
      </w:pPr>
    </w:p>
    <w:p w14:paraId="06C9D7C9" w14:textId="77777777" w:rsidR="00E247BA" w:rsidRPr="00FD233E" w:rsidRDefault="00E247BA" w:rsidP="00E247BA">
      <w:pPr>
        <w:rPr>
          <w:rFonts w:ascii="Corbel" w:hAnsi="Corbel"/>
        </w:rPr>
      </w:pPr>
      <w:r w:rsidRPr="00FD233E">
        <w:rPr>
          <w:rFonts w:ascii="Corbel" w:hAnsi="Corbel"/>
        </w:rPr>
        <w:t>Bij de aanbesteding</w:t>
      </w:r>
      <w:r w:rsidR="004739A6" w:rsidRPr="00FD233E">
        <w:rPr>
          <w:rFonts w:ascii="Corbel" w:hAnsi="Corbel"/>
        </w:rPr>
        <w:t xml:space="preserve"> </w:t>
      </w:r>
      <w:r w:rsidR="00AB42BC" w:rsidRPr="00FD233E">
        <w:rPr>
          <w:rFonts w:ascii="Corbel" w:hAnsi="Corbel"/>
        </w:rPr>
        <w:t xml:space="preserve">van de </w:t>
      </w:r>
      <w:r w:rsidR="0037083D" w:rsidRPr="00FD233E">
        <w:rPr>
          <w:rFonts w:ascii="Corbel" w:hAnsi="Corbel"/>
        </w:rPr>
        <w:t xml:space="preserve">SLA Reiniging evenementen </w:t>
      </w:r>
      <w:r w:rsidR="004739A6" w:rsidRPr="00FD233E">
        <w:rPr>
          <w:rFonts w:ascii="Corbel" w:hAnsi="Corbel"/>
        </w:rPr>
        <w:t>maakt gemeente Amsterdam</w:t>
      </w:r>
      <w:r w:rsidRPr="00FD233E">
        <w:rPr>
          <w:rFonts w:ascii="Corbel" w:hAnsi="Corbel"/>
        </w:rPr>
        <w:t xml:space="preserve"> </w:t>
      </w:r>
      <w:r w:rsidR="004739A6" w:rsidRPr="00FD233E">
        <w:rPr>
          <w:rFonts w:ascii="Corbel" w:hAnsi="Corbel"/>
        </w:rPr>
        <w:t xml:space="preserve">gebruik </w:t>
      </w:r>
      <w:r w:rsidRPr="00FD233E">
        <w:rPr>
          <w:rFonts w:ascii="Corbel" w:hAnsi="Corbel"/>
        </w:rPr>
        <w:t>van het aanbestedingsplatform TenderNed (</w:t>
      </w:r>
      <w:hyperlink r:id="rId9" w:history="1">
        <w:r w:rsidRPr="00FD233E">
          <w:rPr>
            <w:rStyle w:val="Hyperlink"/>
            <w:rFonts w:ascii="Corbel" w:hAnsi="Corbel"/>
          </w:rPr>
          <w:t>www.TenderNed.nl</w:t>
        </w:r>
      </w:hyperlink>
      <w:r w:rsidRPr="00FD233E">
        <w:rPr>
          <w:rFonts w:ascii="Corbel" w:hAnsi="Corbel"/>
        </w:rPr>
        <w:t>).</w:t>
      </w:r>
    </w:p>
    <w:p w14:paraId="0867FAB0" w14:textId="77777777" w:rsidR="00E247BA" w:rsidRPr="00FD233E" w:rsidRDefault="00E247BA" w:rsidP="00E247BA">
      <w:pPr>
        <w:rPr>
          <w:rFonts w:ascii="Corbel" w:hAnsi="Corbel"/>
        </w:rPr>
      </w:pPr>
    </w:p>
    <w:p w14:paraId="1808DC0D" w14:textId="77777777" w:rsidR="008C2FDF" w:rsidRDefault="008C2FDF">
      <w:pPr>
        <w:spacing w:line="240" w:lineRule="auto"/>
        <w:rPr>
          <w:rFonts w:ascii="Corbel" w:hAnsi="Corbel" w:cs="Calibri"/>
          <w:b/>
          <w:sz w:val="24"/>
        </w:rPr>
      </w:pPr>
      <w:bookmarkStart w:id="44" w:name="_Toc522545176"/>
      <w:r>
        <w:rPr>
          <w:rFonts w:ascii="Corbel" w:hAnsi="Corbel" w:cs="Calibri"/>
          <w:b/>
        </w:rPr>
        <w:br w:type="page"/>
      </w:r>
    </w:p>
    <w:p w14:paraId="26EE9559" w14:textId="77777777" w:rsidR="009930A0" w:rsidRPr="00FD233E" w:rsidRDefault="009930A0" w:rsidP="009930A0">
      <w:pPr>
        <w:pStyle w:val="Kop2"/>
        <w:tabs>
          <w:tab w:val="clear" w:pos="1985"/>
        </w:tabs>
        <w:ind w:left="0" w:hanging="567"/>
        <w:rPr>
          <w:rFonts w:ascii="Corbel" w:hAnsi="Corbel" w:cs="Calibri"/>
          <w:b/>
        </w:rPr>
      </w:pPr>
      <w:bookmarkStart w:id="45" w:name="_Toc37230109"/>
      <w:r w:rsidRPr="00FD233E">
        <w:rPr>
          <w:rFonts w:ascii="Corbel" w:hAnsi="Corbel" w:cs="Calibri"/>
          <w:b/>
        </w:rPr>
        <w:lastRenderedPageBreak/>
        <w:t>Toepasselijke regelgeving</w:t>
      </w:r>
      <w:bookmarkEnd w:id="44"/>
      <w:bookmarkEnd w:id="45"/>
    </w:p>
    <w:p w14:paraId="29E43AC5" w14:textId="77777777" w:rsidR="009930A0" w:rsidRPr="00FD233E" w:rsidRDefault="009930A0" w:rsidP="009930A0">
      <w:pPr>
        <w:rPr>
          <w:rFonts w:ascii="Corbel" w:hAnsi="Corbel"/>
        </w:rPr>
      </w:pPr>
      <w:r w:rsidRPr="00FD233E">
        <w:rPr>
          <w:rFonts w:ascii="Corbel" w:hAnsi="Corbel"/>
        </w:rPr>
        <w:t xml:space="preserve">De aanbestedingsprocedure </w:t>
      </w:r>
      <w:r w:rsidR="004739A6" w:rsidRPr="00FD233E">
        <w:rPr>
          <w:rFonts w:ascii="Corbel" w:hAnsi="Corbel"/>
        </w:rPr>
        <w:t>verloopt</w:t>
      </w:r>
      <w:r w:rsidRPr="00FD233E">
        <w:rPr>
          <w:rFonts w:ascii="Corbel" w:hAnsi="Corbel"/>
        </w:rPr>
        <w:t xml:space="preserve"> volgens de Europese openbare procedure </w:t>
      </w:r>
      <w:r w:rsidR="00F31D70" w:rsidRPr="00FD233E">
        <w:rPr>
          <w:rFonts w:ascii="Corbel" w:hAnsi="Corbel"/>
        </w:rPr>
        <w:t xml:space="preserve">overeenkomstig </w:t>
      </w:r>
      <w:r w:rsidR="004739A6" w:rsidRPr="00FD233E">
        <w:rPr>
          <w:rFonts w:ascii="Corbel" w:hAnsi="Corbel"/>
        </w:rPr>
        <w:t xml:space="preserve"> </w:t>
      </w:r>
      <w:r w:rsidRPr="00FD233E">
        <w:rPr>
          <w:rFonts w:ascii="Corbel" w:hAnsi="Corbel"/>
        </w:rPr>
        <w:t xml:space="preserve">hoofdstuk 2 van het Aanbestedingsreglement Werken 2016 (ARW 2016). </w:t>
      </w:r>
    </w:p>
    <w:p w14:paraId="33AF5D53" w14:textId="77777777" w:rsidR="009930A0" w:rsidRPr="00FD233E" w:rsidRDefault="00F5136D" w:rsidP="006D60D7">
      <w:pPr>
        <w:tabs>
          <w:tab w:val="left" w:pos="2430"/>
        </w:tabs>
        <w:rPr>
          <w:rFonts w:ascii="Corbel" w:hAnsi="Corbel"/>
        </w:rPr>
      </w:pPr>
      <w:r w:rsidRPr="00FD233E">
        <w:rPr>
          <w:rFonts w:ascii="Corbel" w:hAnsi="Corbel"/>
        </w:rPr>
        <w:tab/>
      </w:r>
    </w:p>
    <w:p w14:paraId="699C171C" w14:textId="77777777" w:rsidR="00F31D70" w:rsidRPr="00FD233E" w:rsidRDefault="00F31D70" w:rsidP="00F31D70">
      <w:pPr>
        <w:pStyle w:val="OpsommingBullet"/>
        <w:rPr>
          <w:sz w:val="20"/>
          <w:szCs w:val="20"/>
        </w:rPr>
      </w:pPr>
      <w:r w:rsidRPr="00FD233E">
        <w:rPr>
          <w:sz w:val="20"/>
          <w:szCs w:val="20"/>
        </w:rPr>
        <w:t>De artikelen 2.2.2 en 2.23 van het ARW 2016 zijn niet van toepassing.</w:t>
      </w:r>
    </w:p>
    <w:p w14:paraId="242F84D6" w14:textId="77777777" w:rsidR="00F31D70" w:rsidRPr="00FD233E" w:rsidRDefault="00F31D70" w:rsidP="00F31D70">
      <w:pPr>
        <w:pStyle w:val="OpsommingBullet"/>
        <w:rPr>
          <w:sz w:val="20"/>
          <w:szCs w:val="20"/>
        </w:rPr>
      </w:pPr>
      <w:r w:rsidRPr="00FD233E">
        <w:rPr>
          <w:sz w:val="20"/>
          <w:szCs w:val="20"/>
        </w:rPr>
        <w:t>In afwijking op artikel 2.25 van het ARW 2016 geschiedt de inschrijving uitsluitend via www.tenderned.nl.</w:t>
      </w:r>
    </w:p>
    <w:p w14:paraId="4E07BC4A" w14:textId="77777777" w:rsidR="00F31D70" w:rsidRPr="00FD233E" w:rsidRDefault="00F31D70" w:rsidP="00F31D70">
      <w:pPr>
        <w:pStyle w:val="OpsommingBullet"/>
        <w:rPr>
          <w:sz w:val="20"/>
          <w:szCs w:val="20"/>
        </w:rPr>
      </w:pPr>
      <w:r w:rsidRPr="00FD233E">
        <w:rPr>
          <w:sz w:val="20"/>
          <w:szCs w:val="20"/>
        </w:rPr>
        <w:t>In afwijking van artikel 2.31.4 van het ARW 2016 wordt het proces</w:t>
      </w:r>
      <w:r w:rsidR="00C11809" w:rsidRPr="00FD233E">
        <w:rPr>
          <w:sz w:val="20"/>
          <w:szCs w:val="20"/>
        </w:rPr>
        <w:t xml:space="preserve"> </w:t>
      </w:r>
      <w:r w:rsidRPr="00FD233E">
        <w:rPr>
          <w:sz w:val="20"/>
          <w:szCs w:val="20"/>
        </w:rPr>
        <w:t>verbaal van opening van de inschrijvingen niet aan de inschrijvers toegezonden maar gepubliceerd op www.tenderned.nl.</w:t>
      </w:r>
    </w:p>
    <w:p w14:paraId="19CF45B7" w14:textId="77777777" w:rsidR="00F31D70" w:rsidRPr="00FD233E" w:rsidRDefault="00F31D70" w:rsidP="00F31D70">
      <w:pPr>
        <w:pStyle w:val="OpsommingBullet"/>
        <w:rPr>
          <w:sz w:val="20"/>
          <w:szCs w:val="20"/>
        </w:rPr>
      </w:pPr>
      <w:r w:rsidRPr="00FD233E">
        <w:rPr>
          <w:sz w:val="20"/>
          <w:szCs w:val="20"/>
        </w:rPr>
        <w:t>Aan artikel 2.40.1 van het ARW 2016 na rechter "te Amsterdam" toevoegen.</w:t>
      </w:r>
    </w:p>
    <w:p w14:paraId="3FB2475C" w14:textId="77777777" w:rsidR="009930A0" w:rsidRPr="00FD233E" w:rsidRDefault="009930A0" w:rsidP="0035045F">
      <w:pPr>
        <w:pStyle w:val="Kop2"/>
        <w:tabs>
          <w:tab w:val="clear" w:pos="1985"/>
        </w:tabs>
        <w:ind w:left="0" w:hanging="567"/>
        <w:rPr>
          <w:rFonts w:ascii="Corbel" w:hAnsi="Corbel" w:cs="Calibri"/>
          <w:b/>
        </w:rPr>
      </w:pPr>
      <w:bookmarkStart w:id="46" w:name="_Toc522545177"/>
      <w:bookmarkStart w:id="47" w:name="_Toc37230110"/>
      <w:r w:rsidRPr="00FD233E">
        <w:rPr>
          <w:rFonts w:ascii="Corbel" w:hAnsi="Corbel" w:cs="Calibri"/>
          <w:b/>
        </w:rPr>
        <w:t>Correspondentie</w:t>
      </w:r>
      <w:bookmarkEnd w:id="46"/>
      <w:bookmarkEnd w:id="47"/>
    </w:p>
    <w:p w14:paraId="35687202" w14:textId="77777777" w:rsidR="009930A0" w:rsidRPr="00FD233E" w:rsidRDefault="009930A0" w:rsidP="009930A0">
      <w:pPr>
        <w:rPr>
          <w:rFonts w:ascii="Corbel" w:hAnsi="Corbel"/>
        </w:rPr>
      </w:pPr>
      <w:r w:rsidRPr="00FD233E">
        <w:rPr>
          <w:rFonts w:ascii="Corbel" w:hAnsi="Corbel"/>
        </w:rPr>
        <w:t xml:space="preserve">Alle correspondentie, </w:t>
      </w:r>
      <w:r w:rsidR="004739A6" w:rsidRPr="00FD233E">
        <w:rPr>
          <w:rFonts w:ascii="Corbel" w:hAnsi="Corbel"/>
        </w:rPr>
        <w:t xml:space="preserve">behalve </w:t>
      </w:r>
      <w:r w:rsidRPr="00FD233E">
        <w:rPr>
          <w:rFonts w:ascii="Corbel" w:hAnsi="Corbel"/>
        </w:rPr>
        <w:t xml:space="preserve">het indienen van klachten, </w:t>
      </w:r>
      <w:r w:rsidR="004739A6" w:rsidRPr="00FD233E">
        <w:rPr>
          <w:rFonts w:ascii="Corbel" w:hAnsi="Corbel"/>
        </w:rPr>
        <w:t>verloopt</w:t>
      </w:r>
      <w:r w:rsidRPr="00FD233E">
        <w:rPr>
          <w:rFonts w:ascii="Corbel" w:hAnsi="Corbel"/>
        </w:rPr>
        <w:t xml:space="preserve"> via TenderNed. </w:t>
      </w:r>
    </w:p>
    <w:p w14:paraId="02EA8B8D" w14:textId="77777777" w:rsidR="009930A0" w:rsidRPr="00FD233E" w:rsidRDefault="009930A0" w:rsidP="009930A0">
      <w:pPr>
        <w:rPr>
          <w:rFonts w:ascii="Corbel" w:hAnsi="Corbel"/>
        </w:rPr>
      </w:pPr>
    </w:p>
    <w:p w14:paraId="7AF84502" w14:textId="77777777" w:rsidR="009930A0" w:rsidRPr="00FD233E" w:rsidRDefault="009930A0" w:rsidP="009930A0">
      <w:pPr>
        <w:rPr>
          <w:rFonts w:ascii="Corbel" w:hAnsi="Corbel"/>
        </w:rPr>
      </w:pPr>
      <w:r w:rsidRPr="00FD233E">
        <w:rPr>
          <w:rFonts w:ascii="Corbel" w:hAnsi="Corbel"/>
        </w:rPr>
        <w:t xml:space="preserve">De aanbestedingsprocedure wordt gevoerd in de Nederlandse taal. </w:t>
      </w:r>
      <w:r w:rsidR="004739A6" w:rsidRPr="00FD233E">
        <w:rPr>
          <w:rFonts w:ascii="Corbel" w:hAnsi="Corbel"/>
        </w:rPr>
        <w:t xml:space="preserve">Tenzij </w:t>
      </w:r>
      <w:r w:rsidRPr="00FD233E">
        <w:rPr>
          <w:rFonts w:ascii="Corbel" w:hAnsi="Corbel"/>
        </w:rPr>
        <w:t>anders is aangegeven</w:t>
      </w:r>
      <w:r w:rsidR="004739A6" w:rsidRPr="00FD233E">
        <w:rPr>
          <w:rFonts w:ascii="Corbel" w:hAnsi="Corbel"/>
        </w:rPr>
        <w:t xml:space="preserve">, of als </w:t>
      </w:r>
      <w:r w:rsidRPr="00FD233E">
        <w:rPr>
          <w:rFonts w:ascii="Corbel" w:hAnsi="Corbel"/>
        </w:rPr>
        <w:t>in het vervolg van de aanbestedingsprocedure schriftelijk door de aanbesteder anders wordt aangegeven</w:t>
      </w:r>
      <w:r w:rsidR="004739A6" w:rsidRPr="00FD233E">
        <w:rPr>
          <w:rFonts w:ascii="Corbel" w:hAnsi="Corbel"/>
        </w:rPr>
        <w:t xml:space="preserve">, </w:t>
      </w:r>
      <w:r w:rsidRPr="00FD233E">
        <w:rPr>
          <w:rFonts w:ascii="Corbel" w:hAnsi="Corbel"/>
        </w:rPr>
        <w:t>moeten alle stukken die de inschrijvers bij aanbesteder indienen in de Nederlandse taal zijn gesteld.</w:t>
      </w:r>
    </w:p>
    <w:p w14:paraId="217C650D" w14:textId="77777777" w:rsidR="009930A0" w:rsidRPr="00FD233E" w:rsidRDefault="009930A0" w:rsidP="009930A0">
      <w:pPr>
        <w:rPr>
          <w:rFonts w:ascii="Corbel" w:hAnsi="Corbel"/>
        </w:rPr>
      </w:pPr>
    </w:p>
    <w:p w14:paraId="3C3D6FED" w14:textId="290C7B17" w:rsidR="00990B21" w:rsidRPr="00FD233E" w:rsidRDefault="00422050" w:rsidP="008C2FDF">
      <w:pPr>
        <w:rPr>
          <w:rFonts w:ascii="Corbel" w:hAnsi="Corbel" w:cs="Calibri"/>
          <w:b/>
          <w:sz w:val="24"/>
        </w:rPr>
      </w:pPr>
      <w:r w:rsidRPr="00FD233E">
        <w:rPr>
          <w:rFonts w:ascii="Corbel" w:hAnsi="Corbel"/>
        </w:rPr>
        <w:t>Inschrijvers mogen</w:t>
      </w:r>
      <w:r w:rsidR="009930A0" w:rsidRPr="00FD233E">
        <w:rPr>
          <w:rFonts w:ascii="Corbel" w:hAnsi="Corbel"/>
        </w:rPr>
        <w:t xml:space="preserve"> </w:t>
      </w:r>
      <w:r w:rsidRPr="00FD233E">
        <w:rPr>
          <w:rFonts w:ascii="Corbel" w:hAnsi="Corbel"/>
        </w:rPr>
        <w:t>alleen op</w:t>
      </w:r>
      <w:r w:rsidR="009930A0" w:rsidRPr="00FD233E">
        <w:rPr>
          <w:rFonts w:ascii="Corbel" w:hAnsi="Corbel"/>
        </w:rPr>
        <w:t xml:space="preserve"> in d</w:t>
      </w:r>
      <w:r w:rsidR="00DA2D6A" w:rsidRPr="00FD233E">
        <w:rPr>
          <w:rFonts w:ascii="Corbel" w:hAnsi="Corbel"/>
        </w:rPr>
        <w:t xml:space="preserve">it inkoopdocument </w:t>
      </w:r>
      <w:r w:rsidR="009930A0" w:rsidRPr="00FD233E">
        <w:rPr>
          <w:rFonts w:ascii="Corbel" w:hAnsi="Corbel"/>
        </w:rPr>
        <w:t xml:space="preserve">beschreven wijze </w:t>
      </w:r>
      <w:r w:rsidRPr="00FD233E">
        <w:rPr>
          <w:rFonts w:ascii="Corbel" w:hAnsi="Corbel"/>
        </w:rPr>
        <w:t xml:space="preserve">communiceren over de aanbesteding en het project </w:t>
      </w:r>
      <w:r w:rsidR="009930A0" w:rsidRPr="00FD233E">
        <w:rPr>
          <w:rFonts w:ascii="Corbel" w:hAnsi="Corbel"/>
        </w:rPr>
        <w:t>met medewerkers van de aanbesteder, adviseurs van de aanbesteder en andere (rechts)personen die aan de zijde van de aanbesteder bij de aanbesteding en de voorbereiding van het project betrokken zijn</w:t>
      </w:r>
      <w:r w:rsidRPr="00FD233E">
        <w:rPr>
          <w:rFonts w:ascii="Corbel" w:hAnsi="Corbel"/>
        </w:rPr>
        <w:t xml:space="preserve">. </w:t>
      </w:r>
      <w:r w:rsidR="009930A0" w:rsidRPr="00FD233E">
        <w:rPr>
          <w:rFonts w:ascii="Corbel" w:hAnsi="Corbel"/>
        </w:rPr>
        <w:t>Inschrijvers die handelen in strijd met het bepaalde in deze paragraaf kunnen worden uitgesloten van verdere deelname aan de aanbesteding.</w:t>
      </w:r>
      <w:bookmarkStart w:id="48" w:name="_Toc522545178"/>
    </w:p>
    <w:p w14:paraId="1BFBA686" w14:textId="77777777" w:rsidR="009930A0" w:rsidRPr="00FD233E" w:rsidRDefault="009930A0" w:rsidP="0035045F">
      <w:pPr>
        <w:pStyle w:val="Kop2"/>
        <w:tabs>
          <w:tab w:val="clear" w:pos="1985"/>
        </w:tabs>
        <w:ind w:left="0" w:hanging="567"/>
        <w:rPr>
          <w:rFonts w:ascii="Corbel" w:hAnsi="Corbel" w:cs="Calibri"/>
          <w:b/>
        </w:rPr>
      </w:pPr>
      <w:bookmarkStart w:id="49" w:name="_Toc37230111"/>
      <w:r w:rsidRPr="00FD233E">
        <w:rPr>
          <w:rFonts w:ascii="Corbel" w:hAnsi="Corbel" w:cs="Calibri"/>
          <w:b/>
        </w:rPr>
        <w:t>Planning aanbestedingsprocedure</w:t>
      </w:r>
      <w:bookmarkEnd w:id="48"/>
      <w:bookmarkEnd w:id="49"/>
    </w:p>
    <w:p w14:paraId="20302AD7" w14:textId="77777777" w:rsidR="009930A0" w:rsidRPr="00FD233E" w:rsidRDefault="009930A0" w:rsidP="009930A0">
      <w:pPr>
        <w:rPr>
          <w:rFonts w:ascii="Corbel" w:hAnsi="Corbel"/>
        </w:rPr>
      </w:pPr>
      <w:r w:rsidRPr="00FD233E">
        <w:rPr>
          <w:rFonts w:ascii="Corbel" w:hAnsi="Corbel"/>
        </w:rPr>
        <w:t xml:space="preserve">Voor de aanbestedingsprocedure geldt de onderstaande planning. De </w:t>
      </w:r>
      <w:r w:rsidR="00422050" w:rsidRPr="00FD233E">
        <w:rPr>
          <w:rFonts w:ascii="Corbel" w:hAnsi="Corbel"/>
        </w:rPr>
        <w:t xml:space="preserve">aanbesteder kan de </w:t>
      </w:r>
      <w:r w:rsidRPr="00FD233E">
        <w:rPr>
          <w:rFonts w:ascii="Corbel" w:hAnsi="Corbel"/>
        </w:rPr>
        <w:t xml:space="preserve">opgegeven data gedurende de aanbestedingsprocedure </w:t>
      </w:r>
      <w:r w:rsidR="00422050" w:rsidRPr="00FD233E">
        <w:rPr>
          <w:rFonts w:ascii="Corbel" w:hAnsi="Corbel"/>
        </w:rPr>
        <w:t>wijzigen</w:t>
      </w:r>
      <w:r w:rsidRPr="00FD233E">
        <w:rPr>
          <w:rFonts w:ascii="Corbel" w:hAnsi="Corbel"/>
        </w:rPr>
        <w:t>.</w:t>
      </w:r>
    </w:p>
    <w:p w14:paraId="72E82A82" w14:textId="77777777" w:rsidR="009930A0" w:rsidRPr="00FD233E" w:rsidRDefault="009930A0" w:rsidP="009930A0">
      <w:pPr>
        <w:rPr>
          <w:rFonts w:ascii="Corbel" w:hAnsi="Corbel"/>
        </w:rPr>
      </w:pPr>
    </w:p>
    <w:tbl>
      <w:tblPr>
        <w:tblW w:w="7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4052"/>
        <w:gridCol w:w="3260"/>
      </w:tblGrid>
      <w:tr w:rsidR="009930A0" w:rsidRPr="00FD233E" w14:paraId="7EEB8F10" w14:textId="77777777" w:rsidTr="002C0FB2">
        <w:tc>
          <w:tcPr>
            <w:tcW w:w="4052" w:type="dxa"/>
            <w:tcBorders>
              <w:top w:val="single" w:sz="4" w:space="0" w:color="auto"/>
              <w:left w:val="single" w:sz="4" w:space="0" w:color="auto"/>
              <w:bottom w:val="single" w:sz="4" w:space="0" w:color="auto"/>
              <w:right w:val="single" w:sz="4" w:space="0" w:color="auto"/>
            </w:tcBorders>
            <w:hideMark/>
          </w:tcPr>
          <w:p w14:paraId="4FB3A41A" w14:textId="77777777" w:rsidR="009930A0" w:rsidRPr="00FD233E" w:rsidRDefault="009930A0" w:rsidP="009930A0">
            <w:pPr>
              <w:ind w:left="142"/>
              <w:jc w:val="center"/>
              <w:rPr>
                <w:rFonts w:ascii="Corbel" w:hAnsi="Corbel"/>
                <w:b/>
                <w:snapToGrid w:val="0"/>
                <w:spacing w:val="6"/>
                <w:sz w:val="18"/>
              </w:rPr>
            </w:pPr>
            <w:bookmarkStart w:id="50" w:name="OLE_LINK5"/>
            <w:bookmarkStart w:id="51" w:name="OLE_LINK3"/>
            <w:r w:rsidRPr="00FD233E">
              <w:rPr>
                <w:rFonts w:ascii="Corbel" w:hAnsi="Corbel"/>
                <w:b/>
                <w:snapToGrid w:val="0"/>
              </w:rPr>
              <w:t>Onderdeel</w:t>
            </w:r>
          </w:p>
        </w:tc>
        <w:tc>
          <w:tcPr>
            <w:tcW w:w="3260" w:type="dxa"/>
            <w:tcBorders>
              <w:top w:val="single" w:sz="4" w:space="0" w:color="auto"/>
              <w:left w:val="single" w:sz="4" w:space="0" w:color="auto"/>
              <w:bottom w:val="single" w:sz="4" w:space="0" w:color="auto"/>
              <w:right w:val="single" w:sz="4" w:space="0" w:color="auto"/>
            </w:tcBorders>
            <w:hideMark/>
          </w:tcPr>
          <w:p w14:paraId="39AB626C" w14:textId="77777777" w:rsidR="009930A0" w:rsidRPr="00FD233E" w:rsidRDefault="009930A0" w:rsidP="009930A0">
            <w:pPr>
              <w:jc w:val="center"/>
              <w:rPr>
                <w:rFonts w:ascii="Corbel" w:hAnsi="Corbel" w:cs="Arial"/>
                <w:b/>
                <w:snapToGrid w:val="0"/>
                <w:spacing w:val="6"/>
              </w:rPr>
            </w:pPr>
            <w:r w:rsidRPr="00FD233E">
              <w:rPr>
                <w:rFonts w:ascii="Corbel" w:hAnsi="Corbel" w:cs="Arial"/>
                <w:b/>
                <w:snapToGrid w:val="0"/>
              </w:rPr>
              <w:t>Datum / tijdstip</w:t>
            </w:r>
          </w:p>
        </w:tc>
      </w:tr>
      <w:tr w:rsidR="009930A0" w:rsidRPr="00FD233E" w14:paraId="44427CB4" w14:textId="77777777" w:rsidTr="002C0FB2">
        <w:tc>
          <w:tcPr>
            <w:tcW w:w="4052" w:type="dxa"/>
            <w:tcBorders>
              <w:top w:val="single" w:sz="4" w:space="0" w:color="auto"/>
              <w:left w:val="single" w:sz="4" w:space="0" w:color="auto"/>
              <w:bottom w:val="single" w:sz="4" w:space="0" w:color="auto"/>
              <w:right w:val="single" w:sz="4" w:space="0" w:color="auto"/>
            </w:tcBorders>
            <w:vAlign w:val="center"/>
          </w:tcPr>
          <w:p w14:paraId="2DDC641B" w14:textId="77777777" w:rsidR="009930A0" w:rsidRPr="00FD233E" w:rsidRDefault="009930A0" w:rsidP="009930A0">
            <w:pPr>
              <w:tabs>
                <w:tab w:val="left" w:pos="6237"/>
              </w:tabs>
              <w:suppressAutoHyphens/>
              <w:overflowPunct w:val="0"/>
              <w:autoSpaceDE w:val="0"/>
              <w:spacing w:line="270" w:lineRule="atLeast"/>
              <w:contextualSpacing/>
              <w:textAlignment w:val="baseline"/>
              <w:rPr>
                <w:rFonts w:ascii="Corbel" w:hAnsi="Corbel"/>
                <w:snapToGrid w:val="0"/>
                <w:spacing w:val="6"/>
                <w:sz w:val="18"/>
              </w:rPr>
            </w:pPr>
            <w:r w:rsidRPr="00FD233E">
              <w:rPr>
                <w:rFonts w:ascii="Corbel" w:hAnsi="Corbel"/>
                <w:snapToGrid w:val="0"/>
              </w:rPr>
              <w:t>Publicatie aankondiging</w:t>
            </w:r>
          </w:p>
        </w:tc>
        <w:tc>
          <w:tcPr>
            <w:tcW w:w="3260" w:type="dxa"/>
            <w:tcBorders>
              <w:top w:val="single" w:sz="4" w:space="0" w:color="auto"/>
              <w:left w:val="single" w:sz="4" w:space="0" w:color="auto"/>
              <w:bottom w:val="single" w:sz="4" w:space="0" w:color="auto"/>
              <w:right w:val="single" w:sz="4" w:space="0" w:color="auto"/>
            </w:tcBorders>
          </w:tcPr>
          <w:p w14:paraId="7AF92D0E" w14:textId="77777777" w:rsidR="009930A0" w:rsidRPr="00FD233E" w:rsidRDefault="00A62E62" w:rsidP="0038424D">
            <w:pPr>
              <w:tabs>
                <w:tab w:val="left" w:pos="6237"/>
              </w:tabs>
              <w:rPr>
                <w:rFonts w:ascii="Corbel" w:hAnsi="Corbel" w:cs="Arial"/>
                <w:snapToGrid w:val="0"/>
                <w:color w:val="000000"/>
                <w:spacing w:val="6"/>
              </w:rPr>
            </w:pPr>
            <w:r w:rsidRPr="00FD233E">
              <w:rPr>
                <w:rFonts w:ascii="Corbel" w:hAnsi="Corbel" w:cs="Arial"/>
                <w:snapToGrid w:val="0"/>
                <w:color w:val="000000"/>
                <w:spacing w:val="6"/>
              </w:rPr>
              <w:t>Zie TenderNed</w:t>
            </w:r>
            <w:r w:rsidR="00F87A4D" w:rsidRPr="00FD233E">
              <w:rPr>
                <w:rFonts w:ascii="Corbel" w:hAnsi="Corbel" w:cs="Arial"/>
                <w:snapToGrid w:val="0"/>
                <w:color w:val="000000"/>
                <w:spacing w:val="6"/>
              </w:rPr>
              <w:t xml:space="preserve"> </w:t>
            </w:r>
          </w:p>
        </w:tc>
      </w:tr>
      <w:tr w:rsidR="009930A0" w:rsidRPr="00FD233E" w14:paraId="66BDA702" w14:textId="77777777" w:rsidTr="002C0FB2">
        <w:tc>
          <w:tcPr>
            <w:tcW w:w="4052" w:type="dxa"/>
            <w:tcBorders>
              <w:top w:val="single" w:sz="4" w:space="0" w:color="auto"/>
              <w:left w:val="single" w:sz="4" w:space="0" w:color="auto"/>
              <w:bottom w:val="single" w:sz="4" w:space="0" w:color="auto"/>
              <w:right w:val="single" w:sz="4" w:space="0" w:color="auto"/>
            </w:tcBorders>
            <w:vAlign w:val="center"/>
          </w:tcPr>
          <w:p w14:paraId="45B6E0BA" w14:textId="77777777" w:rsidR="009930A0" w:rsidRPr="00FD233E" w:rsidRDefault="009930A0" w:rsidP="009E571B">
            <w:pPr>
              <w:tabs>
                <w:tab w:val="left" w:pos="6237"/>
              </w:tabs>
              <w:suppressAutoHyphens/>
              <w:overflowPunct w:val="0"/>
              <w:autoSpaceDE w:val="0"/>
              <w:spacing w:line="270" w:lineRule="atLeast"/>
              <w:contextualSpacing/>
              <w:textAlignment w:val="baseline"/>
              <w:rPr>
                <w:rFonts w:ascii="Corbel" w:hAnsi="Corbel"/>
                <w:snapToGrid w:val="0"/>
                <w:spacing w:val="6"/>
                <w:sz w:val="18"/>
              </w:rPr>
            </w:pPr>
            <w:r w:rsidRPr="00FD233E">
              <w:rPr>
                <w:rFonts w:ascii="Corbel" w:hAnsi="Corbel"/>
              </w:rPr>
              <w:t>Termijn voor het inbrengen van vragen</w:t>
            </w:r>
            <w:r w:rsidR="00842BFC" w:rsidRPr="00FD233E">
              <w:rPr>
                <w:rFonts w:ascii="Corbel" w:hAnsi="Corbel"/>
              </w:rPr>
              <w:t xml:space="preserve"> </w:t>
            </w:r>
          </w:p>
        </w:tc>
        <w:tc>
          <w:tcPr>
            <w:tcW w:w="3260" w:type="dxa"/>
            <w:tcBorders>
              <w:top w:val="single" w:sz="4" w:space="0" w:color="auto"/>
              <w:left w:val="single" w:sz="4" w:space="0" w:color="auto"/>
              <w:bottom w:val="single" w:sz="4" w:space="0" w:color="auto"/>
              <w:right w:val="single" w:sz="4" w:space="0" w:color="auto"/>
            </w:tcBorders>
          </w:tcPr>
          <w:p w14:paraId="13D82986" w14:textId="2E6FA684" w:rsidR="009930A0" w:rsidRPr="00FD233E" w:rsidRDefault="0040770B" w:rsidP="002E73BD">
            <w:pPr>
              <w:tabs>
                <w:tab w:val="left" w:pos="6237"/>
              </w:tabs>
              <w:rPr>
                <w:rFonts w:ascii="Corbel" w:hAnsi="Corbel" w:cs="Arial"/>
                <w:snapToGrid w:val="0"/>
                <w:color w:val="000000"/>
                <w:spacing w:val="6"/>
              </w:rPr>
            </w:pPr>
            <w:r>
              <w:rPr>
                <w:rFonts w:ascii="Corbel" w:hAnsi="Corbel" w:cs="Arial"/>
                <w:snapToGrid w:val="0"/>
                <w:color w:val="000000"/>
                <w:spacing w:val="6"/>
              </w:rPr>
              <w:t>22 jun</w:t>
            </w:r>
            <w:r w:rsidR="00466546">
              <w:rPr>
                <w:rFonts w:ascii="Corbel" w:hAnsi="Corbel" w:cs="Arial"/>
                <w:snapToGrid w:val="0"/>
                <w:color w:val="000000"/>
                <w:spacing w:val="6"/>
              </w:rPr>
              <w:t>i 2020</w:t>
            </w:r>
          </w:p>
        </w:tc>
      </w:tr>
      <w:tr w:rsidR="009930A0" w:rsidRPr="00FD233E" w14:paraId="10AF2CC2" w14:textId="77777777" w:rsidTr="002C0FB2">
        <w:tc>
          <w:tcPr>
            <w:tcW w:w="4052" w:type="dxa"/>
            <w:tcBorders>
              <w:top w:val="single" w:sz="4" w:space="0" w:color="auto"/>
              <w:left w:val="single" w:sz="4" w:space="0" w:color="auto"/>
              <w:bottom w:val="single" w:sz="4" w:space="0" w:color="auto"/>
              <w:right w:val="single" w:sz="4" w:space="0" w:color="auto"/>
            </w:tcBorders>
            <w:vAlign w:val="center"/>
          </w:tcPr>
          <w:p w14:paraId="14BCF3D0" w14:textId="77777777" w:rsidR="009930A0" w:rsidRPr="00FD233E" w:rsidRDefault="009930A0" w:rsidP="00E413FE">
            <w:pPr>
              <w:tabs>
                <w:tab w:val="left" w:pos="6237"/>
              </w:tabs>
              <w:suppressAutoHyphens/>
              <w:overflowPunct w:val="0"/>
              <w:autoSpaceDE w:val="0"/>
              <w:spacing w:line="270" w:lineRule="atLeast"/>
              <w:contextualSpacing/>
              <w:textAlignment w:val="baseline"/>
              <w:rPr>
                <w:rFonts w:ascii="Corbel" w:hAnsi="Corbel"/>
              </w:rPr>
            </w:pPr>
            <w:r w:rsidRPr="00FD233E">
              <w:rPr>
                <w:rFonts w:ascii="Corbel" w:hAnsi="Corbel"/>
              </w:rPr>
              <w:t>Publicatie nota van inlichtingen</w:t>
            </w:r>
          </w:p>
        </w:tc>
        <w:tc>
          <w:tcPr>
            <w:tcW w:w="3260" w:type="dxa"/>
            <w:tcBorders>
              <w:top w:val="single" w:sz="4" w:space="0" w:color="auto"/>
              <w:left w:val="single" w:sz="4" w:space="0" w:color="auto"/>
              <w:bottom w:val="single" w:sz="4" w:space="0" w:color="auto"/>
              <w:right w:val="single" w:sz="4" w:space="0" w:color="auto"/>
            </w:tcBorders>
          </w:tcPr>
          <w:p w14:paraId="2FE21E3F" w14:textId="2E8A4494" w:rsidR="009930A0" w:rsidRPr="00FD233E" w:rsidRDefault="0040770B" w:rsidP="002E73BD">
            <w:pPr>
              <w:tabs>
                <w:tab w:val="left" w:pos="6237"/>
              </w:tabs>
              <w:rPr>
                <w:rFonts w:ascii="Corbel" w:hAnsi="Corbel" w:cs="Arial"/>
                <w:snapToGrid w:val="0"/>
                <w:color w:val="000000"/>
                <w:spacing w:val="6"/>
              </w:rPr>
            </w:pPr>
            <w:r>
              <w:rPr>
                <w:rFonts w:ascii="Corbel" w:hAnsi="Corbel" w:cs="Arial"/>
                <w:snapToGrid w:val="0"/>
                <w:color w:val="000000"/>
                <w:spacing w:val="6"/>
              </w:rPr>
              <w:t>29</w:t>
            </w:r>
            <w:r w:rsidR="00466546">
              <w:rPr>
                <w:rFonts w:ascii="Corbel" w:hAnsi="Corbel" w:cs="Arial"/>
                <w:snapToGrid w:val="0"/>
                <w:color w:val="000000"/>
                <w:spacing w:val="6"/>
              </w:rPr>
              <w:t xml:space="preserve"> juni 2020</w:t>
            </w:r>
          </w:p>
        </w:tc>
      </w:tr>
      <w:tr w:rsidR="009930A0" w:rsidRPr="00FD233E" w14:paraId="3A2BE47D" w14:textId="77777777" w:rsidTr="002C0FB2">
        <w:tc>
          <w:tcPr>
            <w:tcW w:w="4052" w:type="dxa"/>
            <w:tcBorders>
              <w:top w:val="single" w:sz="4" w:space="0" w:color="auto"/>
              <w:left w:val="single" w:sz="4" w:space="0" w:color="auto"/>
              <w:bottom w:val="single" w:sz="4" w:space="0" w:color="auto"/>
              <w:right w:val="single" w:sz="4" w:space="0" w:color="auto"/>
            </w:tcBorders>
            <w:vAlign w:val="center"/>
          </w:tcPr>
          <w:p w14:paraId="2B54C819" w14:textId="77777777" w:rsidR="009930A0" w:rsidRPr="00FD233E" w:rsidRDefault="009930A0" w:rsidP="009930A0">
            <w:pPr>
              <w:rPr>
                <w:rFonts w:ascii="Corbel" w:hAnsi="Corbel"/>
              </w:rPr>
            </w:pPr>
            <w:r w:rsidRPr="00FD233E">
              <w:rPr>
                <w:rFonts w:ascii="Corbel" w:hAnsi="Corbel"/>
              </w:rPr>
              <w:t xml:space="preserve">Termijn tot het indienen van een inschrijving </w:t>
            </w:r>
          </w:p>
        </w:tc>
        <w:tc>
          <w:tcPr>
            <w:tcW w:w="3260" w:type="dxa"/>
            <w:tcBorders>
              <w:top w:val="single" w:sz="4" w:space="0" w:color="auto"/>
              <w:left w:val="single" w:sz="4" w:space="0" w:color="auto"/>
              <w:bottom w:val="single" w:sz="4" w:space="0" w:color="auto"/>
              <w:right w:val="single" w:sz="4" w:space="0" w:color="auto"/>
            </w:tcBorders>
          </w:tcPr>
          <w:p w14:paraId="6E8D34B5" w14:textId="0136EDCE" w:rsidR="009930A0" w:rsidRPr="00FD233E" w:rsidRDefault="0040770B" w:rsidP="00466546">
            <w:pPr>
              <w:tabs>
                <w:tab w:val="left" w:pos="6237"/>
              </w:tabs>
              <w:rPr>
                <w:rFonts w:ascii="Corbel" w:hAnsi="Corbel" w:cs="Arial"/>
                <w:snapToGrid w:val="0"/>
                <w:color w:val="000000"/>
                <w:spacing w:val="6"/>
              </w:rPr>
            </w:pPr>
            <w:r>
              <w:rPr>
                <w:rFonts w:ascii="Corbel" w:hAnsi="Corbel" w:cs="Arial"/>
                <w:snapToGrid w:val="0"/>
                <w:color w:val="000000"/>
                <w:spacing w:val="6"/>
              </w:rPr>
              <w:t>10 juli</w:t>
            </w:r>
            <w:r w:rsidR="00466546">
              <w:rPr>
                <w:rFonts w:ascii="Corbel" w:hAnsi="Corbel" w:cs="Arial"/>
                <w:snapToGrid w:val="0"/>
                <w:color w:val="000000"/>
                <w:spacing w:val="6"/>
              </w:rPr>
              <w:t xml:space="preserve"> 2020</w:t>
            </w:r>
          </w:p>
        </w:tc>
      </w:tr>
      <w:tr w:rsidR="009930A0" w:rsidRPr="00FD233E" w14:paraId="20228C1E" w14:textId="77777777" w:rsidTr="002C0FB2">
        <w:tc>
          <w:tcPr>
            <w:tcW w:w="4052" w:type="dxa"/>
            <w:tcBorders>
              <w:top w:val="single" w:sz="4" w:space="0" w:color="auto"/>
              <w:left w:val="single" w:sz="4" w:space="0" w:color="auto"/>
              <w:bottom w:val="single" w:sz="4" w:space="0" w:color="auto"/>
              <w:right w:val="single" w:sz="4" w:space="0" w:color="auto"/>
            </w:tcBorders>
            <w:vAlign w:val="center"/>
          </w:tcPr>
          <w:p w14:paraId="40E95611" w14:textId="77777777" w:rsidR="009930A0" w:rsidRPr="00FD233E" w:rsidRDefault="009930A0" w:rsidP="009930A0">
            <w:pPr>
              <w:tabs>
                <w:tab w:val="left" w:pos="6237"/>
              </w:tabs>
              <w:suppressAutoHyphens/>
              <w:overflowPunct w:val="0"/>
              <w:autoSpaceDE w:val="0"/>
              <w:spacing w:line="270" w:lineRule="atLeast"/>
              <w:contextualSpacing/>
              <w:textAlignment w:val="baseline"/>
              <w:rPr>
                <w:rFonts w:ascii="Corbel" w:hAnsi="Corbel"/>
                <w:b/>
                <w:snapToGrid w:val="0"/>
              </w:rPr>
            </w:pPr>
            <w:r w:rsidRPr="00FD233E">
              <w:rPr>
                <w:rFonts w:ascii="Corbel" w:hAnsi="Corbel"/>
              </w:rPr>
              <w:t>Gunningsbeslissing en start bezwaartermijn</w:t>
            </w:r>
          </w:p>
        </w:tc>
        <w:tc>
          <w:tcPr>
            <w:tcW w:w="3260" w:type="dxa"/>
            <w:tcBorders>
              <w:top w:val="single" w:sz="4" w:space="0" w:color="auto"/>
              <w:left w:val="single" w:sz="4" w:space="0" w:color="auto"/>
              <w:bottom w:val="single" w:sz="4" w:space="0" w:color="auto"/>
              <w:right w:val="single" w:sz="4" w:space="0" w:color="auto"/>
            </w:tcBorders>
          </w:tcPr>
          <w:p w14:paraId="5297AF07" w14:textId="0DC3D3BC" w:rsidR="009930A0" w:rsidRPr="00FD233E" w:rsidRDefault="0040770B" w:rsidP="00E413FE">
            <w:pPr>
              <w:tabs>
                <w:tab w:val="left" w:pos="6237"/>
              </w:tabs>
              <w:rPr>
                <w:rFonts w:ascii="Corbel" w:hAnsi="Corbel" w:cs="Arial"/>
                <w:snapToGrid w:val="0"/>
                <w:spacing w:val="6"/>
              </w:rPr>
            </w:pPr>
            <w:r>
              <w:rPr>
                <w:rFonts w:ascii="Corbel" w:hAnsi="Corbel" w:cs="Arial"/>
                <w:snapToGrid w:val="0"/>
                <w:spacing w:val="6"/>
              </w:rPr>
              <w:t>10 augustus</w:t>
            </w:r>
            <w:r w:rsidR="00AA153F">
              <w:rPr>
                <w:rFonts w:ascii="Corbel" w:hAnsi="Corbel" w:cs="Arial"/>
                <w:snapToGrid w:val="0"/>
                <w:spacing w:val="6"/>
              </w:rPr>
              <w:t xml:space="preserve"> 2020</w:t>
            </w:r>
          </w:p>
        </w:tc>
      </w:tr>
      <w:tr w:rsidR="009930A0" w:rsidRPr="00FD233E" w14:paraId="41FA7D35" w14:textId="77777777" w:rsidTr="002C0FB2">
        <w:tc>
          <w:tcPr>
            <w:tcW w:w="4052" w:type="dxa"/>
            <w:tcBorders>
              <w:top w:val="single" w:sz="4" w:space="0" w:color="auto"/>
              <w:left w:val="single" w:sz="4" w:space="0" w:color="auto"/>
              <w:bottom w:val="single" w:sz="4" w:space="0" w:color="auto"/>
              <w:right w:val="single" w:sz="4" w:space="0" w:color="auto"/>
            </w:tcBorders>
            <w:vAlign w:val="center"/>
            <w:hideMark/>
          </w:tcPr>
          <w:p w14:paraId="686615F1" w14:textId="77777777" w:rsidR="009930A0" w:rsidRPr="00FD233E" w:rsidRDefault="009930A0" w:rsidP="009930A0">
            <w:pPr>
              <w:tabs>
                <w:tab w:val="left" w:pos="6237"/>
              </w:tabs>
              <w:suppressAutoHyphens/>
              <w:overflowPunct w:val="0"/>
              <w:autoSpaceDE w:val="0"/>
              <w:spacing w:line="270" w:lineRule="atLeast"/>
              <w:contextualSpacing/>
              <w:textAlignment w:val="baseline"/>
              <w:rPr>
                <w:rFonts w:ascii="Corbel" w:hAnsi="Corbel"/>
                <w:snapToGrid w:val="0"/>
              </w:rPr>
            </w:pPr>
            <w:r w:rsidRPr="00FD233E">
              <w:rPr>
                <w:rFonts w:ascii="Corbel" w:hAnsi="Corbel"/>
              </w:rPr>
              <w:t>Opdrachtverstrekking</w:t>
            </w:r>
          </w:p>
        </w:tc>
        <w:tc>
          <w:tcPr>
            <w:tcW w:w="3260" w:type="dxa"/>
            <w:tcBorders>
              <w:top w:val="single" w:sz="4" w:space="0" w:color="auto"/>
              <w:left w:val="single" w:sz="4" w:space="0" w:color="auto"/>
              <w:bottom w:val="single" w:sz="4" w:space="0" w:color="auto"/>
              <w:right w:val="single" w:sz="4" w:space="0" w:color="auto"/>
            </w:tcBorders>
          </w:tcPr>
          <w:p w14:paraId="2F649D7C" w14:textId="61F495D2" w:rsidR="009930A0" w:rsidRPr="00FD233E" w:rsidRDefault="0040770B" w:rsidP="00E413FE">
            <w:pPr>
              <w:tabs>
                <w:tab w:val="left" w:pos="6237"/>
              </w:tabs>
              <w:rPr>
                <w:rFonts w:ascii="Corbel" w:hAnsi="Corbel" w:cs="Arial"/>
                <w:snapToGrid w:val="0"/>
                <w:spacing w:val="6"/>
              </w:rPr>
            </w:pPr>
            <w:r>
              <w:rPr>
                <w:rFonts w:ascii="Corbel" w:hAnsi="Corbel" w:cs="Arial"/>
                <w:snapToGrid w:val="0"/>
                <w:spacing w:val="6"/>
              </w:rPr>
              <w:t>31</w:t>
            </w:r>
            <w:r w:rsidR="00661C38">
              <w:rPr>
                <w:rFonts w:ascii="Corbel" w:hAnsi="Corbel" w:cs="Arial"/>
                <w:snapToGrid w:val="0"/>
                <w:spacing w:val="6"/>
              </w:rPr>
              <w:t xml:space="preserve"> augustus 2020</w:t>
            </w:r>
          </w:p>
        </w:tc>
      </w:tr>
    </w:tbl>
    <w:p w14:paraId="41A227F4" w14:textId="77777777" w:rsidR="008C2FDF" w:rsidRDefault="008C2FDF" w:rsidP="008C2FDF">
      <w:pPr>
        <w:pStyle w:val="Kop2"/>
        <w:numPr>
          <w:ilvl w:val="0"/>
          <w:numId w:val="0"/>
        </w:numPr>
        <w:rPr>
          <w:rFonts w:ascii="Corbel" w:hAnsi="Corbel" w:cs="Calibri"/>
          <w:b/>
        </w:rPr>
      </w:pPr>
      <w:bookmarkStart w:id="52" w:name="_Toc522545179"/>
      <w:bookmarkEnd w:id="50"/>
      <w:bookmarkEnd w:id="51"/>
    </w:p>
    <w:p w14:paraId="04E3A358" w14:textId="77777777" w:rsidR="008C2FDF" w:rsidRDefault="008C2FDF">
      <w:pPr>
        <w:spacing w:line="240" w:lineRule="auto"/>
        <w:rPr>
          <w:rFonts w:ascii="Corbel" w:hAnsi="Corbel" w:cs="Calibri"/>
          <w:b/>
          <w:sz w:val="24"/>
        </w:rPr>
      </w:pPr>
      <w:r>
        <w:rPr>
          <w:rFonts w:ascii="Corbel" w:hAnsi="Corbel" w:cs="Calibri"/>
          <w:b/>
        </w:rPr>
        <w:br w:type="page"/>
      </w:r>
    </w:p>
    <w:p w14:paraId="2BFE296F" w14:textId="77777777" w:rsidR="00E42816" w:rsidRPr="00FD233E" w:rsidRDefault="009930A0" w:rsidP="00E42816">
      <w:pPr>
        <w:pStyle w:val="Kop2"/>
        <w:tabs>
          <w:tab w:val="clear" w:pos="1985"/>
        </w:tabs>
        <w:ind w:left="0" w:hanging="567"/>
        <w:rPr>
          <w:rFonts w:ascii="Corbel" w:hAnsi="Corbel" w:cs="Calibri"/>
          <w:b/>
        </w:rPr>
      </w:pPr>
      <w:bookmarkStart w:id="53" w:name="_Toc37230112"/>
      <w:r w:rsidRPr="00FD233E">
        <w:rPr>
          <w:rFonts w:ascii="Corbel" w:hAnsi="Corbel" w:cs="Calibri"/>
          <w:b/>
        </w:rPr>
        <w:lastRenderedPageBreak/>
        <w:t>Nadere inlichtingen ten behoeve van de inschrijving</w:t>
      </w:r>
      <w:bookmarkEnd w:id="52"/>
      <w:bookmarkEnd w:id="53"/>
    </w:p>
    <w:p w14:paraId="50883F38" w14:textId="77777777" w:rsidR="009930A0" w:rsidRPr="00FD233E" w:rsidRDefault="009930A0" w:rsidP="009930A0">
      <w:pPr>
        <w:rPr>
          <w:rFonts w:ascii="Corbel" w:hAnsi="Corbel"/>
        </w:rPr>
      </w:pPr>
      <w:r w:rsidRPr="00FD233E">
        <w:rPr>
          <w:rFonts w:ascii="Corbel" w:hAnsi="Corbel"/>
        </w:rPr>
        <w:t xml:space="preserve">Ondernemers </w:t>
      </w:r>
      <w:r w:rsidR="00B24525" w:rsidRPr="00FD233E">
        <w:rPr>
          <w:rFonts w:ascii="Corbel" w:hAnsi="Corbel"/>
        </w:rPr>
        <w:t>mogen</w:t>
      </w:r>
      <w:r w:rsidRPr="00FD233E">
        <w:rPr>
          <w:rFonts w:ascii="Corbel" w:hAnsi="Corbel"/>
        </w:rPr>
        <w:t xml:space="preserve"> verduidelijking </w:t>
      </w:r>
      <w:r w:rsidR="00B24525" w:rsidRPr="00FD233E">
        <w:rPr>
          <w:rFonts w:ascii="Corbel" w:hAnsi="Corbel"/>
        </w:rPr>
        <w:t xml:space="preserve">vragen over </w:t>
      </w:r>
      <w:r w:rsidRPr="00FD233E">
        <w:rPr>
          <w:rFonts w:ascii="Corbel" w:hAnsi="Corbel"/>
        </w:rPr>
        <w:t xml:space="preserve">de aanbestedingsdocumenten. </w:t>
      </w:r>
      <w:r w:rsidR="00B24525" w:rsidRPr="00FD233E">
        <w:rPr>
          <w:rFonts w:ascii="Corbel" w:hAnsi="Corbel"/>
        </w:rPr>
        <w:t>Zij kunnen v</w:t>
      </w:r>
      <w:r w:rsidRPr="00FD233E">
        <w:rPr>
          <w:rFonts w:ascii="Corbel" w:hAnsi="Corbel"/>
        </w:rPr>
        <w:t xml:space="preserve">erzoeken tot inlichtingen uitsluitend </w:t>
      </w:r>
      <w:r w:rsidR="00B24525" w:rsidRPr="00FD233E">
        <w:rPr>
          <w:rFonts w:ascii="Corbel" w:hAnsi="Corbel"/>
        </w:rPr>
        <w:t xml:space="preserve">indienen </w:t>
      </w:r>
      <w:r w:rsidRPr="00FD233E">
        <w:rPr>
          <w:rFonts w:ascii="Corbel" w:hAnsi="Corbel"/>
        </w:rPr>
        <w:t>via de daarvoor bedoelde module in TenderNed.</w:t>
      </w:r>
      <w:r w:rsidR="00B24525" w:rsidRPr="00FD233E">
        <w:rPr>
          <w:rFonts w:ascii="Corbel" w:hAnsi="Corbel"/>
        </w:rPr>
        <w:t xml:space="preserve"> Dit kan tot uiterlijk de datum die is vermeld in paragraaf </w:t>
      </w:r>
      <w:r w:rsidR="00CC0F0D">
        <w:rPr>
          <w:rFonts w:ascii="Corbel" w:hAnsi="Corbel"/>
        </w:rPr>
        <w:t>3.3</w:t>
      </w:r>
    </w:p>
    <w:p w14:paraId="15EE3484" w14:textId="77777777" w:rsidR="009930A0" w:rsidRPr="00FD233E" w:rsidRDefault="009930A0" w:rsidP="009930A0">
      <w:pPr>
        <w:rPr>
          <w:rFonts w:ascii="Corbel" w:hAnsi="Corbel"/>
        </w:rPr>
      </w:pPr>
    </w:p>
    <w:p w14:paraId="6E617861" w14:textId="77777777" w:rsidR="009930A0" w:rsidRPr="00FD233E" w:rsidRDefault="009930A0" w:rsidP="009930A0">
      <w:pPr>
        <w:rPr>
          <w:rFonts w:ascii="Corbel" w:hAnsi="Corbel"/>
        </w:rPr>
      </w:pPr>
      <w:r w:rsidRPr="00FD233E">
        <w:rPr>
          <w:rFonts w:ascii="Corbel" w:hAnsi="Corbel"/>
        </w:rPr>
        <w:t xml:space="preserve">De verzoeken </w:t>
      </w:r>
      <w:r w:rsidR="00B24525" w:rsidRPr="00FD233E">
        <w:rPr>
          <w:rFonts w:ascii="Corbel" w:hAnsi="Corbel"/>
        </w:rPr>
        <w:t xml:space="preserve">worden </w:t>
      </w:r>
      <w:r w:rsidRPr="00FD233E">
        <w:rPr>
          <w:rFonts w:ascii="Corbel" w:hAnsi="Corbel"/>
        </w:rPr>
        <w:t xml:space="preserve">geanonimiseerd beantwoord in één of meerdere </w:t>
      </w:r>
      <w:r w:rsidRPr="00FD233E">
        <w:rPr>
          <w:rFonts w:ascii="Corbel" w:hAnsi="Corbel"/>
          <w:snapToGrid w:val="0"/>
        </w:rPr>
        <w:t>nota(‘s) van inlichtingen</w:t>
      </w:r>
      <w:r w:rsidRPr="00FD233E">
        <w:rPr>
          <w:rFonts w:ascii="Corbel" w:hAnsi="Corbel"/>
        </w:rPr>
        <w:t xml:space="preserve">. De </w:t>
      </w:r>
      <w:r w:rsidRPr="00FD233E">
        <w:rPr>
          <w:rFonts w:ascii="Corbel" w:hAnsi="Corbel"/>
          <w:snapToGrid w:val="0"/>
        </w:rPr>
        <w:t xml:space="preserve">nota(‘s) van inlichtingen </w:t>
      </w:r>
      <w:r w:rsidR="00B24525" w:rsidRPr="00FD233E">
        <w:rPr>
          <w:rFonts w:ascii="Corbel" w:hAnsi="Corbel"/>
        </w:rPr>
        <w:t>word(en)</w:t>
      </w:r>
      <w:r w:rsidRPr="00FD233E">
        <w:rPr>
          <w:rFonts w:ascii="Corbel" w:hAnsi="Corbel"/>
        </w:rPr>
        <w:t xml:space="preserve"> uiterlijk op de datum </w:t>
      </w:r>
      <w:r w:rsidR="001B249B" w:rsidRPr="00FD233E">
        <w:rPr>
          <w:rFonts w:ascii="Corbel" w:hAnsi="Corbel"/>
        </w:rPr>
        <w:t>(zie</w:t>
      </w:r>
      <w:r w:rsidRPr="00FD233E">
        <w:rPr>
          <w:rFonts w:ascii="Corbel" w:hAnsi="Corbel"/>
        </w:rPr>
        <w:t xml:space="preserve"> paragraaf </w:t>
      </w:r>
      <w:r w:rsidR="00CC0F0D">
        <w:rPr>
          <w:rFonts w:ascii="Corbel" w:hAnsi="Corbel"/>
        </w:rPr>
        <w:t>3.3</w:t>
      </w:r>
      <w:r w:rsidR="001B249B" w:rsidRPr="00FD233E">
        <w:rPr>
          <w:rFonts w:ascii="Corbel" w:hAnsi="Corbel"/>
        </w:rPr>
        <w:t>)</w:t>
      </w:r>
      <w:r w:rsidRPr="00FD233E">
        <w:rPr>
          <w:rFonts w:ascii="Corbel" w:hAnsi="Corbel"/>
        </w:rPr>
        <w:t xml:space="preserve"> gepubliceerd via TenderNed.</w:t>
      </w:r>
    </w:p>
    <w:p w14:paraId="2C540592" w14:textId="77777777" w:rsidR="009930A0" w:rsidRPr="00FD233E" w:rsidRDefault="009930A0" w:rsidP="009930A0">
      <w:pPr>
        <w:rPr>
          <w:rFonts w:ascii="Corbel" w:hAnsi="Corbel"/>
        </w:rPr>
      </w:pPr>
    </w:p>
    <w:p w14:paraId="2E666DE8" w14:textId="77777777" w:rsidR="009930A0" w:rsidRPr="00FD233E" w:rsidRDefault="00B24525" w:rsidP="009930A0">
      <w:pPr>
        <w:rPr>
          <w:rFonts w:ascii="Corbel" w:hAnsi="Corbel"/>
        </w:rPr>
      </w:pPr>
      <w:r w:rsidRPr="00FD233E">
        <w:rPr>
          <w:rFonts w:ascii="Corbel" w:hAnsi="Corbel"/>
        </w:rPr>
        <w:t xml:space="preserve">Als </w:t>
      </w:r>
      <w:r w:rsidR="009930A0" w:rsidRPr="00FD233E">
        <w:rPr>
          <w:rFonts w:ascii="Corbel" w:hAnsi="Corbel"/>
        </w:rPr>
        <w:t xml:space="preserve">een ondernemer het niet eens is met een artikel in de overeenkomst of </w:t>
      </w:r>
      <w:r w:rsidRPr="00FD233E">
        <w:rPr>
          <w:rFonts w:ascii="Corbel" w:hAnsi="Corbel"/>
        </w:rPr>
        <w:t xml:space="preserve">met </w:t>
      </w:r>
      <w:r w:rsidR="009930A0" w:rsidRPr="00FD233E">
        <w:rPr>
          <w:rFonts w:ascii="Corbel" w:hAnsi="Corbel"/>
        </w:rPr>
        <w:t xml:space="preserve">de algemene inkoopvoorwaarden kan hij gemotiveerd en voorzien van een alternatief, een verzoek tot afwijking indienen. De </w:t>
      </w:r>
      <w:r w:rsidR="004724A9" w:rsidRPr="00FD233E">
        <w:rPr>
          <w:rFonts w:ascii="Corbel" w:hAnsi="Corbel"/>
        </w:rPr>
        <w:t>aanbesteder</w:t>
      </w:r>
      <w:r w:rsidRPr="00FD233E">
        <w:rPr>
          <w:rFonts w:ascii="Corbel" w:hAnsi="Corbel"/>
        </w:rPr>
        <w:t xml:space="preserve"> </w:t>
      </w:r>
      <w:r w:rsidR="009930A0" w:rsidRPr="00FD233E">
        <w:rPr>
          <w:rFonts w:ascii="Corbel" w:hAnsi="Corbel"/>
        </w:rPr>
        <w:t>beoordeelt dit alternatief en maakt een antwoord bekend in de nota van inlichtingen.</w:t>
      </w:r>
      <w:r w:rsidR="004724A9" w:rsidRPr="00FD233E">
        <w:rPr>
          <w:rFonts w:ascii="Corbel" w:hAnsi="Corbel"/>
        </w:rPr>
        <w:t xml:space="preserve"> </w:t>
      </w:r>
      <w:r w:rsidR="009930A0" w:rsidRPr="00FD233E">
        <w:rPr>
          <w:rFonts w:ascii="Corbel" w:hAnsi="Corbel"/>
        </w:rPr>
        <w:t>De sluitingsdatum voor het stellen van vragen en de datum voor het publiceren van de nota van inlichtingen op TenderNed zijn opgenomen in de planning</w:t>
      </w:r>
      <w:r w:rsidR="004724A9" w:rsidRPr="00FD233E">
        <w:rPr>
          <w:rFonts w:ascii="Corbel" w:hAnsi="Corbel"/>
        </w:rPr>
        <w:t xml:space="preserve"> in paragraaf </w:t>
      </w:r>
      <w:r w:rsidR="00F81FD4" w:rsidRPr="00FD233E">
        <w:rPr>
          <w:rFonts w:ascii="Corbel" w:hAnsi="Corbel"/>
        </w:rPr>
        <w:t>3</w:t>
      </w:r>
      <w:r w:rsidR="004724A9" w:rsidRPr="00FD233E">
        <w:rPr>
          <w:rFonts w:ascii="Corbel" w:hAnsi="Corbel"/>
        </w:rPr>
        <w:t>.3</w:t>
      </w:r>
      <w:r w:rsidR="009930A0" w:rsidRPr="00FD233E">
        <w:rPr>
          <w:rFonts w:ascii="Corbel" w:hAnsi="Corbel"/>
        </w:rPr>
        <w:t>.</w:t>
      </w:r>
    </w:p>
    <w:p w14:paraId="2A933C24" w14:textId="77777777" w:rsidR="009930A0" w:rsidRPr="00FD233E" w:rsidRDefault="009930A0" w:rsidP="0035045F">
      <w:pPr>
        <w:pStyle w:val="Kop2"/>
        <w:tabs>
          <w:tab w:val="clear" w:pos="1985"/>
        </w:tabs>
        <w:ind w:left="0" w:hanging="567"/>
        <w:rPr>
          <w:rFonts w:ascii="Corbel" w:hAnsi="Corbel" w:cs="Calibri"/>
          <w:b/>
        </w:rPr>
      </w:pPr>
      <w:bookmarkStart w:id="54" w:name="_Toc522545180"/>
      <w:bookmarkStart w:id="55" w:name="_Toc37230113"/>
      <w:r w:rsidRPr="00FD233E">
        <w:rPr>
          <w:rFonts w:ascii="Corbel" w:hAnsi="Corbel" w:cs="Calibri"/>
          <w:b/>
        </w:rPr>
        <w:t>Belangenverstrengeling</w:t>
      </w:r>
      <w:bookmarkEnd w:id="54"/>
      <w:bookmarkEnd w:id="55"/>
    </w:p>
    <w:p w14:paraId="6D770944" w14:textId="77777777" w:rsidR="00DA1356" w:rsidRPr="00FD233E" w:rsidRDefault="00DA1356" w:rsidP="00DA1356">
      <w:pPr>
        <w:rPr>
          <w:rFonts w:ascii="Corbel" w:hAnsi="Corbel"/>
        </w:rPr>
      </w:pPr>
      <w:bookmarkStart w:id="56" w:name="_Toc522545181"/>
      <w:r w:rsidRPr="00FD233E">
        <w:rPr>
          <w:rFonts w:ascii="Corbel" w:hAnsi="Corbel"/>
        </w:rPr>
        <w:t>De aanbesteder kan een inschrijver van (verdere) deelname aan de aanbestedingsprocedure uitsluiten, als deze aan de zijde van de aanbesteder betrokken is, of is geweest, bij de voorbereiding van de aanbesteding, dan wel die inschrijver zich in verband met de aanbesteding bedient van ondernemingen, adviseurs, medewerkers en andere (rechts)personen die aldus betrokken zijn of zijn geweest. Datzelfde geldt als (rechts)personen uit de onderneming van de inschrijver een dergelijke betrokkenheid hebben of hadden.</w:t>
      </w:r>
    </w:p>
    <w:p w14:paraId="0AAB6DE4" w14:textId="77777777" w:rsidR="00DA1356" w:rsidRPr="00FD233E" w:rsidRDefault="00DA1356" w:rsidP="00DA1356">
      <w:pPr>
        <w:rPr>
          <w:rFonts w:ascii="Corbel" w:hAnsi="Corbel"/>
        </w:rPr>
      </w:pPr>
    </w:p>
    <w:p w14:paraId="6DA384CA" w14:textId="77777777" w:rsidR="00990B21" w:rsidRPr="00FD233E" w:rsidRDefault="00DA1356" w:rsidP="008C2FDF">
      <w:pPr>
        <w:rPr>
          <w:rFonts w:ascii="Corbel" w:hAnsi="Corbel" w:cs="Calibri"/>
          <w:b/>
          <w:sz w:val="24"/>
        </w:rPr>
      </w:pPr>
      <w:r w:rsidRPr="00FD233E">
        <w:rPr>
          <w:rFonts w:ascii="Corbel" w:hAnsi="Corbel"/>
        </w:rPr>
        <w:t>De aanbesteder zal een inschrijver niet uitsluiten als die inschrijver aantoont dat onder de omstandigheden van het concrete geval de mededinging door bedoelde betrokkenheid niet is of wordt belemmerd.</w:t>
      </w:r>
    </w:p>
    <w:p w14:paraId="352A25BB" w14:textId="77777777" w:rsidR="009930A0" w:rsidRPr="00FD233E" w:rsidRDefault="009930A0" w:rsidP="0035045F">
      <w:pPr>
        <w:pStyle w:val="Kop2"/>
        <w:tabs>
          <w:tab w:val="clear" w:pos="1985"/>
        </w:tabs>
        <w:ind w:left="0" w:hanging="567"/>
        <w:rPr>
          <w:rFonts w:ascii="Corbel" w:hAnsi="Corbel" w:cs="Calibri"/>
          <w:b/>
        </w:rPr>
      </w:pPr>
      <w:bookmarkStart w:id="57" w:name="_Toc37230114"/>
      <w:r w:rsidRPr="00FD233E">
        <w:rPr>
          <w:rFonts w:ascii="Corbel" w:hAnsi="Corbel" w:cs="Calibri"/>
          <w:b/>
        </w:rPr>
        <w:t>Mededingingsrecht</w:t>
      </w:r>
      <w:bookmarkEnd w:id="56"/>
      <w:bookmarkEnd w:id="57"/>
    </w:p>
    <w:p w14:paraId="2CF64396" w14:textId="77777777" w:rsidR="009930A0" w:rsidRPr="00FD233E" w:rsidRDefault="009930A0" w:rsidP="009930A0">
      <w:pPr>
        <w:rPr>
          <w:rFonts w:ascii="Corbel" w:hAnsi="Corbel"/>
        </w:rPr>
      </w:pPr>
      <w:r w:rsidRPr="00FD233E">
        <w:rPr>
          <w:rFonts w:ascii="Corbel" w:hAnsi="Corbel"/>
        </w:rPr>
        <w:t xml:space="preserve">De aanbesteder maakt de inschrijvers er ten overvloede op attent dat het verboden is overeenkomsten aan te gaan die ertoe strekken of </w:t>
      </w:r>
      <w:r w:rsidR="006861BC" w:rsidRPr="00FD233E">
        <w:rPr>
          <w:rFonts w:ascii="Corbel" w:hAnsi="Corbel"/>
        </w:rPr>
        <w:t xml:space="preserve">die </w:t>
      </w:r>
      <w:r w:rsidRPr="00FD233E">
        <w:rPr>
          <w:rFonts w:ascii="Corbel" w:hAnsi="Corbel"/>
        </w:rPr>
        <w:t>ten gevolge hebben dat de mededinging op de Nederlandse markt of een deel daarvan wordt verhinderd, beperkt of vervalst.</w:t>
      </w:r>
    </w:p>
    <w:p w14:paraId="7E8BA45C" w14:textId="77777777" w:rsidR="009930A0" w:rsidRPr="00FD233E" w:rsidRDefault="009930A0" w:rsidP="009930A0">
      <w:pPr>
        <w:rPr>
          <w:rFonts w:ascii="Corbel" w:hAnsi="Corbel"/>
        </w:rPr>
      </w:pPr>
    </w:p>
    <w:p w14:paraId="4E2D5994" w14:textId="77777777" w:rsidR="00DA1356" w:rsidRPr="00FD233E" w:rsidRDefault="00DA1356" w:rsidP="00DA1356">
      <w:pPr>
        <w:rPr>
          <w:rFonts w:ascii="Corbel" w:hAnsi="Corbel"/>
        </w:rPr>
      </w:pPr>
      <w:bookmarkStart w:id="58" w:name="_Toc522545182"/>
      <w:r w:rsidRPr="00FD233E">
        <w:rPr>
          <w:rFonts w:ascii="Corbel" w:hAnsi="Corbel"/>
        </w:rPr>
        <w:t>De aanbesteder behoudt zich het recht voor om ten aanzien van inschrijvers, waarvan de aanbesteder vermoedt dat zij ten behoeve van het werk een samenwerkingsverband in strijd met de Mededingingswet en/of andere mededingingsregelgeving zijn aangegaan, een melding te doen bij de Autoriteit Consument en Markt (ACM) en/of deze inschrijvers uit te sluiten van verdere deelname aan de aanbestedingsprocedure.</w:t>
      </w:r>
    </w:p>
    <w:p w14:paraId="3CD25BDB" w14:textId="77777777" w:rsidR="009930A0" w:rsidRPr="00FD233E" w:rsidRDefault="009930A0" w:rsidP="0035045F">
      <w:pPr>
        <w:pStyle w:val="Kop2"/>
        <w:tabs>
          <w:tab w:val="clear" w:pos="1985"/>
        </w:tabs>
        <w:ind w:left="0" w:hanging="567"/>
        <w:rPr>
          <w:rFonts w:ascii="Corbel" w:hAnsi="Corbel" w:cs="Calibri"/>
          <w:b/>
        </w:rPr>
      </w:pPr>
      <w:bookmarkStart w:id="59" w:name="_Toc37230115"/>
      <w:r w:rsidRPr="00FD233E">
        <w:rPr>
          <w:rFonts w:ascii="Corbel" w:hAnsi="Corbel" w:cs="Calibri"/>
          <w:b/>
        </w:rPr>
        <w:t>Tegemoetkoming kosten inschrijving</w:t>
      </w:r>
      <w:bookmarkEnd w:id="58"/>
      <w:bookmarkEnd w:id="59"/>
    </w:p>
    <w:p w14:paraId="6D1AB945" w14:textId="77777777" w:rsidR="009930A0" w:rsidRPr="00FD233E" w:rsidRDefault="009930A0" w:rsidP="009930A0">
      <w:pPr>
        <w:rPr>
          <w:rFonts w:ascii="Corbel" w:hAnsi="Corbel"/>
        </w:rPr>
      </w:pPr>
      <w:r w:rsidRPr="00FD233E">
        <w:rPr>
          <w:rFonts w:ascii="Corbel" w:hAnsi="Corbel"/>
        </w:rPr>
        <w:t xml:space="preserve">De aanbesteder </w:t>
      </w:r>
      <w:r w:rsidR="00B53A4D" w:rsidRPr="00FD233E">
        <w:rPr>
          <w:rFonts w:ascii="Corbel" w:hAnsi="Corbel"/>
        </w:rPr>
        <w:t xml:space="preserve">vergoedt </w:t>
      </w:r>
      <w:r w:rsidRPr="00FD233E">
        <w:rPr>
          <w:rFonts w:ascii="Corbel" w:hAnsi="Corbel"/>
        </w:rPr>
        <w:t xml:space="preserve">op geen enkele wijze kosten </w:t>
      </w:r>
      <w:r w:rsidR="00B53A4D" w:rsidRPr="00FD233E">
        <w:rPr>
          <w:rFonts w:ascii="Corbel" w:hAnsi="Corbel"/>
        </w:rPr>
        <w:t xml:space="preserve">die </w:t>
      </w:r>
      <w:r w:rsidRPr="00FD233E">
        <w:rPr>
          <w:rFonts w:ascii="Corbel" w:hAnsi="Corbel"/>
        </w:rPr>
        <w:t xml:space="preserve">inschrijvers </w:t>
      </w:r>
      <w:r w:rsidR="00B53A4D" w:rsidRPr="00FD233E">
        <w:rPr>
          <w:rFonts w:ascii="Corbel" w:hAnsi="Corbel"/>
        </w:rPr>
        <w:t>maken</w:t>
      </w:r>
      <w:r w:rsidRPr="00FD233E">
        <w:rPr>
          <w:rFonts w:ascii="Corbel" w:hAnsi="Corbel"/>
        </w:rPr>
        <w:t xml:space="preserve"> </w:t>
      </w:r>
      <w:r w:rsidR="00B53A4D" w:rsidRPr="00FD233E">
        <w:rPr>
          <w:rFonts w:ascii="Corbel" w:hAnsi="Corbel"/>
        </w:rPr>
        <w:t>voor</w:t>
      </w:r>
      <w:r w:rsidRPr="00FD233E">
        <w:rPr>
          <w:rFonts w:ascii="Corbel" w:hAnsi="Corbel"/>
        </w:rPr>
        <w:t xml:space="preserve"> het </w:t>
      </w:r>
      <w:r w:rsidR="00B53A4D" w:rsidRPr="00FD233E">
        <w:rPr>
          <w:rFonts w:ascii="Corbel" w:hAnsi="Corbel"/>
        </w:rPr>
        <w:t xml:space="preserve">opstellen </w:t>
      </w:r>
      <w:r w:rsidRPr="00FD233E">
        <w:rPr>
          <w:rFonts w:ascii="Corbel" w:hAnsi="Corbel"/>
        </w:rPr>
        <w:t>van de inschrijving.</w:t>
      </w:r>
    </w:p>
    <w:p w14:paraId="35428EAB" w14:textId="77777777" w:rsidR="009930A0" w:rsidRPr="00FD233E" w:rsidRDefault="009930A0" w:rsidP="0035045F">
      <w:pPr>
        <w:pStyle w:val="Kop2"/>
        <w:tabs>
          <w:tab w:val="clear" w:pos="1985"/>
        </w:tabs>
        <w:ind w:left="0" w:hanging="567"/>
        <w:rPr>
          <w:rFonts w:ascii="Corbel" w:hAnsi="Corbel" w:cs="Calibri"/>
          <w:b/>
        </w:rPr>
      </w:pPr>
      <w:bookmarkStart w:id="60" w:name="_Toc522545183"/>
      <w:bookmarkStart w:id="61" w:name="_Toc37230116"/>
      <w:r w:rsidRPr="00FD233E">
        <w:rPr>
          <w:rFonts w:ascii="Corbel" w:hAnsi="Corbel" w:cs="Calibri"/>
          <w:b/>
        </w:rPr>
        <w:lastRenderedPageBreak/>
        <w:t>Tegenstrijdigheden en onvolkomenheden</w:t>
      </w:r>
      <w:bookmarkEnd w:id="60"/>
      <w:bookmarkEnd w:id="61"/>
    </w:p>
    <w:p w14:paraId="556800AC" w14:textId="7A80B15F" w:rsidR="009930A0" w:rsidRPr="00FD233E" w:rsidRDefault="009930A0" w:rsidP="009930A0">
      <w:pPr>
        <w:rPr>
          <w:rFonts w:ascii="Corbel" w:hAnsi="Corbel"/>
        </w:rPr>
      </w:pPr>
      <w:r w:rsidRPr="00FD233E">
        <w:rPr>
          <w:rFonts w:ascii="Corbel" w:hAnsi="Corbel"/>
        </w:rPr>
        <w:t xml:space="preserve">In geval van tegenstrijdigheid tussen </w:t>
      </w:r>
      <w:r w:rsidR="00DA2D6A" w:rsidRPr="00FD233E">
        <w:rPr>
          <w:rFonts w:ascii="Corbel" w:hAnsi="Corbel"/>
        </w:rPr>
        <w:t xml:space="preserve">dit inkoopdocument </w:t>
      </w:r>
      <w:r w:rsidRPr="00FD233E">
        <w:rPr>
          <w:rFonts w:ascii="Corbel" w:hAnsi="Corbel"/>
        </w:rPr>
        <w:t xml:space="preserve">en de contractdocumenten prevaleren de contractdocumenten. De inschrijver dient de </w:t>
      </w:r>
      <w:r w:rsidR="00B53A4D" w:rsidRPr="00FD233E">
        <w:rPr>
          <w:rFonts w:ascii="Corbel" w:hAnsi="Corbel"/>
        </w:rPr>
        <w:t xml:space="preserve">opdrachtgever </w:t>
      </w:r>
      <w:r w:rsidRPr="00FD233E">
        <w:rPr>
          <w:rFonts w:ascii="Corbel" w:hAnsi="Corbel"/>
        </w:rPr>
        <w:t xml:space="preserve">onverwijld te waarschuwen </w:t>
      </w:r>
      <w:r w:rsidR="00B53A4D" w:rsidRPr="00FD233E">
        <w:rPr>
          <w:rFonts w:ascii="Corbel" w:hAnsi="Corbel"/>
        </w:rPr>
        <w:t>als</w:t>
      </w:r>
      <w:r w:rsidRPr="00FD233E">
        <w:rPr>
          <w:rFonts w:ascii="Corbel" w:hAnsi="Corbel"/>
        </w:rPr>
        <w:t xml:space="preserve"> </w:t>
      </w:r>
      <w:r w:rsidR="00DA2D6A" w:rsidRPr="00FD233E">
        <w:rPr>
          <w:rFonts w:ascii="Corbel" w:hAnsi="Corbel"/>
        </w:rPr>
        <w:t xml:space="preserve">dit inkoopdocument </w:t>
      </w:r>
      <w:r w:rsidRPr="00FD233E">
        <w:rPr>
          <w:rFonts w:ascii="Corbel" w:hAnsi="Corbel"/>
        </w:rPr>
        <w:t>of de contractstukken klaarblijkelijk fouten bevatten of gebreken vertonen</w:t>
      </w:r>
      <w:r w:rsidR="0064029F">
        <w:rPr>
          <w:rFonts w:ascii="Corbel" w:hAnsi="Corbel"/>
        </w:rPr>
        <w:t>.</w:t>
      </w:r>
    </w:p>
    <w:p w14:paraId="11EEBC6D" w14:textId="77777777" w:rsidR="00DC1D36" w:rsidRPr="00FD233E" w:rsidRDefault="00DC1D36" w:rsidP="009930A0">
      <w:pPr>
        <w:rPr>
          <w:rFonts w:ascii="Corbel" w:hAnsi="Corbel"/>
        </w:rPr>
      </w:pPr>
    </w:p>
    <w:p w14:paraId="0EBF5155" w14:textId="77777777" w:rsidR="00DC1D36" w:rsidRPr="00FD233E" w:rsidRDefault="00B53A4D" w:rsidP="00DC1D36">
      <w:pPr>
        <w:rPr>
          <w:rFonts w:ascii="Corbel" w:hAnsi="Corbel"/>
        </w:rPr>
      </w:pPr>
      <w:r w:rsidRPr="00FD233E">
        <w:rPr>
          <w:rFonts w:ascii="Corbel" w:hAnsi="Corbel"/>
        </w:rPr>
        <w:t xml:space="preserve">Als </w:t>
      </w:r>
      <w:r w:rsidR="00DC1D36" w:rsidRPr="00FD233E">
        <w:rPr>
          <w:rFonts w:ascii="Corbel" w:hAnsi="Corbel"/>
        </w:rPr>
        <w:t xml:space="preserve">een </w:t>
      </w:r>
      <w:r w:rsidR="00DA1356" w:rsidRPr="00FD233E">
        <w:rPr>
          <w:rFonts w:ascii="Corbel" w:hAnsi="Corbel"/>
        </w:rPr>
        <w:t>gegadigde</w:t>
      </w:r>
      <w:r w:rsidR="00C12148" w:rsidRPr="00FD233E">
        <w:rPr>
          <w:rFonts w:ascii="Corbel" w:hAnsi="Corbel"/>
        </w:rPr>
        <w:t xml:space="preserve"> </w:t>
      </w:r>
      <w:r w:rsidR="00DC1D36" w:rsidRPr="00FD233E">
        <w:rPr>
          <w:rFonts w:ascii="Corbel" w:hAnsi="Corbel"/>
        </w:rPr>
        <w:t xml:space="preserve">zich niet kan verenigen met de inhoud van de aanbestedingsstukken, de beantwoording van vragen in </w:t>
      </w:r>
      <w:r w:rsidRPr="00FD233E">
        <w:rPr>
          <w:rFonts w:ascii="Corbel" w:hAnsi="Corbel"/>
        </w:rPr>
        <w:t>de</w:t>
      </w:r>
      <w:r w:rsidR="00DC1D36" w:rsidRPr="00FD233E">
        <w:rPr>
          <w:rFonts w:ascii="Corbel" w:hAnsi="Corbel"/>
        </w:rPr>
        <w:t xml:space="preserve"> nota’s van inlichtingen of de reactie van de </w:t>
      </w:r>
      <w:r w:rsidRPr="00FD233E">
        <w:rPr>
          <w:rFonts w:ascii="Corbel" w:hAnsi="Corbel"/>
        </w:rPr>
        <w:t xml:space="preserve">gemeente </w:t>
      </w:r>
      <w:r w:rsidR="00DC1D36" w:rsidRPr="00FD233E">
        <w:rPr>
          <w:rFonts w:ascii="Corbel" w:hAnsi="Corbel"/>
        </w:rPr>
        <w:t xml:space="preserve">op klachten van de gegadigde, dient de gegadigde </w:t>
      </w:r>
      <w:r w:rsidR="002C2BD0" w:rsidRPr="00FD233E">
        <w:rPr>
          <w:rFonts w:ascii="Corbel" w:hAnsi="Corbel"/>
        </w:rPr>
        <w:t xml:space="preserve">vóór </w:t>
      </w:r>
      <w:r w:rsidR="00DC1D36" w:rsidRPr="00FD233E">
        <w:rPr>
          <w:rFonts w:ascii="Corbel" w:hAnsi="Corbel"/>
        </w:rPr>
        <w:t xml:space="preserve">het moment van inschrijving een kort geding aanhangig te maken op straffe van rechtsverwerking. </w:t>
      </w:r>
    </w:p>
    <w:p w14:paraId="5C9FD20A" w14:textId="77777777" w:rsidR="009930A0" w:rsidRPr="00FD233E" w:rsidRDefault="009930A0" w:rsidP="0035045F">
      <w:pPr>
        <w:pStyle w:val="Kop2"/>
        <w:tabs>
          <w:tab w:val="clear" w:pos="1985"/>
        </w:tabs>
        <w:ind w:left="0" w:hanging="567"/>
        <w:rPr>
          <w:rFonts w:ascii="Corbel" w:hAnsi="Corbel" w:cs="Calibri"/>
          <w:b/>
        </w:rPr>
      </w:pPr>
      <w:bookmarkStart w:id="62" w:name="_Toc522545184"/>
      <w:bookmarkStart w:id="63" w:name="_Toc37230117"/>
      <w:r w:rsidRPr="00FD233E">
        <w:rPr>
          <w:rFonts w:ascii="Corbel" w:hAnsi="Corbel" w:cs="Calibri"/>
          <w:b/>
        </w:rPr>
        <w:t>Intellectueel eigendom</w:t>
      </w:r>
      <w:bookmarkEnd w:id="62"/>
      <w:bookmarkEnd w:id="63"/>
    </w:p>
    <w:p w14:paraId="7A49B141" w14:textId="77777777" w:rsidR="009930A0" w:rsidRPr="00FD233E" w:rsidRDefault="009930A0" w:rsidP="009930A0">
      <w:pPr>
        <w:rPr>
          <w:rFonts w:ascii="Corbel" w:hAnsi="Corbel"/>
        </w:rPr>
      </w:pPr>
      <w:r w:rsidRPr="00FD233E">
        <w:rPr>
          <w:rFonts w:ascii="Corbel" w:hAnsi="Corbel"/>
        </w:rPr>
        <w:t>Behoudens uitzonderingen door de wet gesteld mag zonder schriftelijke toestemming van de aanbesteder niets van de gegevens die in verband met deze aanbesteding ter beschikking worden gesteld ergens anders voor gebruikt worden dan voor het doel waarvoor ze zijn verstrekt. Correspondentie en ontvangen inschrijvingen worden na afloop niet geretourneerd aan de inschrijvers.</w:t>
      </w:r>
    </w:p>
    <w:p w14:paraId="782212D4" w14:textId="77777777" w:rsidR="009930A0" w:rsidRPr="00FD233E" w:rsidRDefault="009930A0" w:rsidP="0035045F">
      <w:pPr>
        <w:pStyle w:val="Kop2"/>
        <w:tabs>
          <w:tab w:val="clear" w:pos="1985"/>
        </w:tabs>
        <w:ind w:left="0" w:hanging="567"/>
        <w:rPr>
          <w:rFonts w:ascii="Corbel" w:hAnsi="Corbel" w:cs="Calibri"/>
          <w:b/>
        </w:rPr>
      </w:pPr>
      <w:bookmarkStart w:id="64" w:name="_Toc522545185"/>
      <w:bookmarkStart w:id="65" w:name="_Toc37230118"/>
      <w:r w:rsidRPr="00FD233E">
        <w:rPr>
          <w:rFonts w:ascii="Corbel" w:hAnsi="Corbel" w:cs="Calibri"/>
          <w:b/>
        </w:rPr>
        <w:t>Klachten over de aanbestedingsprocedure</w:t>
      </w:r>
      <w:bookmarkEnd w:id="64"/>
      <w:bookmarkEnd w:id="65"/>
    </w:p>
    <w:p w14:paraId="4E3957E9" w14:textId="77777777" w:rsidR="009930A0" w:rsidRPr="00FD233E" w:rsidRDefault="009930A0" w:rsidP="009930A0">
      <w:pPr>
        <w:rPr>
          <w:rFonts w:ascii="Corbel" w:hAnsi="Corbel"/>
        </w:rPr>
      </w:pPr>
      <w:r w:rsidRPr="00FD233E">
        <w:rPr>
          <w:rFonts w:ascii="Corbel" w:hAnsi="Corbel"/>
        </w:rPr>
        <w:t xml:space="preserve">Klachten over deze aanbestedingsprocedure kunnen worden ingediend via het e-mailadres: </w:t>
      </w:r>
      <w:hyperlink r:id="rId10" w:history="1">
        <w:r w:rsidRPr="00FD233E">
          <w:rPr>
            <w:rStyle w:val="Hyperlink"/>
            <w:rFonts w:ascii="Corbel" w:hAnsi="Corbel"/>
          </w:rPr>
          <w:t>klachten.IB@amsterdam.nl</w:t>
        </w:r>
      </w:hyperlink>
      <w:r w:rsidRPr="00FD233E">
        <w:rPr>
          <w:rFonts w:ascii="Corbel" w:hAnsi="Corbel"/>
        </w:rPr>
        <w:t>.</w:t>
      </w:r>
    </w:p>
    <w:p w14:paraId="08EE5A18" w14:textId="77777777" w:rsidR="009930A0" w:rsidRPr="00FD233E" w:rsidRDefault="009930A0" w:rsidP="009930A0">
      <w:pPr>
        <w:rPr>
          <w:rFonts w:ascii="Corbel" w:hAnsi="Corbel"/>
        </w:rPr>
      </w:pPr>
    </w:p>
    <w:p w14:paraId="3B02F308" w14:textId="77777777" w:rsidR="009930A0" w:rsidRPr="00FD233E" w:rsidRDefault="009930A0" w:rsidP="009930A0">
      <w:pPr>
        <w:rPr>
          <w:rFonts w:ascii="Corbel" w:hAnsi="Corbel"/>
        </w:rPr>
      </w:pPr>
      <w:r w:rsidRPr="00FD233E">
        <w:rPr>
          <w:rFonts w:ascii="Corbel" w:hAnsi="Corbel"/>
        </w:rPr>
        <w:t>Klachten kunnen gaan over het niet naleven van wettelijke bepalingen of inbreuk op algemene aanbestedingsbeginselen. Een klacht moet schriftelijk worden ingediend en moet duidelijk en gemotiveerd aangeven op welk aspect van de aanbestedingsprocedure de klacht betrekking heeft.</w:t>
      </w:r>
    </w:p>
    <w:p w14:paraId="7B32491A" w14:textId="77777777" w:rsidR="009930A0" w:rsidRPr="00FD233E" w:rsidRDefault="009930A0" w:rsidP="009930A0">
      <w:pPr>
        <w:rPr>
          <w:rFonts w:ascii="Corbel" w:hAnsi="Corbel"/>
        </w:rPr>
      </w:pPr>
      <w:r w:rsidRPr="00FD233E">
        <w:rPr>
          <w:rFonts w:ascii="Corbel" w:hAnsi="Corbel"/>
        </w:rPr>
        <w:t>Deze klachtenprocedure heeft geen opschortende werking. Een klacht wordt behandeld door ter zake kundige functionarissen die niet betrokken zijn of zullen worden bij de onderhavige aanbestedingsprocedure. Een klacht wordt zo spoedig mogelijk afgehandeld; de indiener van een klacht wordt daarover geïnformeerd.</w:t>
      </w:r>
    </w:p>
    <w:p w14:paraId="532B6A6C" w14:textId="77777777" w:rsidR="009930A0" w:rsidRPr="00FD233E" w:rsidRDefault="009930A0" w:rsidP="0035045F">
      <w:pPr>
        <w:pStyle w:val="Kop2"/>
        <w:tabs>
          <w:tab w:val="clear" w:pos="1985"/>
        </w:tabs>
        <w:ind w:left="0" w:hanging="567"/>
        <w:rPr>
          <w:rFonts w:ascii="Corbel" w:hAnsi="Corbel" w:cs="Calibri"/>
          <w:b/>
        </w:rPr>
      </w:pPr>
      <w:bookmarkStart w:id="66" w:name="_Toc522545186"/>
      <w:bookmarkStart w:id="67" w:name="_Toc37230119"/>
      <w:r w:rsidRPr="00FD233E">
        <w:rPr>
          <w:rFonts w:ascii="Corbel" w:hAnsi="Corbel" w:cs="Calibri"/>
          <w:b/>
        </w:rPr>
        <w:t>Opschortende termijn</w:t>
      </w:r>
      <w:bookmarkEnd w:id="66"/>
      <w:bookmarkEnd w:id="67"/>
    </w:p>
    <w:p w14:paraId="439E945D" w14:textId="77777777" w:rsidR="00081B41" w:rsidRPr="00FD233E" w:rsidRDefault="00081B41" w:rsidP="00081B41">
      <w:pPr>
        <w:rPr>
          <w:rFonts w:ascii="Corbel" w:hAnsi="Corbel"/>
        </w:rPr>
      </w:pPr>
      <w:bookmarkStart w:id="68" w:name="_Toc522545187"/>
      <w:r w:rsidRPr="00FD233E">
        <w:rPr>
          <w:rFonts w:ascii="Corbel" w:hAnsi="Corbel"/>
        </w:rPr>
        <w:t>De gunningbeslissing wordt via TenderNed aan alle inschrijvers bekend gemaakt. De datum van verzending via TenderNed geldt als datum van de gunningbeslissing. Tegen deze gunningsbeslissing kan gedurende 20 kalenderdagen na dagtekening van dit schrijven worden opgekomen door het aanhangig maken van een kort geding bij de bevoegde rechter te Amsterdam. De genoemde termijn is een vervaltermijn. Dat wil zeggen dat indien een 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35AE998A" w14:textId="77777777" w:rsidR="009930A0" w:rsidRPr="00FD233E" w:rsidRDefault="006D5383" w:rsidP="0035045F">
      <w:pPr>
        <w:pStyle w:val="Kop1"/>
        <w:tabs>
          <w:tab w:val="clear" w:pos="567"/>
        </w:tabs>
        <w:rPr>
          <w:rFonts w:ascii="Corbel" w:hAnsi="Corbel"/>
          <w:b/>
        </w:rPr>
      </w:pPr>
      <w:r w:rsidRPr="00FD233E">
        <w:rPr>
          <w:rFonts w:ascii="Corbel" w:hAnsi="Corbel"/>
          <w:b/>
        </w:rPr>
        <w:br w:type="page"/>
      </w:r>
      <w:bookmarkStart w:id="69" w:name="_Toc37230120"/>
      <w:r w:rsidR="009930A0" w:rsidRPr="00FD233E">
        <w:rPr>
          <w:rFonts w:ascii="Corbel" w:hAnsi="Corbel"/>
          <w:b/>
        </w:rPr>
        <w:lastRenderedPageBreak/>
        <w:t>Uitsluitingsgronden en geschiktheidseisen</w:t>
      </w:r>
      <w:bookmarkEnd w:id="68"/>
      <w:bookmarkEnd w:id="69"/>
      <w:r w:rsidR="009930A0" w:rsidRPr="00FD233E">
        <w:rPr>
          <w:rFonts w:ascii="Corbel" w:hAnsi="Corbel"/>
          <w:b/>
        </w:rPr>
        <w:t xml:space="preserve"> </w:t>
      </w:r>
    </w:p>
    <w:p w14:paraId="0645103D" w14:textId="77777777" w:rsidR="009930A0" w:rsidRPr="00FD233E" w:rsidRDefault="009930A0" w:rsidP="009930A0">
      <w:pPr>
        <w:rPr>
          <w:rFonts w:ascii="Corbel" w:hAnsi="Corbel"/>
        </w:rPr>
      </w:pPr>
      <w:bookmarkStart w:id="70" w:name="_Toc410915056"/>
      <w:r w:rsidRPr="00FD233E">
        <w:rPr>
          <w:rFonts w:ascii="Corbel" w:hAnsi="Corbel"/>
        </w:rPr>
        <w:t xml:space="preserve">De aanbesteder zal de inschrijvingen onder andere beoordelen op basis van in dit hoofdstuk beschreven uitsluitingsgronden en geschiktheidseisen. De inschrijver </w:t>
      </w:r>
      <w:r w:rsidR="00B353B5" w:rsidRPr="00FD233E">
        <w:rPr>
          <w:rFonts w:ascii="Corbel" w:hAnsi="Corbel"/>
        </w:rPr>
        <w:t xml:space="preserve">moet </w:t>
      </w:r>
      <w:r w:rsidRPr="00FD233E">
        <w:rPr>
          <w:rFonts w:ascii="Corbel" w:hAnsi="Corbel"/>
        </w:rPr>
        <w:t xml:space="preserve">aan de in dit hoofdstuk gestelde eisen voldoen. </w:t>
      </w:r>
    </w:p>
    <w:p w14:paraId="228CA41E" w14:textId="77777777" w:rsidR="009930A0" w:rsidRPr="00FD233E" w:rsidRDefault="009930A0" w:rsidP="009930A0">
      <w:pPr>
        <w:rPr>
          <w:rFonts w:ascii="Corbel" w:hAnsi="Corbel"/>
        </w:rPr>
      </w:pPr>
    </w:p>
    <w:p w14:paraId="0880CFF8" w14:textId="77777777" w:rsidR="009930A0" w:rsidRPr="00FD233E" w:rsidRDefault="00B353B5" w:rsidP="009930A0">
      <w:pPr>
        <w:rPr>
          <w:rFonts w:ascii="Corbel" w:hAnsi="Corbel"/>
        </w:rPr>
      </w:pPr>
      <w:r w:rsidRPr="00FD233E">
        <w:rPr>
          <w:rFonts w:ascii="Corbel" w:hAnsi="Corbel"/>
        </w:rPr>
        <w:t xml:space="preserve">Als </w:t>
      </w:r>
      <w:r w:rsidR="009930A0" w:rsidRPr="00FD233E">
        <w:rPr>
          <w:rFonts w:ascii="Corbel" w:hAnsi="Corbel"/>
        </w:rPr>
        <w:t>op enig moment blijkt dat een inschrijver onjuiste informatie heeft verschaft of naar het oordeel van de aanbesteder handelt in strijd met wet- en regelgeving of</w:t>
      </w:r>
      <w:r w:rsidRPr="00FD233E">
        <w:rPr>
          <w:rFonts w:ascii="Corbel" w:hAnsi="Corbel"/>
        </w:rPr>
        <w:t xml:space="preserve"> met</w:t>
      </w:r>
      <w:r w:rsidR="009930A0" w:rsidRPr="00FD233E">
        <w:rPr>
          <w:rFonts w:ascii="Corbel" w:hAnsi="Corbel"/>
        </w:rPr>
        <w:t xml:space="preserve"> voorschriften en eisen als gesteld in de aanbestedingsdocumenten, kan die inschrijver worden uitgesloten van verdere deelname aan de aanbesteding.</w:t>
      </w:r>
    </w:p>
    <w:p w14:paraId="50B711FE" w14:textId="77777777" w:rsidR="009930A0" w:rsidRPr="00FD233E" w:rsidRDefault="009930A0" w:rsidP="0035045F">
      <w:pPr>
        <w:pStyle w:val="Kop2"/>
        <w:tabs>
          <w:tab w:val="clear" w:pos="1985"/>
        </w:tabs>
        <w:ind w:left="0" w:hanging="567"/>
        <w:rPr>
          <w:rFonts w:ascii="Corbel" w:hAnsi="Corbel" w:cs="Calibri"/>
          <w:b/>
        </w:rPr>
      </w:pPr>
      <w:bookmarkStart w:id="71" w:name="_Toc522545188"/>
      <w:bookmarkStart w:id="72" w:name="_Toc37230121"/>
      <w:r w:rsidRPr="00FD233E">
        <w:rPr>
          <w:rFonts w:ascii="Corbel" w:hAnsi="Corbel" w:cs="Calibri"/>
          <w:b/>
        </w:rPr>
        <w:t>Uitsluitingsgronden</w:t>
      </w:r>
      <w:bookmarkEnd w:id="71"/>
      <w:bookmarkEnd w:id="72"/>
    </w:p>
    <w:p w14:paraId="1A3A2042" w14:textId="77777777" w:rsidR="00081B41" w:rsidRPr="00FD233E" w:rsidRDefault="00081B41" w:rsidP="00081B41">
      <w:pPr>
        <w:rPr>
          <w:rFonts w:ascii="Corbel" w:hAnsi="Corbel"/>
        </w:rPr>
      </w:pPr>
      <w:r w:rsidRPr="00FD233E">
        <w:rPr>
          <w:rFonts w:ascii="Corbel" w:hAnsi="Corbel"/>
        </w:rPr>
        <w:t xml:space="preserve">Voor de uitsluitingsgronden die gelden bij deze procedure wordt verwezen naar paragraaf 2.13 van het ARW 2016 en deel III van het Uniform Europees Aanbestedingsdocument (bijlage </w:t>
      </w:r>
      <w:r w:rsidR="006947F9" w:rsidRPr="00FD233E">
        <w:rPr>
          <w:rFonts w:ascii="Corbel" w:hAnsi="Corbel"/>
        </w:rPr>
        <w:t>8</w:t>
      </w:r>
      <w:r w:rsidRPr="00FD233E">
        <w:rPr>
          <w:rFonts w:ascii="Corbel" w:hAnsi="Corbel"/>
        </w:rPr>
        <w:t>). Indien de inschrijver niet kan aantonen dat de uitsluitingsgronden als bedoeld in paragraaf 2.13 van het ARW 2016 en het Uniform Europees Aanbestedingsdocument niet op hem, noch op de derde(n) waar hij een beroep op doet, van toepassing zijn, kan hij worden uitgesloten van verdere deelname aan de aanbesteding.</w:t>
      </w:r>
    </w:p>
    <w:p w14:paraId="42F4356E" w14:textId="77777777" w:rsidR="009930A0" w:rsidRPr="00FD233E" w:rsidRDefault="009930A0" w:rsidP="0035045F">
      <w:pPr>
        <w:pStyle w:val="Kop2"/>
        <w:tabs>
          <w:tab w:val="clear" w:pos="1985"/>
        </w:tabs>
        <w:ind w:left="0" w:hanging="567"/>
        <w:rPr>
          <w:rFonts w:ascii="Corbel" w:hAnsi="Corbel" w:cs="Calibri"/>
          <w:b/>
        </w:rPr>
      </w:pPr>
      <w:bookmarkStart w:id="73" w:name="_Toc37230122"/>
      <w:r w:rsidRPr="00FD233E">
        <w:rPr>
          <w:rFonts w:ascii="Corbel" w:hAnsi="Corbel" w:cs="Calibri"/>
          <w:b/>
        </w:rPr>
        <w:t>Beleidsregel Integriteit en Overeenkomsten (BIO)</w:t>
      </w:r>
      <w:bookmarkEnd w:id="73"/>
    </w:p>
    <w:p w14:paraId="2DB2924E" w14:textId="77777777" w:rsidR="00F31D70" w:rsidRPr="00FD233E" w:rsidRDefault="00081B41" w:rsidP="00F31D70">
      <w:pPr>
        <w:rPr>
          <w:rFonts w:ascii="Corbel" w:hAnsi="Corbel"/>
        </w:rPr>
      </w:pPr>
      <w:r w:rsidRPr="00FD233E">
        <w:rPr>
          <w:rFonts w:ascii="Corbel" w:hAnsi="Corbel"/>
        </w:rPr>
        <w:t xml:space="preserve">De middelen waarover Amsterdam beschikt voor de uitvoering van haar publieke taken zijn ‘van ons allemaal’. De Gemeente dient zorgvuldig met deze middelen om te gaan en ervoor te zorgen dat deze middelen zo goed mogelijk besteed worden. Integriteit staat daarom binnen Amsterdam hoog op de (politieke) agenda. Uitgangspunt voor de Gemeente is de integriteit van de eigen organisatie waarborgen én te voorkomen dat niet-integere partijen worden gefaciliteerd in hun activiteiten door middel van het aangaan of laten voortbestaan van overeenkomsten tussen deze partijen en de gemeente. Voor de uitvoering van haar integriteitsbeleid heeft Amsterdam de Beleidsregel Integriteit en Overeenkomsten (BIO) vastgesteld. Zie voor meer informatie: </w:t>
      </w:r>
      <w:hyperlink r:id="rId11" w:history="1">
        <w:r w:rsidR="00086455" w:rsidRPr="00FD233E">
          <w:rPr>
            <w:rStyle w:val="Hyperlink"/>
            <w:rFonts w:ascii="Corbel" w:hAnsi="Corbel"/>
          </w:rPr>
          <w:t>https://www.amsterdam.nl/bestuur-organisatie/volg-beleid/veiligheid/integer-handelen/beleidsstukken-bio/</w:t>
        </w:r>
      </w:hyperlink>
    </w:p>
    <w:p w14:paraId="36A38FE8" w14:textId="77777777" w:rsidR="00081B41" w:rsidRPr="00FD233E" w:rsidRDefault="00081B41" w:rsidP="00081B41">
      <w:pPr>
        <w:rPr>
          <w:rFonts w:ascii="Corbel" w:hAnsi="Corbel"/>
        </w:rPr>
      </w:pPr>
    </w:p>
    <w:p w14:paraId="3BD47B64" w14:textId="77777777" w:rsidR="00081B41" w:rsidRPr="00FD233E" w:rsidRDefault="00081B41" w:rsidP="00081B41">
      <w:pPr>
        <w:rPr>
          <w:rFonts w:ascii="Corbel" w:hAnsi="Corbel"/>
        </w:rPr>
      </w:pPr>
      <w:r w:rsidRPr="00FD233E">
        <w:rPr>
          <w:rFonts w:ascii="Corbel" w:hAnsi="Corbel"/>
        </w:rPr>
        <w:t xml:space="preserve">De BIO is van toepassing op het handelen van de gemeente gedurende en na deze aanbesteding. Door het indienen van een inschrijving geeft de inschrijver aan kennis te hebben genomen van de BIO en in te stemmen met het uitvoeren van de integriteitsscreening, als onderdeel van de aanbestedingsprocedure, en met de eventuele extra bewakingsmaatregelen die hieruit volgen. Ook stemt de inschrijver in met het eventueel tussentijds screenen van de onderneming gedurende de looptijd van de overeenkomst. Tevens stemt de inschrijver in met het eventueel screenen van onderaannemers en (toe)leveranciers en zal hij medewerking verlenen aan deze screening. </w:t>
      </w:r>
    </w:p>
    <w:p w14:paraId="618E8970" w14:textId="77777777" w:rsidR="00081B41" w:rsidRPr="00FD233E" w:rsidRDefault="00081B41" w:rsidP="00081B41">
      <w:pPr>
        <w:rPr>
          <w:rFonts w:ascii="Corbel" w:hAnsi="Corbel"/>
        </w:rPr>
      </w:pPr>
    </w:p>
    <w:p w14:paraId="343B6CEC" w14:textId="77777777" w:rsidR="00081B41" w:rsidRPr="00FD233E" w:rsidRDefault="00081B41" w:rsidP="00081B41">
      <w:pPr>
        <w:rPr>
          <w:rFonts w:ascii="Corbel" w:hAnsi="Corbel"/>
        </w:rPr>
      </w:pPr>
      <w:r w:rsidRPr="00FD233E">
        <w:rPr>
          <w:rFonts w:ascii="Corbel" w:hAnsi="Corbel"/>
        </w:rPr>
        <w:t>De screening zal plaatsvinden aan de hand van onder andere de bewijsstukken voor het Uniform Europees Aanbestedingsdocument (UEA) en stukken die (op nader verzoek) door de inschrijver worden aangeleverd alsmede op basis van openbare en gesloten bronnen. Mocht er aanleiding zijn om verder onderzoek te doen, dan zal dit onderzoek worden uitgevoerd door de gespecialiseerde screeningsafdeling van de Gemeente (de Screeningsunit). In het kader van het onderzoek is het onder omstandigheden mogelijk dat er een Bibob-advies wordt aangevraagd bij het landelijk Bureau Bibob. Mocht dit het geval zijn, zal de inschrijver hier vooraf van op de hoogte worden gesteld. De uitkomst van de screening of het Bibob-</w:t>
      </w:r>
      <w:r w:rsidRPr="00FD233E">
        <w:rPr>
          <w:rFonts w:ascii="Corbel" w:hAnsi="Corbel"/>
        </w:rPr>
        <w:lastRenderedPageBreak/>
        <w:t>advies kan ertoe leiden dat een inschrijver wordt uitgesloten op basis van de verplichte en/of facultatieve uitsluitingsgronden of dat extra bewakingsmaatregelen in de Overeenkomst worden opgenomen.</w:t>
      </w:r>
    </w:p>
    <w:p w14:paraId="66CE6E67" w14:textId="77777777" w:rsidR="009930A0" w:rsidRPr="00FD233E" w:rsidRDefault="009930A0" w:rsidP="0035045F">
      <w:pPr>
        <w:pStyle w:val="Kop2"/>
        <w:tabs>
          <w:tab w:val="clear" w:pos="1985"/>
        </w:tabs>
        <w:ind w:left="0" w:hanging="567"/>
        <w:rPr>
          <w:rFonts w:ascii="Corbel" w:hAnsi="Corbel" w:cs="Calibri"/>
          <w:b/>
        </w:rPr>
      </w:pPr>
      <w:bookmarkStart w:id="74" w:name="_Toc522545189"/>
      <w:bookmarkStart w:id="75" w:name="_Toc37230123"/>
      <w:r w:rsidRPr="00FD233E">
        <w:rPr>
          <w:rFonts w:ascii="Corbel" w:hAnsi="Corbel" w:cs="Calibri"/>
          <w:b/>
        </w:rPr>
        <w:t>Geschiktheidseisen</w:t>
      </w:r>
      <w:bookmarkEnd w:id="74"/>
      <w:bookmarkEnd w:id="75"/>
    </w:p>
    <w:p w14:paraId="186E4900" w14:textId="77777777" w:rsidR="009930A0" w:rsidRPr="00FD233E" w:rsidRDefault="009930A0" w:rsidP="009930A0">
      <w:pPr>
        <w:rPr>
          <w:rFonts w:ascii="Corbel" w:hAnsi="Corbel"/>
        </w:rPr>
      </w:pPr>
      <w:r w:rsidRPr="008C2FDF">
        <w:rPr>
          <w:rFonts w:ascii="Corbel" w:hAnsi="Corbel"/>
        </w:rPr>
        <w:t xml:space="preserve">De inschrijver </w:t>
      </w:r>
      <w:r w:rsidR="00E943C4" w:rsidRPr="008C2FDF">
        <w:rPr>
          <w:rFonts w:ascii="Corbel" w:hAnsi="Corbel"/>
        </w:rPr>
        <w:t xml:space="preserve">moet </w:t>
      </w:r>
      <w:r w:rsidRPr="008C2FDF">
        <w:rPr>
          <w:rFonts w:ascii="Corbel" w:hAnsi="Corbel"/>
        </w:rPr>
        <w:t xml:space="preserve">aantonen dat hij aan de in paragraaf </w:t>
      </w:r>
      <w:r w:rsidR="00BD6584" w:rsidRPr="008C2FDF">
        <w:rPr>
          <w:rFonts w:ascii="Corbel" w:hAnsi="Corbel"/>
        </w:rPr>
        <w:t xml:space="preserve">4.4 t/m 4.6 </w:t>
      </w:r>
      <w:r w:rsidRPr="008C2FDF">
        <w:rPr>
          <w:rFonts w:ascii="Corbel" w:hAnsi="Corbel"/>
        </w:rPr>
        <w:t>gestelde</w:t>
      </w:r>
      <w:r w:rsidRPr="00FD233E">
        <w:rPr>
          <w:rFonts w:ascii="Corbel" w:hAnsi="Corbel"/>
        </w:rPr>
        <w:t xml:space="preserve"> geschiktheidseisen voldoet.</w:t>
      </w:r>
    </w:p>
    <w:p w14:paraId="59F347D6" w14:textId="77777777" w:rsidR="009930A0" w:rsidRPr="00FD233E" w:rsidRDefault="009930A0" w:rsidP="0035045F">
      <w:pPr>
        <w:pStyle w:val="Kop2"/>
        <w:tabs>
          <w:tab w:val="clear" w:pos="1985"/>
        </w:tabs>
        <w:ind w:left="0" w:hanging="567"/>
        <w:rPr>
          <w:rFonts w:ascii="Corbel" w:hAnsi="Corbel" w:cs="Calibri"/>
          <w:b/>
        </w:rPr>
      </w:pPr>
      <w:bookmarkStart w:id="76" w:name="_Toc37230124"/>
      <w:r w:rsidRPr="00FD233E">
        <w:rPr>
          <w:rFonts w:ascii="Corbel" w:hAnsi="Corbel" w:cs="Calibri"/>
          <w:b/>
        </w:rPr>
        <w:t>Financieel-economische draagkracht</w:t>
      </w:r>
      <w:bookmarkEnd w:id="76"/>
    </w:p>
    <w:p w14:paraId="6517B77A" w14:textId="77777777" w:rsidR="009930A0" w:rsidRPr="00FD233E" w:rsidRDefault="009930A0" w:rsidP="009930A0">
      <w:pPr>
        <w:rPr>
          <w:rFonts w:ascii="Corbel" w:hAnsi="Corbel"/>
        </w:rPr>
      </w:pPr>
      <w:r w:rsidRPr="00FD233E">
        <w:rPr>
          <w:rFonts w:ascii="Corbel" w:hAnsi="Corbel"/>
        </w:rPr>
        <w:t xml:space="preserve">Met betrekking tot de financiële en economische draagkracht worden geen geschiktheidseisen gesteld. </w:t>
      </w:r>
    </w:p>
    <w:p w14:paraId="59E6C23F" w14:textId="77777777" w:rsidR="009930A0" w:rsidRPr="00FD233E" w:rsidRDefault="009930A0" w:rsidP="0035045F">
      <w:pPr>
        <w:pStyle w:val="Kop2"/>
        <w:tabs>
          <w:tab w:val="clear" w:pos="1985"/>
        </w:tabs>
        <w:ind w:left="0" w:hanging="567"/>
        <w:rPr>
          <w:rFonts w:ascii="Corbel" w:hAnsi="Corbel" w:cs="Calibri"/>
          <w:b/>
        </w:rPr>
      </w:pPr>
      <w:bookmarkStart w:id="77" w:name="_Toc37230125"/>
      <w:r w:rsidRPr="00FD233E">
        <w:rPr>
          <w:rFonts w:ascii="Corbel" w:hAnsi="Corbel" w:cs="Calibri"/>
          <w:b/>
        </w:rPr>
        <w:t>Technische bekwaamheid</w:t>
      </w:r>
      <w:r w:rsidR="00814BB4" w:rsidRPr="00FD233E">
        <w:rPr>
          <w:rFonts w:ascii="Corbel" w:hAnsi="Corbel" w:cs="Calibri"/>
          <w:b/>
        </w:rPr>
        <w:t xml:space="preserve"> en</w:t>
      </w:r>
      <w:r w:rsidRPr="00FD233E">
        <w:rPr>
          <w:rFonts w:ascii="Corbel" w:hAnsi="Corbel" w:cs="Calibri"/>
          <w:b/>
        </w:rPr>
        <w:t xml:space="preserve"> kwaliteitsborging</w:t>
      </w:r>
      <w:bookmarkEnd w:id="77"/>
      <w:r w:rsidRPr="00FD233E">
        <w:rPr>
          <w:rFonts w:ascii="Corbel" w:hAnsi="Corbel" w:cs="Calibri"/>
          <w:b/>
        </w:rPr>
        <w:t xml:space="preserve"> </w:t>
      </w:r>
    </w:p>
    <w:p w14:paraId="04B6DF8E" w14:textId="77777777" w:rsidR="003A1B84" w:rsidRPr="00FD233E" w:rsidRDefault="003A1B84" w:rsidP="009930A0">
      <w:pPr>
        <w:rPr>
          <w:rFonts w:ascii="Corbel" w:hAnsi="Corbel"/>
          <w:b/>
        </w:rPr>
      </w:pPr>
      <w:r w:rsidRPr="00FD233E">
        <w:rPr>
          <w:rFonts w:ascii="Corbel" w:hAnsi="Corbel"/>
          <w:b/>
        </w:rPr>
        <w:t>Certificering</w:t>
      </w:r>
    </w:p>
    <w:p w14:paraId="76AAF6F1" w14:textId="77777777" w:rsidR="009930A0" w:rsidRPr="00FD233E" w:rsidRDefault="00814BB4" w:rsidP="009930A0">
      <w:pPr>
        <w:rPr>
          <w:rFonts w:ascii="Corbel" w:hAnsi="Corbel"/>
        </w:rPr>
      </w:pPr>
      <w:r w:rsidRPr="00FD233E">
        <w:rPr>
          <w:rFonts w:ascii="Corbel" w:hAnsi="Corbel"/>
        </w:rPr>
        <w:t>De</w:t>
      </w:r>
      <w:r w:rsidR="009930A0" w:rsidRPr="00FD233E">
        <w:rPr>
          <w:rFonts w:ascii="Corbel" w:hAnsi="Corbel"/>
        </w:rPr>
        <w:t xml:space="preserve"> inschrijver</w:t>
      </w:r>
      <w:r w:rsidRPr="00FD233E">
        <w:rPr>
          <w:rFonts w:ascii="Corbel" w:hAnsi="Corbel"/>
        </w:rPr>
        <w:t xml:space="preserve"> moet</w:t>
      </w:r>
      <w:r w:rsidR="009930A0" w:rsidRPr="00FD233E">
        <w:rPr>
          <w:rFonts w:ascii="Corbel" w:hAnsi="Corbel"/>
        </w:rPr>
        <w:t xml:space="preserve"> in het bezit zijn van de onderstaande certificeringen: </w:t>
      </w:r>
    </w:p>
    <w:p w14:paraId="17D069C6" w14:textId="77777777" w:rsidR="009930A0" w:rsidRPr="00FD233E" w:rsidRDefault="009930A0" w:rsidP="00474A4E">
      <w:pPr>
        <w:pStyle w:val="Lijstalinea"/>
        <w:numPr>
          <w:ilvl w:val="0"/>
          <w:numId w:val="33"/>
        </w:numPr>
        <w:spacing w:line="280" w:lineRule="atLeast"/>
        <w:contextualSpacing/>
        <w:rPr>
          <w:rFonts w:ascii="Corbel" w:hAnsi="Corbel"/>
        </w:rPr>
      </w:pPr>
      <w:r w:rsidRPr="00FD233E">
        <w:rPr>
          <w:rFonts w:ascii="Corbel" w:hAnsi="Corbel"/>
        </w:rPr>
        <w:t>VCA**</w:t>
      </w:r>
    </w:p>
    <w:p w14:paraId="31768BE6" w14:textId="77777777" w:rsidR="00CF6DA9" w:rsidRPr="00FD233E" w:rsidRDefault="00CF6DA9" w:rsidP="00474A4E">
      <w:pPr>
        <w:pStyle w:val="Lijstalinea"/>
        <w:numPr>
          <w:ilvl w:val="0"/>
          <w:numId w:val="33"/>
        </w:numPr>
        <w:spacing w:line="280" w:lineRule="atLeast"/>
        <w:contextualSpacing/>
        <w:rPr>
          <w:rFonts w:ascii="Corbel" w:hAnsi="Corbel"/>
        </w:rPr>
      </w:pPr>
      <w:r w:rsidRPr="00FD233E">
        <w:rPr>
          <w:rFonts w:ascii="Corbel" w:hAnsi="Corbel" w:cs="Calibri"/>
        </w:rPr>
        <w:t>ISO 9001</w:t>
      </w:r>
    </w:p>
    <w:p w14:paraId="2BE1CE86" w14:textId="77777777" w:rsidR="009930A0" w:rsidRPr="00FD233E" w:rsidRDefault="009930A0" w:rsidP="009930A0">
      <w:pPr>
        <w:pStyle w:val="OpsommingBullet"/>
        <w:numPr>
          <w:ilvl w:val="0"/>
          <w:numId w:val="0"/>
        </w:numPr>
        <w:ind w:left="227"/>
      </w:pPr>
    </w:p>
    <w:p w14:paraId="10BCA799" w14:textId="77777777" w:rsidR="009930A0" w:rsidRPr="00FD233E" w:rsidRDefault="009930A0" w:rsidP="009930A0">
      <w:pPr>
        <w:rPr>
          <w:rFonts w:ascii="Corbel" w:hAnsi="Corbel"/>
        </w:rPr>
      </w:pPr>
      <w:r w:rsidRPr="00FD233E">
        <w:rPr>
          <w:rFonts w:ascii="Corbel" w:hAnsi="Corbel"/>
        </w:rPr>
        <w:t>De inschrijver levert op verzoek van de aanbesteder een kopie van de certificaten als bewijsmiddel van bovengenoemde geschiktheidseisen.</w:t>
      </w:r>
    </w:p>
    <w:bookmarkEnd w:id="70"/>
    <w:p w14:paraId="307665E9" w14:textId="77777777" w:rsidR="003A1B84" w:rsidRPr="00FD233E" w:rsidRDefault="003A1B84" w:rsidP="009930A0">
      <w:pPr>
        <w:rPr>
          <w:rFonts w:ascii="Corbel" w:hAnsi="Corbel" w:cs="Calibri"/>
        </w:rPr>
      </w:pPr>
    </w:p>
    <w:p w14:paraId="49306081" w14:textId="77777777" w:rsidR="00D065DE" w:rsidRPr="00FD233E" w:rsidRDefault="00D065DE" w:rsidP="00D065DE">
      <w:pPr>
        <w:pStyle w:val="OpsommingBullet"/>
        <w:numPr>
          <w:ilvl w:val="0"/>
          <w:numId w:val="0"/>
        </w:numPr>
        <w:rPr>
          <w:sz w:val="20"/>
          <w:szCs w:val="20"/>
        </w:rPr>
      </w:pPr>
      <w:r w:rsidRPr="00FD233E">
        <w:rPr>
          <w:sz w:val="20"/>
          <w:szCs w:val="20"/>
        </w:rPr>
        <w:t>Indien de inschrijver een samenwerkingsverband betreft dienen alle deelnemers van het samenwerkingsverband in het bezit te zijn van het hiervoor bedoelde kwaliteitssysteem-certificaat ISO-9001 en VCA**- certificaat. In het geval dat afzonderlijke certificaten worden overlegd moeten deze certificaten gezamenlijk overeenkomen met de aard van het werk.</w:t>
      </w:r>
    </w:p>
    <w:p w14:paraId="5FF30BEE" w14:textId="77777777" w:rsidR="009930A0" w:rsidRPr="00FD233E" w:rsidRDefault="00814BB4" w:rsidP="006543A7">
      <w:pPr>
        <w:pStyle w:val="Kop2"/>
        <w:tabs>
          <w:tab w:val="clear" w:pos="1985"/>
        </w:tabs>
        <w:ind w:left="0" w:hanging="567"/>
        <w:rPr>
          <w:rFonts w:ascii="Corbel" w:hAnsi="Corbel" w:cs="Calibri"/>
          <w:b/>
        </w:rPr>
      </w:pPr>
      <w:bookmarkStart w:id="78" w:name="_Toc37230126"/>
      <w:r w:rsidRPr="00FD233E">
        <w:rPr>
          <w:rFonts w:ascii="Corbel" w:hAnsi="Corbel" w:cs="Calibri"/>
          <w:b/>
        </w:rPr>
        <w:t>Geschiktheidseis</w:t>
      </w:r>
      <w:r w:rsidRPr="00FD233E" w:rsidDel="00814BB4">
        <w:rPr>
          <w:rFonts w:ascii="Corbel" w:hAnsi="Corbel" w:cs="Calibri"/>
          <w:b/>
        </w:rPr>
        <w:t xml:space="preserve"> </w:t>
      </w:r>
      <w:r w:rsidRPr="00FD233E">
        <w:rPr>
          <w:rFonts w:ascii="Corbel" w:hAnsi="Corbel" w:cs="Calibri"/>
          <w:b/>
        </w:rPr>
        <w:t>k</w:t>
      </w:r>
      <w:r w:rsidR="009930A0" w:rsidRPr="00FD233E">
        <w:rPr>
          <w:rFonts w:ascii="Corbel" w:hAnsi="Corbel" w:cs="Calibri"/>
          <w:b/>
        </w:rPr>
        <w:t>erncompetentie</w:t>
      </w:r>
      <w:bookmarkEnd w:id="78"/>
    </w:p>
    <w:p w14:paraId="0A1D85DA" w14:textId="77777777" w:rsidR="00C704F8" w:rsidRPr="00FD233E" w:rsidRDefault="00C704F8" w:rsidP="004E1BA0">
      <w:pPr>
        <w:rPr>
          <w:rFonts w:ascii="Corbel" w:hAnsi="Corbel"/>
        </w:rPr>
      </w:pPr>
      <w:r w:rsidRPr="00FD233E">
        <w:rPr>
          <w:rFonts w:ascii="Corbel" w:hAnsi="Corbel"/>
        </w:rPr>
        <w:t xml:space="preserve">De </w:t>
      </w:r>
      <w:r w:rsidR="003A1B84" w:rsidRPr="00FD233E">
        <w:rPr>
          <w:rFonts w:ascii="Corbel" w:hAnsi="Corbel"/>
        </w:rPr>
        <w:t xml:space="preserve">inschrijver </w:t>
      </w:r>
      <w:r w:rsidR="00814BB4" w:rsidRPr="00FD233E">
        <w:rPr>
          <w:rFonts w:ascii="Corbel" w:hAnsi="Corbel"/>
        </w:rPr>
        <w:t xml:space="preserve">moet </w:t>
      </w:r>
      <w:r w:rsidRPr="00FD233E">
        <w:rPr>
          <w:rFonts w:ascii="Corbel" w:hAnsi="Corbel"/>
        </w:rPr>
        <w:t xml:space="preserve">beschikken over voldoende vaardigheden op het gebied van </w:t>
      </w:r>
      <w:r w:rsidR="00F81FD4" w:rsidRPr="00FD233E">
        <w:rPr>
          <w:rFonts w:ascii="Corbel" w:hAnsi="Corbel"/>
        </w:rPr>
        <w:t>zwerfvuil beheersing tijdens en na afloop van evenementen</w:t>
      </w:r>
      <w:r w:rsidRPr="00FD233E">
        <w:rPr>
          <w:rFonts w:ascii="Corbel" w:hAnsi="Corbel"/>
        </w:rPr>
        <w:t>.</w:t>
      </w:r>
      <w:r w:rsidR="006543A7" w:rsidRPr="00FD233E">
        <w:rPr>
          <w:rFonts w:ascii="Corbel" w:hAnsi="Corbel"/>
        </w:rPr>
        <w:t xml:space="preserve"> Dit moet</w:t>
      </w:r>
      <w:r w:rsidR="00814BB4" w:rsidRPr="00FD233E">
        <w:rPr>
          <w:rFonts w:ascii="Corbel" w:hAnsi="Corbel"/>
        </w:rPr>
        <w:t xml:space="preserve"> de inschrijver aantonen</w:t>
      </w:r>
      <w:r w:rsidRPr="00FD233E">
        <w:rPr>
          <w:rFonts w:ascii="Corbel" w:hAnsi="Corbel"/>
        </w:rPr>
        <w:t xml:space="preserve"> </w:t>
      </w:r>
      <w:r w:rsidR="00814BB4" w:rsidRPr="00FD233E">
        <w:rPr>
          <w:rFonts w:ascii="Corbel" w:hAnsi="Corbel"/>
        </w:rPr>
        <w:t>met</w:t>
      </w:r>
      <w:r w:rsidRPr="00FD233E">
        <w:rPr>
          <w:rFonts w:ascii="Corbel" w:hAnsi="Corbel"/>
        </w:rPr>
        <w:t xml:space="preserve"> een referentieproject</w:t>
      </w:r>
      <w:r w:rsidR="00814BB4" w:rsidRPr="00FD233E">
        <w:rPr>
          <w:rFonts w:ascii="Corbel" w:hAnsi="Corbel"/>
        </w:rPr>
        <w:t xml:space="preserve"> waaruit blijkt dat</w:t>
      </w:r>
      <w:r w:rsidRPr="00FD233E">
        <w:rPr>
          <w:rFonts w:ascii="Corbel" w:hAnsi="Corbel"/>
        </w:rPr>
        <w:t xml:space="preserve"> de afgelopen </w:t>
      </w:r>
      <w:r w:rsidR="00006E6D" w:rsidRPr="00FD233E">
        <w:rPr>
          <w:rFonts w:ascii="Corbel" w:hAnsi="Corbel"/>
        </w:rPr>
        <w:t>drie</w:t>
      </w:r>
      <w:r w:rsidRPr="00FD233E">
        <w:rPr>
          <w:rFonts w:ascii="Corbel" w:hAnsi="Corbel"/>
        </w:rPr>
        <w:t xml:space="preserve"> jaar een werk </w:t>
      </w:r>
      <w:r w:rsidR="00814BB4" w:rsidRPr="00FD233E">
        <w:rPr>
          <w:rFonts w:ascii="Corbel" w:hAnsi="Corbel"/>
        </w:rPr>
        <w:t xml:space="preserve">is </w:t>
      </w:r>
      <w:r w:rsidRPr="00FD233E">
        <w:rPr>
          <w:rFonts w:ascii="Corbel" w:hAnsi="Corbel"/>
        </w:rPr>
        <w:t xml:space="preserve">uitgevoerd met betrekking tot </w:t>
      </w:r>
      <w:r w:rsidR="00F81FD4" w:rsidRPr="00FD233E">
        <w:rPr>
          <w:rFonts w:ascii="Corbel" w:hAnsi="Corbel"/>
        </w:rPr>
        <w:t>zwerfvuil beheersing tijdens en na afloop van evenementen</w:t>
      </w:r>
      <w:r w:rsidR="007045F7" w:rsidRPr="00FD233E">
        <w:rPr>
          <w:rFonts w:ascii="Corbel" w:hAnsi="Corbel"/>
        </w:rPr>
        <w:t xml:space="preserve"> </w:t>
      </w:r>
      <w:r w:rsidRPr="00FD233E">
        <w:rPr>
          <w:rFonts w:ascii="Corbel" w:hAnsi="Corbel"/>
        </w:rPr>
        <w:t>met een omvang van ten minste €</w:t>
      </w:r>
      <w:r w:rsidR="00814BB4" w:rsidRPr="00FD233E">
        <w:rPr>
          <w:rFonts w:ascii="Corbel" w:hAnsi="Corbel"/>
        </w:rPr>
        <w:t xml:space="preserve"> </w:t>
      </w:r>
      <w:r w:rsidRPr="00FD233E">
        <w:rPr>
          <w:rFonts w:ascii="Corbel" w:hAnsi="Corbel"/>
        </w:rPr>
        <w:t>100.000,- per jaar.</w:t>
      </w:r>
    </w:p>
    <w:p w14:paraId="29A4AE40" w14:textId="77777777" w:rsidR="00C704F8" w:rsidRPr="00FD233E" w:rsidRDefault="00C704F8" w:rsidP="00C704F8">
      <w:pPr>
        <w:rPr>
          <w:rFonts w:ascii="Corbel" w:hAnsi="Corbel"/>
        </w:rPr>
      </w:pPr>
      <w:r w:rsidRPr="00FD233E">
        <w:rPr>
          <w:rFonts w:ascii="Corbel" w:hAnsi="Corbel"/>
        </w:rPr>
        <w:t xml:space="preserve">De </w:t>
      </w:r>
      <w:r w:rsidR="003A1B84" w:rsidRPr="00FD233E">
        <w:rPr>
          <w:rFonts w:ascii="Corbel" w:hAnsi="Corbel"/>
        </w:rPr>
        <w:t>aanbesteder</w:t>
      </w:r>
      <w:r w:rsidR="00814BB4" w:rsidRPr="00FD233E">
        <w:rPr>
          <w:rFonts w:ascii="Corbel" w:hAnsi="Corbel"/>
        </w:rPr>
        <w:t xml:space="preserve"> heeft </w:t>
      </w:r>
      <w:r w:rsidRPr="00FD233E">
        <w:rPr>
          <w:rFonts w:ascii="Corbel" w:hAnsi="Corbel"/>
        </w:rPr>
        <w:t xml:space="preserve">het recht om te toetsten of het project </w:t>
      </w:r>
      <w:r w:rsidR="00D065DE" w:rsidRPr="00FD233E">
        <w:rPr>
          <w:rFonts w:ascii="Corbel" w:hAnsi="Corbel"/>
        </w:rPr>
        <w:t xml:space="preserve">naar tevredenheid </w:t>
      </w:r>
      <w:r w:rsidR="00EA6ED2" w:rsidRPr="00FD233E">
        <w:rPr>
          <w:rFonts w:ascii="Corbel" w:hAnsi="Corbel"/>
        </w:rPr>
        <w:t xml:space="preserve"> </w:t>
      </w:r>
      <w:r w:rsidRPr="00FD233E">
        <w:rPr>
          <w:rFonts w:ascii="Corbel" w:hAnsi="Corbel"/>
        </w:rPr>
        <w:t xml:space="preserve">is uitgevoerd. </w:t>
      </w:r>
      <w:r w:rsidR="00814BB4" w:rsidRPr="00FD233E">
        <w:rPr>
          <w:rFonts w:ascii="Corbel" w:hAnsi="Corbel"/>
        </w:rPr>
        <w:t xml:space="preserve">Als </w:t>
      </w:r>
      <w:r w:rsidRPr="00FD233E">
        <w:rPr>
          <w:rFonts w:ascii="Corbel" w:hAnsi="Corbel"/>
        </w:rPr>
        <w:t>blijkt dat de opdracht niet naar tevredenheid is afgerond</w:t>
      </w:r>
      <w:r w:rsidR="00814BB4" w:rsidRPr="00FD233E">
        <w:rPr>
          <w:rFonts w:ascii="Corbel" w:hAnsi="Corbel"/>
        </w:rPr>
        <w:t>,</w:t>
      </w:r>
      <w:r w:rsidRPr="00FD233E">
        <w:rPr>
          <w:rFonts w:ascii="Corbel" w:hAnsi="Corbel"/>
        </w:rPr>
        <w:t xml:space="preserve"> wordt de inschrijving ongeldig verklaard.</w:t>
      </w:r>
      <w:r w:rsidR="00842BFC" w:rsidRPr="00FD233E">
        <w:rPr>
          <w:rFonts w:ascii="Corbel" w:hAnsi="Corbel"/>
        </w:rPr>
        <w:t xml:space="preserve"> </w:t>
      </w:r>
    </w:p>
    <w:p w14:paraId="2DBD8D9D" w14:textId="77777777" w:rsidR="009930A0" w:rsidRPr="00FD233E" w:rsidRDefault="0035045F" w:rsidP="009930A0">
      <w:pPr>
        <w:rPr>
          <w:rFonts w:ascii="Corbel" w:hAnsi="Corbel"/>
        </w:rPr>
      </w:pPr>
      <w:r w:rsidRPr="00FD233E">
        <w:rPr>
          <w:rFonts w:ascii="Corbel" w:hAnsi="Corbel"/>
        </w:rPr>
        <w:br w:type="page"/>
      </w:r>
    </w:p>
    <w:p w14:paraId="5BEE9AFF" w14:textId="77777777" w:rsidR="009930A0" w:rsidRPr="00FD233E" w:rsidRDefault="009930A0" w:rsidP="0035045F">
      <w:pPr>
        <w:pStyle w:val="Kop1"/>
        <w:tabs>
          <w:tab w:val="clear" w:pos="567"/>
        </w:tabs>
        <w:rPr>
          <w:rFonts w:ascii="Corbel" w:hAnsi="Corbel"/>
          <w:b/>
        </w:rPr>
      </w:pPr>
      <w:bookmarkStart w:id="79" w:name="_Toc522545190"/>
      <w:bookmarkStart w:id="80" w:name="_Toc37230127"/>
      <w:r w:rsidRPr="00FD233E">
        <w:rPr>
          <w:rFonts w:ascii="Corbel" w:hAnsi="Corbel"/>
          <w:b/>
        </w:rPr>
        <w:lastRenderedPageBreak/>
        <w:t>Beoordeling inschrijvingen en gunning</w:t>
      </w:r>
      <w:bookmarkEnd w:id="79"/>
      <w:bookmarkEnd w:id="80"/>
    </w:p>
    <w:p w14:paraId="6BBD161B" w14:textId="77777777" w:rsidR="009930A0" w:rsidRPr="00FD233E" w:rsidRDefault="009930A0" w:rsidP="0035045F">
      <w:pPr>
        <w:pStyle w:val="Kop2"/>
        <w:tabs>
          <w:tab w:val="clear" w:pos="1985"/>
        </w:tabs>
        <w:ind w:left="0" w:hanging="567"/>
        <w:rPr>
          <w:rFonts w:ascii="Corbel" w:hAnsi="Corbel" w:cs="Calibri"/>
          <w:b/>
        </w:rPr>
      </w:pPr>
      <w:bookmarkStart w:id="81" w:name="_Toc522545191"/>
      <w:bookmarkStart w:id="82" w:name="_Toc37230128"/>
      <w:r w:rsidRPr="00FD233E">
        <w:rPr>
          <w:rFonts w:ascii="Corbel" w:hAnsi="Corbel" w:cs="Calibri"/>
          <w:b/>
        </w:rPr>
        <w:t>De economisch meest voordelige inschrijving</w:t>
      </w:r>
      <w:bookmarkEnd w:id="81"/>
      <w:bookmarkEnd w:id="82"/>
    </w:p>
    <w:p w14:paraId="5005F21C" w14:textId="77777777" w:rsidR="004C2F82" w:rsidRPr="00FD233E" w:rsidRDefault="004C2F82" w:rsidP="004C2F82">
      <w:pPr>
        <w:rPr>
          <w:rFonts w:ascii="Corbel" w:hAnsi="Corbel"/>
        </w:rPr>
      </w:pPr>
      <w:bookmarkStart w:id="83" w:name="_Toc522545197"/>
      <w:r w:rsidRPr="00FD233E">
        <w:rPr>
          <w:rFonts w:ascii="Corbel" w:hAnsi="Corbel"/>
        </w:rPr>
        <w:t xml:space="preserve">De economisch meest voordelige inschrijving wordt </w:t>
      </w:r>
      <w:r w:rsidR="006B52F4" w:rsidRPr="00FD233E">
        <w:rPr>
          <w:rFonts w:ascii="Corbel" w:hAnsi="Corbel"/>
        </w:rPr>
        <w:t>voor</w:t>
      </w:r>
      <w:r w:rsidR="0067379C" w:rsidRPr="00FD233E">
        <w:rPr>
          <w:rFonts w:ascii="Corbel" w:hAnsi="Corbel"/>
        </w:rPr>
        <w:t xml:space="preserve"> alle</w:t>
      </w:r>
      <w:r w:rsidR="006B52F4" w:rsidRPr="00FD233E">
        <w:rPr>
          <w:rFonts w:ascii="Corbel" w:hAnsi="Corbel"/>
        </w:rPr>
        <w:t xml:space="preserve"> percelen </w:t>
      </w:r>
      <w:r w:rsidRPr="00FD233E">
        <w:rPr>
          <w:rFonts w:ascii="Corbel" w:hAnsi="Corbel"/>
        </w:rPr>
        <w:t>bepaald door de beste prijs-kwaliteitverhouding. De inschrijving met de beste prijs-kwaliteitverhouding is die met de laagste fictieve inschrijvingssom. De fictieve inschrijvingssom is de inschrijvingssom (exc</w:t>
      </w:r>
      <w:r w:rsidR="00C772F8" w:rsidRPr="00FD233E">
        <w:rPr>
          <w:rFonts w:ascii="Corbel" w:hAnsi="Corbel"/>
        </w:rPr>
        <w:t>lusief BTW) minus de meerwaarde.</w:t>
      </w:r>
      <w:r w:rsidR="00AA153F">
        <w:rPr>
          <w:rFonts w:ascii="Corbel" w:hAnsi="Corbel"/>
        </w:rPr>
        <w:t xml:space="preserve"> Voor alle percelen wordt de fictieve inschrijfsom op dezelfde manier bepaald, te weten:</w:t>
      </w:r>
    </w:p>
    <w:p w14:paraId="0F25F005" w14:textId="77777777" w:rsidR="004C2F82" w:rsidRPr="00FD233E" w:rsidRDefault="004C2F82" w:rsidP="004C2F82">
      <w:pPr>
        <w:rPr>
          <w:rFonts w:ascii="Corbel" w:hAnsi="Corbel" w:cs="Lucida Sans Unicode"/>
          <w:szCs w:val="18"/>
        </w:rPr>
      </w:pPr>
    </w:p>
    <w:p w14:paraId="3D75AD1C" w14:textId="77777777" w:rsidR="00A40A82" w:rsidRPr="00CF36C7" w:rsidRDefault="004C2F82" w:rsidP="004C2F82">
      <w:pPr>
        <w:rPr>
          <w:rFonts w:ascii="Corbel" w:hAnsi="Corbel" w:cs="Lucida Sans Unicode"/>
          <w:b/>
          <w:szCs w:val="18"/>
        </w:rPr>
      </w:pPr>
      <w:r w:rsidRPr="00FD233E">
        <w:rPr>
          <w:rFonts w:ascii="Corbel" w:hAnsi="Corbel"/>
          <w:b/>
        </w:rPr>
        <w:t>Fictieve inschrijvingssom</w:t>
      </w:r>
      <w:r w:rsidR="00974CFA" w:rsidRPr="00FD233E">
        <w:rPr>
          <w:rFonts w:ascii="Corbel" w:hAnsi="Corbel"/>
          <w:b/>
        </w:rPr>
        <w:t xml:space="preserve"> </w:t>
      </w:r>
      <w:r w:rsidRPr="00FD233E">
        <w:rPr>
          <w:rFonts w:ascii="Corbel" w:hAnsi="Corbel"/>
          <w:b/>
        </w:rPr>
        <w:t>perceel</w:t>
      </w:r>
      <w:r w:rsidR="00C772F8" w:rsidRPr="00FD233E">
        <w:rPr>
          <w:rFonts w:ascii="Corbel" w:hAnsi="Corbel"/>
          <w:b/>
        </w:rPr>
        <w:t xml:space="preserve"> 1</w:t>
      </w:r>
      <w:r w:rsidRPr="00FD233E">
        <w:rPr>
          <w:rFonts w:ascii="Corbel" w:hAnsi="Corbel"/>
          <w:b/>
        </w:rPr>
        <w:t xml:space="preserve"> </w:t>
      </w:r>
      <w:r w:rsidRPr="00FD233E">
        <w:rPr>
          <w:rFonts w:ascii="Corbel" w:hAnsi="Corbel" w:cs="Lucida Sans Unicode"/>
          <w:b/>
          <w:szCs w:val="18"/>
        </w:rPr>
        <w:t>= (Inschrijvingssom perceel</w:t>
      </w:r>
      <w:r w:rsidR="00C772F8" w:rsidRPr="00FD233E">
        <w:rPr>
          <w:rFonts w:ascii="Corbel" w:hAnsi="Corbel" w:cs="Lucida Sans Unicode"/>
          <w:b/>
          <w:szCs w:val="18"/>
        </w:rPr>
        <w:t xml:space="preserve"> 1</w:t>
      </w:r>
      <w:r w:rsidRPr="00FD233E">
        <w:rPr>
          <w:rFonts w:ascii="Corbel" w:hAnsi="Corbel" w:cs="Lucida Sans Unicode"/>
          <w:b/>
          <w:szCs w:val="18"/>
        </w:rPr>
        <w:t>) – (Meerwaarde kwaliteitsonderdelen 1</w:t>
      </w:r>
      <w:r w:rsidR="00C772F8" w:rsidRPr="00FD233E">
        <w:rPr>
          <w:rFonts w:ascii="Corbel" w:hAnsi="Corbel" w:cs="Lucida Sans Unicode"/>
          <w:b/>
          <w:szCs w:val="18"/>
        </w:rPr>
        <w:t>, 2</w:t>
      </w:r>
      <w:r w:rsidRPr="00FD233E">
        <w:rPr>
          <w:rFonts w:ascii="Corbel" w:hAnsi="Corbel" w:cs="Lucida Sans Unicode"/>
          <w:b/>
          <w:szCs w:val="18"/>
        </w:rPr>
        <w:t xml:space="preserve"> en </w:t>
      </w:r>
      <w:r w:rsidR="00C772F8" w:rsidRPr="00FD233E">
        <w:rPr>
          <w:rFonts w:ascii="Corbel" w:hAnsi="Corbel" w:cs="Lucida Sans Unicode"/>
          <w:b/>
          <w:szCs w:val="18"/>
        </w:rPr>
        <w:t>3</w:t>
      </w:r>
      <w:r w:rsidRPr="00FD233E">
        <w:rPr>
          <w:rFonts w:ascii="Corbel" w:hAnsi="Corbel" w:cs="Lucida Sans Unicode"/>
          <w:b/>
          <w:szCs w:val="18"/>
        </w:rPr>
        <w:t xml:space="preserve">) </w:t>
      </w:r>
    </w:p>
    <w:p w14:paraId="667ED4F9" w14:textId="77777777" w:rsidR="00A40A82" w:rsidRDefault="00A40A82" w:rsidP="004C2F82">
      <w:pPr>
        <w:rPr>
          <w:rFonts w:ascii="Corbel" w:hAnsi="Corbel"/>
          <w:b/>
        </w:rPr>
      </w:pPr>
    </w:p>
    <w:p w14:paraId="2ABD5170" w14:textId="77777777" w:rsidR="005C7EB5" w:rsidRDefault="00A40A82" w:rsidP="004C2F82">
      <w:pPr>
        <w:rPr>
          <w:rFonts w:ascii="Corbel" w:hAnsi="Corbel"/>
          <w:b/>
        </w:rPr>
      </w:pPr>
      <w:r>
        <w:rPr>
          <w:rFonts w:ascii="Corbel" w:hAnsi="Corbel"/>
          <w:b/>
        </w:rPr>
        <w:t>Maximale meerwaarde</w:t>
      </w:r>
    </w:p>
    <w:p w14:paraId="3BEA0EA1" w14:textId="77777777" w:rsidR="00CF36C7" w:rsidRDefault="00CF36C7" w:rsidP="004C2F82">
      <w:pPr>
        <w:rPr>
          <w:rFonts w:ascii="Corbel" w:hAnsi="Corbel"/>
          <w:b/>
        </w:rPr>
      </w:pPr>
    </w:p>
    <w:p w14:paraId="1D400145" w14:textId="77777777" w:rsidR="00CF36C7" w:rsidRDefault="00CF36C7" w:rsidP="00CF36C7">
      <w:pPr>
        <w:rPr>
          <w:rFonts w:ascii="Corbel" w:hAnsi="Corbel"/>
        </w:rPr>
      </w:pPr>
      <w:r>
        <w:rPr>
          <w:rFonts w:ascii="Corbel" w:hAnsi="Corbel"/>
        </w:rPr>
        <w:t>De meerwaarde wordt berekend aan de hand van</w:t>
      </w:r>
      <w:r w:rsidRPr="00CF36C7">
        <w:rPr>
          <w:rFonts w:ascii="Corbel" w:hAnsi="Corbel"/>
        </w:rPr>
        <w:t xml:space="preserve"> het aantal behaalde </w:t>
      </w:r>
      <w:r>
        <w:rPr>
          <w:rFonts w:ascii="Corbel" w:hAnsi="Corbel"/>
        </w:rPr>
        <w:t>score</w:t>
      </w:r>
      <w:r w:rsidRPr="00CF36C7">
        <w:rPr>
          <w:rFonts w:ascii="Corbel" w:hAnsi="Corbel"/>
        </w:rPr>
        <w:t xml:space="preserve">punten per kwaliteitsonderdeel. </w:t>
      </w:r>
    </w:p>
    <w:p w14:paraId="3B7D722F" w14:textId="77777777" w:rsidR="00CF36C7" w:rsidRDefault="00CF36C7" w:rsidP="00CF36C7">
      <w:pPr>
        <w:rPr>
          <w:rFonts w:ascii="Corbel" w:hAnsi="Corbel"/>
        </w:rPr>
      </w:pPr>
    </w:p>
    <w:tbl>
      <w:tblPr>
        <w:tblW w:w="678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7" w:type="dxa"/>
          <w:left w:w="57" w:type="dxa"/>
          <w:bottom w:w="57" w:type="dxa"/>
          <w:right w:w="57" w:type="dxa"/>
        </w:tblCellMar>
        <w:tblLook w:val="00A0" w:firstRow="1" w:lastRow="0" w:firstColumn="1" w:lastColumn="0" w:noHBand="0" w:noVBand="0"/>
      </w:tblPr>
      <w:tblGrid>
        <w:gridCol w:w="2263"/>
        <w:gridCol w:w="2299"/>
        <w:gridCol w:w="2220"/>
      </w:tblGrid>
      <w:tr w:rsidR="00CF36C7" w:rsidRPr="00FD233E" w14:paraId="4380347C" w14:textId="77777777" w:rsidTr="00E704F7">
        <w:trPr>
          <w:trHeight w:val="208"/>
        </w:trPr>
        <w:tc>
          <w:tcPr>
            <w:tcW w:w="6782" w:type="dxa"/>
            <w:gridSpan w:val="3"/>
            <w:tcBorders>
              <w:top w:val="single" w:sz="4" w:space="0" w:color="auto"/>
              <w:bottom w:val="single" w:sz="4" w:space="0" w:color="auto"/>
            </w:tcBorders>
            <w:tcMar>
              <w:top w:w="57" w:type="dxa"/>
              <w:bottom w:w="57" w:type="dxa"/>
            </w:tcMar>
            <w:vAlign w:val="center"/>
          </w:tcPr>
          <w:p w14:paraId="56923ECD" w14:textId="77777777" w:rsidR="00CF36C7" w:rsidRDefault="00CF36C7" w:rsidP="00A632C9">
            <w:pPr>
              <w:jc w:val="center"/>
              <w:rPr>
                <w:rFonts w:ascii="Corbel" w:hAnsi="Corbel"/>
                <w:b/>
              </w:rPr>
            </w:pPr>
            <w:r>
              <w:rPr>
                <w:rFonts w:ascii="Corbel" w:hAnsi="Corbel"/>
                <w:b/>
              </w:rPr>
              <w:t>Meerwaarde per 1 punt</w:t>
            </w:r>
          </w:p>
        </w:tc>
      </w:tr>
      <w:tr w:rsidR="00CF36C7" w:rsidRPr="00FD233E" w14:paraId="33ECAAC1" w14:textId="77777777" w:rsidTr="00E704F7">
        <w:trPr>
          <w:trHeight w:val="395"/>
        </w:trPr>
        <w:tc>
          <w:tcPr>
            <w:tcW w:w="2263" w:type="dxa"/>
            <w:tcBorders>
              <w:top w:val="single" w:sz="4" w:space="0" w:color="auto"/>
              <w:bottom w:val="single" w:sz="4" w:space="0" w:color="auto"/>
            </w:tcBorders>
            <w:tcMar>
              <w:top w:w="57" w:type="dxa"/>
              <w:bottom w:w="57" w:type="dxa"/>
            </w:tcMar>
          </w:tcPr>
          <w:p w14:paraId="286A561C" w14:textId="77777777" w:rsidR="00CF36C7" w:rsidRPr="00A40A82" w:rsidRDefault="00CF36C7" w:rsidP="00E704F7">
            <w:pPr>
              <w:jc w:val="center"/>
              <w:rPr>
                <w:rFonts w:ascii="Corbel" w:hAnsi="Corbel"/>
              </w:rPr>
            </w:pPr>
            <w:r w:rsidRPr="00A40A82">
              <w:rPr>
                <w:rFonts w:ascii="Corbel" w:hAnsi="Corbel"/>
              </w:rPr>
              <w:t>Percelen 1-4 Koningsdag</w:t>
            </w:r>
          </w:p>
        </w:tc>
        <w:tc>
          <w:tcPr>
            <w:tcW w:w="2299" w:type="dxa"/>
            <w:tcBorders>
              <w:top w:val="single" w:sz="4" w:space="0" w:color="auto"/>
              <w:bottom w:val="single" w:sz="4" w:space="0" w:color="auto"/>
            </w:tcBorders>
          </w:tcPr>
          <w:p w14:paraId="12763A94" w14:textId="77777777" w:rsidR="00CF36C7" w:rsidRPr="00A40A82" w:rsidRDefault="00CF36C7" w:rsidP="00E704F7">
            <w:pPr>
              <w:jc w:val="center"/>
              <w:rPr>
                <w:rFonts w:ascii="Corbel" w:hAnsi="Corbel"/>
              </w:rPr>
            </w:pPr>
            <w:r w:rsidRPr="00A40A82">
              <w:rPr>
                <w:rFonts w:ascii="Corbel" w:hAnsi="Corbel"/>
              </w:rPr>
              <w:t>Perceel 5 Pride</w:t>
            </w:r>
          </w:p>
        </w:tc>
        <w:tc>
          <w:tcPr>
            <w:tcW w:w="2219" w:type="dxa"/>
            <w:tcBorders>
              <w:top w:val="single" w:sz="4" w:space="0" w:color="auto"/>
              <w:bottom w:val="single" w:sz="4" w:space="0" w:color="auto"/>
            </w:tcBorders>
          </w:tcPr>
          <w:p w14:paraId="5CB20167" w14:textId="77777777" w:rsidR="00CF36C7" w:rsidRPr="00A40A82" w:rsidRDefault="00CF36C7" w:rsidP="00E704F7">
            <w:pPr>
              <w:jc w:val="center"/>
              <w:rPr>
                <w:rFonts w:ascii="Corbel" w:hAnsi="Corbel"/>
              </w:rPr>
            </w:pPr>
            <w:r w:rsidRPr="00A40A82">
              <w:rPr>
                <w:rFonts w:ascii="Corbel" w:hAnsi="Corbel"/>
              </w:rPr>
              <w:t>Perceel 6 Arenagebied</w:t>
            </w:r>
          </w:p>
        </w:tc>
      </w:tr>
      <w:tr w:rsidR="00CF36C7" w:rsidRPr="00FD233E" w14:paraId="625F12B8" w14:textId="77777777" w:rsidTr="00E704F7">
        <w:trPr>
          <w:trHeight w:val="208"/>
        </w:trPr>
        <w:tc>
          <w:tcPr>
            <w:tcW w:w="2263" w:type="dxa"/>
            <w:shd w:val="clear" w:color="auto" w:fill="auto"/>
            <w:tcMar>
              <w:top w:w="57" w:type="dxa"/>
              <w:bottom w:w="57" w:type="dxa"/>
            </w:tcMar>
            <w:vAlign w:val="center"/>
          </w:tcPr>
          <w:p w14:paraId="195F7BE4" w14:textId="77777777" w:rsidR="00CF36C7" w:rsidRPr="00FD233E" w:rsidRDefault="00CF36C7" w:rsidP="00E704F7">
            <w:pPr>
              <w:jc w:val="center"/>
              <w:rPr>
                <w:rFonts w:ascii="Corbel" w:hAnsi="Corbel"/>
              </w:rPr>
            </w:pPr>
            <w:r>
              <w:rPr>
                <w:rFonts w:ascii="Corbel" w:hAnsi="Corbel"/>
              </w:rPr>
              <w:t>€ 1</w:t>
            </w:r>
            <w:r w:rsidR="00E704F7">
              <w:rPr>
                <w:rFonts w:ascii="Corbel" w:hAnsi="Corbel"/>
              </w:rPr>
              <w:t>5</w:t>
            </w:r>
            <w:r>
              <w:rPr>
                <w:rFonts w:ascii="Corbel" w:hAnsi="Corbel"/>
              </w:rPr>
              <w:t>00,--</w:t>
            </w:r>
          </w:p>
        </w:tc>
        <w:tc>
          <w:tcPr>
            <w:tcW w:w="2299" w:type="dxa"/>
          </w:tcPr>
          <w:p w14:paraId="7F20A221" w14:textId="77777777" w:rsidR="00CF36C7" w:rsidRPr="00FD233E" w:rsidRDefault="00CF36C7" w:rsidP="00E704F7">
            <w:pPr>
              <w:jc w:val="center"/>
              <w:rPr>
                <w:rFonts w:ascii="Corbel" w:hAnsi="Corbel"/>
              </w:rPr>
            </w:pPr>
            <w:r>
              <w:rPr>
                <w:rFonts w:ascii="Corbel" w:hAnsi="Corbel"/>
              </w:rPr>
              <w:t>€ 2</w:t>
            </w:r>
            <w:r w:rsidR="00E704F7">
              <w:rPr>
                <w:rFonts w:ascii="Corbel" w:hAnsi="Corbel"/>
              </w:rPr>
              <w:t>5</w:t>
            </w:r>
            <w:r>
              <w:rPr>
                <w:rFonts w:ascii="Corbel" w:hAnsi="Corbel"/>
              </w:rPr>
              <w:t>00,--</w:t>
            </w:r>
          </w:p>
        </w:tc>
        <w:tc>
          <w:tcPr>
            <w:tcW w:w="2219" w:type="dxa"/>
          </w:tcPr>
          <w:p w14:paraId="21F8D70F" w14:textId="77777777" w:rsidR="00CF36C7" w:rsidRPr="00FD233E" w:rsidRDefault="00CF36C7" w:rsidP="00E704F7">
            <w:pPr>
              <w:jc w:val="center"/>
              <w:rPr>
                <w:rFonts w:ascii="Corbel" w:hAnsi="Corbel"/>
              </w:rPr>
            </w:pPr>
            <w:r>
              <w:rPr>
                <w:rFonts w:ascii="Corbel" w:hAnsi="Corbel"/>
              </w:rPr>
              <w:t>€ 7</w:t>
            </w:r>
            <w:r w:rsidR="00E704F7">
              <w:rPr>
                <w:rFonts w:ascii="Corbel" w:hAnsi="Corbel"/>
              </w:rPr>
              <w:t>5</w:t>
            </w:r>
            <w:r>
              <w:rPr>
                <w:rFonts w:ascii="Corbel" w:hAnsi="Corbel"/>
              </w:rPr>
              <w:t>00,--</w:t>
            </w:r>
          </w:p>
        </w:tc>
      </w:tr>
    </w:tbl>
    <w:p w14:paraId="745E067D" w14:textId="77777777" w:rsidR="00CF36C7" w:rsidRDefault="00CF36C7" w:rsidP="00CF36C7">
      <w:pPr>
        <w:rPr>
          <w:rFonts w:ascii="Corbel" w:hAnsi="Corbel"/>
        </w:rPr>
      </w:pPr>
    </w:p>
    <w:p w14:paraId="562BEDF5" w14:textId="1068DA11" w:rsidR="00CF36C7" w:rsidRPr="00FD233E" w:rsidRDefault="00CF36C7" w:rsidP="00CF36C7">
      <w:pPr>
        <w:rPr>
          <w:rFonts w:ascii="Corbel" w:hAnsi="Corbel"/>
        </w:rPr>
      </w:pPr>
      <w:r>
        <w:rPr>
          <w:rFonts w:ascii="Corbel" w:hAnsi="Corbel"/>
        </w:rPr>
        <w:t>In totaal kunnen er 100 punten behaald worden. Per kwa</w:t>
      </w:r>
      <w:r w:rsidR="00AD2D99">
        <w:rPr>
          <w:rFonts w:ascii="Corbel" w:hAnsi="Corbel"/>
        </w:rPr>
        <w:t>liteitsonderd</w:t>
      </w:r>
      <w:r w:rsidR="0051129D">
        <w:rPr>
          <w:rFonts w:ascii="Corbel" w:hAnsi="Corbel"/>
        </w:rPr>
        <w:t xml:space="preserve">eel gelden maximaal te behalen </w:t>
      </w:r>
      <w:r w:rsidR="00AD2D99">
        <w:rPr>
          <w:rFonts w:ascii="Corbel" w:hAnsi="Corbel"/>
        </w:rPr>
        <w:t>punten</w:t>
      </w:r>
      <w:r>
        <w:rPr>
          <w:rFonts w:ascii="Corbel" w:hAnsi="Corbel"/>
        </w:rPr>
        <w:t xml:space="preserve">, zie onderstaande tabel. </w:t>
      </w:r>
      <w:r w:rsidRPr="00FD233E">
        <w:rPr>
          <w:rFonts w:ascii="Corbel" w:hAnsi="Corbel"/>
        </w:rPr>
        <w:t>De</w:t>
      </w:r>
      <w:r>
        <w:rPr>
          <w:rFonts w:ascii="Corbel" w:hAnsi="Corbel"/>
        </w:rPr>
        <w:t xml:space="preserve"> maximale</w:t>
      </w:r>
      <w:r w:rsidRPr="00FD233E">
        <w:rPr>
          <w:rFonts w:ascii="Corbel" w:hAnsi="Corbel"/>
        </w:rPr>
        <w:t xml:space="preserve"> meerwaarde</w:t>
      </w:r>
      <w:r w:rsidR="00AD2D99">
        <w:rPr>
          <w:rFonts w:ascii="Corbel" w:hAnsi="Corbel"/>
        </w:rPr>
        <w:t xml:space="preserve"> </w:t>
      </w:r>
      <w:r w:rsidRPr="00FD233E">
        <w:rPr>
          <w:rFonts w:ascii="Corbel" w:hAnsi="Corbel"/>
        </w:rPr>
        <w:t>v</w:t>
      </w:r>
      <w:r>
        <w:rPr>
          <w:rFonts w:ascii="Corbel" w:hAnsi="Corbel"/>
        </w:rPr>
        <w:t xml:space="preserve">an alle kwaliteitsonderdelen zijn de bedragen zoals in onderstaande tabel weergeven </w:t>
      </w:r>
      <w:r w:rsidRPr="00FD233E">
        <w:rPr>
          <w:rFonts w:ascii="Corbel" w:hAnsi="Corbel"/>
        </w:rPr>
        <w:t>en/of 10% van inschrijfprijs. In onderstaande tabel staat de maximaal te behalen meerwaarde per kwaliteitsonderdeel.</w:t>
      </w:r>
      <w:r>
        <w:rPr>
          <w:rFonts w:ascii="Corbel" w:hAnsi="Corbel"/>
        </w:rPr>
        <w:t xml:space="preserve"> Per perceel is daar de maximale meerwaarde op basis van de maximaal te behalen punten weergeven. </w:t>
      </w:r>
    </w:p>
    <w:p w14:paraId="6E54B647" w14:textId="77777777" w:rsidR="00CF36C7" w:rsidRDefault="00CF36C7" w:rsidP="004C2F82">
      <w:pPr>
        <w:rPr>
          <w:rFonts w:ascii="Corbel" w:hAnsi="Corbel"/>
          <w:b/>
        </w:rPr>
      </w:pPr>
    </w:p>
    <w:tbl>
      <w:tblPr>
        <w:tblW w:w="9528"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7" w:type="dxa"/>
          <w:left w:w="57" w:type="dxa"/>
          <w:bottom w:w="57" w:type="dxa"/>
          <w:right w:w="57" w:type="dxa"/>
        </w:tblCellMar>
        <w:tblLook w:val="00A0" w:firstRow="1" w:lastRow="0" w:firstColumn="1" w:lastColumn="0" w:noHBand="0" w:noVBand="0"/>
      </w:tblPr>
      <w:tblGrid>
        <w:gridCol w:w="389"/>
        <w:gridCol w:w="2500"/>
        <w:gridCol w:w="1832"/>
        <w:gridCol w:w="1604"/>
        <w:gridCol w:w="1630"/>
        <w:gridCol w:w="1573"/>
      </w:tblGrid>
      <w:tr w:rsidR="00B21961" w:rsidRPr="00FD233E" w14:paraId="3775E55C" w14:textId="77777777" w:rsidTr="00B21961">
        <w:trPr>
          <w:jc w:val="center"/>
        </w:trPr>
        <w:tc>
          <w:tcPr>
            <w:tcW w:w="389" w:type="dxa"/>
            <w:tcBorders>
              <w:top w:val="single" w:sz="4" w:space="0" w:color="auto"/>
              <w:bottom w:val="single" w:sz="4" w:space="0" w:color="auto"/>
            </w:tcBorders>
            <w:tcMar>
              <w:top w:w="57" w:type="dxa"/>
              <w:bottom w:w="57" w:type="dxa"/>
            </w:tcMar>
            <w:vAlign w:val="center"/>
          </w:tcPr>
          <w:p w14:paraId="42E1BFAC" w14:textId="77777777" w:rsidR="00B21961" w:rsidRPr="00FD233E" w:rsidRDefault="00B21961" w:rsidP="00E704F7">
            <w:pPr>
              <w:rPr>
                <w:rFonts w:ascii="Corbel" w:hAnsi="Corbel"/>
                <w:b/>
              </w:rPr>
            </w:pPr>
          </w:p>
        </w:tc>
        <w:tc>
          <w:tcPr>
            <w:tcW w:w="2500" w:type="dxa"/>
            <w:tcBorders>
              <w:top w:val="single" w:sz="4" w:space="0" w:color="auto"/>
              <w:bottom w:val="single" w:sz="4" w:space="0" w:color="auto"/>
            </w:tcBorders>
            <w:tcMar>
              <w:top w:w="57" w:type="dxa"/>
              <w:bottom w:w="57" w:type="dxa"/>
            </w:tcMar>
            <w:vAlign w:val="center"/>
          </w:tcPr>
          <w:p w14:paraId="69830951" w14:textId="77777777" w:rsidR="00B21961" w:rsidRPr="00FD233E" w:rsidRDefault="00B21961" w:rsidP="00E704F7">
            <w:pPr>
              <w:rPr>
                <w:rFonts w:ascii="Corbel" w:hAnsi="Corbel"/>
                <w:b/>
              </w:rPr>
            </w:pPr>
            <w:r w:rsidRPr="00FD233E">
              <w:rPr>
                <w:rFonts w:ascii="Corbel" w:hAnsi="Corbel"/>
                <w:b/>
                <w:lang w:val="nl"/>
              </w:rPr>
              <w:t>Kwaliteitsonderdelen</w:t>
            </w:r>
          </w:p>
        </w:tc>
        <w:tc>
          <w:tcPr>
            <w:tcW w:w="1832" w:type="dxa"/>
            <w:tcBorders>
              <w:top w:val="single" w:sz="4" w:space="0" w:color="auto"/>
              <w:bottom w:val="single" w:sz="4" w:space="0" w:color="auto"/>
            </w:tcBorders>
          </w:tcPr>
          <w:p w14:paraId="63094E7A" w14:textId="77777777" w:rsidR="00B21961" w:rsidRPr="00FD233E" w:rsidRDefault="00B21961" w:rsidP="00A632C9">
            <w:pPr>
              <w:rPr>
                <w:rFonts w:ascii="Corbel" w:hAnsi="Corbel"/>
                <w:b/>
              </w:rPr>
            </w:pPr>
            <w:r>
              <w:rPr>
                <w:rFonts w:ascii="Corbel" w:hAnsi="Corbel"/>
                <w:b/>
              </w:rPr>
              <w:t xml:space="preserve">Maximale </w:t>
            </w:r>
            <w:r w:rsidR="00E704F7">
              <w:rPr>
                <w:rFonts w:ascii="Corbel" w:hAnsi="Corbel"/>
                <w:b/>
              </w:rPr>
              <w:t>punten</w:t>
            </w:r>
            <w:r>
              <w:rPr>
                <w:rFonts w:ascii="Corbel" w:hAnsi="Corbel"/>
                <w:b/>
              </w:rPr>
              <w:t xml:space="preserve"> per kwaliteitsonderdeel</w:t>
            </w:r>
            <w:r w:rsidR="00E43C83">
              <w:rPr>
                <w:rFonts w:ascii="Corbel" w:hAnsi="Corbel"/>
                <w:b/>
              </w:rPr>
              <w:t xml:space="preserve"> (totaal = 100</w:t>
            </w:r>
            <w:r w:rsidR="00E704F7">
              <w:rPr>
                <w:rFonts w:ascii="Corbel" w:hAnsi="Corbel"/>
                <w:b/>
              </w:rPr>
              <w:t xml:space="preserve"> punten</w:t>
            </w:r>
            <w:r w:rsidR="00E43C83">
              <w:rPr>
                <w:rFonts w:ascii="Corbel" w:hAnsi="Corbel"/>
                <w:b/>
              </w:rPr>
              <w:t>)</w:t>
            </w:r>
          </w:p>
        </w:tc>
        <w:tc>
          <w:tcPr>
            <w:tcW w:w="1604" w:type="dxa"/>
            <w:tcBorders>
              <w:top w:val="single" w:sz="4" w:space="0" w:color="auto"/>
              <w:bottom w:val="single" w:sz="4" w:space="0" w:color="auto"/>
            </w:tcBorders>
            <w:tcMar>
              <w:top w:w="57" w:type="dxa"/>
              <w:bottom w:w="57" w:type="dxa"/>
            </w:tcMar>
            <w:vAlign w:val="center"/>
          </w:tcPr>
          <w:p w14:paraId="7714874B" w14:textId="77777777" w:rsidR="00B21961" w:rsidRPr="00FD233E" w:rsidRDefault="00B21961" w:rsidP="00E704F7">
            <w:pPr>
              <w:rPr>
                <w:rFonts w:ascii="Corbel" w:hAnsi="Corbel"/>
                <w:b/>
              </w:rPr>
            </w:pPr>
            <w:r w:rsidRPr="00FD233E">
              <w:rPr>
                <w:rFonts w:ascii="Corbel" w:hAnsi="Corbel"/>
                <w:b/>
              </w:rPr>
              <w:t>Maximale meerwaarde</w:t>
            </w:r>
            <w:r>
              <w:rPr>
                <w:rFonts w:ascii="Corbel" w:hAnsi="Corbel"/>
                <w:b/>
              </w:rPr>
              <w:t xml:space="preserve"> percelen 1-4 Koningsdag</w:t>
            </w:r>
          </w:p>
        </w:tc>
        <w:tc>
          <w:tcPr>
            <w:tcW w:w="1630" w:type="dxa"/>
            <w:tcBorders>
              <w:top w:val="single" w:sz="4" w:space="0" w:color="auto"/>
              <w:bottom w:val="single" w:sz="4" w:space="0" w:color="auto"/>
            </w:tcBorders>
          </w:tcPr>
          <w:p w14:paraId="69973471" w14:textId="77777777" w:rsidR="00B21961" w:rsidRPr="00FD233E" w:rsidRDefault="00B21961" w:rsidP="00E704F7">
            <w:pPr>
              <w:rPr>
                <w:rFonts w:ascii="Corbel" w:hAnsi="Corbel"/>
                <w:b/>
              </w:rPr>
            </w:pPr>
            <w:r>
              <w:rPr>
                <w:rFonts w:ascii="Corbel" w:hAnsi="Corbel"/>
                <w:b/>
              </w:rPr>
              <w:t>Maximale meerwaarde perceel 5 Pride</w:t>
            </w:r>
          </w:p>
        </w:tc>
        <w:tc>
          <w:tcPr>
            <w:tcW w:w="1573" w:type="dxa"/>
            <w:tcBorders>
              <w:top w:val="single" w:sz="4" w:space="0" w:color="auto"/>
              <w:bottom w:val="single" w:sz="4" w:space="0" w:color="auto"/>
            </w:tcBorders>
          </w:tcPr>
          <w:p w14:paraId="68C3B7FA" w14:textId="77777777" w:rsidR="00B21961" w:rsidRDefault="00B21961" w:rsidP="00E704F7">
            <w:pPr>
              <w:rPr>
                <w:rFonts w:ascii="Corbel" w:hAnsi="Corbel"/>
                <w:b/>
              </w:rPr>
            </w:pPr>
            <w:r>
              <w:rPr>
                <w:rFonts w:ascii="Corbel" w:hAnsi="Corbel"/>
                <w:b/>
              </w:rPr>
              <w:t>Maximale meerwaarde perceel 6 Arenagebied</w:t>
            </w:r>
          </w:p>
        </w:tc>
      </w:tr>
      <w:tr w:rsidR="00B21961" w:rsidRPr="00FD233E" w14:paraId="37F3B9E5" w14:textId="77777777" w:rsidTr="00B21961">
        <w:trPr>
          <w:jc w:val="center"/>
        </w:trPr>
        <w:tc>
          <w:tcPr>
            <w:tcW w:w="389" w:type="dxa"/>
            <w:tcMar>
              <w:top w:w="57" w:type="dxa"/>
              <w:bottom w:w="57" w:type="dxa"/>
            </w:tcMar>
            <w:vAlign w:val="center"/>
          </w:tcPr>
          <w:p w14:paraId="40ECD7B5" w14:textId="77777777" w:rsidR="00B21961" w:rsidRPr="00FD233E" w:rsidRDefault="00B21961" w:rsidP="00E704F7">
            <w:pPr>
              <w:rPr>
                <w:rFonts w:ascii="Corbel" w:hAnsi="Corbel"/>
              </w:rPr>
            </w:pPr>
            <w:r w:rsidRPr="00FD233E">
              <w:rPr>
                <w:rFonts w:ascii="Corbel" w:hAnsi="Corbel"/>
                <w:b/>
              </w:rPr>
              <w:t>1</w:t>
            </w:r>
          </w:p>
        </w:tc>
        <w:tc>
          <w:tcPr>
            <w:tcW w:w="2500" w:type="dxa"/>
            <w:tcMar>
              <w:top w:w="57" w:type="dxa"/>
              <w:bottom w:w="57" w:type="dxa"/>
            </w:tcMar>
            <w:vAlign w:val="center"/>
          </w:tcPr>
          <w:p w14:paraId="591C1A10" w14:textId="77777777" w:rsidR="00B21961" w:rsidRPr="00FD233E" w:rsidRDefault="00B21961" w:rsidP="00E704F7">
            <w:pPr>
              <w:rPr>
                <w:rFonts w:ascii="Corbel" w:hAnsi="Corbel"/>
              </w:rPr>
            </w:pPr>
            <w:r w:rsidRPr="00FD233E">
              <w:rPr>
                <w:rFonts w:ascii="Corbel" w:hAnsi="Corbel"/>
                <w:b/>
              </w:rPr>
              <w:t>Maatschappelijk Verantwoord Inkopen</w:t>
            </w:r>
          </w:p>
        </w:tc>
        <w:tc>
          <w:tcPr>
            <w:tcW w:w="1832" w:type="dxa"/>
          </w:tcPr>
          <w:p w14:paraId="2620B374" w14:textId="77777777" w:rsidR="00B21961" w:rsidRPr="00FD233E" w:rsidRDefault="00B21961" w:rsidP="00E704F7">
            <w:pPr>
              <w:jc w:val="center"/>
              <w:rPr>
                <w:rFonts w:ascii="Corbel" w:hAnsi="Corbel"/>
              </w:rPr>
            </w:pPr>
          </w:p>
        </w:tc>
        <w:tc>
          <w:tcPr>
            <w:tcW w:w="1604" w:type="dxa"/>
            <w:shd w:val="clear" w:color="auto" w:fill="auto"/>
            <w:tcMar>
              <w:top w:w="57" w:type="dxa"/>
              <w:bottom w:w="57" w:type="dxa"/>
            </w:tcMar>
            <w:vAlign w:val="center"/>
          </w:tcPr>
          <w:p w14:paraId="4F91223C" w14:textId="77777777" w:rsidR="00B21961" w:rsidRPr="00FD233E" w:rsidRDefault="00B21961" w:rsidP="00E704F7">
            <w:pPr>
              <w:jc w:val="center"/>
              <w:rPr>
                <w:rFonts w:ascii="Corbel" w:hAnsi="Corbel"/>
              </w:rPr>
            </w:pPr>
          </w:p>
        </w:tc>
        <w:tc>
          <w:tcPr>
            <w:tcW w:w="1630" w:type="dxa"/>
          </w:tcPr>
          <w:p w14:paraId="0DDB4160" w14:textId="77777777" w:rsidR="00B21961" w:rsidRPr="00FD233E" w:rsidRDefault="00B21961" w:rsidP="00E704F7">
            <w:pPr>
              <w:jc w:val="center"/>
              <w:rPr>
                <w:rFonts w:ascii="Corbel" w:hAnsi="Corbel"/>
              </w:rPr>
            </w:pPr>
          </w:p>
        </w:tc>
        <w:tc>
          <w:tcPr>
            <w:tcW w:w="1573" w:type="dxa"/>
          </w:tcPr>
          <w:p w14:paraId="2F67B0BB" w14:textId="77777777" w:rsidR="00B21961" w:rsidRPr="00FD233E" w:rsidRDefault="00B21961" w:rsidP="00E704F7">
            <w:pPr>
              <w:jc w:val="center"/>
              <w:rPr>
                <w:rFonts w:ascii="Corbel" w:hAnsi="Corbel"/>
              </w:rPr>
            </w:pPr>
          </w:p>
        </w:tc>
      </w:tr>
      <w:tr w:rsidR="00B21961" w:rsidRPr="00FD233E" w14:paraId="292D151B" w14:textId="77777777" w:rsidTr="00B21961">
        <w:trPr>
          <w:jc w:val="center"/>
        </w:trPr>
        <w:tc>
          <w:tcPr>
            <w:tcW w:w="389" w:type="dxa"/>
            <w:tcMar>
              <w:top w:w="57" w:type="dxa"/>
              <w:bottom w:w="57" w:type="dxa"/>
            </w:tcMar>
            <w:vAlign w:val="center"/>
          </w:tcPr>
          <w:p w14:paraId="1C2F565E" w14:textId="77777777" w:rsidR="00B21961" w:rsidRPr="00FD233E" w:rsidRDefault="00B21961" w:rsidP="00E704F7">
            <w:pPr>
              <w:jc w:val="right"/>
              <w:rPr>
                <w:rFonts w:ascii="Corbel" w:hAnsi="Corbel"/>
              </w:rPr>
            </w:pPr>
            <w:r w:rsidRPr="00FD233E">
              <w:rPr>
                <w:rFonts w:ascii="Corbel" w:hAnsi="Corbel"/>
              </w:rPr>
              <w:t>1a</w:t>
            </w:r>
          </w:p>
        </w:tc>
        <w:tc>
          <w:tcPr>
            <w:tcW w:w="2500" w:type="dxa"/>
            <w:tcMar>
              <w:top w:w="57" w:type="dxa"/>
              <w:bottom w:w="57" w:type="dxa"/>
            </w:tcMar>
            <w:vAlign w:val="center"/>
          </w:tcPr>
          <w:p w14:paraId="5F111542" w14:textId="77777777" w:rsidR="00B21961" w:rsidRPr="00FD233E" w:rsidRDefault="00B21961" w:rsidP="00E704F7">
            <w:pPr>
              <w:rPr>
                <w:rFonts w:ascii="Corbel" w:hAnsi="Corbel"/>
              </w:rPr>
            </w:pPr>
            <w:r w:rsidRPr="00FD233E">
              <w:rPr>
                <w:rFonts w:ascii="Corbel" w:hAnsi="Corbel"/>
              </w:rPr>
              <w:t>Circulair onderhoud</w:t>
            </w:r>
          </w:p>
        </w:tc>
        <w:tc>
          <w:tcPr>
            <w:tcW w:w="1832" w:type="dxa"/>
          </w:tcPr>
          <w:p w14:paraId="2D697F43" w14:textId="77777777" w:rsidR="00B21961" w:rsidRPr="00B21961" w:rsidRDefault="00B21961" w:rsidP="00E704F7">
            <w:pPr>
              <w:jc w:val="center"/>
              <w:rPr>
                <w:rFonts w:ascii="Corbel" w:hAnsi="Corbel"/>
              </w:rPr>
            </w:pPr>
            <w:r w:rsidRPr="00B21961">
              <w:rPr>
                <w:rFonts w:ascii="Corbel" w:hAnsi="Corbel"/>
              </w:rPr>
              <w:t>30</w:t>
            </w:r>
          </w:p>
        </w:tc>
        <w:tc>
          <w:tcPr>
            <w:tcW w:w="1604" w:type="dxa"/>
            <w:shd w:val="clear" w:color="auto" w:fill="auto"/>
            <w:tcMar>
              <w:top w:w="57" w:type="dxa"/>
              <w:bottom w:w="57" w:type="dxa"/>
            </w:tcMar>
            <w:vAlign w:val="center"/>
          </w:tcPr>
          <w:p w14:paraId="4343F19A" w14:textId="77777777" w:rsidR="00B21961" w:rsidRPr="008C2FDF" w:rsidRDefault="005F4AB5" w:rsidP="00E704F7">
            <w:pPr>
              <w:jc w:val="center"/>
              <w:rPr>
                <w:rFonts w:ascii="Corbel" w:hAnsi="Corbel"/>
                <w:highlight w:val="red"/>
              </w:rPr>
            </w:pPr>
            <w:r>
              <w:rPr>
                <w:rFonts w:ascii="Corbel" w:hAnsi="Corbel"/>
              </w:rPr>
              <w:t>€ 45</w:t>
            </w:r>
            <w:r w:rsidR="00352F15" w:rsidRPr="00352F15">
              <w:rPr>
                <w:rFonts w:ascii="Corbel" w:hAnsi="Corbel"/>
              </w:rPr>
              <w:t>.000</w:t>
            </w:r>
            <w:r w:rsidR="00352F15">
              <w:rPr>
                <w:rFonts w:ascii="Corbel" w:hAnsi="Corbel"/>
              </w:rPr>
              <w:t>,--</w:t>
            </w:r>
          </w:p>
        </w:tc>
        <w:tc>
          <w:tcPr>
            <w:tcW w:w="1630" w:type="dxa"/>
          </w:tcPr>
          <w:p w14:paraId="209866A2" w14:textId="77777777" w:rsidR="00B21961" w:rsidRPr="008C2FDF" w:rsidRDefault="00352F15" w:rsidP="00E704F7">
            <w:pPr>
              <w:jc w:val="center"/>
              <w:rPr>
                <w:rFonts w:ascii="Corbel" w:hAnsi="Corbel"/>
                <w:highlight w:val="red"/>
              </w:rPr>
            </w:pPr>
            <w:r w:rsidRPr="00352F15">
              <w:rPr>
                <w:rFonts w:ascii="Corbel" w:hAnsi="Corbel"/>
              </w:rPr>
              <w:t xml:space="preserve">€ </w:t>
            </w:r>
            <w:r w:rsidR="005F4AB5">
              <w:rPr>
                <w:rFonts w:ascii="Corbel" w:hAnsi="Corbel"/>
              </w:rPr>
              <w:t>75</w:t>
            </w:r>
            <w:r w:rsidRPr="00352F15">
              <w:rPr>
                <w:rFonts w:ascii="Corbel" w:hAnsi="Corbel"/>
              </w:rPr>
              <w:t>.000</w:t>
            </w:r>
            <w:r>
              <w:rPr>
                <w:rFonts w:ascii="Corbel" w:hAnsi="Corbel"/>
              </w:rPr>
              <w:t>,--</w:t>
            </w:r>
          </w:p>
        </w:tc>
        <w:tc>
          <w:tcPr>
            <w:tcW w:w="1573" w:type="dxa"/>
          </w:tcPr>
          <w:p w14:paraId="11A6057C" w14:textId="77777777" w:rsidR="00B21961" w:rsidRPr="008C2FDF" w:rsidRDefault="00352F15" w:rsidP="00E704F7">
            <w:pPr>
              <w:jc w:val="center"/>
              <w:rPr>
                <w:rFonts w:ascii="Corbel" w:hAnsi="Corbel"/>
                <w:highlight w:val="red"/>
              </w:rPr>
            </w:pPr>
            <w:r w:rsidRPr="00352F15">
              <w:rPr>
                <w:rFonts w:ascii="Corbel" w:hAnsi="Corbel"/>
              </w:rPr>
              <w:t xml:space="preserve">€ </w:t>
            </w:r>
            <w:r w:rsidR="005F4AB5">
              <w:rPr>
                <w:rFonts w:ascii="Corbel" w:hAnsi="Corbel"/>
              </w:rPr>
              <w:t>225</w:t>
            </w:r>
            <w:r w:rsidRPr="00352F15">
              <w:rPr>
                <w:rFonts w:ascii="Corbel" w:hAnsi="Corbel"/>
              </w:rPr>
              <w:t>.000</w:t>
            </w:r>
            <w:r>
              <w:rPr>
                <w:rFonts w:ascii="Corbel" w:hAnsi="Corbel"/>
              </w:rPr>
              <w:t>,--</w:t>
            </w:r>
          </w:p>
        </w:tc>
      </w:tr>
      <w:tr w:rsidR="00B21961" w:rsidRPr="00FD233E" w14:paraId="11E6C4F0" w14:textId="77777777" w:rsidTr="00B21961">
        <w:trPr>
          <w:jc w:val="center"/>
        </w:trPr>
        <w:tc>
          <w:tcPr>
            <w:tcW w:w="389" w:type="dxa"/>
            <w:tcMar>
              <w:top w:w="57" w:type="dxa"/>
              <w:bottom w:w="57" w:type="dxa"/>
            </w:tcMar>
            <w:vAlign w:val="center"/>
          </w:tcPr>
          <w:p w14:paraId="418F62FB" w14:textId="77777777" w:rsidR="00B21961" w:rsidRPr="00FD233E" w:rsidRDefault="00B21961" w:rsidP="00E704F7">
            <w:pPr>
              <w:jc w:val="right"/>
              <w:rPr>
                <w:rFonts w:ascii="Corbel" w:hAnsi="Corbel"/>
              </w:rPr>
            </w:pPr>
            <w:r w:rsidRPr="00FD233E">
              <w:rPr>
                <w:rFonts w:ascii="Corbel" w:hAnsi="Corbel"/>
              </w:rPr>
              <w:t>1b</w:t>
            </w:r>
          </w:p>
        </w:tc>
        <w:tc>
          <w:tcPr>
            <w:tcW w:w="2500" w:type="dxa"/>
            <w:tcMar>
              <w:top w:w="57" w:type="dxa"/>
              <w:bottom w:w="57" w:type="dxa"/>
            </w:tcMar>
            <w:vAlign w:val="center"/>
          </w:tcPr>
          <w:p w14:paraId="34D51D89" w14:textId="77777777" w:rsidR="00B21961" w:rsidRPr="00FD233E" w:rsidRDefault="00B21961" w:rsidP="00E704F7">
            <w:pPr>
              <w:rPr>
                <w:rFonts w:ascii="Corbel" w:hAnsi="Corbel"/>
              </w:rPr>
            </w:pPr>
            <w:r w:rsidRPr="00FD233E">
              <w:rPr>
                <w:rFonts w:ascii="Corbel" w:hAnsi="Corbel"/>
              </w:rPr>
              <w:t xml:space="preserve">Slim en schoon werken </w:t>
            </w:r>
          </w:p>
        </w:tc>
        <w:tc>
          <w:tcPr>
            <w:tcW w:w="1832" w:type="dxa"/>
          </w:tcPr>
          <w:p w14:paraId="6EDAEF40" w14:textId="77777777" w:rsidR="00B21961" w:rsidRPr="00B21961" w:rsidRDefault="00B21961" w:rsidP="00E704F7">
            <w:pPr>
              <w:jc w:val="center"/>
              <w:rPr>
                <w:rFonts w:ascii="Corbel" w:hAnsi="Corbel"/>
              </w:rPr>
            </w:pPr>
            <w:r w:rsidRPr="00B21961">
              <w:rPr>
                <w:rFonts w:ascii="Corbel" w:hAnsi="Corbel"/>
              </w:rPr>
              <w:t>30</w:t>
            </w:r>
          </w:p>
        </w:tc>
        <w:tc>
          <w:tcPr>
            <w:tcW w:w="1604" w:type="dxa"/>
            <w:shd w:val="clear" w:color="auto" w:fill="auto"/>
            <w:tcMar>
              <w:top w:w="57" w:type="dxa"/>
              <w:bottom w:w="57" w:type="dxa"/>
            </w:tcMar>
            <w:vAlign w:val="center"/>
          </w:tcPr>
          <w:p w14:paraId="60196C53" w14:textId="77777777" w:rsidR="00B21961" w:rsidRPr="008C2FDF" w:rsidRDefault="005F4AB5" w:rsidP="00E704F7">
            <w:pPr>
              <w:jc w:val="center"/>
              <w:rPr>
                <w:rFonts w:ascii="Corbel" w:hAnsi="Corbel"/>
                <w:highlight w:val="red"/>
              </w:rPr>
            </w:pPr>
            <w:r>
              <w:rPr>
                <w:rFonts w:ascii="Corbel" w:hAnsi="Corbel"/>
              </w:rPr>
              <w:t>€ 45</w:t>
            </w:r>
            <w:r w:rsidR="00352F15" w:rsidRPr="00352F15">
              <w:rPr>
                <w:rFonts w:ascii="Corbel" w:hAnsi="Corbel"/>
              </w:rPr>
              <w:t>.000</w:t>
            </w:r>
            <w:r w:rsidR="00352F15">
              <w:rPr>
                <w:rFonts w:ascii="Corbel" w:hAnsi="Corbel"/>
              </w:rPr>
              <w:t>,--</w:t>
            </w:r>
          </w:p>
        </w:tc>
        <w:tc>
          <w:tcPr>
            <w:tcW w:w="1630" w:type="dxa"/>
          </w:tcPr>
          <w:p w14:paraId="4A5D9294" w14:textId="77777777" w:rsidR="00B21961" w:rsidRPr="008C2FDF" w:rsidRDefault="00352F15" w:rsidP="00E704F7">
            <w:pPr>
              <w:jc w:val="center"/>
              <w:rPr>
                <w:rFonts w:ascii="Corbel" w:hAnsi="Corbel"/>
                <w:highlight w:val="red"/>
              </w:rPr>
            </w:pPr>
            <w:r w:rsidRPr="00352F15">
              <w:rPr>
                <w:rFonts w:ascii="Corbel" w:hAnsi="Corbel"/>
              </w:rPr>
              <w:t xml:space="preserve">€ </w:t>
            </w:r>
            <w:r w:rsidR="005F4AB5">
              <w:rPr>
                <w:rFonts w:ascii="Corbel" w:hAnsi="Corbel"/>
              </w:rPr>
              <w:t>75</w:t>
            </w:r>
            <w:r w:rsidRPr="00352F15">
              <w:rPr>
                <w:rFonts w:ascii="Corbel" w:hAnsi="Corbel"/>
              </w:rPr>
              <w:t>.000</w:t>
            </w:r>
            <w:r>
              <w:rPr>
                <w:rFonts w:ascii="Corbel" w:hAnsi="Corbel"/>
              </w:rPr>
              <w:t>,--</w:t>
            </w:r>
          </w:p>
        </w:tc>
        <w:tc>
          <w:tcPr>
            <w:tcW w:w="1573" w:type="dxa"/>
          </w:tcPr>
          <w:p w14:paraId="02CD1D39" w14:textId="77777777" w:rsidR="00B21961" w:rsidRPr="008C2FDF" w:rsidRDefault="00352F15" w:rsidP="00E704F7">
            <w:pPr>
              <w:jc w:val="center"/>
              <w:rPr>
                <w:rFonts w:ascii="Corbel" w:hAnsi="Corbel"/>
                <w:highlight w:val="red"/>
              </w:rPr>
            </w:pPr>
            <w:r w:rsidRPr="00352F15">
              <w:rPr>
                <w:rFonts w:ascii="Corbel" w:hAnsi="Corbel"/>
              </w:rPr>
              <w:t xml:space="preserve">€ </w:t>
            </w:r>
            <w:r w:rsidR="005F4AB5">
              <w:rPr>
                <w:rFonts w:ascii="Corbel" w:hAnsi="Corbel"/>
              </w:rPr>
              <w:t>225</w:t>
            </w:r>
            <w:r w:rsidRPr="00352F15">
              <w:rPr>
                <w:rFonts w:ascii="Corbel" w:hAnsi="Corbel"/>
              </w:rPr>
              <w:t>.000</w:t>
            </w:r>
            <w:r>
              <w:rPr>
                <w:rFonts w:ascii="Corbel" w:hAnsi="Corbel"/>
              </w:rPr>
              <w:t>,--</w:t>
            </w:r>
          </w:p>
        </w:tc>
      </w:tr>
      <w:tr w:rsidR="00B21961" w:rsidRPr="00FD233E" w14:paraId="2EA4DDB8" w14:textId="77777777" w:rsidTr="00B21961">
        <w:trPr>
          <w:jc w:val="center"/>
        </w:trPr>
        <w:tc>
          <w:tcPr>
            <w:tcW w:w="389" w:type="dxa"/>
            <w:tcMar>
              <w:top w:w="57" w:type="dxa"/>
              <w:bottom w:w="57" w:type="dxa"/>
            </w:tcMar>
            <w:vAlign w:val="center"/>
          </w:tcPr>
          <w:p w14:paraId="5D1DEBA0" w14:textId="77777777" w:rsidR="00B21961" w:rsidRPr="00FD233E" w:rsidRDefault="00B21961" w:rsidP="00E704F7">
            <w:pPr>
              <w:rPr>
                <w:rFonts w:ascii="Corbel" w:hAnsi="Corbel"/>
                <w:b/>
              </w:rPr>
            </w:pPr>
            <w:r w:rsidRPr="00FD233E">
              <w:rPr>
                <w:rFonts w:ascii="Corbel" w:hAnsi="Corbel"/>
                <w:b/>
              </w:rPr>
              <w:t>2</w:t>
            </w:r>
          </w:p>
        </w:tc>
        <w:tc>
          <w:tcPr>
            <w:tcW w:w="2500" w:type="dxa"/>
            <w:tcMar>
              <w:top w:w="57" w:type="dxa"/>
              <w:bottom w:w="57" w:type="dxa"/>
            </w:tcMar>
            <w:vAlign w:val="center"/>
          </w:tcPr>
          <w:p w14:paraId="5FE5520F" w14:textId="77777777" w:rsidR="00B21961" w:rsidRPr="00FD233E" w:rsidRDefault="00B21961" w:rsidP="00E704F7">
            <w:pPr>
              <w:rPr>
                <w:rFonts w:ascii="Corbel" w:hAnsi="Corbel"/>
                <w:b/>
              </w:rPr>
            </w:pPr>
            <w:r w:rsidRPr="00FD233E">
              <w:rPr>
                <w:rFonts w:ascii="Corbel" w:hAnsi="Corbel"/>
                <w:b/>
              </w:rPr>
              <w:t>Kwaliteitsmanagement</w:t>
            </w:r>
          </w:p>
        </w:tc>
        <w:tc>
          <w:tcPr>
            <w:tcW w:w="1832" w:type="dxa"/>
          </w:tcPr>
          <w:p w14:paraId="7B89E9BB" w14:textId="77777777" w:rsidR="00B21961" w:rsidRPr="00B21961" w:rsidRDefault="00B21961" w:rsidP="00E704F7">
            <w:pPr>
              <w:jc w:val="center"/>
              <w:rPr>
                <w:rFonts w:ascii="Corbel" w:hAnsi="Corbel"/>
              </w:rPr>
            </w:pPr>
            <w:r w:rsidRPr="00B21961">
              <w:rPr>
                <w:rFonts w:ascii="Corbel" w:hAnsi="Corbel"/>
              </w:rPr>
              <w:t>40</w:t>
            </w:r>
          </w:p>
        </w:tc>
        <w:tc>
          <w:tcPr>
            <w:tcW w:w="1604" w:type="dxa"/>
            <w:shd w:val="clear" w:color="auto" w:fill="auto"/>
            <w:tcMar>
              <w:top w:w="57" w:type="dxa"/>
              <w:bottom w:w="57" w:type="dxa"/>
            </w:tcMar>
            <w:vAlign w:val="center"/>
          </w:tcPr>
          <w:p w14:paraId="74D8946E" w14:textId="77777777" w:rsidR="00B21961" w:rsidRPr="008C2FDF" w:rsidRDefault="00352F15" w:rsidP="00352F15">
            <w:pPr>
              <w:jc w:val="center"/>
              <w:rPr>
                <w:rFonts w:ascii="Corbel" w:hAnsi="Corbel"/>
                <w:highlight w:val="red"/>
              </w:rPr>
            </w:pPr>
            <w:r w:rsidRPr="00352F15">
              <w:rPr>
                <w:rFonts w:ascii="Corbel" w:hAnsi="Corbel"/>
              </w:rPr>
              <w:t>€</w:t>
            </w:r>
            <w:r w:rsidR="005F4AB5">
              <w:rPr>
                <w:rFonts w:ascii="Corbel" w:hAnsi="Corbel"/>
              </w:rPr>
              <w:t xml:space="preserve"> 60</w:t>
            </w:r>
            <w:r>
              <w:rPr>
                <w:rFonts w:ascii="Corbel" w:hAnsi="Corbel"/>
              </w:rPr>
              <w:t>.000,--</w:t>
            </w:r>
          </w:p>
        </w:tc>
        <w:tc>
          <w:tcPr>
            <w:tcW w:w="1630" w:type="dxa"/>
          </w:tcPr>
          <w:p w14:paraId="33C33693" w14:textId="77777777" w:rsidR="00B21961" w:rsidRPr="008C2FDF" w:rsidRDefault="00352F15" w:rsidP="00E704F7">
            <w:pPr>
              <w:jc w:val="center"/>
              <w:rPr>
                <w:rFonts w:ascii="Corbel" w:hAnsi="Corbel"/>
                <w:highlight w:val="red"/>
              </w:rPr>
            </w:pPr>
            <w:r w:rsidRPr="00352F15">
              <w:rPr>
                <w:rFonts w:ascii="Corbel" w:hAnsi="Corbel"/>
              </w:rPr>
              <w:t xml:space="preserve">€ </w:t>
            </w:r>
            <w:r w:rsidR="005F4AB5">
              <w:rPr>
                <w:rFonts w:ascii="Corbel" w:hAnsi="Corbel"/>
              </w:rPr>
              <w:t>100</w:t>
            </w:r>
            <w:r w:rsidRPr="00352F15">
              <w:rPr>
                <w:rFonts w:ascii="Corbel" w:hAnsi="Corbel"/>
              </w:rPr>
              <w:t>.000</w:t>
            </w:r>
            <w:r>
              <w:rPr>
                <w:rFonts w:ascii="Corbel" w:hAnsi="Corbel"/>
              </w:rPr>
              <w:t>,--</w:t>
            </w:r>
          </w:p>
        </w:tc>
        <w:tc>
          <w:tcPr>
            <w:tcW w:w="1573" w:type="dxa"/>
          </w:tcPr>
          <w:p w14:paraId="63116D8E" w14:textId="77777777" w:rsidR="00B21961" w:rsidRPr="008C2FDF" w:rsidRDefault="00352F15" w:rsidP="00E704F7">
            <w:pPr>
              <w:jc w:val="center"/>
              <w:rPr>
                <w:rFonts w:ascii="Corbel" w:hAnsi="Corbel"/>
                <w:highlight w:val="red"/>
              </w:rPr>
            </w:pPr>
            <w:r w:rsidRPr="00352F15">
              <w:rPr>
                <w:rFonts w:ascii="Corbel" w:hAnsi="Corbel"/>
              </w:rPr>
              <w:t xml:space="preserve">€ </w:t>
            </w:r>
            <w:r w:rsidR="005F4AB5">
              <w:rPr>
                <w:rFonts w:ascii="Corbel" w:hAnsi="Corbel"/>
              </w:rPr>
              <w:t>300</w:t>
            </w:r>
            <w:r w:rsidRPr="00352F15">
              <w:rPr>
                <w:rFonts w:ascii="Corbel" w:hAnsi="Corbel"/>
              </w:rPr>
              <w:t>.000</w:t>
            </w:r>
            <w:r>
              <w:rPr>
                <w:rFonts w:ascii="Corbel" w:hAnsi="Corbel"/>
              </w:rPr>
              <w:t>,--</w:t>
            </w:r>
          </w:p>
        </w:tc>
      </w:tr>
      <w:tr w:rsidR="00B21961" w:rsidRPr="00FD233E" w14:paraId="48524221" w14:textId="77777777" w:rsidTr="00A40A82">
        <w:trPr>
          <w:jc w:val="center"/>
        </w:trPr>
        <w:tc>
          <w:tcPr>
            <w:tcW w:w="389" w:type="dxa"/>
            <w:tcBorders>
              <w:top w:val="dotted" w:sz="4" w:space="0" w:color="auto"/>
              <w:left w:val="single" w:sz="4" w:space="0" w:color="auto"/>
              <w:bottom w:val="dotted" w:sz="4" w:space="0" w:color="auto"/>
              <w:right w:val="dotted" w:sz="4" w:space="0" w:color="auto"/>
            </w:tcBorders>
            <w:tcMar>
              <w:top w:w="57" w:type="dxa"/>
              <w:bottom w:w="57" w:type="dxa"/>
            </w:tcMar>
            <w:vAlign w:val="center"/>
          </w:tcPr>
          <w:p w14:paraId="05DA9C5C" w14:textId="77777777" w:rsidR="00B21961" w:rsidRPr="00FD233E" w:rsidRDefault="00B21961" w:rsidP="00E704F7">
            <w:pPr>
              <w:rPr>
                <w:rFonts w:ascii="Corbel" w:hAnsi="Corbel"/>
                <w:b/>
              </w:rPr>
            </w:pPr>
            <w:r w:rsidRPr="00FD233E">
              <w:rPr>
                <w:rFonts w:ascii="Corbel" w:hAnsi="Corbel"/>
                <w:b/>
              </w:rPr>
              <w:t>3</w:t>
            </w:r>
          </w:p>
        </w:tc>
        <w:tc>
          <w:tcPr>
            <w:tcW w:w="2500" w:type="dxa"/>
            <w:tcBorders>
              <w:top w:val="dotted" w:sz="4" w:space="0" w:color="auto"/>
              <w:left w:val="dotted" w:sz="4" w:space="0" w:color="auto"/>
              <w:bottom w:val="dotted" w:sz="4" w:space="0" w:color="auto"/>
              <w:right w:val="dotted" w:sz="4" w:space="0" w:color="auto"/>
            </w:tcBorders>
            <w:tcMar>
              <w:top w:w="57" w:type="dxa"/>
              <w:bottom w:w="57" w:type="dxa"/>
            </w:tcMar>
            <w:vAlign w:val="center"/>
          </w:tcPr>
          <w:p w14:paraId="2EAD37F6" w14:textId="77777777" w:rsidR="00B21961" w:rsidRPr="00FD233E" w:rsidRDefault="00B21961" w:rsidP="00E704F7">
            <w:pPr>
              <w:rPr>
                <w:rFonts w:ascii="Corbel" w:hAnsi="Corbel"/>
                <w:b/>
              </w:rPr>
            </w:pPr>
            <w:r w:rsidRPr="00FD233E">
              <w:rPr>
                <w:rFonts w:ascii="Corbel" w:hAnsi="Corbel"/>
                <w:b/>
              </w:rPr>
              <w:t>CO2 prestatieladder Niveau Kwaliteitsmanagement</w:t>
            </w:r>
          </w:p>
        </w:tc>
        <w:tc>
          <w:tcPr>
            <w:tcW w:w="1832" w:type="dxa"/>
            <w:tcBorders>
              <w:top w:val="dotted" w:sz="4" w:space="0" w:color="auto"/>
              <w:left w:val="dotted" w:sz="4" w:space="0" w:color="auto"/>
              <w:bottom w:val="dotted" w:sz="4" w:space="0" w:color="auto"/>
              <w:right w:val="dotted" w:sz="4" w:space="0" w:color="auto"/>
            </w:tcBorders>
          </w:tcPr>
          <w:p w14:paraId="4648973B" w14:textId="77777777" w:rsidR="00B21961" w:rsidRPr="00FD233E" w:rsidRDefault="00B21961" w:rsidP="00E704F7">
            <w:pPr>
              <w:jc w:val="center"/>
              <w:rPr>
                <w:rFonts w:ascii="Corbel" w:hAnsi="Corbel"/>
              </w:rPr>
            </w:pPr>
          </w:p>
        </w:tc>
        <w:tc>
          <w:tcPr>
            <w:tcW w:w="1604" w:type="dxa"/>
            <w:tcBorders>
              <w:top w:val="dotted" w:sz="4" w:space="0" w:color="auto"/>
              <w:left w:val="dotted" w:sz="4" w:space="0" w:color="auto"/>
              <w:bottom w:val="dotted" w:sz="4" w:space="0" w:color="auto"/>
              <w:right w:val="single" w:sz="4" w:space="0" w:color="auto"/>
            </w:tcBorders>
            <w:shd w:val="clear" w:color="auto" w:fill="auto"/>
            <w:tcMar>
              <w:top w:w="57" w:type="dxa"/>
              <w:bottom w:w="57" w:type="dxa"/>
            </w:tcMar>
          </w:tcPr>
          <w:p w14:paraId="69DE9B7B" w14:textId="77777777" w:rsidR="00B21961" w:rsidRPr="00FD233E" w:rsidRDefault="00B21961" w:rsidP="00A40A82">
            <w:pPr>
              <w:jc w:val="center"/>
              <w:rPr>
                <w:rFonts w:ascii="Corbel" w:hAnsi="Corbel"/>
              </w:rPr>
            </w:pPr>
            <w:r w:rsidRPr="00FD233E">
              <w:rPr>
                <w:rFonts w:ascii="Corbel" w:hAnsi="Corbel"/>
              </w:rPr>
              <w:t>10% inschrijfsom</w:t>
            </w:r>
          </w:p>
        </w:tc>
        <w:tc>
          <w:tcPr>
            <w:tcW w:w="1630" w:type="dxa"/>
            <w:tcBorders>
              <w:top w:val="dotted" w:sz="4" w:space="0" w:color="auto"/>
              <w:left w:val="dotted" w:sz="4" w:space="0" w:color="auto"/>
              <w:bottom w:val="dotted" w:sz="4" w:space="0" w:color="auto"/>
              <w:right w:val="single" w:sz="4" w:space="0" w:color="auto"/>
            </w:tcBorders>
          </w:tcPr>
          <w:p w14:paraId="1BFFB0DA" w14:textId="77777777" w:rsidR="00B21961" w:rsidRPr="00FD233E" w:rsidRDefault="00B21961" w:rsidP="00E704F7">
            <w:pPr>
              <w:jc w:val="center"/>
              <w:rPr>
                <w:rFonts w:ascii="Corbel" w:hAnsi="Corbel"/>
              </w:rPr>
            </w:pPr>
            <w:r w:rsidRPr="00FD233E">
              <w:rPr>
                <w:rFonts w:ascii="Corbel" w:hAnsi="Corbel"/>
              </w:rPr>
              <w:t>10% inschrijfsom</w:t>
            </w:r>
          </w:p>
        </w:tc>
        <w:tc>
          <w:tcPr>
            <w:tcW w:w="1573" w:type="dxa"/>
            <w:tcBorders>
              <w:top w:val="dotted" w:sz="4" w:space="0" w:color="auto"/>
              <w:left w:val="dotted" w:sz="4" w:space="0" w:color="auto"/>
              <w:bottom w:val="dotted" w:sz="4" w:space="0" w:color="auto"/>
              <w:right w:val="single" w:sz="4" w:space="0" w:color="auto"/>
            </w:tcBorders>
          </w:tcPr>
          <w:p w14:paraId="3B3055A4" w14:textId="77777777" w:rsidR="00B21961" w:rsidRPr="00FD233E" w:rsidRDefault="00B21961" w:rsidP="00E704F7">
            <w:pPr>
              <w:jc w:val="center"/>
              <w:rPr>
                <w:rFonts w:ascii="Corbel" w:hAnsi="Corbel"/>
              </w:rPr>
            </w:pPr>
            <w:r w:rsidRPr="00FD233E">
              <w:rPr>
                <w:rFonts w:ascii="Corbel" w:hAnsi="Corbel"/>
              </w:rPr>
              <w:t>10% inschrijfsom</w:t>
            </w:r>
          </w:p>
        </w:tc>
      </w:tr>
    </w:tbl>
    <w:p w14:paraId="16BFC5C1" w14:textId="77777777" w:rsidR="005C7EB5" w:rsidRDefault="005C7EB5" w:rsidP="004C2F82">
      <w:pPr>
        <w:rPr>
          <w:rFonts w:ascii="Corbel" w:hAnsi="Corbel"/>
          <w:b/>
        </w:rPr>
      </w:pPr>
    </w:p>
    <w:p w14:paraId="561247D1" w14:textId="77777777" w:rsidR="004C2F82" w:rsidRPr="00FD233E" w:rsidRDefault="004C2F82" w:rsidP="004C2F82">
      <w:pPr>
        <w:rPr>
          <w:rFonts w:ascii="Corbel" w:hAnsi="Corbel"/>
        </w:rPr>
      </w:pPr>
    </w:p>
    <w:p w14:paraId="1659FA70" w14:textId="77777777" w:rsidR="00A72A4B" w:rsidRPr="00FD233E" w:rsidRDefault="00AA153F" w:rsidP="004C2F82">
      <w:pPr>
        <w:rPr>
          <w:rFonts w:ascii="Corbel" w:hAnsi="Corbel"/>
        </w:rPr>
      </w:pPr>
      <w:r>
        <w:rPr>
          <w:rFonts w:ascii="Corbel" w:hAnsi="Corbel"/>
        </w:rPr>
        <w:t>De percelen worden</w:t>
      </w:r>
      <w:r w:rsidR="00A72A4B" w:rsidRPr="00FD233E">
        <w:rPr>
          <w:rFonts w:ascii="Corbel" w:hAnsi="Corbel"/>
        </w:rPr>
        <w:t xml:space="preserve"> beoordeeld op de beste kwaliteitverhouding.</w:t>
      </w:r>
    </w:p>
    <w:p w14:paraId="14E9688A" w14:textId="77777777" w:rsidR="004C2F82" w:rsidRPr="00FD233E" w:rsidRDefault="004C2F82" w:rsidP="004C2F82">
      <w:pPr>
        <w:rPr>
          <w:rFonts w:ascii="Corbel" w:hAnsi="Corbel"/>
        </w:rPr>
      </w:pPr>
      <w:r w:rsidRPr="00FD233E">
        <w:rPr>
          <w:rFonts w:ascii="Corbel" w:hAnsi="Corbel"/>
        </w:rPr>
        <w:t>Een beoordeling</w:t>
      </w:r>
      <w:r w:rsidR="00891251" w:rsidRPr="00FD233E">
        <w:rPr>
          <w:rFonts w:ascii="Corbel" w:hAnsi="Corbel"/>
        </w:rPr>
        <w:t>scommissie (bestaande uit een directievoerder,</w:t>
      </w:r>
      <w:r w:rsidRPr="00FD233E">
        <w:rPr>
          <w:rFonts w:ascii="Corbel" w:hAnsi="Corbel"/>
        </w:rPr>
        <w:t xml:space="preserve"> contractmanager</w:t>
      </w:r>
      <w:r w:rsidR="00103732" w:rsidRPr="00FD233E">
        <w:rPr>
          <w:rFonts w:ascii="Corbel" w:hAnsi="Corbel"/>
        </w:rPr>
        <w:t>,</w:t>
      </w:r>
      <w:r w:rsidR="00891251" w:rsidRPr="00FD233E">
        <w:rPr>
          <w:rFonts w:ascii="Corbel" w:hAnsi="Corbel"/>
        </w:rPr>
        <w:t xml:space="preserve"> teamleider</w:t>
      </w:r>
      <w:r w:rsidR="00103732" w:rsidRPr="00FD233E">
        <w:rPr>
          <w:rFonts w:ascii="Corbel" w:hAnsi="Corbel"/>
        </w:rPr>
        <w:t>, bu</w:t>
      </w:r>
      <w:r w:rsidR="00B83182" w:rsidRPr="00FD233E">
        <w:rPr>
          <w:rFonts w:ascii="Corbel" w:hAnsi="Corbel"/>
        </w:rPr>
        <w:t>d</w:t>
      </w:r>
      <w:r w:rsidR="00103732" w:rsidRPr="00FD233E">
        <w:rPr>
          <w:rFonts w:ascii="Corbel" w:hAnsi="Corbel"/>
        </w:rPr>
        <w:t>gethouder en toezichthouder</w:t>
      </w:r>
      <w:r w:rsidRPr="00FD233E">
        <w:rPr>
          <w:rFonts w:ascii="Corbel" w:hAnsi="Corbel"/>
        </w:rPr>
        <w:t xml:space="preserve">) kent per inschrijving aan elk kwaliteitsonderdeel een score toe op een schaal van 1 tot 5. Dit gebeurt op basis van de </w:t>
      </w:r>
      <w:r w:rsidRPr="00FD233E">
        <w:rPr>
          <w:rFonts w:ascii="Corbel" w:hAnsi="Corbel"/>
        </w:rPr>
        <w:lastRenderedPageBreak/>
        <w:t>beoordelingscriteria en zonder dat de commissie kennis heeft van de inschrijvingssom. Een score voor een kwaliteitsonderdeel wordt afgrond op een heel cijfer. De scores worden volgens de onderstaande tabel omgezet in een percentage van de maximale fictieve korting per kwaliteitsonderdeel.</w:t>
      </w:r>
    </w:p>
    <w:p w14:paraId="595C4568" w14:textId="77777777" w:rsidR="004C2F82" w:rsidRPr="00FD233E" w:rsidRDefault="004C2F82" w:rsidP="004C2F82">
      <w:pPr>
        <w:ind w:left="360"/>
        <w:rPr>
          <w:rFonts w:ascii="Corbel" w:hAnsi="Corbel" w:cs="Lucida Sans Unicode"/>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1327"/>
        <w:gridCol w:w="1933"/>
        <w:gridCol w:w="1933"/>
      </w:tblGrid>
      <w:tr w:rsidR="004C2F82" w:rsidRPr="00FD233E" w14:paraId="167AE0AA" w14:textId="77777777" w:rsidTr="00475EF9">
        <w:trPr>
          <w:tblHeader/>
          <w:jc w:val="center"/>
        </w:trPr>
        <w:tc>
          <w:tcPr>
            <w:tcW w:w="1327" w:type="dxa"/>
            <w:shd w:val="clear" w:color="auto" w:fill="auto"/>
          </w:tcPr>
          <w:p w14:paraId="43DF875D" w14:textId="77777777" w:rsidR="004C2F82" w:rsidRPr="00FD233E" w:rsidRDefault="004C2F82" w:rsidP="00475EF9">
            <w:pPr>
              <w:jc w:val="center"/>
              <w:rPr>
                <w:rFonts w:ascii="Corbel" w:hAnsi="Corbel"/>
                <w:b/>
              </w:rPr>
            </w:pPr>
            <w:r w:rsidRPr="00FD233E">
              <w:rPr>
                <w:rFonts w:ascii="Corbel" w:hAnsi="Corbel"/>
                <w:b/>
              </w:rPr>
              <w:t>Score</w:t>
            </w:r>
          </w:p>
          <w:p w14:paraId="7158D9CB" w14:textId="77777777" w:rsidR="004C2F82" w:rsidRPr="00FD233E" w:rsidRDefault="004C2F82" w:rsidP="00475EF9">
            <w:pPr>
              <w:rPr>
                <w:rFonts w:ascii="Corbel" w:hAnsi="Corbel"/>
                <w:b/>
              </w:rPr>
            </w:pPr>
          </w:p>
        </w:tc>
        <w:tc>
          <w:tcPr>
            <w:tcW w:w="1933" w:type="dxa"/>
            <w:shd w:val="clear" w:color="auto" w:fill="auto"/>
          </w:tcPr>
          <w:p w14:paraId="78A826DF" w14:textId="77777777" w:rsidR="004C2F82" w:rsidRPr="00FD233E" w:rsidRDefault="004C2F82" w:rsidP="00A632C9">
            <w:pPr>
              <w:rPr>
                <w:rFonts w:ascii="Corbel" w:hAnsi="Corbel"/>
                <w:b/>
              </w:rPr>
            </w:pPr>
            <w:r w:rsidRPr="00FD233E">
              <w:rPr>
                <w:rFonts w:ascii="Corbel" w:hAnsi="Corbel"/>
                <w:b/>
              </w:rPr>
              <w:t xml:space="preserve">% van de maximale </w:t>
            </w:r>
            <w:r w:rsidR="00A632C9">
              <w:rPr>
                <w:rFonts w:ascii="Corbel" w:hAnsi="Corbel"/>
                <w:b/>
              </w:rPr>
              <w:t>punten</w:t>
            </w:r>
          </w:p>
        </w:tc>
        <w:tc>
          <w:tcPr>
            <w:tcW w:w="1933" w:type="dxa"/>
          </w:tcPr>
          <w:p w14:paraId="65E82907" w14:textId="77777777" w:rsidR="004C2F82" w:rsidRPr="00FD233E" w:rsidRDefault="004C2F82" w:rsidP="00475EF9">
            <w:pPr>
              <w:rPr>
                <w:rFonts w:ascii="Corbel" w:hAnsi="Corbel"/>
                <w:b/>
              </w:rPr>
            </w:pPr>
            <w:r w:rsidRPr="00FD233E">
              <w:rPr>
                <w:rFonts w:ascii="Corbel" w:hAnsi="Corbel"/>
                <w:b/>
              </w:rPr>
              <w:t>Meerwaarde</w:t>
            </w:r>
          </w:p>
        </w:tc>
      </w:tr>
      <w:tr w:rsidR="004C2F82" w:rsidRPr="00FD233E" w14:paraId="0A17CB82" w14:textId="77777777" w:rsidTr="00475EF9">
        <w:trPr>
          <w:jc w:val="center"/>
        </w:trPr>
        <w:tc>
          <w:tcPr>
            <w:tcW w:w="1327" w:type="dxa"/>
          </w:tcPr>
          <w:p w14:paraId="03099B8D" w14:textId="77777777" w:rsidR="004C2F82" w:rsidRPr="00FD233E" w:rsidRDefault="004C2F82" w:rsidP="00475EF9">
            <w:pPr>
              <w:jc w:val="center"/>
              <w:rPr>
                <w:rFonts w:ascii="Corbel" w:hAnsi="Corbel" w:cs="Lucida Sans Unicode"/>
                <w:szCs w:val="18"/>
              </w:rPr>
            </w:pPr>
            <w:r w:rsidRPr="00FD233E">
              <w:rPr>
                <w:rFonts w:ascii="Corbel" w:hAnsi="Corbel" w:cs="Lucida Sans Unicode"/>
                <w:szCs w:val="18"/>
              </w:rPr>
              <w:t>1</w:t>
            </w:r>
          </w:p>
        </w:tc>
        <w:tc>
          <w:tcPr>
            <w:tcW w:w="1933" w:type="dxa"/>
          </w:tcPr>
          <w:p w14:paraId="22A10FC5"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0%</w:t>
            </w:r>
          </w:p>
        </w:tc>
        <w:tc>
          <w:tcPr>
            <w:tcW w:w="1933" w:type="dxa"/>
            <w:vAlign w:val="center"/>
          </w:tcPr>
          <w:p w14:paraId="17E6BE1B"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Nauwelijks of geen meerwaarde</w:t>
            </w:r>
          </w:p>
        </w:tc>
      </w:tr>
      <w:tr w:rsidR="004C2F82" w:rsidRPr="00FD233E" w14:paraId="39E291EC" w14:textId="77777777" w:rsidTr="00475EF9">
        <w:trPr>
          <w:jc w:val="center"/>
        </w:trPr>
        <w:tc>
          <w:tcPr>
            <w:tcW w:w="1327" w:type="dxa"/>
          </w:tcPr>
          <w:p w14:paraId="4DE6E875"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2</w:t>
            </w:r>
          </w:p>
        </w:tc>
        <w:tc>
          <w:tcPr>
            <w:tcW w:w="1933" w:type="dxa"/>
          </w:tcPr>
          <w:p w14:paraId="2E70AD1E"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25%</w:t>
            </w:r>
          </w:p>
        </w:tc>
        <w:tc>
          <w:tcPr>
            <w:tcW w:w="1933" w:type="dxa"/>
            <w:vAlign w:val="center"/>
          </w:tcPr>
          <w:p w14:paraId="33AE1EDB"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Beperkte meerwaarde</w:t>
            </w:r>
          </w:p>
        </w:tc>
      </w:tr>
      <w:tr w:rsidR="004C2F82" w:rsidRPr="00FD233E" w14:paraId="28F2F08E" w14:textId="77777777" w:rsidTr="00475EF9">
        <w:trPr>
          <w:jc w:val="center"/>
        </w:trPr>
        <w:tc>
          <w:tcPr>
            <w:tcW w:w="1327" w:type="dxa"/>
          </w:tcPr>
          <w:p w14:paraId="4404E6D2" w14:textId="77777777" w:rsidR="004C2F82" w:rsidRPr="00FD233E" w:rsidRDefault="004C2F82" w:rsidP="00475EF9">
            <w:pPr>
              <w:jc w:val="center"/>
              <w:rPr>
                <w:rFonts w:ascii="Corbel" w:hAnsi="Corbel" w:cs="Lucida Sans Unicode"/>
                <w:szCs w:val="18"/>
              </w:rPr>
            </w:pPr>
            <w:r w:rsidRPr="00FD233E">
              <w:rPr>
                <w:rFonts w:ascii="Corbel" w:hAnsi="Corbel" w:cs="Lucida Sans Unicode"/>
                <w:szCs w:val="18"/>
              </w:rPr>
              <w:t>3</w:t>
            </w:r>
          </w:p>
        </w:tc>
        <w:tc>
          <w:tcPr>
            <w:tcW w:w="1933" w:type="dxa"/>
          </w:tcPr>
          <w:p w14:paraId="0B17E933"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50%</w:t>
            </w:r>
          </w:p>
        </w:tc>
        <w:tc>
          <w:tcPr>
            <w:tcW w:w="1933" w:type="dxa"/>
            <w:vAlign w:val="center"/>
          </w:tcPr>
          <w:p w14:paraId="2F59F403"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Gemiddelde meerwaarde</w:t>
            </w:r>
          </w:p>
        </w:tc>
      </w:tr>
      <w:tr w:rsidR="004C2F82" w:rsidRPr="00FD233E" w14:paraId="11368E29" w14:textId="77777777" w:rsidTr="00475EF9">
        <w:trPr>
          <w:jc w:val="center"/>
        </w:trPr>
        <w:tc>
          <w:tcPr>
            <w:tcW w:w="1327" w:type="dxa"/>
          </w:tcPr>
          <w:p w14:paraId="0B034CC8" w14:textId="77777777" w:rsidR="004C2F82" w:rsidRPr="00FD233E" w:rsidRDefault="004C2F82" w:rsidP="00475EF9">
            <w:pPr>
              <w:jc w:val="center"/>
              <w:rPr>
                <w:rFonts w:ascii="Corbel" w:hAnsi="Corbel" w:cs="Lucida Sans Unicode"/>
                <w:szCs w:val="18"/>
              </w:rPr>
            </w:pPr>
            <w:r w:rsidRPr="00FD233E">
              <w:rPr>
                <w:rFonts w:ascii="Corbel" w:hAnsi="Corbel" w:cs="Lucida Sans Unicode"/>
                <w:szCs w:val="18"/>
              </w:rPr>
              <w:t>4</w:t>
            </w:r>
          </w:p>
        </w:tc>
        <w:tc>
          <w:tcPr>
            <w:tcW w:w="1933" w:type="dxa"/>
          </w:tcPr>
          <w:p w14:paraId="18A55C4A"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75%</w:t>
            </w:r>
          </w:p>
        </w:tc>
        <w:tc>
          <w:tcPr>
            <w:tcW w:w="1933" w:type="dxa"/>
            <w:vAlign w:val="center"/>
          </w:tcPr>
          <w:p w14:paraId="1AD24F3D"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Aanzienlijke meerwaarde</w:t>
            </w:r>
          </w:p>
        </w:tc>
      </w:tr>
      <w:tr w:rsidR="004C2F82" w:rsidRPr="00FD233E" w14:paraId="450A9D31" w14:textId="77777777" w:rsidTr="00475EF9">
        <w:trPr>
          <w:jc w:val="center"/>
        </w:trPr>
        <w:tc>
          <w:tcPr>
            <w:tcW w:w="1327" w:type="dxa"/>
          </w:tcPr>
          <w:p w14:paraId="74F87ACE" w14:textId="77777777" w:rsidR="004C2F82" w:rsidRPr="00FD233E" w:rsidRDefault="004C2F82" w:rsidP="00475EF9">
            <w:pPr>
              <w:jc w:val="center"/>
              <w:rPr>
                <w:rFonts w:ascii="Corbel" w:hAnsi="Corbel" w:cs="Lucida Sans Unicode"/>
                <w:szCs w:val="18"/>
              </w:rPr>
            </w:pPr>
            <w:r w:rsidRPr="00FD233E">
              <w:rPr>
                <w:rFonts w:ascii="Corbel" w:hAnsi="Corbel" w:cs="Lucida Sans Unicode"/>
                <w:szCs w:val="18"/>
              </w:rPr>
              <w:t>5</w:t>
            </w:r>
          </w:p>
        </w:tc>
        <w:tc>
          <w:tcPr>
            <w:tcW w:w="1933" w:type="dxa"/>
          </w:tcPr>
          <w:p w14:paraId="7B8C2EB6"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100%</w:t>
            </w:r>
          </w:p>
        </w:tc>
        <w:tc>
          <w:tcPr>
            <w:tcW w:w="1933" w:type="dxa"/>
            <w:vAlign w:val="center"/>
          </w:tcPr>
          <w:p w14:paraId="4BE90250" w14:textId="77777777" w:rsidR="004C2F82" w:rsidRPr="00FD233E" w:rsidRDefault="004C2F82" w:rsidP="00475EF9">
            <w:pPr>
              <w:tabs>
                <w:tab w:val="right" w:pos="1786"/>
              </w:tabs>
              <w:jc w:val="center"/>
              <w:rPr>
                <w:rFonts w:ascii="Corbel" w:hAnsi="Corbel" w:cs="Lucida Sans Unicode"/>
                <w:szCs w:val="18"/>
              </w:rPr>
            </w:pPr>
            <w:r w:rsidRPr="00FD233E">
              <w:rPr>
                <w:rFonts w:ascii="Corbel" w:hAnsi="Corbel" w:cs="Lucida Sans Unicode"/>
                <w:szCs w:val="18"/>
              </w:rPr>
              <w:t>Zeer veel meerwaarde</w:t>
            </w:r>
          </w:p>
        </w:tc>
      </w:tr>
    </w:tbl>
    <w:p w14:paraId="433D2A61" w14:textId="77777777" w:rsidR="004C2F82" w:rsidRPr="00FD233E" w:rsidRDefault="004C2F82" w:rsidP="004C2F82">
      <w:pPr>
        <w:rPr>
          <w:rFonts w:ascii="Corbel" w:hAnsi="Corbel"/>
        </w:rPr>
      </w:pPr>
    </w:p>
    <w:p w14:paraId="1C8FB351" w14:textId="77777777" w:rsidR="00F91313" w:rsidRPr="00FD233E" w:rsidRDefault="004C2F82" w:rsidP="004C2F82">
      <w:pPr>
        <w:rPr>
          <w:rFonts w:ascii="Corbel" w:hAnsi="Corbel"/>
        </w:rPr>
      </w:pPr>
      <w:r w:rsidRPr="00FD233E">
        <w:rPr>
          <w:rFonts w:ascii="Corbel" w:hAnsi="Corbel"/>
        </w:rPr>
        <w:t>De totale fictieve korting per inschrijving volgt uit de som van de fictieve kortingen van alle kwaliteitsonderdelen.</w:t>
      </w:r>
    </w:p>
    <w:p w14:paraId="4FDEE95D" w14:textId="77777777" w:rsidR="00F91313" w:rsidRPr="00FD233E" w:rsidRDefault="00F91313" w:rsidP="004C2F82">
      <w:pPr>
        <w:rPr>
          <w:rFonts w:ascii="Corbel" w:hAnsi="Corbel"/>
        </w:rPr>
      </w:pPr>
    </w:p>
    <w:p w14:paraId="35AB84CE" w14:textId="77777777" w:rsidR="00AE3F8E" w:rsidRPr="00FD233E" w:rsidRDefault="00AE3F8E" w:rsidP="004C2F82">
      <w:pPr>
        <w:rPr>
          <w:rFonts w:ascii="Corbel" w:hAnsi="Corbel"/>
          <w:u w:val="single"/>
        </w:rPr>
      </w:pPr>
      <w:r w:rsidRPr="00FD233E">
        <w:rPr>
          <w:rFonts w:ascii="Corbel" w:hAnsi="Corbel"/>
          <w:u w:val="single"/>
        </w:rPr>
        <w:t>Samenstelling beoordelingscommissie</w:t>
      </w:r>
    </w:p>
    <w:p w14:paraId="10129B85" w14:textId="77777777" w:rsidR="00AE3F8E" w:rsidRPr="00FD233E" w:rsidRDefault="00AE3F8E" w:rsidP="004C2F82">
      <w:pPr>
        <w:rPr>
          <w:rFonts w:ascii="Corbel" w:hAnsi="Corbel"/>
        </w:rPr>
      </w:pPr>
      <w:r w:rsidRPr="00FD233E">
        <w:rPr>
          <w:rFonts w:ascii="Corbel" w:hAnsi="Corbel"/>
        </w:rPr>
        <w:t>De samenstelling van de beoordelingscommissie</w:t>
      </w:r>
      <w:r w:rsidR="007D1F19" w:rsidRPr="00FD233E">
        <w:rPr>
          <w:rFonts w:ascii="Corbel" w:hAnsi="Corbel"/>
        </w:rPr>
        <w:t xml:space="preserve"> bestaat uit vijf</w:t>
      </w:r>
      <w:r w:rsidRPr="00FD233E">
        <w:rPr>
          <w:rFonts w:ascii="Corbel" w:hAnsi="Corbel"/>
        </w:rPr>
        <w:t xml:space="preserve"> personen en is als volgt:</w:t>
      </w:r>
    </w:p>
    <w:p w14:paraId="34E4F823" w14:textId="77777777" w:rsidR="00AE3F8E" w:rsidRPr="00FD233E" w:rsidRDefault="00AE3F8E" w:rsidP="00296935">
      <w:pPr>
        <w:pStyle w:val="Lijstalinea"/>
        <w:numPr>
          <w:ilvl w:val="0"/>
          <w:numId w:val="57"/>
        </w:numPr>
        <w:rPr>
          <w:rFonts w:ascii="Corbel" w:hAnsi="Corbel"/>
        </w:rPr>
      </w:pPr>
      <w:r w:rsidRPr="00FD233E">
        <w:rPr>
          <w:rFonts w:ascii="Corbel" w:hAnsi="Corbel"/>
        </w:rPr>
        <w:t>teamleider</w:t>
      </w:r>
    </w:p>
    <w:p w14:paraId="4F1020BE" w14:textId="77777777" w:rsidR="00AE3F8E" w:rsidRPr="00FD233E" w:rsidRDefault="00AE3F8E" w:rsidP="00296935">
      <w:pPr>
        <w:pStyle w:val="Lijstalinea"/>
        <w:numPr>
          <w:ilvl w:val="0"/>
          <w:numId w:val="57"/>
        </w:numPr>
        <w:rPr>
          <w:rFonts w:ascii="Corbel" w:hAnsi="Corbel"/>
        </w:rPr>
      </w:pPr>
      <w:r w:rsidRPr="00FD233E">
        <w:rPr>
          <w:rFonts w:ascii="Corbel" w:hAnsi="Corbel"/>
        </w:rPr>
        <w:t xml:space="preserve">directievoerder </w:t>
      </w:r>
    </w:p>
    <w:p w14:paraId="38C5048C" w14:textId="77777777" w:rsidR="00AE3F8E" w:rsidRPr="00FD233E" w:rsidRDefault="005D70FA" w:rsidP="00296935">
      <w:pPr>
        <w:pStyle w:val="Lijstalinea"/>
        <w:numPr>
          <w:ilvl w:val="0"/>
          <w:numId w:val="57"/>
        </w:numPr>
        <w:rPr>
          <w:rFonts w:ascii="Corbel" w:hAnsi="Corbel"/>
        </w:rPr>
      </w:pPr>
      <w:r w:rsidRPr="00FD233E">
        <w:rPr>
          <w:rFonts w:ascii="Corbel" w:hAnsi="Corbel"/>
        </w:rPr>
        <w:t>contractmanager</w:t>
      </w:r>
      <w:r w:rsidR="00AE3F8E" w:rsidRPr="00FD233E">
        <w:rPr>
          <w:rFonts w:ascii="Corbel" w:hAnsi="Corbel"/>
        </w:rPr>
        <w:t xml:space="preserve"> </w:t>
      </w:r>
    </w:p>
    <w:p w14:paraId="794C3B6F" w14:textId="77777777" w:rsidR="00103732" w:rsidRPr="00FD233E" w:rsidRDefault="00103732" w:rsidP="00296935">
      <w:pPr>
        <w:pStyle w:val="Lijstalinea"/>
        <w:numPr>
          <w:ilvl w:val="0"/>
          <w:numId w:val="57"/>
        </w:numPr>
        <w:rPr>
          <w:rFonts w:ascii="Corbel" w:hAnsi="Corbel"/>
        </w:rPr>
      </w:pPr>
      <w:r w:rsidRPr="00FD233E">
        <w:rPr>
          <w:rFonts w:ascii="Corbel" w:hAnsi="Corbel"/>
        </w:rPr>
        <w:t>toezichthouder</w:t>
      </w:r>
    </w:p>
    <w:p w14:paraId="7C910396" w14:textId="77777777" w:rsidR="00103732" w:rsidRPr="00FD233E" w:rsidRDefault="00103732" w:rsidP="00296935">
      <w:pPr>
        <w:pStyle w:val="Lijstalinea"/>
        <w:numPr>
          <w:ilvl w:val="0"/>
          <w:numId w:val="57"/>
        </w:numPr>
        <w:rPr>
          <w:rFonts w:ascii="Corbel" w:hAnsi="Corbel"/>
        </w:rPr>
      </w:pPr>
      <w:r w:rsidRPr="00FD233E">
        <w:rPr>
          <w:rFonts w:ascii="Corbel" w:hAnsi="Corbel"/>
        </w:rPr>
        <w:t>budgethouder</w:t>
      </w:r>
    </w:p>
    <w:p w14:paraId="624391D8" w14:textId="77777777" w:rsidR="0070496C" w:rsidRPr="00FD233E" w:rsidRDefault="0070496C" w:rsidP="004C2F82">
      <w:pPr>
        <w:rPr>
          <w:rFonts w:ascii="Corbel" w:hAnsi="Corbel"/>
        </w:rPr>
      </w:pPr>
    </w:p>
    <w:p w14:paraId="553EEB27" w14:textId="77777777" w:rsidR="0070496C" w:rsidRPr="00FD233E" w:rsidRDefault="0070496C" w:rsidP="004C2F82">
      <w:pPr>
        <w:rPr>
          <w:rFonts w:ascii="Corbel" w:hAnsi="Corbel"/>
          <w:u w:val="single"/>
        </w:rPr>
      </w:pPr>
      <w:r w:rsidRPr="00FD233E">
        <w:rPr>
          <w:rFonts w:ascii="Corbel" w:hAnsi="Corbel"/>
          <w:u w:val="single"/>
        </w:rPr>
        <w:t>Gunning per perceel</w:t>
      </w:r>
    </w:p>
    <w:p w14:paraId="69D00F48" w14:textId="77777777" w:rsidR="0070496C" w:rsidRPr="00FD233E" w:rsidRDefault="0070496C" w:rsidP="0070496C">
      <w:pPr>
        <w:spacing w:line="270" w:lineRule="atLeast"/>
        <w:rPr>
          <w:rFonts w:ascii="Corbel" w:hAnsi="Corbel"/>
        </w:rPr>
      </w:pPr>
      <w:r w:rsidRPr="00FD233E">
        <w:rPr>
          <w:rFonts w:ascii="Corbel" w:hAnsi="Corbel"/>
        </w:rPr>
        <w:t xml:space="preserve">De gunning per perceel vindt als volgt plaats: </w:t>
      </w:r>
    </w:p>
    <w:p w14:paraId="6DE72E5F" w14:textId="77777777" w:rsidR="0070496C" w:rsidRPr="00FD233E" w:rsidRDefault="0070496C" w:rsidP="00296935">
      <w:pPr>
        <w:pStyle w:val="Lijstalinea"/>
        <w:numPr>
          <w:ilvl w:val="0"/>
          <w:numId w:val="59"/>
        </w:numPr>
        <w:spacing w:line="280" w:lineRule="atLeast"/>
        <w:ind w:left="426" w:hanging="426"/>
        <w:rPr>
          <w:rFonts w:ascii="Corbel" w:hAnsi="Corbel"/>
        </w:rPr>
      </w:pPr>
      <w:r w:rsidRPr="00FD233E">
        <w:rPr>
          <w:rFonts w:ascii="Corbel" w:hAnsi="Corbel"/>
        </w:rPr>
        <w:t>Per perceel wordt een ranglijst opgesteld van de beste prijs-kwaliteitverhouding (PKV).</w:t>
      </w:r>
    </w:p>
    <w:p w14:paraId="58EADDF5" w14:textId="77777777" w:rsidR="0070496C" w:rsidRPr="00FD233E" w:rsidRDefault="0070496C" w:rsidP="00296935">
      <w:pPr>
        <w:pStyle w:val="Lijstalinea"/>
        <w:numPr>
          <w:ilvl w:val="0"/>
          <w:numId w:val="59"/>
        </w:numPr>
        <w:spacing w:line="270" w:lineRule="atLeast"/>
        <w:ind w:left="426" w:hanging="426"/>
        <w:rPr>
          <w:rFonts w:ascii="Corbel" w:hAnsi="Corbel"/>
        </w:rPr>
      </w:pPr>
      <w:r w:rsidRPr="00FD233E">
        <w:rPr>
          <w:rFonts w:ascii="Corbel" w:hAnsi="Corbel"/>
        </w:rPr>
        <w:t xml:space="preserve">Een perceel wordt gegund aan de inschrijver met de beste PKV. Tenzij de inschrijver voor meerdere percelen de beste PKV heeft behaald, dan krijgt hij het perceel gegund die als hoogste staan op zijn ranglijst. </w:t>
      </w:r>
    </w:p>
    <w:p w14:paraId="4551EC20" w14:textId="77777777" w:rsidR="0070496C" w:rsidRPr="00FD233E" w:rsidRDefault="0070496C" w:rsidP="00296935">
      <w:pPr>
        <w:pStyle w:val="Lijstalinea"/>
        <w:numPr>
          <w:ilvl w:val="0"/>
          <w:numId w:val="59"/>
        </w:numPr>
        <w:spacing w:line="270" w:lineRule="atLeast"/>
        <w:ind w:left="426" w:hanging="426"/>
        <w:rPr>
          <w:rFonts w:ascii="Corbel" w:hAnsi="Corbel"/>
        </w:rPr>
      </w:pPr>
      <w:r w:rsidRPr="00FD233E">
        <w:rPr>
          <w:rFonts w:ascii="Corbel" w:hAnsi="Corbel"/>
        </w:rPr>
        <w:t>Stap 2 wordt herhaald voor de overgebleven percelen, waarbij geldt dat:</w:t>
      </w:r>
    </w:p>
    <w:p w14:paraId="72DC6595" w14:textId="77777777" w:rsidR="0070496C" w:rsidRPr="00FD233E" w:rsidRDefault="0064421F" w:rsidP="00296935">
      <w:pPr>
        <w:pStyle w:val="Lijstalinea"/>
        <w:numPr>
          <w:ilvl w:val="1"/>
          <w:numId w:val="59"/>
        </w:numPr>
        <w:spacing w:line="280" w:lineRule="atLeast"/>
        <w:rPr>
          <w:rFonts w:ascii="Corbel" w:hAnsi="Corbel"/>
        </w:rPr>
      </w:pPr>
      <w:r w:rsidRPr="00FD233E">
        <w:rPr>
          <w:rFonts w:ascii="Corbel" w:hAnsi="Corbel"/>
        </w:rPr>
        <w:t>e</w:t>
      </w:r>
      <w:r w:rsidR="0070496C" w:rsidRPr="00FD233E">
        <w:rPr>
          <w:rFonts w:ascii="Corbel" w:hAnsi="Corbel"/>
        </w:rPr>
        <w:t xml:space="preserve">r </w:t>
      </w:r>
      <w:r w:rsidR="00614527">
        <w:rPr>
          <w:rFonts w:ascii="Corbel" w:hAnsi="Corbel"/>
        </w:rPr>
        <w:t xml:space="preserve">een </w:t>
      </w:r>
      <w:r w:rsidR="0070496C" w:rsidRPr="00FD233E">
        <w:rPr>
          <w:rFonts w:ascii="Corbel" w:hAnsi="Corbel"/>
        </w:rPr>
        <w:t>limiet geldt v</w:t>
      </w:r>
      <w:r w:rsidR="00614527">
        <w:rPr>
          <w:rFonts w:ascii="Corbel" w:hAnsi="Corbel"/>
        </w:rPr>
        <w:t xml:space="preserve">an 2 percelen per inschrijver die zij </w:t>
      </w:r>
      <w:r w:rsidR="0070496C" w:rsidRPr="00FD233E">
        <w:rPr>
          <w:rFonts w:ascii="Corbel" w:hAnsi="Corbel"/>
        </w:rPr>
        <w:t>ge</w:t>
      </w:r>
      <w:r w:rsidRPr="00FD233E">
        <w:rPr>
          <w:rFonts w:ascii="Corbel" w:hAnsi="Corbel"/>
        </w:rPr>
        <w:t xml:space="preserve">gund </w:t>
      </w:r>
      <w:r w:rsidR="00614527">
        <w:rPr>
          <w:rFonts w:ascii="Corbel" w:hAnsi="Corbel"/>
        </w:rPr>
        <w:t xml:space="preserve">kan </w:t>
      </w:r>
      <w:r w:rsidRPr="00FD233E">
        <w:rPr>
          <w:rFonts w:ascii="Corbel" w:hAnsi="Corbel"/>
        </w:rPr>
        <w:t>krijgt</w:t>
      </w:r>
      <w:r w:rsidR="00614527">
        <w:rPr>
          <w:rFonts w:ascii="Corbel" w:hAnsi="Corbel"/>
        </w:rPr>
        <w:t>, tenzij een inschrijver heeft aangegeven maar 1 perceel gegund te willen krijgen.</w:t>
      </w:r>
      <w:r w:rsidRPr="00FD233E">
        <w:rPr>
          <w:rFonts w:ascii="Corbel" w:hAnsi="Corbel"/>
        </w:rPr>
        <w:t>;</w:t>
      </w:r>
    </w:p>
    <w:p w14:paraId="0C31FCCB" w14:textId="77777777" w:rsidR="0070496C" w:rsidRPr="00FD233E" w:rsidRDefault="0070496C" w:rsidP="00296935">
      <w:pPr>
        <w:pStyle w:val="Lijstalinea"/>
        <w:numPr>
          <w:ilvl w:val="1"/>
          <w:numId w:val="59"/>
        </w:numPr>
        <w:spacing w:line="280" w:lineRule="atLeast"/>
        <w:rPr>
          <w:rFonts w:ascii="Corbel" w:hAnsi="Corbel"/>
        </w:rPr>
      </w:pPr>
      <w:r w:rsidRPr="00FD233E">
        <w:rPr>
          <w:rFonts w:ascii="Corbel" w:hAnsi="Corbel"/>
        </w:rPr>
        <w:t>de rangorde op basis van de beste PKV in de gunning voorgaat op de voorkeursvolgorde van de percelen zoals</w:t>
      </w:r>
      <w:r w:rsidR="0064421F" w:rsidRPr="00FD233E">
        <w:rPr>
          <w:rFonts w:ascii="Corbel" w:hAnsi="Corbel"/>
        </w:rPr>
        <w:t xml:space="preserve"> aangegeven door de inschrijver;</w:t>
      </w:r>
    </w:p>
    <w:p w14:paraId="74BBAE5E" w14:textId="77777777" w:rsidR="0070496C" w:rsidRPr="00FD233E" w:rsidRDefault="0070496C" w:rsidP="00296935">
      <w:pPr>
        <w:pStyle w:val="Lijstalinea"/>
        <w:numPr>
          <w:ilvl w:val="1"/>
          <w:numId w:val="59"/>
        </w:numPr>
        <w:spacing w:line="280" w:lineRule="atLeast"/>
        <w:rPr>
          <w:rFonts w:ascii="Corbel" w:hAnsi="Corbel"/>
        </w:rPr>
      </w:pPr>
      <w:r w:rsidRPr="00FD233E">
        <w:rPr>
          <w:rFonts w:ascii="Corbel" w:hAnsi="Corbel"/>
        </w:rPr>
        <w:t>als een inschrijver geen voorkeur aangeeft, bepaalt de opdrachtgever op welk per</w:t>
      </w:r>
      <w:r w:rsidR="0064421F" w:rsidRPr="00FD233E">
        <w:rPr>
          <w:rFonts w:ascii="Corbel" w:hAnsi="Corbel"/>
        </w:rPr>
        <w:t>ceel de inschrijver recht heeft;</w:t>
      </w:r>
    </w:p>
    <w:p w14:paraId="5F1D35F2" w14:textId="77777777" w:rsidR="0070496C" w:rsidRPr="00FD233E" w:rsidRDefault="0064421F" w:rsidP="00296935">
      <w:pPr>
        <w:pStyle w:val="Lijstalinea"/>
        <w:numPr>
          <w:ilvl w:val="1"/>
          <w:numId w:val="59"/>
        </w:numPr>
        <w:spacing w:line="280" w:lineRule="atLeast"/>
        <w:rPr>
          <w:rFonts w:ascii="Corbel" w:hAnsi="Corbel"/>
        </w:rPr>
      </w:pPr>
      <w:r w:rsidRPr="00FD233E">
        <w:rPr>
          <w:rFonts w:ascii="Corbel" w:hAnsi="Corbel"/>
        </w:rPr>
        <w:t>d</w:t>
      </w:r>
      <w:r w:rsidR="0070496C" w:rsidRPr="00FD233E">
        <w:rPr>
          <w:rFonts w:ascii="Corbel" w:hAnsi="Corbel"/>
        </w:rPr>
        <w:t>e gunningsvolgorde is achtereenvolgens perceel</w:t>
      </w:r>
      <w:r w:rsidR="0067379C" w:rsidRPr="00FD233E">
        <w:rPr>
          <w:rFonts w:ascii="Corbel" w:hAnsi="Corbel"/>
        </w:rPr>
        <w:t xml:space="preserve"> 1</w:t>
      </w:r>
      <w:r w:rsidR="00614527">
        <w:rPr>
          <w:rFonts w:ascii="Corbel" w:hAnsi="Corbel"/>
        </w:rPr>
        <w:t>, 2, 3, 4</w:t>
      </w:r>
      <w:r w:rsidR="0067379C" w:rsidRPr="00FD233E">
        <w:rPr>
          <w:rFonts w:ascii="Corbel" w:hAnsi="Corbel"/>
        </w:rPr>
        <w:t xml:space="preserve"> en </w:t>
      </w:r>
      <w:r w:rsidR="00614527">
        <w:rPr>
          <w:rFonts w:ascii="Corbel" w:hAnsi="Corbel"/>
        </w:rPr>
        <w:t>5</w:t>
      </w:r>
      <w:r w:rsidR="0070496C" w:rsidRPr="00FD233E">
        <w:rPr>
          <w:rFonts w:ascii="Corbel" w:hAnsi="Corbel"/>
        </w:rPr>
        <w:t>.</w:t>
      </w:r>
    </w:p>
    <w:p w14:paraId="7EAB7108" w14:textId="36218020" w:rsidR="0070496C" w:rsidRPr="00FD233E" w:rsidRDefault="0070496C" w:rsidP="00296935">
      <w:pPr>
        <w:pStyle w:val="Lijstalinea"/>
        <w:numPr>
          <w:ilvl w:val="0"/>
          <w:numId w:val="59"/>
        </w:numPr>
        <w:spacing w:line="280" w:lineRule="atLeast"/>
        <w:rPr>
          <w:rFonts w:ascii="Corbel" w:hAnsi="Corbel"/>
        </w:rPr>
      </w:pPr>
      <w:r w:rsidRPr="00FD233E">
        <w:rPr>
          <w:rFonts w:ascii="Corbel" w:hAnsi="Corbel"/>
        </w:rPr>
        <w:t xml:space="preserve">Indien </w:t>
      </w:r>
      <w:r w:rsidR="0051129D">
        <w:rPr>
          <w:rFonts w:ascii="Corbel" w:hAnsi="Corbel"/>
        </w:rPr>
        <w:t>zich minder dan drie</w:t>
      </w:r>
      <w:r w:rsidRPr="00FD233E">
        <w:rPr>
          <w:rFonts w:ascii="Corbel" w:hAnsi="Corbel"/>
        </w:rPr>
        <w:t xml:space="preserve"> inschrijvers</w:t>
      </w:r>
      <w:r w:rsidR="0051129D">
        <w:rPr>
          <w:rFonts w:ascii="Corbel" w:hAnsi="Corbel"/>
        </w:rPr>
        <w:t xml:space="preserve"> hebben aangediend</w:t>
      </w:r>
      <w:r w:rsidR="00E4461E">
        <w:rPr>
          <w:rFonts w:ascii="Corbel" w:hAnsi="Corbel"/>
        </w:rPr>
        <w:t>,</w:t>
      </w:r>
      <w:r w:rsidRPr="00FD233E">
        <w:rPr>
          <w:rFonts w:ascii="Corbel" w:hAnsi="Corbel"/>
        </w:rPr>
        <w:t xml:space="preserve"> worden de overgebleven percelen gegund aan de partij met de beste prijs-kwaliteitverhouding op de opvolgende percelen conform de gunningsvolgorde van stap 3c. </w:t>
      </w:r>
      <w:r w:rsidR="00062DE3">
        <w:rPr>
          <w:rFonts w:ascii="Corbel" w:hAnsi="Corbel"/>
        </w:rPr>
        <w:t xml:space="preserve">Het limiet </w:t>
      </w:r>
      <w:r w:rsidR="00E4461E">
        <w:rPr>
          <w:rFonts w:ascii="Corbel" w:hAnsi="Corbel"/>
        </w:rPr>
        <w:t xml:space="preserve">op </w:t>
      </w:r>
      <w:r w:rsidR="00062DE3">
        <w:rPr>
          <w:rFonts w:ascii="Corbel" w:hAnsi="Corbel"/>
        </w:rPr>
        <w:t>het aantal gegund te krijgen percelen</w:t>
      </w:r>
      <w:r w:rsidR="00E4461E">
        <w:rPr>
          <w:rFonts w:ascii="Corbel" w:hAnsi="Corbel"/>
        </w:rPr>
        <w:t xml:space="preserve"> komt in dat geval te vervallen. </w:t>
      </w:r>
    </w:p>
    <w:p w14:paraId="121C443C" w14:textId="77777777" w:rsidR="00F91313" w:rsidRPr="00FD233E" w:rsidRDefault="00F91313" w:rsidP="004C2F82">
      <w:pPr>
        <w:rPr>
          <w:rFonts w:ascii="Corbel" w:hAnsi="Corbel"/>
        </w:rPr>
      </w:pPr>
      <w:r w:rsidRPr="00FD233E">
        <w:rPr>
          <w:rFonts w:ascii="Corbel" w:hAnsi="Corbel"/>
        </w:rPr>
        <w:t xml:space="preserve">    </w:t>
      </w:r>
    </w:p>
    <w:p w14:paraId="61725CE1" w14:textId="77777777" w:rsidR="00974CFA" w:rsidRPr="00FD233E" w:rsidRDefault="00974CFA" w:rsidP="004C2F82">
      <w:pPr>
        <w:pStyle w:val="Kop2"/>
        <w:tabs>
          <w:tab w:val="clear" w:pos="1985"/>
        </w:tabs>
        <w:ind w:left="0" w:hanging="567"/>
        <w:rPr>
          <w:rFonts w:ascii="Corbel" w:hAnsi="Corbel" w:cs="Calibri"/>
          <w:b/>
        </w:rPr>
      </w:pPr>
      <w:bookmarkStart w:id="84" w:name="_Toc37230129"/>
      <w:bookmarkStart w:id="85" w:name="_Toc522545192"/>
      <w:bookmarkStart w:id="86" w:name="_Toc3796809"/>
      <w:bookmarkStart w:id="87" w:name="_Toc299616959"/>
      <w:r w:rsidRPr="00FD233E">
        <w:rPr>
          <w:rFonts w:ascii="Corbel" w:hAnsi="Corbel" w:cs="Calibri"/>
          <w:b/>
        </w:rPr>
        <w:lastRenderedPageBreak/>
        <w:t>Onderdeel prijs</w:t>
      </w:r>
      <w:bookmarkEnd w:id="84"/>
    </w:p>
    <w:p w14:paraId="7B620E95" w14:textId="77777777" w:rsidR="00974CFA" w:rsidRPr="00FD233E" w:rsidRDefault="00974CFA" w:rsidP="00974CFA">
      <w:pPr>
        <w:pStyle w:val="Default"/>
        <w:spacing w:after="27"/>
        <w:rPr>
          <w:rFonts w:ascii="Corbel" w:hAnsi="Corbel" w:cs="Times New Roman"/>
          <w:color w:val="auto"/>
          <w:sz w:val="20"/>
          <w:szCs w:val="20"/>
        </w:rPr>
      </w:pPr>
      <w:r w:rsidRPr="00FD233E">
        <w:rPr>
          <w:rFonts w:ascii="Corbel" w:hAnsi="Corbel" w:cs="Times New Roman"/>
          <w:color w:val="auto"/>
          <w:sz w:val="20"/>
          <w:szCs w:val="20"/>
        </w:rPr>
        <w:t xml:space="preserve">De inschrijvingssom </w:t>
      </w:r>
      <w:r w:rsidR="00AB52BA" w:rsidRPr="00FD233E">
        <w:rPr>
          <w:rFonts w:ascii="Corbel" w:hAnsi="Corbel" w:cs="Times New Roman"/>
          <w:color w:val="auto"/>
          <w:sz w:val="20"/>
          <w:szCs w:val="20"/>
        </w:rPr>
        <w:t xml:space="preserve">per perceel </w:t>
      </w:r>
      <w:r w:rsidR="00DE2B82" w:rsidRPr="00FD233E">
        <w:rPr>
          <w:rFonts w:ascii="Corbel" w:hAnsi="Corbel" w:cs="Times New Roman"/>
          <w:color w:val="auto"/>
          <w:sz w:val="20"/>
          <w:szCs w:val="20"/>
        </w:rPr>
        <w:t xml:space="preserve">voor onderhoud van </w:t>
      </w:r>
      <w:r w:rsidRPr="00FD233E">
        <w:rPr>
          <w:rFonts w:ascii="Corbel" w:hAnsi="Corbel" w:cs="Times New Roman"/>
          <w:color w:val="auto"/>
          <w:sz w:val="20"/>
          <w:szCs w:val="20"/>
        </w:rPr>
        <w:t xml:space="preserve">vier jaar </w:t>
      </w:r>
      <w:r w:rsidR="00AB52BA" w:rsidRPr="00FD233E">
        <w:rPr>
          <w:rFonts w:ascii="Corbel" w:hAnsi="Corbel" w:cs="Times New Roman"/>
          <w:color w:val="auto"/>
          <w:sz w:val="20"/>
          <w:szCs w:val="20"/>
        </w:rPr>
        <w:t>evenementen</w:t>
      </w:r>
      <w:r w:rsidR="001D18A4" w:rsidRPr="00FD233E">
        <w:rPr>
          <w:rFonts w:ascii="Corbel" w:hAnsi="Corbel" w:cs="Times New Roman"/>
          <w:color w:val="auto"/>
          <w:sz w:val="20"/>
          <w:szCs w:val="20"/>
        </w:rPr>
        <w:t xml:space="preserve"> </w:t>
      </w:r>
      <w:r w:rsidRPr="00FD233E">
        <w:rPr>
          <w:rFonts w:ascii="Corbel" w:hAnsi="Corbel" w:cs="Times New Roman"/>
          <w:color w:val="auto"/>
          <w:sz w:val="20"/>
          <w:szCs w:val="20"/>
        </w:rPr>
        <w:t xml:space="preserve">moet worden opgenomen in het Inschrijfbiljet welke binnen bijlage </w:t>
      </w:r>
      <w:r w:rsidR="006947F9" w:rsidRPr="00FD233E">
        <w:rPr>
          <w:rFonts w:ascii="Corbel" w:hAnsi="Corbel" w:cs="Times New Roman"/>
          <w:color w:val="auto"/>
          <w:sz w:val="20"/>
          <w:szCs w:val="20"/>
        </w:rPr>
        <w:t>8</w:t>
      </w:r>
      <w:r w:rsidRPr="00FD233E">
        <w:rPr>
          <w:rFonts w:ascii="Corbel" w:hAnsi="Corbel" w:cs="Times New Roman"/>
          <w:color w:val="auto"/>
          <w:sz w:val="20"/>
          <w:szCs w:val="20"/>
        </w:rPr>
        <w:t xml:space="preserve"> is toegevoegd. </w:t>
      </w:r>
    </w:p>
    <w:p w14:paraId="7BD66B14" w14:textId="77777777" w:rsidR="004C2F82" w:rsidRPr="00FD233E" w:rsidRDefault="004C2F82" w:rsidP="004C2F82">
      <w:pPr>
        <w:pStyle w:val="Kop2"/>
        <w:tabs>
          <w:tab w:val="clear" w:pos="1985"/>
        </w:tabs>
        <w:ind w:left="0" w:hanging="567"/>
        <w:rPr>
          <w:rFonts w:ascii="Corbel" w:hAnsi="Corbel" w:cs="Calibri"/>
          <w:b/>
        </w:rPr>
      </w:pPr>
      <w:bookmarkStart w:id="88" w:name="_Toc37230130"/>
      <w:r w:rsidRPr="00FD233E">
        <w:rPr>
          <w:rFonts w:ascii="Corbel" w:hAnsi="Corbel" w:cs="Calibri"/>
          <w:b/>
        </w:rPr>
        <w:t xml:space="preserve">Beoordelingscriterium </w:t>
      </w:r>
      <w:r w:rsidR="00190AB8" w:rsidRPr="00FD233E">
        <w:rPr>
          <w:rFonts w:ascii="Corbel" w:hAnsi="Corbel" w:cs="Calibri"/>
          <w:b/>
        </w:rPr>
        <w:t xml:space="preserve">Plan van Aanpak </w:t>
      </w:r>
      <w:r w:rsidRPr="00FD233E">
        <w:rPr>
          <w:rFonts w:ascii="Corbel" w:hAnsi="Corbel" w:cs="Calibri"/>
          <w:b/>
        </w:rPr>
        <w:t>Kwaliteitsonderdeel 1A</w:t>
      </w:r>
      <w:bookmarkEnd w:id="85"/>
      <w:r w:rsidRPr="00FD233E">
        <w:rPr>
          <w:rFonts w:ascii="Corbel" w:hAnsi="Corbel" w:cs="Calibri"/>
          <w:b/>
        </w:rPr>
        <w:t xml:space="preserve"> Circulair onderhoud</w:t>
      </w:r>
      <w:bookmarkEnd w:id="86"/>
      <w:bookmarkEnd w:id="88"/>
    </w:p>
    <w:p w14:paraId="6BD6CF54" w14:textId="77777777" w:rsidR="004C2F82" w:rsidRPr="00FD233E" w:rsidRDefault="004C2F82" w:rsidP="004C2F82">
      <w:pPr>
        <w:rPr>
          <w:rFonts w:ascii="Corbel" w:hAnsi="Corbel"/>
          <w:b/>
        </w:rPr>
      </w:pPr>
      <w:r w:rsidRPr="00FD233E">
        <w:rPr>
          <w:rFonts w:ascii="Corbel" w:hAnsi="Corbel"/>
          <w:b/>
        </w:rPr>
        <w:t>Doelstelling</w:t>
      </w:r>
    </w:p>
    <w:p w14:paraId="2ADCCD77" w14:textId="77777777" w:rsidR="004C2F82" w:rsidRPr="00FD233E" w:rsidRDefault="004C2F82" w:rsidP="004C2F82">
      <w:pPr>
        <w:rPr>
          <w:rFonts w:ascii="Corbel" w:hAnsi="Corbel"/>
        </w:rPr>
      </w:pPr>
      <w:r w:rsidRPr="00FD233E">
        <w:rPr>
          <w:rFonts w:ascii="Corbel" w:hAnsi="Corbel"/>
        </w:rPr>
        <w:t xml:space="preserve">Hoogwaardig terugwinnen of toepassen van </w:t>
      </w:r>
      <w:r w:rsidR="00D44902" w:rsidRPr="00FD233E">
        <w:rPr>
          <w:rFonts w:ascii="Corbel" w:hAnsi="Corbel"/>
        </w:rPr>
        <w:t>vrijkomende rest</w:t>
      </w:r>
      <w:r w:rsidRPr="00FD233E">
        <w:rPr>
          <w:rFonts w:ascii="Corbel" w:hAnsi="Corbel"/>
        </w:rPr>
        <w:t>stromen met behoud van het minimale onderhoudsniveau.</w:t>
      </w:r>
    </w:p>
    <w:p w14:paraId="73C3231F" w14:textId="77777777" w:rsidR="004C2F82" w:rsidRPr="00FD233E" w:rsidRDefault="004C2F82" w:rsidP="004C2F82">
      <w:pPr>
        <w:rPr>
          <w:rFonts w:ascii="Corbel" w:hAnsi="Corbel"/>
        </w:rPr>
      </w:pPr>
    </w:p>
    <w:p w14:paraId="202754C0" w14:textId="77777777" w:rsidR="004C2F82" w:rsidRPr="00FD233E" w:rsidRDefault="004C2F82" w:rsidP="004C2F82">
      <w:pPr>
        <w:rPr>
          <w:rFonts w:ascii="Corbel" w:hAnsi="Corbel"/>
        </w:rPr>
      </w:pPr>
      <w:r w:rsidRPr="00FD233E">
        <w:rPr>
          <w:rFonts w:ascii="Corbel" w:hAnsi="Corbel"/>
        </w:rPr>
        <w:t>Deze doelstelling wordt onderbouwd in de volgende documenten (zie bijlagen):</w:t>
      </w:r>
    </w:p>
    <w:p w14:paraId="1FEB003A" w14:textId="77777777" w:rsidR="004C2F82" w:rsidRPr="00FD233E" w:rsidRDefault="004C2F82" w:rsidP="00474A4E">
      <w:pPr>
        <w:pStyle w:val="Lijstalinea"/>
        <w:numPr>
          <w:ilvl w:val="0"/>
          <w:numId w:val="34"/>
        </w:numPr>
        <w:spacing w:line="280" w:lineRule="atLeast"/>
        <w:rPr>
          <w:rFonts w:ascii="Corbel" w:hAnsi="Corbel"/>
        </w:rPr>
      </w:pPr>
      <w:r w:rsidRPr="00FD233E">
        <w:rPr>
          <w:rFonts w:ascii="Corbel" w:hAnsi="Corbel"/>
          <w:i/>
          <w:iCs/>
        </w:rPr>
        <w:t>Een verzorgd onderhoudsniveau</w:t>
      </w:r>
      <w:r w:rsidRPr="00FD233E">
        <w:rPr>
          <w:rFonts w:ascii="Corbel" w:hAnsi="Corbel"/>
        </w:rPr>
        <w:t>. Bron: Amsterdam is van iedereen; d.d. 18 juni 2014</w:t>
      </w:r>
    </w:p>
    <w:p w14:paraId="15746692" w14:textId="77777777" w:rsidR="004C2F82" w:rsidRPr="00FD233E" w:rsidRDefault="004C2F82" w:rsidP="00474A4E">
      <w:pPr>
        <w:pStyle w:val="Lijstalinea"/>
        <w:numPr>
          <w:ilvl w:val="0"/>
          <w:numId w:val="34"/>
        </w:numPr>
        <w:spacing w:line="280" w:lineRule="atLeast"/>
        <w:rPr>
          <w:rFonts w:ascii="Corbel" w:hAnsi="Corbel"/>
        </w:rPr>
      </w:pPr>
      <w:r w:rsidRPr="00FD233E">
        <w:rPr>
          <w:rFonts w:ascii="Corbel" w:hAnsi="Corbel"/>
        </w:rPr>
        <w:t>Amsterdam Heel en Schoon</w:t>
      </w:r>
    </w:p>
    <w:p w14:paraId="2D8FBD0A" w14:textId="77777777" w:rsidR="004C2F82" w:rsidRPr="00FD233E" w:rsidRDefault="004C2F82" w:rsidP="00474A4E">
      <w:pPr>
        <w:pStyle w:val="Lijstalinea"/>
        <w:numPr>
          <w:ilvl w:val="0"/>
          <w:numId w:val="34"/>
        </w:numPr>
        <w:spacing w:line="280" w:lineRule="atLeast"/>
        <w:contextualSpacing/>
        <w:rPr>
          <w:rFonts w:ascii="Corbel" w:hAnsi="Corbel"/>
        </w:rPr>
      </w:pPr>
      <w:r w:rsidRPr="00FD233E">
        <w:rPr>
          <w:rFonts w:ascii="Corbel" w:hAnsi="Corbel"/>
        </w:rPr>
        <w:t>Visie Openbare Ruimte 2015 en Agenda Groen</w:t>
      </w:r>
    </w:p>
    <w:p w14:paraId="7E5405D7" w14:textId="77777777" w:rsidR="004C2F82" w:rsidRPr="00FD233E" w:rsidRDefault="004C2F82" w:rsidP="004C2F82">
      <w:pPr>
        <w:rPr>
          <w:rFonts w:ascii="Corbel" w:hAnsi="Corbel"/>
          <w:b/>
        </w:rPr>
      </w:pPr>
    </w:p>
    <w:p w14:paraId="787107CE" w14:textId="77777777" w:rsidR="004C2F82" w:rsidRPr="00FD233E" w:rsidRDefault="004C2F82" w:rsidP="004C2F82">
      <w:pPr>
        <w:rPr>
          <w:rFonts w:ascii="Corbel" w:hAnsi="Corbel"/>
          <w:b/>
        </w:rPr>
      </w:pPr>
      <w:r w:rsidRPr="00FD233E">
        <w:rPr>
          <w:rFonts w:ascii="Corbel" w:hAnsi="Corbel"/>
          <w:b/>
        </w:rPr>
        <w:t>Beoordelingscriterium</w:t>
      </w:r>
    </w:p>
    <w:p w14:paraId="23457009" w14:textId="3E3D13C8" w:rsidR="004C2F82" w:rsidRPr="00FD233E" w:rsidRDefault="004C2F82" w:rsidP="004C2F82">
      <w:pPr>
        <w:rPr>
          <w:rFonts w:ascii="Corbel" w:hAnsi="Corbel"/>
        </w:rPr>
      </w:pPr>
      <w:r w:rsidRPr="00FD233E">
        <w:rPr>
          <w:rFonts w:ascii="Corbel" w:hAnsi="Corbel"/>
        </w:rPr>
        <w:t xml:space="preserve">Bij het vaststellen van de score gaat </w:t>
      </w:r>
      <w:r w:rsidR="00D44902" w:rsidRPr="00FD233E">
        <w:rPr>
          <w:rFonts w:ascii="Corbel" w:hAnsi="Corbel"/>
        </w:rPr>
        <w:t xml:space="preserve">het </w:t>
      </w:r>
      <w:r w:rsidRPr="00FD233E">
        <w:rPr>
          <w:rFonts w:ascii="Corbel" w:hAnsi="Corbel"/>
        </w:rPr>
        <w:t xml:space="preserve">om de meerwaarde bovenop het programma van eisen. Is er geen meerwaarde dan wordt score 1 toegekend. </w:t>
      </w:r>
      <w:r w:rsidR="00EF7238" w:rsidRPr="00FD233E">
        <w:rPr>
          <w:rFonts w:ascii="Corbel" w:hAnsi="Corbel"/>
        </w:rPr>
        <w:t xml:space="preserve">De maximale meerwaarde op dit kwaliteitsonderdeel (score 5) wordt toegekend </w:t>
      </w:r>
      <w:r w:rsidR="00EF7238">
        <w:rPr>
          <w:rFonts w:ascii="Corbel" w:hAnsi="Corbel"/>
        </w:rPr>
        <w:t>indien het</w:t>
      </w:r>
      <w:r w:rsidR="00EF7238" w:rsidRPr="00FD233E">
        <w:rPr>
          <w:rFonts w:ascii="Corbel" w:hAnsi="Corbel"/>
        </w:rPr>
        <w:t xml:space="preserve"> Plan van Aanpak</w:t>
      </w:r>
      <w:r w:rsidR="00EF7238">
        <w:rPr>
          <w:rFonts w:ascii="Corbel" w:hAnsi="Corbel"/>
        </w:rPr>
        <w:t xml:space="preserve"> zeer veel meerwaarde biedt ten opzichte van het programma van eisen</w:t>
      </w:r>
      <w:r w:rsidR="00EF7238" w:rsidRPr="00FD233E">
        <w:rPr>
          <w:rFonts w:ascii="Corbel" w:hAnsi="Corbel"/>
        </w:rPr>
        <w:t>.</w:t>
      </w:r>
    </w:p>
    <w:p w14:paraId="39E7C909" w14:textId="77777777" w:rsidR="004C2F82" w:rsidRPr="00FD233E" w:rsidRDefault="004C2F82" w:rsidP="004C2F82">
      <w:pPr>
        <w:rPr>
          <w:rFonts w:ascii="Corbel" w:hAnsi="Corbel"/>
        </w:rPr>
      </w:pPr>
    </w:p>
    <w:p w14:paraId="0C1827DA" w14:textId="77777777" w:rsidR="004C2F82" w:rsidRPr="00FD233E" w:rsidRDefault="004C2F82" w:rsidP="004C2F82">
      <w:pPr>
        <w:rPr>
          <w:rFonts w:ascii="Corbel" w:hAnsi="Corbel"/>
        </w:rPr>
      </w:pPr>
      <w:r w:rsidRPr="00FD233E">
        <w:rPr>
          <w:rFonts w:ascii="Corbel" w:hAnsi="Corbel"/>
        </w:rPr>
        <w:t>Het gaat bij dit kwaliteitsonderdeel om de volgende aspecten:</w:t>
      </w:r>
    </w:p>
    <w:p w14:paraId="15BD97E9" w14:textId="77777777" w:rsidR="004C2F82" w:rsidRPr="00FD233E" w:rsidRDefault="004C2F82" w:rsidP="00474A4E">
      <w:pPr>
        <w:pStyle w:val="Lijstalinea"/>
        <w:numPr>
          <w:ilvl w:val="0"/>
          <w:numId w:val="34"/>
        </w:numPr>
        <w:spacing w:line="280" w:lineRule="atLeast"/>
        <w:rPr>
          <w:rFonts w:ascii="Corbel" w:hAnsi="Corbel"/>
        </w:rPr>
      </w:pPr>
      <w:r w:rsidRPr="00FD233E">
        <w:rPr>
          <w:rFonts w:ascii="Corbel" w:hAnsi="Corbel"/>
        </w:rPr>
        <w:t xml:space="preserve">Inzicht krijgen in hoeveelheden en type </w:t>
      </w:r>
      <w:r w:rsidR="00D44902" w:rsidRPr="00FD233E">
        <w:rPr>
          <w:rFonts w:ascii="Corbel" w:hAnsi="Corbel"/>
        </w:rPr>
        <w:t>rest</w:t>
      </w:r>
      <w:r w:rsidRPr="00FD233E">
        <w:rPr>
          <w:rFonts w:ascii="Corbel" w:hAnsi="Corbel"/>
        </w:rPr>
        <w:t>stromen.</w:t>
      </w:r>
    </w:p>
    <w:p w14:paraId="25798496" w14:textId="77777777" w:rsidR="004C2F82" w:rsidRPr="00FD233E" w:rsidRDefault="004C2F82" w:rsidP="00474A4E">
      <w:pPr>
        <w:pStyle w:val="Lijstalinea"/>
        <w:numPr>
          <w:ilvl w:val="0"/>
          <w:numId w:val="34"/>
        </w:numPr>
        <w:spacing w:line="280" w:lineRule="atLeast"/>
        <w:rPr>
          <w:rFonts w:ascii="Corbel" w:hAnsi="Corbel"/>
        </w:rPr>
      </w:pPr>
      <w:r w:rsidRPr="00FD233E">
        <w:rPr>
          <w:rFonts w:ascii="Corbel" w:hAnsi="Corbel"/>
        </w:rPr>
        <w:t xml:space="preserve">De circulariteit van </w:t>
      </w:r>
      <w:r w:rsidR="00D44902" w:rsidRPr="00FD233E">
        <w:rPr>
          <w:rFonts w:ascii="Corbel" w:hAnsi="Corbel"/>
        </w:rPr>
        <w:t>reststromen</w:t>
      </w:r>
      <w:r w:rsidRPr="00FD233E">
        <w:rPr>
          <w:rFonts w:ascii="Corbel" w:hAnsi="Corbel"/>
        </w:rPr>
        <w:t>:</w:t>
      </w:r>
    </w:p>
    <w:p w14:paraId="41E03826" w14:textId="77777777" w:rsidR="004C2F82" w:rsidRPr="00FD233E" w:rsidRDefault="004C2F82" w:rsidP="00474A4E">
      <w:pPr>
        <w:pStyle w:val="Lijstalinea"/>
        <w:numPr>
          <w:ilvl w:val="0"/>
          <w:numId w:val="50"/>
        </w:numPr>
        <w:spacing w:line="280" w:lineRule="atLeast"/>
        <w:contextualSpacing/>
        <w:rPr>
          <w:rFonts w:ascii="Corbel" w:hAnsi="Corbel"/>
        </w:rPr>
      </w:pPr>
      <w:r w:rsidRPr="00FD233E">
        <w:rPr>
          <w:rFonts w:ascii="Corbel" w:hAnsi="Corbel"/>
        </w:rPr>
        <w:t>beperken van organische reststromen;</w:t>
      </w:r>
    </w:p>
    <w:p w14:paraId="51D6D27C" w14:textId="77777777" w:rsidR="004C2F82" w:rsidRPr="00FD233E" w:rsidRDefault="004C2F82" w:rsidP="00474A4E">
      <w:pPr>
        <w:pStyle w:val="Lijstalinea"/>
        <w:numPr>
          <w:ilvl w:val="0"/>
          <w:numId w:val="50"/>
        </w:numPr>
        <w:spacing w:line="280" w:lineRule="atLeast"/>
        <w:contextualSpacing/>
        <w:rPr>
          <w:rFonts w:ascii="Corbel" w:hAnsi="Corbel"/>
        </w:rPr>
      </w:pPr>
      <w:r w:rsidRPr="00FD233E">
        <w:rPr>
          <w:rFonts w:ascii="Corbel" w:hAnsi="Corbel"/>
        </w:rPr>
        <w:t xml:space="preserve">hoogwaardig hergebruik van reststromen (hoge toegevoegde waarde van het eindproduct met minimale milieu-impact). </w:t>
      </w:r>
    </w:p>
    <w:p w14:paraId="3955C03B" w14:textId="77777777" w:rsidR="004C2F82" w:rsidRPr="00FD233E" w:rsidRDefault="004C2F82" w:rsidP="004C2F82">
      <w:pPr>
        <w:rPr>
          <w:rFonts w:ascii="Corbel" w:hAnsi="Corbel"/>
        </w:rPr>
      </w:pPr>
    </w:p>
    <w:p w14:paraId="29BC6177" w14:textId="77777777" w:rsidR="004C2F82" w:rsidRPr="00FD233E" w:rsidRDefault="004C2F82" w:rsidP="004C2F82">
      <w:pPr>
        <w:rPr>
          <w:rFonts w:ascii="Corbel" w:hAnsi="Corbel"/>
          <w:b/>
        </w:rPr>
      </w:pPr>
      <w:r w:rsidRPr="00FD233E">
        <w:rPr>
          <w:rFonts w:ascii="Corbel" w:hAnsi="Corbel"/>
          <w:b/>
        </w:rPr>
        <w:t>Aandachtspunten</w:t>
      </w:r>
    </w:p>
    <w:p w14:paraId="3AF3D764" w14:textId="77777777" w:rsidR="004C2F82" w:rsidRPr="00FD233E" w:rsidRDefault="004C2F82" w:rsidP="004C2F82">
      <w:pPr>
        <w:rPr>
          <w:rFonts w:ascii="Corbel" w:hAnsi="Corbel"/>
        </w:rPr>
      </w:pPr>
      <w:r w:rsidRPr="00FD233E">
        <w:rPr>
          <w:rFonts w:ascii="Corbel" w:hAnsi="Corbel"/>
        </w:rPr>
        <w:t>De beoordelingscommissie let ten minste op de volgende onderdelen:</w:t>
      </w:r>
    </w:p>
    <w:p w14:paraId="379AE3E8" w14:textId="77777777" w:rsidR="004C2F82" w:rsidRPr="00FD233E" w:rsidRDefault="004C2F82" w:rsidP="00474A4E">
      <w:pPr>
        <w:pStyle w:val="Lijstalinea"/>
        <w:numPr>
          <w:ilvl w:val="0"/>
          <w:numId w:val="45"/>
        </w:numPr>
        <w:spacing w:line="280" w:lineRule="atLeast"/>
        <w:contextualSpacing/>
        <w:rPr>
          <w:rFonts w:ascii="Corbel" w:hAnsi="Corbel"/>
        </w:rPr>
      </w:pPr>
      <w:r w:rsidRPr="00FD233E">
        <w:rPr>
          <w:rFonts w:ascii="Corbel" w:hAnsi="Corbel"/>
        </w:rPr>
        <w:t>Het plan van aanpak heeft de vorm van een groei-KPI. Dat betekent dat niet alle KPI’s al aan het begin van de contractperiode behaald hoeven te worden.</w:t>
      </w:r>
    </w:p>
    <w:p w14:paraId="4C26072F" w14:textId="77777777" w:rsidR="004C2F82" w:rsidRPr="00FD233E" w:rsidRDefault="004C2F82" w:rsidP="00474A4E">
      <w:pPr>
        <w:pStyle w:val="Lijstalinea"/>
        <w:numPr>
          <w:ilvl w:val="0"/>
          <w:numId w:val="45"/>
        </w:numPr>
        <w:spacing w:line="280" w:lineRule="atLeast"/>
        <w:contextualSpacing/>
        <w:rPr>
          <w:rFonts w:ascii="Corbel" w:hAnsi="Corbel"/>
        </w:rPr>
      </w:pPr>
      <w:r w:rsidRPr="00FD233E">
        <w:rPr>
          <w:rFonts w:ascii="Corbel" w:hAnsi="Corbel"/>
        </w:rPr>
        <w:t>Het plan van aanpak is een aanscherping of aanvulling van een bestaande KPI uit het programma van eisen.</w:t>
      </w:r>
    </w:p>
    <w:p w14:paraId="69EE6FFC" w14:textId="77777777" w:rsidR="004C2F82" w:rsidRPr="00FD233E" w:rsidRDefault="004C2F82" w:rsidP="00474A4E">
      <w:pPr>
        <w:pStyle w:val="Lijstalinea"/>
        <w:numPr>
          <w:ilvl w:val="0"/>
          <w:numId w:val="45"/>
        </w:numPr>
        <w:spacing w:line="280" w:lineRule="atLeast"/>
        <w:contextualSpacing/>
        <w:rPr>
          <w:rFonts w:ascii="Corbel" w:hAnsi="Corbel"/>
        </w:rPr>
      </w:pPr>
      <w:r w:rsidRPr="00FD233E">
        <w:rPr>
          <w:rFonts w:ascii="Corbel" w:hAnsi="Corbel"/>
        </w:rPr>
        <w:t>Het plan van aanpak is SMART geformuleerd.</w:t>
      </w:r>
    </w:p>
    <w:p w14:paraId="7B4B158C" w14:textId="2AF1CCCC" w:rsidR="004C2F82" w:rsidRPr="00FD233E" w:rsidRDefault="004C2F82" w:rsidP="002E387D">
      <w:pPr>
        <w:pStyle w:val="Lijstalinea"/>
        <w:numPr>
          <w:ilvl w:val="0"/>
          <w:numId w:val="45"/>
        </w:numPr>
        <w:spacing w:line="280" w:lineRule="atLeast"/>
        <w:contextualSpacing/>
        <w:rPr>
          <w:rFonts w:ascii="Corbel" w:hAnsi="Corbel"/>
        </w:rPr>
      </w:pPr>
      <w:r w:rsidRPr="00FD233E">
        <w:rPr>
          <w:rFonts w:ascii="Corbel" w:hAnsi="Corbel"/>
        </w:rPr>
        <w:t>De beschrijving is maximaal 2 pagina’s A4 in een 10-punts lettertype. Dit is inclusief eventuele bijlagen en exclusief voorblad, titelblad, inhoudsopgave, lege tussenbladen of tabbladen, colofon en achterblad.</w:t>
      </w:r>
      <w:r w:rsidR="002E387D">
        <w:rPr>
          <w:rFonts w:ascii="Corbel" w:hAnsi="Corbel"/>
        </w:rPr>
        <w:t xml:space="preserve"> </w:t>
      </w:r>
      <w:r w:rsidR="002E387D" w:rsidRPr="00FD233E">
        <w:rPr>
          <w:rFonts w:ascii="Corbel" w:hAnsi="Corbel"/>
        </w:rPr>
        <w:t>Het meerdere wordt buiten beschouwing gelaten.</w:t>
      </w:r>
    </w:p>
    <w:p w14:paraId="0A86977F" w14:textId="77777777" w:rsidR="004C2F82" w:rsidRPr="00FD233E" w:rsidRDefault="004C2F82" w:rsidP="004C2F82">
      <w:pPr>
        <w:pStyle w:val="Kop2"/>
        <w:tabs>
          <w:tab w:val="clear" w:pos="1985"/>
        </w:tabs>
        <w:ind w:left="0" w:hanging="567"/>
        <w:rPr>
          <w:rFonts w:ascii="Corbel" w:hAnsi="Corbel" w:cs="Calibri"/>
          <w:b/>
        </w:rPr>
      </w:pPr>
      <w:bookmarkStart w:id="89" w:name="_Toc522545193"/>
      <w:bookmarkStart w:id="90" w:name="_Toc3796810"/>
      <w:bookmarkStart w:id="91" w:name="_Toc37230131"/>
      <w:r w:rsidRPr="00FD233E">
        <w:rPr>
          <w:rFonts w:ascii="Corbel" w:hAnsi="Corbel" w:cs="Calibri"/>
          <w:b/>
        </w:rPr>
        <w:t xml:space="preserve">Beoordelingscriterium </w:t>
      </w:r>
      <w:r w:rsidR="00190AB8" w:rsidRPr="00FD233E">
        <w:rPr>
          <w:rFonts w:ascii="Corbel" w:hAnsi="Corbel" w:cs="Calibri"/>
          <w:b/>
        </w:rPr>
        <w:t xml:space="preserve">Plan van Aanpak </w:t>
      </w:r>
      <w:r w:rsidRPr="00FD233E">
        <w:rPr>
          <w:rFonts w:ascii="Corbel" w:hAnsi="Corbel" w:cs="Calibri"/>
          <w:b/>
        </w:rPr>
        <w:t>Kwaliteitsonderdeel 1B</w:t>
      </w:r>
      <w:bookmarkEnd w:id="89"/>
      <w:r w:rsidRPr="00FD233E">
        <w:rPr>
          <w:rFonts w:ascii="Corbel" w:hAnsi="Corbel" w:cs="Calibri"/>
          <w:b/>
        </w:rPr>
        <w:t xml:space="preserve"> Slim en schoon werken</w:t>
      </w:r>
      <w:bookmarkEnd w:id="90"/>
      <w:bookmarkEnd w:id="91"/>
    </w:p>
    <w:bookmarkEnd w:id="87"/>
    <w:p w14:paraId="686E8B85" w14:textId="77777777" w:rsidR="004C2F82" w:rsidRPr="00FD233E" w:rsidRDefault="004C2F82" w:rsidP="004C2F82">
      <w:pPr>
        <w:rPr>
          <w:rFonts w:ascii="Corbel" w:hAnsi="Corbel"/>
          <w:b/>
        </w:rPr>
      </w:pPr>
      <w:r w:rsidRPr="00FD233E">
        <w:rPr>
          <w:rFonts w:ascii="Corbel" w:hAnsi="Corbel"/>
          <w:b/>
        </w:rPr>
        <w:t>Doelstelling</w:t>
      </w:r>
    </w:p>
    <w:p w14:paraId="73EB69D8" w14:textId="77777777" w:rsidR="004C2F82" w:rsidRPr="00FD233E" w:rsidRDefault="004C2F82" w:rsidP="004C2F82">
      <w:pPr>
        <w:autoSpaceDE w:val="0"/>
        <w:autoSpaceDN w:val="0"/>
        <w:adjustRightInd w:val="0"/>
        <w:spacing w:line="240" w:lineRule="auto"/>
        <w:rPr>
          <w:rFonts w:ascii="Corbel" w:hAnsi="Corbel"/>
        </w:rPr>
      </w:pPr>
      <w:r w:rsidRPr="00FD233E">
        <w:rPr>
          <w:rFonts w:ascii="Corbel" w:hAnsi="Corbel"/>
        </w:rPr>
        <w:t>Amsterdam stelt de eis dat alle voertuigen die vallen onder motorvoertuigen categorie N1, met uitzondering van</w:t>
      </w:r>
      <w:r w:rsidR="003A1D6D" w:rsidRPr="00FD233E">
        <w:rPr>
          <w:rFonts w:ascii="Corbel" w:hAnsi="Corbel"/>
        </w:rPr>
        <w:t xml:space="preserve"> v</w:t>
      </w:r>
      <w:r w:rsidR="00DA04C8" w:rsidRPr="00FD233E">
        <w:rPr>
          <w:rFonts w:ascii="Corbel" w:hAnsi="Corbel"/>
        </w:rPr>
        <w:t>eegmachines</w:t>
      </w:r>
      <w:r w:rsidR="003A1D6D" w:rsidRPr="00FD233E">
        <w:rPr>
          <w:rFonts w:ascii="Corbel" w:hAnsi="Corbel"/>
        </w:rPr>
        <w:t xml:space="preserve"> en </w:t>
      </w:r>
      <w:r w:rsidR="00422FC8" w:rsidRPr="00FD233E">
        <w:rPr>
          <w:rFonts w:ascii="Corbel" w:hAnsi="Corbel"/>
        </w:rPr>
        <w:t>trekkers met trilo’s</w:t>
      </w:r>
      <w:r w:rsidR="003A1D6D" w:rsidRPr="00FD233E">
        <w:rPr>
          <w:rFonts w:ascii="Corbel" w:hAnsi="Corbel"/>
        </w:rPr>
        <w:t>, n</w:t>
      </w:r>
      <w:r w:rsidRPr="00FD233E">
        <w:rPr>
          <w:rFonts w:ascii="Corbel" w:hAnsi="Corbel"/>
        </w:rPr>
        <w:t>a 1 juni 202</w:t>
      </w:r>
      <w:r w:rsidR="00422FC8" w:rsidRPr="00FD233E">
        <w:rPr>
          <w:rFonts w:ascii="Corbel" w:hAnsi="Corbel"/>
        </w:rPr>
        <w:t>1</w:t>
      </w:r>
      <w:r w:rsidRPr="00FD233E">
        <w:rPr>
          <w:rFonts w:ascii="Corbel" w:hAnsi="Corbel"/>
        </w:rPr>
        <w:t xml:space="preserve"> </w:t>
      </w:r>
      <w:r w:rsidR="00ED66D4" w:rsidRPr="00FD233E">
        <w:rPr>
          <w:rFonts w:ascii="Corbel" w:hAnsi="Corbel"/>
        </w:rPr>
        <w:t>emissie</w:t>
      </w:r>
      <w:r w:rsidR="00CF6DBA" w:rsidRPr="00FD233E">
        <w:rPr>
          <w:rFonts w:ascii="Corbel" w:hAnsi="Corbel"/>
        </w:rPr>
        <w:t>loos</w:t>
      </w:r>
      <w:r w:rsidRPr="00FD233E">
        <w:rPr>
          <w:rFonts w:ascii="Corbel" w:hAnsi="Corbel"/>
        </w:rPr>
        <w:t xml:space="preserve"> moeten zijn. Daarnaast wil de gemeente met deze Service Level Agreement bijdragen aan de ambitie om zo snel mogelijk toe te werken naar uitstootvrij werken en het terugdringen van omgevingshinder. </w:t>
      </w:r>
    </w:p>
    <w:p w14:paraId="29487F54" w14:textId="77777777" w:rsidR="004C2F82" w:rsidRPr="00FD233E" w:rsidRDefault="004C2F82" w:rsidP="004C2F82">
      <w:pPr>
        <w:rPr>
          <w:rFonts w:ascii="Corbel" w:hAnsi="Corbel"/>
        </w:rPr>
      </w:pPr>
    </w:p>
    <w:p w14:paraId="5D4976BB" w14:textId="77777777" w:rsidR="003A1D6D" w:rsidRPr="00FD233E" w:rsidRDefault="00CF6DBA" w:rsidP="004C2F82">
      <w:pPr>
        <w:rPr>
          <w:rFonts w:ascii="Corbel" w:hAnsi="Corbel"/>
        </w:rPr>
      </w:pPr>
      <w:r w:rsidRPr="00FD233E">
        <w:rPr>
          <w:rFonts w:ascii="Corbel" w:hAnsi="Corbel"/>
        </w:rPr>
        <w:lastRenderedPageBreak/>
        <w:t>Bij de diverse (onderhoud</w:t>
      </w:r>
      <w:r w:rsidR="004C2F82" w:rsidRPr="00FD233E">
        <w:rPr>
          <w:rFonts w:ascii="Corbel" w:hAnsi="Corbel"/>
        </w:rPr>
        <w:t>)werkzaamheden wordt veel gebruik gemaakt van materieel dat u</w:t>
      </w:r>
      <w:r w:rsidR="00DA04C8" w:rsidRPr="00FD233E">
        <w:rPr>
          <w:rFonts w:ascii="Corbel" w:hAnsi="Corbel"/>
        </w:rPr>
        <w:t>iteenloopt van handgereedschap,</w:t>
      </w:r>
      <w:r w:rsidR="003A1D6D" w:rsidRPr="00FD233E">
        <w:rPr>
          <w:rFonts w:ascii="Corbel" w:hAnsi="Corbel"/>
        </w:rPr>
        <w:t xml:space="preserve"> </w:t>
      </w:r>
      <w:r w:rsidR="004C2F82" w:rsidRPr="00FD233E">
        <w:rPr>
          <w:rFonts w:ascii="Corbel" w:hAnsi="Corbel"/>
        </w:rPr>
        <w:t>personenbusjes,</w:t>
      </w:r>
      <w:r w:rsidR="003A1D6D" w:rsidRPr="00FD233E">
        <w:rPr>
          <w:rFonts w:ascii="Corbel" w:hAnsi="Corbel"/>
        </w:rPr>
        <w:t xml:space="preserve"> v</w:t>
      </w:r>
      <w:r w:rsidR="00422FC8" w:rsidRPr="00FD233E">
        <w:rPr>
          <w:rFonts w:ascii="Corbel" w:hAnsi="Corbel"/>
        </w:rPr>
        <w:t>eegmach</w:t>
      </w:r>
      <w:r w:rsidR="00DA04C8" w:rsidRPr="00FD233E">
        <w:rPr>
          <w:rFonts w:ascii="Corbel" w:hAnsi="Corbel"/>
        </w:rPr>
        <w:t>ines,</w:t>
      </w:r>
      <w:r w:rsidR="003A1D6D" w:rsidRPr="00FD233E">
        <w:rPr>
          <w:rFonts w:ascii="Corbel" w:hAnsi="Corbel"/>
        </w:rPr>
        <w:t xml:space="preserve"> </w:t>
      </w:r>
      <w:r w:rsidR="00DA04C8" w:rsidRPr="00FD233E">
        <w:rPr>
          <w:rFonts w:ascii="Corbel" w:hAnsi="Corbel"/>
        </w:rPr>
        <w:t xml:space="preserve">trekkers </w:t>
      </w:r>
      <w:r w:rsidR="00422FC8" w:rsidRPr="00FD233E">
        <w:rPr>
          <w:rFonts w:ascii="Corbel" w:hAnsi="Corbel"/>
        </w:rPr>
        <w:t>met trilo’s</w:t>
      </w:r>
      <w:r w:rsidR="004C2F82" w:rsidRPr="00FD233E">
        <w:rPr>
          <w:rFonts w:ascii="Corbel" w:hAnsi="Corbel"/>
        </w:rPr>
        <w:t xml:space="preserve"> en overige mobiele werktuigen. Inzet van dit materieel heeft nadelige gevolgen voor de luchtkwaliteit en levert geluidsoverlast. </w:t>
      </w:r>
    </w:p>
    <w:p w14:paraId="665CCD22" w14:textId="77777777" w:rsidR="004C2F82" w:rsidRPr="00FD233E" w:rsidRDefault="004C2F82" w:rsidP="004C2F82">
      <w:pPr>
        <w:rPr>
          <w:rFonts w:ascii="Corbel" w:hAnsi="Corbel"/>
        </w:rPr>
      </w:pPr>
      <w:r w:rsidRPr="00FD233E">
        <w:rPr>
          <w:rFonts w:ascii="Corbel" w:hAnsi="Corbel"/>
        </w:rPr>
        <w:t>Schoon werken betekent de emissie van CO2, NOX, fijnstof (PM10), roet, geluid en trillingen tijdens de werkzaamheden tot een minimum beperken. Met slim werken wordt gedoeld op het minimaliseren van verkeer- en transportbewegingen.</w:t>
      </w:r>
    </w:p>
    <w:p w14:paraId="11366C18" w14:textId="77777777" w:rsidR="004C2F82" w:rsidRPr="00FD233E" w:rsidRDefault="004C2F82" w:rsidP="004C2F82">
      <w:pPr>
        <w:spacing w:line="260" w:lineRule="atLeast"/>
        <w:rPr>
          <w:rFonts w:ascii="Corbel" w:hAnsi="Corbel"/>
          <w:u w:val="single"/>
        </w:rPr>
      </w:pPr>
    </w:p>
    <w:p w14:paraId="6FDD86EB" w14:textId="77777777" w:rsidR="004C2F82" w:rsidRPr="00FD233E" w:rsidRDefault="004C2F82" w:rsidP="004C2F82">
      <w:pPr>
        <w:rPr>
          <w:rFonts w:ascii="Corbel" w:hAnsi="Corbel"/>
        </w:rPr>
      </w:pPr>
      <w:r w:rsidRPr="00FD233E">
        <w:rPr>
          <w:rFonts w:ascii="Corbel" w:hAnsi="Corbel"/>
        </w:rPr>
        <w:t>Deze doel</w:t>
      </w:r>
      <w:r w:rsidR="003A1D6D" w:rsidRPr="00FD233E">
        <w:rPr>
          <w:rFonts w:ascii="Corbel" w:hAnsi="Corbel"/>
        </w:rPr>
        <w:t>stelling wordt onderbouwd in het volgende document (zie bijlage</w:t>
      </w:r>
      <w:r w:rsidRPr="00FD233E">
        <w:rPr>
          <w:rFonts w:ascii="Corbel" w:hAnsi="Corbel"/>
        </w:rPr>
        <w:t>):</w:t>
      </w:r>
    </w:p>
    <w:p w14:paraId="208DDA09" w14:textId="77777777" w:rsidR="004C2F82" w:rsidRPr="00FD233E" w:rsidRDefault="004C2F82" w:rsidP="00474A4E">
      <w:pPr>
        <w:pStyle w:val="Lijstalinea"/>
        <w:numPr>
          <w:ilvl w:val="0"/>
          <w:numId w:val="34"/>
        </w:numPr>
        <w:spacing w:line="280" w:lineRule="atLeast"/>
        <w:rPr>
          <w:rFonts w:ascii="Corbel" w:hAnsi="Corbel"/>
        </w:rPr>
      </w:pPr>
      <w:r w:rsidRPr="00FD233E">
        <w:rPr>
          <w:rFonts w:ascii="Corbel" w:hAnsi="Corbel"/>
        </w:rPr>
        <w:t>Slim en schoon werken 2025 uit de Agenda Duurzaamheid</w:t>
      </w:r>
    </w:p>
    <w:p w14:paraId="7CF25E10" w14:textId="77777777" w:rsidR="004C2F82" w:rsidRPr="00FD233E" w:rsidRDefault="004C2F82" w:rsidP="004C2F82">
      <w:pPr>
        <w:spacing w:line="260" w:lineRule="atLeast"/>
        <w:rPr>
          <w:rFonts w:ascii="Corbel" w:hAnsi="Corbel"/>
          <w:u w:val="single"/>
        </w:rPr>
      </w:pPr>
    </w:p>
    <w:p w14:paraId="790F80FF" w14:textId="77777777" w:rsidR="004C2F82" w:rsidRPr="00FD233E" w:rsidRDefault="004C2F82" w:rsidP="004C2F82">
      <w:pPr>
        <w:rPr>
          <w:rFonts w:ascii="Corbel" w:hAnsi="Corbel"/>
          <w:b/>
        </w:rPr>
      </w:pPr>
      <w:r w:rsidRPr="00FD233E">
        <w:rPr>
          <w:rFonts w:ascii="Corbel" w:hAnsi="Corbel"/>
          <w:b/>
        </w:rPr>
        <w:t>Beoordelingscriterium</w:t>
      </w:r>
    </w:p>
    <w:p w14:paraId="62D4BA22" w14:textId="77777777" w:rsidR="004C2F82" w:rsidRPr="00FD233E" w:rsidRDefault="004C2F82" w:rsidP="004C2F82">
      <w:pPr>
        <w:rPr>
          <w:rFonts w:ascii="Corbel" w:hAnsi="Corbel" w:cs="Corbel"/>
        </w:rPr>
      </w:pPr>
      <w:r w:rsidRPr="00FD233E">
        <w:rPr>
          <w:rFonts w:ascii="Corbel" w:hAnsi="Corbel" w:cs="Corbel"/>
        </w:rPr>
        <w:t xml:space="preserve">Nauwelijks of geen meerwaarde wordt toegekend als: </w:t>
      </w:r>
    </w:p>
    <w:p w14:paraId="15F5A22A" w14:textId="77777777" w:rsidR="004C2F82" w:rsidRPr="00FD233E" w:rsidRDefault="004C2F82" w:rsidP="00474A4E">
      <w:pPr>
        <w:pStyle w:val="Lijstalinea"/>
        <w:numPr>
          <w:ilvl w:val="0"/>
          <w:numId w:val="47"/>
        </w:numPr>
        <w:spacing w:line="280" w:lineRule="atLeast"/>
        <w:contextualSpacing/>
        <w:rPr>
          <w:rFonts w:ascii="Corbel" w:hAnsi="Corbel" w:cs="Corbel"/>
        </w:rPr>
      </w:pPr>
      <w:r w:rsidRPr="00FD233E">
        <w:rPr>
          <w:rFonts w:ascii="Corbel" w:hAnsi="Corbel" w:cs="Corbel"/>
        </w:rPr>
        <w:t>de inschrijver gedurende de looptijd van de Service Level Agreement slechts invulling geeft aan de eis emissie</w:t>
      </w:r>
      <w:r w:rsidR="00CF6DBA" w:rsidRPr="00FD233E">
        <w:rPr>
          <w:rFonts w:ascii="Corbel" w:hAnsi="Corbel" w:cs="Corbel"/>
        </w:rPr>
        <w:t xml:space="preserve"> </w:t>
      </w:r>
      <w:r w:rsidRPr="00FD233E">
        <w:rPr>
          <w:rFonts w:ascii="Corbel" w:hAnsi="Corbel" w:cs="Corbel"/>
        </w:rPr>
        <w:t>loos in j</w:t>
      </w:r>
      <w:r w:rsidR="00422FC8" w:rsidRPr="00FD233E">
        <w:rPr>
          <w:rFonts w:ascii="Corbel" w:hAnsi="Corbel" w:cs="Corbel"/>
        </w:rPr>
        <w:t>uni</w:t>
      </w:r>
      <w:r w:rsidRPr="00FD233E">
        <w:rPr>
          <w:rFonts w:ascii="Corbel" w:hAnsi="Corbel" w:cs="Corbel"/>
        </w:rPr>
        <w:t xml:space="preserve"> 202</w:t>
      </w:r>
      <w:r w:rsidR="00422FC8" w:rsidRPr="00FD233E">
        <w:rPr>
          <w:rFonts w:ascii="Corbel" w:hAnsi="Corbel" w:cs="Corbel"/>
        </w:rPr>
        <w:t>1</w:t>
      </w:r>
      <w:r w:rsidRPr="00FD233E">
        <w:rPr>
          <w:rFonts w:ascii="Corbel" w:hAnsi="Corbel" w:cs="Corbel"/>
        </w:rPr>
        <w:t xml:space="preserve"> en de geldende milieueisen van Amsterdam;</w:t>
      </w:r>
    </w:p>
    <w:p w14:paraId="0B5AE9BF" w14:textId="77777777" w:rsidR="004C2F82" w:rsidRPr="00FD233E" w:rsidRDefault="004C2F82" w:rsidP="00474A4E">
      <w:pPr>
        <w:pStyle w:val="Lijstalinea"/>
        <w:numPr>
          <w:ilvl w:val="0"/>
          <w:numId w:val="47"/>
        </w:numPr>
        <w:spacing w:line="280" w:lineRule="atLeast"/>
        <w:contextualSpacing/>
        <w:rPr>
          <w:rFonts w:ascii="Corbel" w:hAnsi="Corbel" w:cs="Corbel"/>
        </w:rPr>
      </w:pPr>
      <w:r w:rsidRPr="00FD233E">
        <w:rPr>
          <w:rFonts w:ascii="Corbel" w:hAnsi="Corbel" w:cs="Corbel"/>
        </w:rPr>
        <w:t xml:space="preserve">de inschrijver geen SMART geformuleerde maatregelen aanbiedt voor de doelstellingen van Slim en schoon werken 2025. </w:t>
      </w:r>
    </w:p>
    <w:p w14:paraId="39C5F89D" w14:textId="77777777" w:rsidR="00CF6DBA" w:rsidRPr="00FD233E" w:rsidRDefault="00CF6DBA" w:rsidP="004C2F82">
      <w:pPr>
        <w:rPr>
          <w:rFonts w:ascii="Corbel" w:hAnsi="Corbel" w:cs="Corbel"/>
        </w:rPr>
      </w:pPr>
    </w:p>
    <w:p w14:paraId="7ADF69A9" w14:textId="77777777" w:rsidR="004C2F82" w:rsidRPr="00FD233E" w:rsidRDefault="004C2F82" w:rsidP="004C2F82">
      <w:pPr>
        <w:rPr>
          <w:rFonts w:ascii="Corbel" w:hAnsi="Corbel" w:cs="Corbel"/>
        </w:rPr>
      </w:pPr>
      <w:r w:rsidRPr="00FD233E">
        <w:rPr>
          <w:rFonts w:ascii="Corbel" w:hAnsi="Corbel" w:cs="Corbel"/>
        </w:rPr>
        <w:t>Zeer veel meerwaarde wordt toegekend als:</w:t>
      </w:r>
    </w:p>
    <w:p w14:paraId="67E5754C" w14:textId="2B7A2839" w:rsidR="004C2F82" w:rsidRPr="00FD233E" w:rsidRDefault="002E387D" w:rsidP="00474A4E">
      <w:pPr>
        <w:pStyle w:val="Lijstalinea"/>
        <w:numPr>
          <w:ilvl w:val="0"/>
          <w:numId w:val="47"/>
        </w:numPr>
        <w:spacing w:line="280" w:lineRule="atLeast"/>
        <w:contextualSpacing/>
        <w:rPr>
          <w:rFonts w:ascii="Corbel" w:hAnsi="Corbel" w:cs="Corbel"/>
        </w:rPr>
      </w:pPr>
      <w:r w:rsidRPr="00FD233E">
        <w:rPr>
          <w:rFonts w:ascii="Corbel" w:hAnsi="Corbel" w:cs="Corbel"/>
        </w:rPr>
        <w:t xml:space="preserve">de inschrijver bij de geplande vervanging van zijn wagenpark en materieel en de inzet van gereedschap </w:t>
      </w:r>
      <w:r w:rsidR="004C2F82" w:rsidRPr="00FD233E">
        <w:rPr>
          <w:rFonts w:ascii="Corbel" w:hAnsi="Corbel" w:cs="Corbel"/>
        </w:rPr>
        <w:t>volledig invulling geeft aan de ambities van Schone lucht 2025 conform de Agenda Duurzaam Amsterdam;</w:t>
      </w:r>
    </w:p>
    <w:p w14:paraId="68D1DD04" w14:textId="77777777" w:rsidR="004C2F82" w:rsidRPr="00FD233E" w:rsidRDefault="004C2F82" w:rsidP="00474A4E">
      <w:pPr>
        <w:pStyle w:val="Lijstalinea"/>
        <w:numPr>
          <w:ilvl w:val="0"/>
          <w:numId w:val="47"/>
        </w:numPr>
        <w:spacing w:line="280" w:lineRule="atLeast"/>
        <w:contextualSpacing/>
        <w:rPr>
          <w:rFonts w:ascii="Corbel" w:hAnsi="Corbel" w:cs="Corbel"/>
        </w:rPr>
      </w:pPr>
      <w:r w:rsidRPr="00FD233E">
        <w:rPr>
          <w:rFonts w:ascii="Corbel" w:hAnsi="Corbel" w:cs="Corbel"/>
        </w:rPr>
        <w:t>de inschrijver een controleerbaar systeem opzet waarmee het aantal overbodige voertuigkilometers en de lokale omgevingshinder continu wordt geminimaliseerd.</w:t>
      </w:r>
    </w:p>
    <w:p w14:paraId="5618DEAF" w14:textId="77777777" w:rsidR="004C2F82" w:rsidRPr="00FD233E" w:rsidRDefault="004C2F82" w:rsidP="004C2F82">
      <w:pPr>
        <w:rPr>
          <w:rFonts w:ascii="Corbel" w:hAnsi="Corbel"/>
          <w:b/>
        </w:rPr>
      </w:pPr>
    </w:p>
    <w:p w14:paraId="1323BF8F" w14:textId="77777777" w:rsidR="004C2F82" w:rsidRPr="00FD233E" w:rsidRDefault="004C2F82" w:rsidP="004C2F82">
      <w:pPr>
        <w:rPr>
          <w:rFonts w:ascii="Corbel" w:hAnsi="Corbel"/>
          <w:b/>
        </w:rPr>
      </w:pPr>
      <w:r w:rsidRPr="00FD233E">
        <w:rPr>
          <w:rFonts w:ascii="Corbel" w:hAnsi="Corbel"/>
          <w:b/>
        </w:rPr>
        <w:t>Aandachtspunten</w:t>
      </w:r>
    </w:p>
    <w:p w14:paraId="5D789E93"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De uitstootklasse en fasenorm van het in te zetten wagenpark en de mobiele werktuigen bij aanvang van de Service Level Agreement.</w:t>
      </w:r>
    </w:p>
    <w:p w14:paraId="77684E22"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 xml:space="preserve">De planning en de omvang waarmee de aannemer gedurende de looptijd van de Service Level Agreement zijn wagenpark, mobiele werktuigen en gereedschap dat voor de dienstverlening wordt ingezet, verschoont. </w:t>
      </w:r>
    </w:p>
    <w:p w14:paraId="778A5B4B"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De hoeveelheid, flexibiliteit en diversiteit van het aangeboden materieel dat wordt ingezet voor de schone uitvoering van de Service Level Agreement.</w:t>
      </w:r>
    </w:p>
    <w:p w14:paraId="11DD50A6"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 xml:space="preserve">De uitstoot van de energiebronnen die worden aangewend voor het gebruik van het wagenpark, mobiele werktuigen en gereedschap. </w:t>
      </w:r>
    </w:p>
    <w:p w14:paraId="726BA247" w14:textId="6C1E0EAE"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De mate waarin de uitstoot en de geluidsoverlast bij het in te zetten handgereedschap wordt beperkt (bijvoorbeeld schoon blazen van verharding).</w:t>
      </w:r>
    </w:p>
    <w:p w14:paraId="263D83EB"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 xml:space="preserve">De afhankelijkheid van de situering van laadpunten en overige afhankelijkheden van derden en de gemeente voor de succesvolle inzet van schoon materieel. Een geringere afhankelijkheid van derden en de gemeente leveren grotere meerwaarde. </w:t>
      </w:r>
    </w:p>
    <w:p w14:paraId="20FA873E"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De middelen en de methodiek om het aantal transportbewegingen en afstanden te minimaliseren om verkeershinder en energiegebruik te verminderen.</w:t>
      </w:r>
    </w:p>
    <w:p w14:paraId="46232A31" w14:textId="77777777" w:rsidR="004C2F82" w:rsidRPr="00FD233E" w:rsidRDefault="004C2F82" w:rsidP="00474A4E">
      <w:pPr>
        <w:pStyle w:val="Lijstalinea"/>
        <w:numPr>
          <w:ilvl w:val="0"/>
          <w:numId w:val="45"/>
        </w:numPr>
        <w:spacing w:line="280" w:lineRule="atLeast"/>
        <w:contextualSpacing/>
        <w:rPr>
          <w:rFonts w:ascii="Corbel" w:hAnsi="Corbel"/>
        </w:rPr>
      </w:pPr>
      <w:r w:rsidRPr="00FD233E">
        <w:rPr>
          <w:rFonts w:ascii="Corbel" w:hAnsi="Corbel"/>
        </w:rPr>
        <w:t xml:space="preserve">De wijze waarop de inschrijver de inzet van materieel en gereedschap voor de uitvoering van de werkzaamheden bijhoudt en inzichtelijk maakt. Maatregelen die zich eenduidig laten meten. </w:t>
      </w:r>
    </w:p>
    <w:p w14:paraId="4E167D61" w14:textId="77777777" w:rsidR="004C2F82" w:rsidRPr="00FD233E" w:rsidRDefault="004C2F82" w:rsidP="00474A4E">
      <w:pPr>
        <w:pStyle w:val="Lijstalinea"/>
        <w:numPr>
          <w:ilvl w:val="0"/>
          <w:numId w:val="45"/>
        </w:numPr>
        <w:spacing w:line="280" w:lineRule="atLeast"/>
        <w:contextualSpacing/>
        <w:rPr>
          <w:rFonts w:ascii="Corbel" w:hAnsi="Corbel"/>
        </w:rPr>
      </w:pPr>
      <w:r w:rsidRPr="00FD233E">
        <w:rPr>
          <w:rFonts w:ascii="Corbel" w:hAnsi="Corbel"/>
        </w:rPr>
        <w:t>Het plan van aanpak is SMART geformuleerd.</w:t>
      </w:r>
    </w:p>
    <w:p w14:paraId="4FD4DB70" w14:textId="3C9C7BFC" w:rsidR="001D2FE6" w:rsidRPr="00FD233E" w:rsidRDefault="001D2FE6" w:rsidP="00474A4E">
      <w:pPr>
        <w:pStyle w:val="Lijstalinea"/>
        <w:numPr>
          <w:ilvl w:val="0"/>
          <w:numId w:val="45"/>
        </w:numPr>
        <w:spacing w:line="280" w:lineRule="atLeast"/>
        <w:contextualSpacing/>
        <w:rPr>
          <w:rFonts w:ascii="Corbel" w:hAnsi="Corbel"/>
        </w:rPr>
      </w:pPr>
      <w:r w:rsidRPr="00FD233E">
        <w:rPr>
          <w:rFonts w:ascii="Corbel" w:hAnsi="Corbel"/>
        </w:rPr>
        <w:t xml:space="preserve">1B beslaat </w:t>
      </w:r>
      <w:r w:rsidRPr="00FD233E">
        <w:rPr>
          <w:rFonts w:ascii="Corbel" w:hAnsi="Corbel"/>
          <w:u w:val="single"/>
        </w:rPr>
        <w:t>in totaal</w:t>
      </w:r>
      <w:r w:rsidRPr="00FD233E">
        <w:rPr>
          <w:rFonts w:ascii="Corbel" w:hAnsi="Corbel"/>
        </w:rPr>
        <w:t xml:space="preserve"> maximaal 3 A4 pagina’s met minimale teksthoogte 10 pnt. Dit aantal is inclusief eventuele bijlagen en exclusief voorblad, titelblad, inhoudsopgave, lege tussenbladen/tabbladen, colofon en achterblad. Dit is inclusief het onderdeel</w:t>
      </w:r>
      <w:r w:rsidR="003C2362">
        <w:rPr>
          <w:rFonts w:ascii="Corbel" w:hAnsi="Corbel"/>
        </w:rPr>
        <w:t xml:space="preserve"> </w:t>
      </w:r>
      <w:r w:rsidRPr="00FD233E">
        <w:rPr>
          <w:rFonts w:ascii="Corbel" w:hAnsi="Corbel"/>
        </w:rPr>
        <w:t>logistiek. Het meerdere wordt buiten beschouwing gelaten.</w:t>
      </w:r>
    </w:p>
    <w:p w14:paraId="33F3326D" w14:textId="77777777" w:rsidR="004C2F82" w:rsidRPr="00FD233E" w:rsidRDefault="004C2F82" w:rsidP="004C2F82">
      <w:pPr>
        <w:rPr>
          <w:rFonts w:ascii="Corbel" w:hAnsi="Corbel"/>
        </w:rPr>
      </w:pPr>
    </w:p>
    <w:p w14:paraId="13E2582A" w14:textId="77777777" w:rsidR="004C2F82" w:rsidRPr="00FD233E" w:rsidRDefault="004C2F82" w:rsidP="004C2F82">
      <w:pPr>
        <w:rPr>
          <w:rFonts w:ascii="Corbel" w:hAnsi="Corbel"/>
          <w:b/>
        </w:rPr>
      </w:pPr>
      <w:r w:rsidRPr="00FD233E">
        <w:rPr>
          <w:rFonts w:ascii="Corbel" w:hAnsi="Corbel"/>
          <w:b/>
        </w:rPr>
        <w:t>Plan van Aanpak</w:t>
      </w:r>
    </w:p>
    <w:p w14:paraId="6D5D118E" w14:textId="77777777" w:rsidR="004C2F82" w:rsidRPr="00FD233E" w:rsidRDefault="004C2F82" w:rsidP="004C2F82">
      <w:pPr>
        <w:rPr>
          <w:rFonts w:ascii="Corbel" w:hAnsi="Corbel"/>
        </w:rPr>
      </w:pPr>
      <w:r w:rsidRPr="00FD233E">
        <w:rPr>
          <w:rFonts w:ascii="Corbel" w:hAnsi="Corbel"/>
        </w:rPr>
        <w:t>De inschrijver maakt een plan van aanpak waarin onderstaande aspecten staan.</w:t>
      </w:r>
    </w:p>
    <w:p w14:paraId="26776DAC" w14:textId="77777777" w:rsidR="004C2F82" w:rsidRPr="00FD233E" w:rsidRDefault="004C2F82" w:rsidP="004C2F82">
      <w:pPr>
        <w:rPr>
          <w:rFonts w:ascii="Corbel" w:hAnsi="Corbel"/>
        </w:rPr>
      </w:pPr>
      <w:r w:rsidRPr="00FD233E">
        <w:rPr>
          <w:rFonts w:ascii="Corbel" w:hAnsi="Corbel"/>
        </w:rPr>
        <w:t xml:space="preserve"> </w:t>
      </w:r>
    </w:p>
    <w:p w14:paraId="4EB72757" w14:textId="77777777" w:rsidR="004C2F82" w:rsidRPr="00FD233E" w:rsidRDefault="004C2F82" w:rsidP="004C2F82">
      <w:pPr>
        <w:rPr>
          <w:rFonts w:ascii="Corbel" w:hAnsi="Corbel"/>
          <w:u w:val="single"/>
        </w:rPr>
      </w:pPr>
      <w:r w:rsidRPr="00FD233E">
        <w:rPr>
          <w:rFonts w:ascii="Corbel" w:hAnsi="Corbel"/>
          <w:u w:val="single"/>
        </w:rPr>
        <w:t>Opgave wagenpark en materieel</w:t>
      </w:r>
    </w:p>
    <w:p w14:paraId="636D15DC" w14:textId="77777777" w:rsidR="00623848" w:rsidRPr="00FD233E" w:rsidRDefault="00623848" w:rsidP="004C2F82">
      <w:pPr>
        <w:rPr>
          <w:rFonts w:ascii="Corbel" w:hAnsi="Corbel"/>
          <w:u w:val="single"/>
        </w:rPr>
      </w:pPr>
    </w:p>
    <w:p w14:paraId="6AEC9048" w14:textId="58262717" w:rsidR="00623848" w:rsidRPr="00FD233E" w:rsidRDefault="004C2F82" w:rsidP="00474A4E">
      <w:pPr>
        <w:pStyle w:val="Lijstalinea"/>
        <w:numPr>
          <w:ilvl w:val="0"/>
          <w:numId w:val="45"/>
        </w:numPr>
        <w:spacing w:line="280" w:lineRule="atLeast"/>
        <w:contextualSpacing/>
        <w:rPr>
          <w:rFonts w:ascii="Corbel" w:hAnsi="Corbel"/>
        </w:rPr>
      </w:pPr>
      <w:r w:rsidRPr="00FD233E">
        <w:rPr>
          <w:rFonts w:ascii="Corbel" w:hAnsi="Corbel"/>
        </w:rPr>
        <w:t xml:space="preserve">Een overzicht van het wagenpark en materieel dat bij de aanvang van de Service Level Agreement per perceel wordt ingezet. Hieronder vallen ten minste het wagenpark voor personenvervoer en vervoer voor klein materieel, handgereedschap en dergelijke. </w:t>
      </w:r>
    </w:p>
    <w:p w14:paraId="1068018F" w14:textId="77777777" w:rsidR="00623848" w:rsidRPr="00FD233E" w:rsidRDefault="004C2F82" w:rsidP="00623848">
      <w:pPr>
        <w:pStyle w:val="Lijstalinea"/>
        <w:spacing w:line="280" w:lineRule="atLeast"/>
        <w:ind w:left="360"/>
        <w:contextualSpacing/>
        <w:rPr>
          <w:rFonts w:ascii="Corbel" w:hAnsi="Corbel"/>
        </w:rPr>
      </w:pPr>
      <w:r w:rsidRPr="00FD233E">
        <w:rPr>
          <w:rFonts w:ascii="Corbel" w:hAnsi="Corbel"/>
        </w:rPr>
        <w:t xml:space="preserve">Gebruik hiervoor de volgende lay-out. </w:t>
      </w:r>
    </w:p>
    <w:p w14:paraId="011097E8" w14:textId="77777777" w:rsidR="004C2F82" w:rsidRPr="00FD233E" w:rsidRDefault="004C2F82" w:rsidP="00623848">
      <w:pPr>
        <w:pStyle w:val="Lijstalinea"/>
        <w:spacing w:line="280" w:lineRule="atLeast"/>
        <w:ind w:left="360"/>
        <w:contextualSpacing/>
        <w:rPr>
          <w:rFonts w:ascii="Corbel" w:hAnsi="Corbel"/>
        </w:rPr>
      </w:pPr>
      <w:r w:rsidRPr="00FD233E">
        <w:rPr>
          <w:rFonts w:ascii="Corbel" w:hAnsi="Corbel"/>
        </w:rPr>
        <w:t>Opsplitsen in kenteken en zonder kenteken.</w:t>
      </w:r>
    </w:p>
    <w:p w14:paraId="74A0414C" w14:textId="77777777" w:rsidR="004C2F82" w:rsidRPr="00FD233E" w:rsidRDefault="004C2F82" w:rsidP="004C2F82">
      <w:pPr>
        <w:pStyle w:val="Lijstalinea"/>
        <w:ind w:left="360"/>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728"/>
        <w:gridCol w:w="1729"/>
        <w:gridCol w:w="1729"/>
        <w:gridCol w:w="1837"/>
      </w:tblGrid>
      <w:tr w:rsidR="004C2F82" w:rsidRPr="00FD233E" w14:paraId="438F1354" w14:textId="77777777" w:rsidTr="00475EF9">
        <w:tc>
          <w:tcPr>
            <w:tcW w:w="1728" w:type="dxa"/>
            <w:shd w:val="clear" w:color="auto" w:fill="auto"/>
          </w:tcPr>
          <w:p w14:paraId="42F5EC48" w14:textId="77777777" w:rsidR="004C2F82" w:rsidRPr="00FD233E" w:rsidRDefault="004C2F82" w:rsidP="00475EF9">
            <w:pPr>
              <w:rPr>
                <w:rFonts w:ascii="Corbel" w:hAnsi="Corbel"/>
                <w:noProof/>
              </w:rPr>
            </w:pPr>
            <w:r w:rsidRPr="00FD233E">
              <w:rPr>
                <w:rFonts w:ascii="Corbel" w:hAnsi="Corbel"/>
                <w:noProof/>
              </w:rPr>
              <w:t>Kenteken</w:t>
            </w:r>
          </w:p>
        </w:tc>
        <w:tc>
          <w:tcPr>
            <w:tcW w:w="1729" w:type="dxa"/>
            <w:shd w:val="clear" w:color="auto" w:fill="auto"/>
          </w:tcPr>
          <w:p w14:paraId="6F766C48" w14:textId="77777777" w:rsidR="004C2F82" w:rsidRPr="00FD233E" w:rsidRDefault="004C2F82" w:rsidP="00475EF9">
            <w:pPr>
              <w:rPr>
                <w:rFonts w:ascii="Corbel" w:hAnsi="Corbel"/>
                <w:noProof/>
              </w:rPr>
            </w:pPr>
            <w:r w:rsidRPr="00FD233E">
              <w:rPr>
                <w:rFonts w:ascii="Corbel" w:hAnsi="Corbel"/>
                <w:noProof/>
              </w:rPr>
              <w:t>Type voertuig/ werktuig</w:t>
            </w:r>
          </w:p>
        </w:tc>
        <w:tc>
          <w:tcPr>
            <w:tcW w:w="1729" w:type="dxa"/>
            <w:shd w:val="clear" w:color="auto" w:fill="auto"/>
          </w:tcPr>
          <w:p w14:paraId="2D24F61A" w14:textId="77777777" w:rsidR="004C2F82" w:rsidRPr="00FD233E" w:rsidRDefault="004C2F82" w:rsidP="00475EF9">
            <w:pPr>
              <w:rPr>
                <w:rFonts w:ascii="Corbel" w:hAnsi="Corbel"/>
                <w:noProof/>
              </w:rPr>
            </w:pPr>
            <w:r w:rsidRPr="00FD233E">
              <w:rPr>
                <w:rFonts w:ascii="Corbel" w:hAnsi="Corbel"/>
                <w:noProof/>
              </w:rPr>
              <w:t xml:space="preserve">Brandstof </w:t>
            </w:r>
          </w:p>
        </w:tc>
        <w:tc>
          <w:tcPr>
            <w:tcW w:w="1837" w:type="dxa"/>
            <w:shd w:val="clear" w:color="auto" w:fill="auto"/>
          </w:tcPr>
          <w:p w14:paraId="7E02054E" w14:textId="77777777" w:rsidR="004C2F82" w:rsidRPr="00FD233E" w:rsidRDefault="004C2F82" w:rsidP="00475EF9">
            <w:pPr>
              <w:rPr>
                <w:rFonts w:ascii="Corbel" w:hAnsi="Corbel"/>
                <w:noProof/>
              </w:rPr>
            </w:pPr>
            <w:r w:rsidRPr="00FD233E">
              <w:rPr>
                <w:rFonts w:ascii="Corbel" w:hAnsi="Corbel"/>
                <w:noProof/>
              </w:rPr>
              <w:t>Uitstootklasse/</w:t>
            </w:r>
          </w:p>
          <w:p w14:paraId="2E927494" w14:textId="77777777" w:rsidR="004C2F82" w:rsidRPr="00FD233E" w:rsidRDefault="004C2F82" w:rsidP="00475EF9">
            <w:pPr>
              <w:rPr>
                <w:rFonts w:ascii="Corbel" w:hAnsi="Corbel"/>
                <w:noProof/>
              </w:rPr>
            </w:pPr>
            <w:r w:rsidRPr="00FD233E">
              <w:rPr>
                <w:rFonts w:ascii="Corbel" w:hAnsi="Corbel"/>
                <w:noProof/>
              </w:rPr>
              <w:t>fasenorm</w:t>
            </w:r>
          </w:p>
        </w:tc>
      </w:tr>
      <w:tr w:rsidR="004C2F82" w:rsidRPr="00FD233E" w14:paraId="69DA79D0" w14:textId="77777777" w:rsidTr="00475EF9">
        <w:tc>
          <w:tcPr>
            <w:tcW w:w="1728" w:type="dxa"/>
            <w:shd w:val="clear" w:color="auto" w:fill="auto"/>
          </w:tcPr>
          <w:p w14:paraId="62E554E1" w14:textId="77777777" w:rsidR="004C2F82" w:rsidRPr="00FD233E" w:rsidRDefault="004C2F82" w:rsidP="00475EF9">
            <w:pPr>
              <w:rPr>
                <w:rFonts w:ascii="Corbel" w:hAnsi="Corbel"/>
                <w:noProof/>
                <w:sz w:val="28"/>
              </w:rPr>
            </w:pPr>
          </w:p>
        </w:tc>
        <w:tc>
          <w:tcPr>
            <w:tcW w:w="1729" w:type="dxa"/>
            <w:shd w:val="clear" w:color="auto" w:fill="auto"/>
          </w:tcPr>
          <w:p w14:paraId="12F63400" w14:textId="77777777" w:rsidR="004C2F82" w:rsidRPr="00FD233E" w:rsidRDefault="004C2F82" w:rsidP="00475EF9">
            <w:pPr>
              <w:rPr>
                <w:rFonts w:ascii="Corbel" w:hAnsi="Corbel"/>
                <w:noProof/>
                <w:sz w:val="28"/>
              </w:rPr>
            </w:pPr>
          </w:p>
        </w:tc>
        <w:tc>
          <w:tcPr>
            <w:tcW w:w="1729" w:type="dxa"/>
            <w:shd w:val="clear" w:color="auto" w:fill="auto"/>
          </w:tcPr>
          <w:p w14:paraId="0A35ABEF" w14:textId="77777777" w:rsidR="004C2F82" w:rsidRPr="00FD233E" w:rsidRDefault="004C2F82" w:rsidP="00475EF9">
            <w:pPr>
              <w:rPr>
                <w:rFonts w:ascii="Corbel" w:hAnsi="Corbel"/>
                <w:noProof/>
                <w:sz w:val="28"/>
              </w:rPr>
            </w:pPr>
          </w:p>
        </w:tc>
        <w:tc>
          <w:tcPr>
            <w:tcW w:w="1837" w:type="dxa"/>
            <w:shd w:val="clear" w:color="auto" w:fill="auto"/>
          </w:tcPr>
          <w:p w14:paraId="4811B1B0" w14:textId="77777777" w:rsidR="004C2F82" w:rsidRPr="00FD233E" w:rsidRDefault="004C2F82" w:rsidP="00475EF9">
            <w:pPr>
              <w:rPr>
                <w:rFonts w:ascii="Corbel" w:hAnsi="Corbel"/>
                <w:noProof/>
                <w:sz w:val="28"/>
              </w:rPr>
            </w:pPr>
          </w:p>
        </w:tc>
      </w:tr>
      <w:tr w:rsidR="004C2F82" w:rsidRPr="00FD233E" w14:paraId="0CCBA86D" w14:textId="77777777" w:rsidTr="00475EF9">
        <w:tc>
          <w:tcPr>
            <w:tcW w:w="1728" w:type="dxa"/>
            <w:shd w:val="clear" w:color="auto" w:fill="auto"/>
          </w:tcPr>
          <w:p w14:paraId="7D800856" w14:textId="77777777" w:rsidR="004C2F82" w:rsidRPr="00FD233E" w:rsidRDefault="004C2F82" w:rsidP="00475EF9">
            <w:pPr>
              <w:rPr>
                <w:rFonts w:ascii="Corbel" w:hAnsi="Corbel"/>
                <w:noProof/>
                <w:sz w:val="28"/>
              </w:rPr>
            </w:pPr>
          </w:p>
        </w:tc>
        <w:tc>
          <w:tcPr>
            <w:tcW w:w="1729" w:type="dxa"/>
            <w:shd w:val="clear" w:color="auto" w:fill="auto"/>
          </w:tcPr>
          <w:p w14:paraId="33CCBB09" w14:textId="77777777" w:rsidR="004C2F82" w:rsidRPr="00FD233E" w:rsidRDefault="004C2F82" w:rsidP="00475EF9">
            <w:pPr>
              <w:rPr>
                <w:rFonts w:ascii="Corbel" w:hAnsi="Corbel"/>
                <w:noProof/>
                <w:sz w:val="28"/>
              </w:rPr>
            </w:pPr>
          </w:p>
        </w:tc>
        <w:tc>
          <w:tcPr>
            <w:tcW w:w="1729" w:type="dxa"/>
            <w:shd w:val="clear" w:color="auto" w:fill="auto"/>
          </w:tcPr>
          <w:p w14:paraId="50302268" w14:textId="77777777" w:rsidR="004C2F82" w:rsidRPr="00FD233E" w:rsidRDefault="004C2F82" w:rsidP="00475EF9">
            <w:pPr>
              <w:rPr>
                <w:rFonts w:ascii="Corbel" w:hAnsi="Corbel"/>
                <w:noProof/>
                <w:sz w:val="28"/>
              </w:rPr>
            </w:pPr>
          </w:p>
        </w:tc>
        <w:tc>
          <w:tcPr>
            <w:tcW w:w="1837" w:type="dxa"/>
            <w:shd w:val="clear" w:color="auto" w:fill="auto"/>
          </w:tcPr>
          <w:p w14:paraId="61A4DD53" w14:textId="77777777" w:rsidR="004C2F82" w:rsidRPr="00FD233E" w:rsidRDefault="004C2F82" w:rsidP="00475EF9">
            <w:pPr>
              <w:rPr>
                <w:rFonts w:ascii="Corbel" w:hAnsi="Corbel"/>
                <w:noProof/>
                <w:sz w:val="28"/>
              </w:rPr>
            </w:pPr>
          </w:p>
        </w:tc>
      </w:tr>
      <w:tr w:rsidR="004C2F82" w:rsidRPr="00FD233E" w14:paraId="6CEEC6BF" w14:textId="77777777" w:rsidTr="00475EF9">
        <w:tc>
          <w:tcPr>
            <w:tcW w:w="1728" w:type="dxa"/>
            <w:shd w:val="clear" w:color="auto" w:fill="auto"/>
          </w:tcPr>
          <w:p w14:paraId="7C0906F4" w14:textId="77777777" w:rsidR="004C2F82" w:rsidRPr="00FD233E" w:rsidRDefault="004C2F82" w:rsidP="00475EF9">
            <w:pPr>
              <w:rPr>
                <w:rFonts w:ascii="Corbel" w:hAnsi="Corbel"/>
                <w:noProof/>
                <w:sz w:val="28"/>
              </w:rPr>
            </w:pPr>
          </w:p>
        </w:tc>
        <w:tc>
          <w:tcPr>
            <w:tcW w:w="1729" w:type="dxa"/>
            <w:shd w:val="clear" w:color="auto" w:fill="auto"/>
          </w:tcPr>
          <w:p w14:paraId="015CC90A" w14:textId="77777777" w:rsidR="004C2F82" w:rsidRPr="00FD233E" w:rsidRDefault="004C2F82" w:rsidP="00475EF9">
            <w:pPr>
              <w:rPr>
                <w:rFonts w:ascii="Corbel" w:hAnsi="Corbel"/>
                <w:noProof/>
                <w:sz w:val="28"/>
              </w:rPr>
            </w:pPr>
          </w:p>
        </w:tc>
        <w:tc>
          <w:tcPr>
            <w:tcW w:w="1729" w:type="dxa"/>
            <w:shd w:val="clear" w:color="auto" w:fill="auto"/>
          </w:tcPr>
          <w:p w14:paraId="5F9924A0" w14:textId="77777777" w:rsidR="004C2F82" w:rsidRPr="00FD233E" w:rsidRDefault="004C2F82" w:rsidP="00475EF9">
            <w:pPr>
              <w:rPr>
                <w:rFonts w:ascii="Corbel" w:hAnsi="Corbel"/>
                <w:noProof/>
                <w:sz w:val="28"/>
              </w:rPr>
            </w:pPr>
          </w:p>
        </w:tc>
        <w:tc>
          <w:tcPr>
            <w:tcW w:w="1837" w:type="dxa"/>
            <w:shd w:val="clear" w:color="auto" w:fill="auto"/>
          </w:tcPr>
          <w:p w14:paraId="111EFD79" w14:textId="77777777" w:rsidR="004C2F82" w:rsidRPr="00FD233E" w:rsidRDefault="004C2F82" w:rsidP="00475EF9">
            <w:pPr>
              <w:rPr>
                <w:rFonts w:ascii="Corbel" w:hAnsi="Corbel"/>
                <w:noProof/>
                <w:sz w:val="28"/>
              </w:rPr>
            </w:pPr>
          </w:p>
        </w:tc>
      </w:tr>
      <w:tr w:rsidR="004C2F82" w:rsidRPr="00FD233E" w14:paraId="10511896" w14:textId="77777777" w:rsidTr="00475EF9">
        <w:tc>
          <w:tcPr>
            <w:tcW w:w="1728" w:type="dxa"/>
            <w:shd w:val="clear" w:color="auto" w:fill="auto"/>
          </w:tcPr>
          <w:p w14:paraId="1F4B8BA5" w14:textId="77777777" w:rsidR="004C2F82" w:rsidRPr="00FD233E" w:rsidRDefault="004C2F82" w:rsidP="00475EF9">
            <w:pPr>
              <w:rPr>
                <w:rFonts w:ascii="Corbel" w:hAnsi="Corbel"/>
                <w:noProof/>
                <w:sz w:val="28"/>
              </w:rPr>
            </w:pPr>
          </w:p>
        </w:tc>
        <w:tc>
          <w:tcPr>
            <w:tcW w:w="1729" w:type="dxa"/>
            <w:shd w:val="clear" w:color="auto" w:fill="auto"/>
          </w:tcPr>
          <w:p w14:paraId="3038EEF7" w14:textId="77777777" w:rsidR="004C2F82" w:rsidRPr="00FD233E" w:rsidRDefault="004C2F82" w:rsidP="00475EF9">
            <w:pPr>
              <w:rPr>
                <w:rFonts w:ascii="Corbel" w:hAnsi="Corbel"/>
                <w:noProof/>
                <w:sz w:val="28"/>
              </w:rPr>
            </w:pPr>
          </w:p>
        </w:tc>
        <w:tc>
          <w:tcPr>
            <w:tcW w:w="1729" w:type="dxa"/>
            <w:shd w:val="clear" w:color="auto" w:fill="auto"/>
          </w:tcPr>
          <w:p w14:paraId="13345226" w14:textId="77777777" w:rsidR="004C2F82" w:rsidRPr="00FD233E" w:rsidRDefault="004C2F82" w:rsidP="00475EF9">
            <w:pPr>
              <w:rPr>
                <w:rFonts w:ascii="Corbel" w:hAnsi="Corbel"/>
                <w:noProof/>
                <w:sz w:val="28"/>
              </w:rPr>
            </w:pPr>
          </w:p>
        </w:tc>
        <w:tc>
          <w:tcPr>
            <w:tcW w:w="1837" w:type="dxa"/>
            <w:shd w:val="clear" w:color="auto" w:fill="auto"/>
          </w:tcPr>
          <w:p w14:paraId="59403C2B" w14:textId="77777777" w:rsidR="004C2F82" w:rsidRPr="00FD233E" w:rsidRDefault="004C2F82" w:rsidP="00475EF9">
            <w:pPr>
              <w:rPr>
                <w:rFonts w:ascii="Corbel" w:hAnsi="Corbel"/>
                <w:noProof/>
                <w:sz w:val="28"/>
              </w:rPr>
            </w:pPr>
          </w:p>
        </w:tc>
      </w:tr>
    </w:tbl>
    <w:p w14:paraId="1228F99A" w14:textId="77777777" w:rsidR="00990B21" w:rsidRPr="00FD233E" w:rsidRDefault="00990B21">
      <w:pPr>
        <w:spacing w:line="240" w:lineRule="auto"/>
        <w:rPr>
          <w:rFonts w:ascii="Corbel" w:hAnsi="Corbel"/>
        </w:rPr>
      </w:pPr>
    </w:p>
    <w:p w14:paraId="48FC4AE2"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De geplande vervangingen van het hiervoor genoemde wagenpark gedurende de maximale looptijd van de Service Level Agreement. Gebruik hiervoor de volgende lay-out.</w:t>
      </w:r>
    </w:p>
    <w:p w14:paraId="11D193F3" w14:textId="77777777" w:rsidR="004C2F82" w:rsidRPr="00FD233E" w:rsidRDefault="004C2F82" w:rsidP="004C2F82">
      <w:pPr>
        <w:pStyle w:val="Lijstalinea"/>
        <w:ind w:left="360"/>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700"/>
        <w:gridCol w:w="1494"/>
        <w:gridCol w:w="1377"/>
        <w:gridCol w:w="1939"/>
        <w:gridCol w:w="1359"/>
      </w:tblGrid>
      <w:tr w:rsidR="004C2F82" w:rsidRPr="00FD233E" w14:paraId="1B3D2368" w14:textId="77777777" w:rsidTr="00475EF9">
        <w:tc>
          <w:tcPr>
            <w:tcW w:w="1700" w:type="dxa"/>
            <w:shd w:val="clear" w:color="auto" w:fill="auto"/>
          </w:tcPr>
          <w:p w14:paraId="30258E92" w14:textId="77777777" w:rsidR="004C2F82" w:rsidRPr="00FD233E" w:rsidRDefault="004C2F82" w:rsidP="00475EF9">
            <w:pPr>
              <w:rPr>
                <w:rFonts w:ascii="Corbel" w:hAnsi="Corbel"/>
                <w:noProof/>
              </w:rPr>
            </w:pPr>
            <w:r w:rsidRPr="00FD233E">
              <w:rPr>
                <w:rFonts w:ascii="Corbel" w:hAnsi="Corbel"/>
                <w:noProof/>
              </w:rPr>
              <w:t>Omschrijving nieuw voertuig / werktuig</w:t>
            </w:r>
          </w:p>
        </w:tc>
        <w:tc>
          <w:tcPr>
            <w:tcW w:w="1494" w:type="dxa"/>
            <w:shd w:val="clear" w:color="auto" w:fill="auto"/>
          </w:tcPr>
          <w:p w14:paraId="2BDB40D8" w14:textId="77777777" w:rsidR="004C2F82" w:rsidRPr="00FD233E" w:rsidRDefault="004C2F82" w:rsidP="00475EF9">
            <w:pPr>
              <w:rPr>
                <w:rFonts w:ascii="Corbel" w:hAnsi="Corbel"/>
                <w:noProof/>
              </w:rPr>
            </w:pPr>
            <w:r w:rsidRPr="00FD233E">
              <w:rPr>
                <w:rFonts w:ascii="Corbel" w:hAnsi="Corbel"/>
                <w:noProof/>
              </w:rPr>
              <w:t>Ter vervanging van voertuig met kenteken</w:t>
            </w:r>
          </w:p>
        </w:tc>
        <w:tc>
          <w:tcPr>
            <w:tcW w:w="1377" w:type="dxa"/>
            <w:shd w:val="clear" w:color="auto" w:fill="auto"/>
          </w:tcPr>
          <w:p w14:paraId="15537517" w14:textId="77777777" w:rsidR="004C2F82" w:rsidRPr="00FD233E" w:rsidRDefault="004C2F82" w:rsidP="00475EF9">
            <w:pPr>
              <w:rPr>
                <w:rFonts w:ascii="Corbel" w:hAnsi="Corbel"/>
                <w:noProof/>
              </w:rPr>
            </w:pPr>
            <w:r w:rsidRPr="00FD233E">
              <w:rPr>
                <w:rFonts w:ascii="Corbel" w:hAnsi="Corbel"/>
                <w:noProof/>
              </w:rPr>
              <w:t>Brandstof</w:t>
            </w:r>
          </w:p>
        </w:tc>
        <w:tc>
          <w:tcPr>
            <w:tcW w:w="1939" w:type="dxa"/>
            <w:shd w:val="clear" w:color="auto" w:fill="auto"/>
          </w:tcPr>
          <w:p w14:paraId="3DBFA5EF" w14:textId="77777777" w:rsidR="004C2F82" w:rsidRPr="00FD233E" w:rsidRDefault="004C2F82" w:rsidP="00475EF9">
            <w:pPr>
              <w:rPr>
                <w:rFonts w:ascii="Corbel" w:hAnsi="Corbel"/>
                <w:noProof/>
              </w:rPr>
            </w:pPr>
            <w:r w:rsidRPr="00FD233E">
              <w:rPr>
                <w:rFonts w:ascii="Corbel" w:hAnsi="Corbel"/>
                <w:noProof/>
              </w:rPr>
              <w:t>Uitstootklasse/</w:t>
            </w:r>
          </w:p>
          <w:p w14:paraId="7C4D8C99" w14:textId="77777777" w:rsidR="004C2F82" w:rsidRPr="00FD233E" w:rsidRDefault="004C2F82" w:rsidP="00475EF9">
            <w:pPr>
              <w:rPr>
                <w:rFonts w:ascii="Corbel" w:hAnsi="Corbel"/>
                <w:noProof/>
              </w:rPr>
            </w:pPr>
            <w:r w:rsidRPr="00FD233E">
              <w:rPr>
                <w:rFonts w:ascii="Corbel" w:hAnsi="Corbel"/>
                <w:noProof/>
              </w:rPr>
              <w:t>fasenorm</w:t>
            </w:r>
          </w:p>
        </w:tc>
        <w:tc>
          <w:tcPr>
            <w:tcW w:w="1359" w:type="dxa"/>
            <w:shd w:val="clear" w:color="auto" w:fill="auto"/>
          </w:tcPr>
          <w:p w14:paraId="4617D46D" w14:textId="77777777" w:rsidR="004C2F82" w:rsidRPr="00FD233E" w:rsidRDefault="004C2F82" w:rsidP="00475EF9">
            <w:pPr>
              <w:rPr>
                <w:rFonts w:ascii="Corbel" w:hAnsi="Corbel"/>
                <w:noProof/>
              </w:rPr>
            </w:pPr>
            <w:r w:rsidRPr="00FD233E">
              <w:rPr>
                <w:rFonts w:ascii="Corbel" w:hAnsi="Corbel"/>
                <w:noProof/>
              </w:rPr>
              <w:t>Geplande aanschaf &lt;maand / jaar&gt;</w:t>
            </w:r>
          </w:p>
        </w:tc>
      </w:tr>
      <w:tr w:rsidR="004C2F82" w:rsidRPr="00FD233E" w14:paraId="246F6D22" w14:textId="77777777" w:rsidTr="00475EF9">
        <w:tc>
          <w:tcPr>
            <w:tcW w:w="1700" w:type="dxa"/>
            <w:shd w:val="clear" w:color="auto" w:fill="auto"/>
          </w:tcPr>
          <w:p w14:paraId="1383FD0A" w14:textId="77777777" w:rsidR="004C2F82" w:rsidRPr="00FD233E" w:rsidRDefault="004C2F82" w:rsidP="00475EF9">
            <w:pPr>
              <w:rPr>
                <w:rFonts w:ascii="Corbel" w:hAnsi="Corbel"/>
                <w:noProof/>
                <w:sz w:val="28"/>
              </w:rPr>
            </w:pPr>
          </w:p>
        </w:tc>
        <w:tc>
          <w:tcPr>
            <w:tcW w:w="1494" w:type="dxa"/>
            <w:shd w:val="clear" w:color="auto" w:fill="auto"/>
          </w:tcPr>
          <w:p w14:paraId="498F1B36" w14:textId="77777777" w:rsidR="004C2F82" w:rsidRPr="00FD233E" w:rsidRDefault="004C2F82" w:rsidP="00475EF9">
            <w:pPr>
              <w:rPr>
                <w:rFonts w:ascii="Corbel" w:hAnsi="Corbel"/>
                <w:noProof/>
                <w:sz w:val="28"/>
              </w:rPr>
            </w:pPr>
          </w:p>
        </w:tc>
        <w:tc>
          <w:tcPr>
            <w:tcW w:w="1377" w:type="dxa"/>
            <w:shd w:val="clear" w:color="auto" w:fill="auto"/>
          </w:tcPr>
          <w:p w14:paraId="1213B166" w14:textId="77777777" w:rsidR="004C2F82" w:rsidRPr="00FD233E" w:rsidRDefault="004C2F82" w:rsidP="00475EF9">
            <w:pPr>
              <w:rPr>
                <w:rFonts w:ascii="Corbel" w:hAnsi="Corbel"/>
                <w:noProof/>
                <w:sz w:val="28"/>
              </w:rPr>
            </w:pPr>
          </w:p>
        </w:tc>
        <w:tc>
          <w:tcPr>
            <w:tcW w:w="1939" w:type="dxa"/>
            <w:shd w:val="clear" w:color="auto" w:fill="auto"/>
          </w:tcPr>
          <w:p w14:paraId="1889542C" w14:textId="77777777" w:rsidR="004C2F82" w:rsidRPr="00FD233E" w:rsidRDefault="004C2F82" w:rsidP="00475EF9">
            <w:pPr>
              <w:rPr>
                <w:rFonts w:ascii="Corbel" w:hAnsi="Corbel"/>
                <w:noProof/>
                <w:sz w:val="28"/>
              </w:rPr>
            </w:pPr>
          </w:p>
        </w:tc>
        <w:tc>
          <w:tcPr>
            <w:tcW w:w="1359" w:type="dxa"/>
            <w:shd w:val="clear" w:color="auto" w:fill="auto"/>
          </w:tcPr>
          <w:p w14:paraId="676EE5B6" w14:textId="77777777" w:rsidR="004C2F82" w:rsidRPr="00FD233E" w:rsidRDefault="004C2F82" w:rsidP="00475EF9">
            <w:pPr>
              <w:rPr>
                <w:rFonts w:ascii="Corbel" w:hAnsi="Corbel"/>
                <w:noProof/>
                <w:sz w:val="28"/>
              </w:rPr>
            </w:pPr>
          </w:p>
        </w:tc>
      </w:tr>
      <w:tr w:rsidR="004C2F82" w:rsidRPr="00FD233E" w14:paraId="3E3C3A66" w14:textId="77777777" w:rsidTr="00475EF9">
        <w:tc>
          <w:tcPr>
            <w:tcW w:w="1700" w:type="dxa"/>
            <w:shd w:val="clear" w:color="auto" w:fill="auto"/>
          </w:tcPr>
          <w:p w14:paraId="61BA680C" w14:textId="77777777" w:rsidR="004C2F82" w:rsidRPr="00FD233E" w:rsidRDefault="004C2F82" w:rsidP="00475EF9">
            <w:pPr>
              <w:rPr>
                <w:rFonts w:ascii="Corbel" w:hAnsi="Corbel"/>
                <w:noProof/>
                <w:sz w:val="28"/>
              </w:rPr>
            </w:pPr>
          </w:p>
        </w:tc>
        <w:tc>
          <w:tcPr>
            <w:tcW w:w="1494" w:type="dxa"/>
            <w:shd w:val="clear" w:color="auto" w:fill="auto"/>
          </w:tcPr>
          <w:p w14:paraId="47368520" w14:textId="77777777" w:rsidR="004C2F82" w:rsidRPr="00FD233E" w:rsidRDefault="004C2F82" w:rsidP="00475EF9">
            <w:pPr>
              <w:rPr>
                <w:rFonts w:ascii="Corbel" w:hAnsi="Corbel"/>
                <w:noProof/>
                <w:sz w:val="28"/>
              </w:rPr>
            </w:pPr>
          </w:p>
        </w:tc>
        <w:tc>
          <w:tcPr>
            <w:tcW w:w="1377" w:type="dxa"/>
            <w:shd w:val="clear" w:color="auto" w:fill="auto"/>
          </w:tcPr>
          <w:p w14:paraId="119E04A1" w14:textId="77777777" w:rsidR="004C2F82" w:rsidRPr="00FD233E" w:rsidRDefault="004C2F82" w:rsidP="00475EF9">
            <w:pPr>
              <w:rPr>
                <w:rFonts w:ascii="Corbel" w:hAnsi="Corbel"/>
                <w:noProof/>
                <w:sz w:val="28"/>
              </w:rPr>
            </w:pPr>
          </w:p>
        </w:tc>
        <w:tc>
          <w:tcPr>
            <w:tcW w:w="1939" w:type="dxa"/>
            <w:shd w:val="clear" w:color="auto" w:fill="auto"/>
          </w:tcPr>
          <w:p w14:paraId="76244C75" w14:textId="77777777" w:rsidR="004C2F82" w:rsidRPr="00FD233E" w:rsidRDefault="004C2F82" w:rsidP="00475EF9">
            <w:pPr>
              <w:rPr>
                <w:rFonts w:ascii="Corbel" w:hAnsi="Corbel"/>
                <w:noProof/>
                <w:sz w:val="28"/>
              </w:rPr>
            </w:pPr>
          </w:p>
        </w:tc>
        <w:tc>
          <w:tcPr>
            <w:tcW w:w="1359" w:type="dxa"/>
            <w:shd w:val="clear" w:color="auto" w:fill="auto"/>
          </w:tcPr>
          <w:p w14:paraId="699618A4" w14:textId="77777777" w:rsidR="004C2F82" w:rsidRPr="00FD233E" w:rsidRDefault="004C2F82" w:rsidP="00475EF9">
            <w:pPr>
              <w:rPr>
                <w:rFonts w:ascii="Corbel" w:hAnsi="Corbel"/>
                <w:noProof/>
                <w:sz w:val="28"/>
              </w:rPr>
            </w:pPr>
          </w:p>
        </w:tc>
      </w:tr>
      <w:tr w:rsidR="004C2F82" w:rsidRPr="00FD233E" w14:paraId="7162D667" w14:textId="77777777" w:rsidTr="00475EF9">
        <w:tc>
          <w:tcPr>
            <w:tcW w:w="1700" w:type="dxa"/>
            <w:shd w:val="clear" w:color="auto" w:fill="auto"/>
          </w:tcPr>
          <w:p w14:paraId="27992755" w14:textId="77777777" w:rsidR="004C2F82" w:rsidRPr="00FD233E" w:rsidRDefault="004C2F82" w:rsidP="00475EF9">
            <w:pPr>
              <w:rPr>
                <w:rFonts w:ascii="Corbel" w:hAnsi="Corbel"/>
                <w:noProof/>
                <w:sz w:val="28"/>
              </w:rPr>
            </w:pPr>
          </w:p>
        </w:tc>
        <w:tc>
          <w:tcPr>
            <w:tcW w:w="1494" w:type="dxa"/>
            <w:shd w:val="clear" w:color="auto" w:fill="auto"/>
          </w:tcPr>
          <w:p w14:paraId="3986BE46" w14:textId="77777777" w:rsidR="004C2F82" w:rsidRPr="00FD233E" w:rsidRDefault="004C2F82" w:rsidP="00475EF9">
            <w:pPr>
              <w:rPr>
                <w:rFonts w:ascii="Corbel" w:hAnsi="Corbel"/>
                <w:noProof/>
                <w:sz w:val="28"/>
              </w:rPr>
            </w:pPr>
          </w:p>
        </w:tc>
        <w:tc>
          <w:tcPr>
            <w:tcW w:w="1377" w:type="dxa"/>
            <w:shd w:val="clear" w:color="auto" w:fill="auto"/>
          </w:tcPr>
          <w:p w14:paraId="013E4778" w14:textId="77777777" w:rsidR="004C2F82" w:rsidRPr="00FD233E" w:rsidRDefault="004C2F82" w:rsidP="00475EF9">
            <w:pPr>
              <w:rPr>
                <w:rFonts w:ascii="Corbel" w:hAnsi="Corbel"/>
                <w:noProof/>
                <w:sz w:val="28"/>
              </w:rPr>
            </w:pPr>
          </w:p>
        </w:tc>
        <w:tc>
          <w:tcPr>
            <w:tcW w:w="1939" w:type="dxa"/>
            <w:shd w:val="clear" w:color="auto" w:fill="auto"/>
          </w:tcPr>
          <w:p w14:paraId="4D48775F" w14:textId="77777777" w:rsidR="004C2F82" w:rsidRPr="00FD233E" w:rsidRDefault="004C2F82" w:rsidP="00475EF9">
            <w:pPr>
              <w:rPr>
                <w:rFonts w:ascii="Corbel" w:hAnsi="Corbel"/>
                <w:noProof/>
                <w:sz w:val="28"/>
              </w:rPr>
            </w:pPr>
          </w:p>
        </w:tc>
        <w:tc>
          <w:tcPr>
            <w:tcW w:w="1359" w:type="dxa"/>
            <w:shd w:val="clear" w:color="auto" w:fill="auto"/>
          </w:tcPr>
          <w:p w14:paraId="70185ADD" w14:textId="77777777" w:rsidR="004C2F82" w:rsidRPr="00FD233E" w:rsidRDefault="004C2F82" w:rsidP="00475EF9">
            <w:pPr>
              <w:rPr>
                <w:rFonts w:ascii="Corbel" w:hAnsi="Corbel"/>
                <w:noProof/>
                <w:sz w:val="28"/>
              </w:rPr>
            </w:pPr>
          </w:p>
        </w:tc>
      </w:tr>
    </w:tbl>
    <w:p w14:paraId="77C83303" w14:textId="77777777" w:rsidR="004C2F82" w:rsidRPr="00FD233E" w:rsidRDefault="004C2F82" w:rsidP="004C2F82">
      <w:pPr>
        <w:rPr>
          <w:rFonts w:ascii="Corbel" w:hAnsi="Corbel"/>
        </w:rPr>
      </w:pPr>
    </w:p>
    <w:p w14:paraId="5659F532"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 xml:space="preserve">De afhankelijkheid van laadpunten en overige afhankelijkheden van derden en gemeente voor de inzet van hiervoor genoemd materieel. </w:t>
      </w:r>
    </w:p>
    <w:p w14:paraId="542069C9"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De energiebronnen voor inzet van het materieel voor uitvoering van de Service Level Agreement en eventuele maatregelen in de verduurzaming van de energieketen.</w:t>
      </w:r>
    </w:p>
    <w:p w14:paraId="7A873010" w14:textId="77777777" w:rsidR="004C2F82" w:rsidRPr="00FD233E" w:rsidRDefault="004C2F82" w:rsidP="004C2F82">
      <w:pPr>
        <w:pStyle w:val="Lijstalinea"/>
        <w:ind w:left="360"/>
        <w:rPr>
          <w:rFonts w:ascii="Corbel" w:hAnsi="Corbel"/>
          <w:i/>
        </w:rPr>
      </w:pPr>
    </w:p>
    <w:p w14:paraId="2F4BD32B" w14:textId="77777777" w:rsidR="004C2F82" w:rsidRPr="00FD233E" w:rsidRDefault="004C2F82" w:rsidP="004C2F82">
      <w:pPr>
        <w:rPr>
          <w:rFonts w:ascii="Corbel" w:hAnsi="Corbel"/>
          <w:u w:val="single"/>
        </w:rPr>
      </w:pPr>
      <w:r w:rsidRPr="00FD233E">
        <w:rPr>
          <w:rFonts w:ascii="Corbel" w:hAnsi="Corbel"/>
          <w:u w:val="single"/>
        </w:rPr>
        <w:t>Logistiek</w:t>
      </w:r>
    </w:p>
    <w:p w14:paraId="0AF0EE1E" w14:textId="77777777" w:rsidR="004C2F82" w:rsidRPr="00FD233E" w:rsidRDefault="004C2F82" w:rsidP="00474A4E">
      <w:pPr>
        <w:pStyle w:val="Lijstalinea"/>
        <w:numPr>
          <w:ilvl w:val="0"/>
          <w:numId w:val="46"/>
        </w:numPr>
        <w:spacing w:line="280" w:lineRule="atLeast"/>
        <w:contextualSpacing/>
        <w:rPr>
          <w:rFonts w:ascii="Corbel" w:hAnsi="Corbel"/>
        </w:rPr>
      </w:pPr>
      <w:r w:rsidRPr="00FD233E">
        <w:rPr>
          <w:rFonts w:ascii="Corbel" w:hAnsi="Corbel"/>
        </w:rPr>
        <w:t>Het proces, de middelen en de methoden om het aantal en de afstand van de transportbewegingen te beperken ter vermindering van verkeershinder en energiegebruik. De beschrijving is maximaal 1 pagina A4</w:t>
      </w:r>
      <w:r w:rsidR="001F24AA" w:rsidRPr="00FD233E">
        <w:rPr>
          <w:rFonts w:ascii="Corbel" w:hAnsi="Corbel"/>
        </w:rPr>
        <w:t xml:space="preserve"> (binnen het totaal van de drie A4 pagina’s voor 1B)</w:t>
      </w:r>
      <w:r w:rsidRPr="00FD233E">
        <w:rPr>
          <w:rFonts w:ascii="Corbel" w:hAnsi="Corbel"/>
        </w:rPr>
        <w:t xml:space="preserve"> in een 10-punts lettertype.</w:t>
      </w:r>
      <w:r w:rsidRPr="00FD233E" w:rsidDel="00AD21FB">
        <w:rPr>
          <w:rFonts w:ascii="Corbel" w:hAnsi="Corbel"/>
        </w:rPr>
        <w:t xml:space="preserve"> </w:t>
      </w:r>
      <w:r w:rsidRPr="00FD233E">
        <w:rPr>
          <w:rFonts w:ascii="Corbel" w:hAnsi="Corbel"/>
        </w:rPr>
        <w:t>Dit aantal is inclusief eventuele bijlagen en exclusief voorblad, titelblad, inhoudsopgave, lege tussenbladen of tabbladen, colofon en achterblad.</w:t>
      </w:r>
      <w:r w:rsidR="00190AB8" w:rsidRPr="00FD233E">
        <w:rPr>
          <w:rFonts w:ascii="Corbel" w:hAnsi="Corbel"/>
        </w:rPr>
        <w:t xml:space="preserve"> Het meerdere wordt buiten beschouwing gelaten.</w:t>
      </w:r>
    </w:p>
    <w:p w14:paraId="57EBB20A" w14:textId="77777777" w:rsidR="001D2FE6" w:rsidRPr="00FD233E" w:rsidRDefault="001D2FE6" w:rsidP="001D2FE6">
      <w:pPr>
        <w:pStyle w:val="Lijstalinea"/>
        <w:spacing w:line="280" w:lineRule="atLeast"/>
        <w:ind w:left="360"/>
        <w:contextualSpacing/>
        <w:rPr>
          <w:rFonts w:ascii="Corbel" w:hAnsi="Corbel"/>
        </w:rPr>
      </w:pPr>
    </w:p>
    <w:p w14:paraId="081A0BDE" w14:textId="77777777" w:rsidR="004C2F82" w:rsidRPr="00FD233E" w:rsidRDefault="004C2F82" w:rsidP="004C2F82">
      <w:pPr>
        <w:pStyle w:val="Kop2"/>
        <w:tabs>
          <w:tab w:val="clear" w:pos="1985"/>
        </w:tabs>
        <w:ind w:left="0" w:hanging="567"/>
        <w:rPr>
          <w:rFonts w:ascii="Corbel" w:hAnsi="Corbel" w:cs="Calibri"/>
          <w:b/>
        </w:rPr>
      </w:pPr>
      <w:bookmarkStart w:id="92" w:name="_Toc522545195"/>
      <w:bookmarkStart w:id="93" w:name="_Toc3796811"/>
      <w:bookmarkStart w:id="94" w:name="_Toc37230132"/>
      <w:r w:rsidRPr="00FD233E">
        <w:rPr>
          <w:rFonts w:ascii="Corbel" w:hAnsi="Corbel" w:cs="Calibri"/>
          <w:b/>
        </w:rPr>
        <w:lastRenderedPageBreak/>
        <w:t xml:space="preserve">Beoordelingscriterium </w:t>
      </w:r>
      <w:r w:rsidR="00190AB8" w:rsidRPr="00FD233E">
        <w:rPr>
          <w:rFonts w:ascii="Corbel" w:hAnsi="Corbel" w:cs="Calibri"/>
          <w:b/>
        </w:rPr>
        <w:t xml:space="preserve">Plan van Aanpak </w:t>
      </w:r>
      <w:r w:rsidRPr="00FD233E">
        <w:rPr>
          <w:rFonts w:ascii="Corbel" w:hAnsi="Corbel" w:cs="Calibri"/>
          <w:b/>
        </w:rPr>
        <w:t xml:space="preserve">Kwaliteitsonderdeel </w:t>
      </w:r>
      <w:bookmarkEnd w:id="92"/>
      <w:r w:rsidRPr="00FD233E">
        <w:rPr>
          <w:rFonts w:ascii="Corbel" w:hAnsi="Corbel" w:cs="Calibri"/>
          <w:b/>
        </w:rPr>
        <w:t xml:space="preserve">2 </w:t>
      </w:r>
      <w:r w:rsidR="004D53B9" w:rsidRPr="00FD233E">
        <w:rPr>
          <w:rFonts w:ascii="Corbel" w:hAnsi="Corbel" w:cs="Calibri"/>
          <w:b/>
        </w:rPr>
        <w:t>K</w:t>
      </w:r>
      <w:r w:rsidRPr="00FD233E">
        <w:rPr>
          <w:rFonts w:ascii="Corbel" w:hAnsi="Corbel" w:cs="Calibri"/>
          <w:b/>
        </w:rPr>
        <w:t>waliteitsmanagement</w:t>
      </w:r>
      <w:bookmarkEnd w:id="93"/>
      <w:bookmarkEnd w:id="94"/>
      <w:r w:rsidRPr="00FD233E">
        <w:rPr>
          <w:rFonts w:ascii="Corbel" w:hAnsi="Corbel" w:cs="Calibri"/>
          <w:b/>
        </w:rPr>
        <w:t xml:space="preserve"> </w:t>
      </w:r>
    </w:p>
    <w:p w14:paraId="6A45FC24" w14:textId="77777777" w:rsidR="004C2F82" w:rsidRPr="00FD233E" w:rsidRDefault="004C2F82" w:rsidP="004C2F82">
      <w:pPr>
        <w:rPr>
          <w:rFonts w:ascii="Corbel" w:hAnsi="Corbel"/>
          <w:b/>
        </w:rPr>
      </w:pPr>
      <w:r w:rsidRPr="00FD233E">
        <w:rPr>
          <w:rFonts w:ascii="Corbel" w:hAnsi="Corbel"/>
          <w:b/>
        </w:rPr>
        <w:t>Doelstelling</w:t>
      </w:r>
    </w:p>
    <w:p w14:paraId="19E6EFA2" w14:textId="482CB66C" w:rsidR="004C2F82" w:rsidRPr="00FD233E" w:rsidRDefault="004C2F82" w:rsidP="004C2F82">
      <w:pPr>
        <w:rPr>
          <w:rFonts w:ascii="Corbel" w:hAnsi="Corbel" w:cs="Calibri"/>
        </w:rPr>
      </w:pPr>
      <w:r w:rsidRPr="00FD233E">
        <w:rPr>
          <w:rFonts w:ascii="Corbel" w:hAnsi="Corbel"/>
        </w:rPr>
        <w:t xml:space="preserve">Amsterdam wil </w:t>
      </w:r>
      <w:r w:rsidRPr="00FD233E">
        <w:rPr>
          <w:rFonts w:ascii="Corbel" w:hAnsi="Corbel" w:cs="Calibri"/>
        </w:rPr>
        <w:t xml:space="preserve">de processen binnen </w:t>
      </w:r>
      <w:r w:rsidR="00BE3348">
        <w:rPr>
          <w:rFonts w:ascii="Corbel" w:hAnsi="Corbel" w:cs="Calibri"/>
        </w:rPr>
        <w:t>de overeenkomst</w:t>
      </w:r>
      <w:r w:rsidRPr="00FD233E">
        <w:rPr>
          <w:rFonts w:ascii="Corbel" w:hAnsi="Corbel" w:cs="Calibri"/>
        </w:rPr>
        <w:t xml:space="preserve"> beheersbaar tot stand brengen en ervoor zorgen dat de gegevens van het areaal, zowel kwantitatief als kwalitatief, altijd actueel en beschikbaar zijn. </w:t>
      </w:r>
    </w:p>
    <w:p w14:paraId="4B83EBAC" w14:textId="77777777" w:rsidR="004C2F82" w:rsidRPr="00FD233E" w:rsidRDefault="004C2F82" w:rsidP="004C2F82">
      <w:pPr>
        <w:rPr>
          <w:rFonts w:ascii="Corbel" w:hAnsi="Corbel"/>
        </w:rPr>
      </w:pPr>
    </w:p>
    <w:p w14:paraId="1EF50CD0" w14:textId="77777777" w:rsidR="004C2F82" w:rsidRPr="00FD233E" w:rsidRDefault="004C2F82" w:rsidP="004C2F82">
      <w:pPr>
        <w:rPr>
          <w:rFonts w:ascii="Corbel" w:hAnsi="Corbel"/>
        </w:rPr>
      </w:pPr>
      <w:r w:rsidRPr="00FD233E">
        <w:rPr>
          <w:rFonts w:ascii="Corbel" w:hAnsi="Corbel"/>
        </w:rPr>
        <w:t>Deze doelstelling wordt onderbouwd in de volgende documenten:</w:t>
      </w:r>
    </w:p>
    <w:p w14:paraId="39F94D8C" w14:textId="77777777" w:rsidR="004C2F82" w:rsidRPr="00FD233E" w:rsidRDefault="004C2F82" w:rsidP="00474A4E">
      <w:pPr>
        <w:pStyle w:val="Lijstalinea"/>
        <w:numPr>
          <w:ilvl w:val="0"/>
          <w:numId w:val="49"/>
        </w:numPr>
        <w:spacing w:line="280" w:lineRule="atLeast"/>
        <w:contextualSpacing/>
        <w:rPr>
          <w:rFonts w:ascii="Corbel" w:hAnsi="Corbel"/>
        </w:rPr>
      </w:pPr>
      <w:r w:rsidRPr="00FD233E">
        <w:rPr>
          <w:rFonts w:ascii="Corbel" w:hAnsi="Corbel"/>
        </w:rPr>
        <w:t xml:space="preserve">Minimale proceseisen uit </w:t>
      </w:r>
      <w:r w:rsidR="00320A2B" w:rsidRPr="00FD233E">
        <w:rPr>
          <w:rFonts w:ascii="Corbel" w:hAnsi="Corbel"/>
        </w:rPr>
        <w:t xml:space="preserve">dit document , </w:t>
      </w:r>
      <w:r w:rsidRPr="00FD233E">
        <w:rPr>
          <w:rFonts w:ascii="Corbel" w:hAnsi="Corbel"/>
        </w:rPr>
        <w:t xml:space="preserve">het programma van eisen. </w:t>
      </w:r>
    </w:p>
    <w:p w14:paraId="2C20C05D" w14:textId="77777777" w:rsidR="004C2F82" w:rsidRPr="00FD233E" w:rsidRDefault="004C2F82" w:rsidP="00474A4E">
      <w:pPr>
        <w:pStyle w:val="Lijstalinea"/>
        <w:numPr>
          <w:ilvl w:val="0"/>
          <w:numId w:val="49"/>
        </w:numPr>
        <w:spacing w:line="280" w:lineRule="atLeast"/>
        <w:contextualSpacing/>
        <w:rPr>
          <w:rFonts w:ascii="Corbel" w:hAnsi="Corbel"/>
        </w:rPr>
      </w:pPr>
      <w:r w:rsidRPr="00FD233E">
        <w:rPr>
          <w:rFonts w:ascii="Corbel" w:hAnsi="Corbel"/>
        </w:rPr>
        <w:t>De</w:t>
      </w:r>
      <w:r w:rsidR="00D44949" w:rsidRPr="00FD233E">
        <w:rPr>
          <w:rFonts w:ascii="Corbel" w:hAnsi="Corbel"/>
        </w:rPr>
        <w:t xml:space="preserve"> beeldmeetlaten </w:t>
      </w:r>
      <w:r w:rsidRPr="00FD233E">
        <w:rPr>
          <w:rFonts w:ascii="Corbel" w:hAnsi="Corbel"/>
        </w:rPr>
        <w:t>uit bijlage 3</w:t>
      </w:r>
    </w:p>
    <w:p w14:paraId="7F8074B7" w14:textId="77777777" w:rsidR="004C2F82" w:rsidRPr="00FD233E" w:rsidRDefault="004C2F82" w:rsidP="00474A4E">
      <w:pPr>
        <w:pStyle w:val="Lijstalinea"/>
        <w:numPr>
          <w:ilvl w:val="0"/>
          <w:numId w:val="49"/>
        </w:numPr>
        <w:spacing w:line="280" w:lineRule="atLeast"/>
        <w:contextualSpacing/>
        <w:rPr>
          <w:rFonts w:ascii="Corbel" w:hAnsi="Corbel"/>
        </w:rPr>
      </w:pPr>
      <w:r w:rsidRPr="00FD233E">
        <w:rPr>
          <w:rFonts w:ascii="Corbel" w:hAnsi="Corbel"/>
        </w:rPr>
        <w:t xml:space="preserve">De KPI’s uit bijlage </w:t>
      </w:r>
      <w:r w:rsidR="000B392F" w:rsidRPr="00FD233E">
        <w:rPr>
          <w:rFonts w:ascii="Corbel" w:hAnsi="Corbel"/>
        </w:rPr>
        <w:t>6</w:t>
      </w:r>
      <w:r w:rsidRPr="00FD233E">
        <w:rPr>
          <w:rFonts w:ascii="Corbel" w:hAnsi="Corbel"/>
        </w:rPr>
        <w:t xml:space="preserve"> </w:t>
      </w:r>
    </w:p>
    <w:p w14:paraId="7E0A94E0" w14:textId="77777777" w:rsidR="004C2F82" w:rsidRPr="00FD233E" w:rsidRDefault="004C2F82" w:rsidP="004C2F82">
      <w:pPr>
        <w:pStyle w:val="Lijstalinea"/>
        <w:ind w:left="360"/>
        <w:rPr>
          <w:rFonts w:ascii="Corbel" w:hAnsi="Corbel"/>
        </w:rPr>
      </w:pPr>
    </w:p>
    <w:p w14:paraId="76FE5413" w14:textId="77777777" w:rsidR="004C2F82" w:rsidRPr="00FD233E" w:rsidRDefault="004C2F82" w:rsidP="004C2F82">
      <w:pPr>
        <w:rPr>
          <w:rFonts w:ascii="Corbel" w:hAnsi="Corbel"/>
          <w:b/>
        </w:rPr>
      </w:pPr>
      <w:r w:rsidRPr="00FD233E">
        <w:rPr>
          <w:rFonts w:ascii="Corbel" w:hAnsi="Corbel"/>
          <w:b/>
        </w:rPr>
        <w:t>Beoordelingscriterium</w:t>
      </w:r>
    </w:p>
    <w:p w14:paraId="15EC631A" w14:textId="765F341C" w:rsidR="004C2F82" w:rsidRPr="00FD233E" w:rsidRDefault="004C2F82" w:rsidP="004C2F82">
      <w:pPr>
        <w:rPr>
          <w:rFonts w:ascii="Corbel" w:hAnsi="Corbel"/>
        </w:rPr>
      </w:pPr>
      <w:r w:rsidRPr="00FD233E">
        <w:rPr>
          <w:rFonts w:ascii="Corbel" w:hAnsi="Corbel"/>
        </w:rPr>
        <w:t xml:space="preserve">Bij het vaststellen van de score gaat om de meerwaarde bovenop het programma van eisen. Is er geen meerwaarde dan wordt score 1 toegekend. De maximale meerwaarde op dit kwaliteitsonderdeel (score 5) wordt toegekend </w:t>
      </w:r>
      <w:r w:rsidR="00EF7238">
        <w:rPr>
          <w:rFonts w:ascii="Corbel" w:hAnsi="Corbel"/>
        </w:rPr>
        <w:t>indien het</w:t>
      </w:r>
      <w:r w:rsidRPr="00FD233E">
        <w:rPr>
          <w:rFonts w:ascii="Corbel" w:hAnsi="Corbel"/>
        </w:rPr>
        <w:t xml:space="preserve"> Plan van Aanpak</w:t>
      </w:r>
      <w:r w:rsidR="00EF7238">
        <w:rPr>
          <w:rFonts w:ascii="Corbel" w:hAnsi="Corbel"/>
        </w:rPr>
        <w:t xml:space="preserve"> zeer veel meerwaarde biedt ten opzichte van het programma van eisen</w:t>
      </w:r>
      <w:r w:rsidRPr="00FD233E">
        <w:rPr>
          <w:rFonts w:ascii="Corbel" w:hAnsi="Corbel"/>
        </w:rPr>
        <w:t>.</w:t>
      </w:r>
    </w:p>
    <w:p w14:paraId="28A29C36" w14:textId="77777777" w:rsidR="004C2F82" w:rsidRPr="00FD233E" w:rsidRDefault="004C2F82" w:rsidP="004C2F82">
      <w:pPr>
        <w:rPr>
          <w:rFonts w:ascii="Corbel" w:hAnsi="Corbel"/>
        </w:rPr>
      </w:pPr>
    </w:p>
    <w:p w14:paraId="014F8D33" w14:textId="77777777" w:rsidR="004C2F82" w:rsidRPr="00FD233E" w:rsidRDefault="004C2F82" w:rsidP="004C2F82">
      <w:pPr>
        <w:rPr>
          <w:rFonts w:ascii="Corbel" w:hAnsi="Corbel"/>
          <w:b/>
        </w:rPr>
      </w:pPr>
      <w:r w:rsidRPr="00FD233E">
        <w:rPr>
          <w:rFonts w:ascii="Corbel" w:hAnsi="Corbel"/>
          <w:b/>
        </w:rPr>
        <w:t>Aandachtspunten</w:t>
      </w:r>
    </w:p>
    <w:p w14:paraId="63E89F3D" w14:textId="77777777" w:rsidR="004C2F82" w:rsidRPr="00FD233E" w:rsidRDefault="004C2F82" w:rsidP="004C2F82">
      <w:pPr>
        <w:rPr>
          <w:rFonts w:ascii="Corbel" w:hAnsi="Corbel"/>
        </w:rPr>
      </w:pPr>
      <w:r w:rsidRPr="00FD233E">
        <w:rPr>
          <w:rFonts w:ascii="Corbel" w:hAnsi="Corbel"/>
        </w:rPr>
        <w:t>De beoordelingscommissie let ten minste op de volgende onderdelen:</w:t>
      </w:r>
    </w:p>
    <w:p w14:paraId="6E31CC76" w14:textId="77777777" w:rsidR="004C2F82" w:rsidRPr="00FD233E" w:rsidRDefault="004C2F82" w:rsidP="00474A4E">
      <w:pPr>
        <w:pStyle w:val="Lijstalinea"/>
        <w:numPr>
          <w:ilvl w:val="0"/>
          <w:numId w:val="48"/>
        </w:numPr>
        <w:spacing w:line="280" w:lineRule="atLeast"/>
        <w:contextualSpacing/>
        <w:rPr>
          <w:rFonts w:ascii="Corbel" w:hAnsi="Corbel"/>
        </w:rPr>
      </w:pPr>
      <w:r w:rsidRPr="00FD233E">
        <w:rPr>
          <w:rFonts w:ascii="Corbel" w:hAnsi="Corbel"/>
        </w:rPr>
        <w:t>Het plan van aanpak is een optimalisatie of versnelling van de beeld</w:t>
      </w:r>
      <w:r w:rsidR="00CA0A6B" w:rsidRPr="00FD233E">
        <w:rPr>
          <w:rFonts w:ascii="Corbel" w:hAnsi="Corbel"/>
        </w:rPr>
        <w:t>meetlatten</w:t>
      </w:r>
      <w:r w:rsidRPr="00FD233E">
        <w:rPr>
          <w:rFonts w:ascii="Corbel" w:hAnsi="Corbel"/>
        </w:rPr>
        <w:t xml:space="preserve"> uit bijlage 3.</w:t>
      </w:r>
    </w:p>
    <w:p w14:paraId="077DC65A" w14:textId="77777777" w:rsidR="004C2F82" w:rsidRPr="00FD233E" w:rsidRDefault="004C2F82" w:rsidP="00474A4E">
      <w:pPr>
        <w:pStyle w:val="Lijstalinea"/>
        <w:numPr>
          <w:ilvl w:val="0"/>
          <w:numId w:val="48"/>
        </w:numPr>
        <w:spacing w:line="280" w:lineRule="atLeast"/>
        <w:contextualSpacing/>
        <w:rPr>
          <w:rFonts w:ascii="Corbel" w:hAnsi="Corbel"/>
        </w:rPr>
      </w:pPr>
      <w:r w:rsidRPr="00FD233E">
        <w:rPr>
          <w:rFonts w:ascii="Corbel" w:hAnsi="Corbel"/>
        </w:rPr>
        <w:t>Het plan van aanpak heeft de vorm van een groei-KPI. Dat betekent dat niet alle KPI’s al aan het begin van de contractperiode behaald hoeven te worden.</w:t>
      </w:r>
    </w:p>
    <w:p w14:paraId="7F2F2B5B" w14:textId="77777777" w:rsidR="004C2F82" w:rsidRPr="00FD233E" w:rsidRDefault="004C2F82" w:rsidP="00474A4E">
      <w:pPr>
        <w:pStyle w:val="Lijstalinea"/>
        <w:numPr>
          <w:ilvl w:val="0"/>
          <w:numId w:val="48"/>
        </w:numPr>
        <w:spacing w:line="280" w:lineRule="atLeast"/>
        <w:contextualSpacing/>
        <w:rPr>
          <w:rFonts w:ascii="Corbel" w:hAnsi="Corbel"/>
        </w:rPr>
      </w:pPr>
      <w:r w:rsidRPr="00FD233E">
        <w:rPr>
          <w:rFonts w:ascii="Corbel" w:hAnsi="Corbel"/>
        </w:rPr>
        <w:t xml:space="preserve">Het plan van aanpak is een aanscherping of aanvulling van een bestaande KPI uit bijlage </w:t>
      </w:r>
      <w:r w:rsidR="000B392F" w:rsidRPr="00FD233E">
        <w:rPr>
          <w:rFonts w:ascii="Corbel" w:hAnsi="Corbel"/>
        </w:rPr>
        <w:t>6</w:t>
      </w:r>
      <w:r w:rsidRPr="00FD233E">
        <w:rPr>
          <w:rFonts w:ascii="Corbel" w:hAnsi="Corbel"/>
        </w:rPr>
        <w:t>.</w:t>
      </w:r>
    </w:p>
    <w:p w14:paraId="4F9F38E5" w14:textId="77777777" w:rsidR="004C2F82" w:rsidRPr="00FD233E" w:rsidRDefault="004C2F82" w:rsidP="00474A4E">
      <w:pPr>
        <w:pStyle w:val="Lijstalinea"/>
        <w:numPr>
          <w:ilvl w:val="0"/>
          <w:numId w:val="48"/>
        </w:numPr>
        <w:spacing w:line="280" w:lineRule="atLeast"/>
        <w:contextualSpacing/>
        <w:rPr>
          <w:rFonts w:ascii="Corbel" w:hAnsi="Corbel"/>
        </w:rPr>
      </w:pPr>
      <w:r w:rsidRPr="00FD233E">
        <w:rPr>
          <w:rFonts w:ascii="Corbel" w:hAnsi="Corbel"/>
        </w:rPr>
        <w:t>Het plan van aanpak is SMART geformuleerd.</w:t>
      </w:r>
    </w:p>
    <w:p w14:paraId="2A568654" w14:textId="77777777" w:rsidR="004C2F82" w:rsidRPr="00FD233E" w:rsidRDefault="004C2F82" w:rsidP="00474A4E">
      <w:pPr>
        <w:pStyle w:val="Lijstalinea"/>
        <w:numPr>
          <w:ilvl w:val="0"/>
          <w:numId w:val="48"/>
        </w:numPr>
        <w:rPr>
          <w:rFonts w:ascii="Corbel" w:hAnsi="Corbel"/>
        </w:rPr>
      </w:pPr>
      <w:r w:rsidRPr="00FD233E">
        <w:rPr>
          <w:rFonts w:ascii="Corbel" w:hAnsi="Corbel"/>
        </w:rPr>
        <w:t>De beschrijving is maximaal 2 pagina’s A4 in een 10-punts lettertype.</w:t>
      </w:r>
      <w:r w:rsidRPr="00FD233E" w:rsidDel="00AD21FB">
        <w:rPr>
          <w:rFonts w:ascii="Corbel" w:hAnsi="Corbel"/>
        </w:rPr>
        <w:t xml:space="preserve"> </w:t>
      </w:r>
      <w:r w:rsidRPr="00FD233E">
        <w:rPr>
          <w:rFonts w:ascii="Corbel" w:hAnsi="Corbel"/>
        </w:rPr>
        <w:t>Dit aantal is inclusief eventuele bijlagen en exclusief voorblad, titelblad, inhoudsopgave, lege tussenbladen of tabbladen, colofon en achterblad.</w:t>
      </w:r>
      <w:r w:rsidR="00190AB8" w:rsidRPr="00FD233E">
        <w:rPr>
          <w:rFonts w:ascii="Corbel" w:hAnsi="Corbel"/>
        </w:rPr>
        <w:t xml:space="preserve"> Het meerdere wordt buiten beschouwing gelaten.</w:t>
      </w:r>
    </w:p>
    <w:p w14:paraId="546C15E3" w14:textId="77777777" w:rsidR="00C772F8" w:rsidRPr="00FD233E" w:rsidRDefault="00C772F8" w:rsidP="00C772F8">
      <w:pPr>
        <w:pStyle w:val="Kop2"/>
        <w:tabs>
          <w:tab w:val="clear" w:pos="1985"/>
        </w:tabs>
        <w:ind w:left="0" w:hanging="567"/>
        <w:rPr>
          <w:rFonts w:ascii="Corbel" w:hAnsi="Corbel" w:cs="Calibri"/>
          <w:b/>
        </w:rPr>
      </w:pPr>
      <w:bookmarkStart w:id="95" w:name="_Toc37230133"/>
      <w:r w:rsidRPr="00FD233E">
        <w:rPr>
          <w:rFonts w:ascii="Corbel" w:hAnsi="Corbel" w:cs="Calibri"/>
          <w:b/>
        </w:rPr>
        <w:t>Beoordelingscriterium Plan van Aanpak Kwaliteitsonderdeel 3</w:t>
      </w:r>
      <w:bookmarkEnd w:id="95"/>
      <w:r w:rsidRPr="00FD233E">
        <w:rPr>
          <w:rFonts w:ascii="Corbel" w:hAnsi="Corbel" w:cs="Calibri"/>
          <w:b/>
        </w:rPr>
        <w:t xml:space="preserve"> </w:t>
      </w:r>
    </w:p>
    <w:p w14:paraId="51908958" w14:textId="77777777" w:rsidR="00367ABF" w:rsidRPr="00FD233E" w:rsidRDefault="00367ABF" w:rsidP="00367ABF">
      <w:pPr>
        <w:rPr>
          <w:rFonts w:ascii="Corbel" w:hAnsi="Corbel"/>
        </w:rPr>
      </w:pPr>
      <w:r w:rsidRPr="00FD233E">
        <w:rPr>
          <w:rFonts w:ascii="Corbel" w:hAnsi="Corbel"/>
          <w:color w:val="000000"/>
          <w:shd w:val="clear" w:color="auto" w:fill="FFFFFF"/>
        </w:rPr>
        <w:t>De CO2-uitstoot waarvoor de gemeente Amsterdam verantwoordelijk is moet in 2025 gedaald zijn met 45 procent.</w:t>
      </w:r>
      <w:r w:rsidRPr="00FD233E" w:rsidDel="0034412B">
        <w:rPr>
          <w:rFonts w:ascii="Corbel" w:hAnsi="Corbel"/>
        </w:rPr>
        <w:t xml:space="preserve"> </w:t>
      </w:r>
      <w:r w:rsidRPr="00FD233E">
        <w:rPr>
          <w:rFonts w:ascii="Corbel" w:hAnsi="Corbel"/>
        </w:rPr>
        <w:t>Daarom geeft de gemeente marktpartijen die invulling geven aan haar CO2-ambitie een voordeel bij verlening van de opdracht.</w:t>
      </w:r>
    </w:p>
    <w:p w14:paraId="30F1D3AE" w14:textId="77777777" w:rsidR="00367ABF" w:rsidRPr="00FD233E" w:rsidRDefault="00367ABF" w:rsidP="00367ABF">
      <w:pPr>
        <w:rPr>
          <w:rFonts w:ascii="Corbel" w:hAnsi="Corbel"/>
        </w:rPr>
      </w:pPr>
      <w:r w:rsidRPr="00FD233E">
        <w:rPr>
          <w:rFonts w:ascii="Corbel" w:hAnsi="Corbel"/>
        </w:rPr>
        <w:t>De inschrijver geeft zijn CO2-ambitieniveau aan op het formulier Verklaring CO2-reductie. Deze ambitieniveaus zijn nader beschreven in de tabel in bijlage 7. Hoe hoger het aangeboden CO2-ambitieniveau van de inschrijver is, hoe hoger de fictieve vermindering van de inschrijvingssom.</w:t>
      </w:r>
    </w:p>
    <w:p w14:paraId="48528477" w14:textId="77777777" w:rsidR="00367ABF" w:rsidRPr="00FD233E" w:rsidRDefault="00367ABF" w:rsidP="00367ABF">
      <w:pPr>
        <w:rPr>
          <w:rFonts w:ascii="Corbel" w:hAnsi="Corbel"/>
        </w:rPr>
      </w:pPr>
    </w:p>
    <w:p w14:paraId="20B0A34C" w14:textId="77777777" w:rsidR="00367ABF" w:rsidRPr="00FD233E" w:rsidRDefault="00367ABF" w:rsidP="00367ABF">
      <w:pPr>
        <w:rPr>
          <w:rFonts w:ascii="Corbel" w:hAnsi="Corbel"/>
        </w:rPr>
      </w:pPr>
      <w:r w:rsidRPr="00FD233E">
        <w:rPr>
          <w:rFonts w:ascii="Corbel" w:hAnsi="Corbel"/>
        </w:rPr>
        <w:t>Bij de beoordeling van CO2-ambitieniveau wordt één score toegekend met de volgende onderverdeling:</w:t>
      </w:r>
    </w:p>
    <w:p w14:paraId="33755AD3" w14:textId="77777777" w:rsidR="00367ABF" w:rsidRPr="00FD233E" w:rsidRDefault="00367ABF" w:rsidP="00367ABF">
      <w:pPr>
        <w:tabs>
          <w:tab w:val="left" w:pos="2552"/>
        </w:tabs>
        <w:rPr>
          <w:rFonts w:ascii="Corbel" w:hAnsi="Corbel"/>
        </w:rPr>
      </w:pPr>
      <w:r w:rsidRPr="00FD233E">
        <w:rPr>
          <w:rFonts w:ascii="Corbel" w:hAnsi="Corbel"/>
        </w:rPr>
        <w:t xml:space="preserve">CO2-Ambitieniveau 1 t/m 3: </w:t>
      </w:r>
      <w:r w:rsidRPr="00FD233E">
        <w:rPr>
          <w:rFonts w:ascii="Corbel" w:hAnsi="Corbel"/>
        </w:rPr>
        <w:tab/>
        <w:t>geen korting</w:t>
      </w:r>
    </w:p>
    <w:p w14:paraId="382A1DAE" w14:textId="77777777" w:rsidR="00367ABF" w:rsidRPr="00FD233E" w:rsidRDefault="00367ABF" w:rsidP="00367ABF">
      <w:pPr>
        <w:tabs>
          <w:tab w:val="left" w:pos="2552"/>
        </w:tabs>
        <w:rPr>
          <w:rFonts w:ascii="Corbel" w:hAnsi="Corbel"/>
        </w:rPr>
      </w:pPr>
      <w:r w:rsidRPr="00FD233E">
        <w:rPr>
          <w:rFonts w:ascii="Corbel" w:hAnsi="Corbel"/>
        </w:rPr>
        <w:t xml:space="preserve">CO2-Ambitieniveau 4: </w:t>
      </w:r>
      <w:r w:rsidRPr="00FD233E">
        <w:rPr>
          <w:rFonts w:ascii="Corbel" w:hAnsi="Corbel"/>
        </w:rPr>
        <w:tab/>
        <w:t xml:space="preserve">5% van de inschrijvingsbedrag korting op de inschrijfsom. </w:t>
      </w:r>
    </w:p>
    <w:p w14:paraId="42C16B8F" w14:textId="77777777" w:rsidR="00367ABF" w:rsidRPr="00FD233E" w:rsidRDefault="00367ABF" w:rsidP="00367ABF">
      <w:pPr>
        <w:tabs>
          <w:tab w:val="left" w:pos="2552"/>
        </w:tabs>
        <w:rPr>
          <w:rFonts w:ascii="Corbel" w:hAnsi="Corbel"/>
        </w:rPr>
      </w:pPr>
      <w:r w:rsidRPr="00FD233E">
        <w:rPr>
          <w:rFonts w:ascii="Corbel" w:hAnsi="Corbel"/>
        </w:rPr>
        <w:t xml:space="preserve">CO2-Ambitieniveau 5: </w:t>
      </w:r>
      <w:r w:rsidRPr="00FD233E">
        <w:rPr>
          <w:rFonts w:ascii="Corbel" w:hAnsi="Corbel"/>
        </w:rPr>
        <w:tab/>
        <w:t>10 % van de inschrijvingsbedrag korting op de inschrijfsom.</w:t>
      </w:r>
    </w:p>
    <w:p w14:paraId="11483481" w14:textId="77777777" w:rsidR="00367ABF" w:rsidRPr="00FD233E" w:rsidRDefault="00367ABF" w:rsidP="00367ABF">
      <w:pPr>
        <w:rPr>
          <w:rFonts w:ascii="Corbel" w:hAnsi="Corbel"/>
        </w:rPr>
      </w:pPr>
    </w:p>
    <w:p w14:paraId="1A12ED64" w14:textId="77777777" w:rsidR="00367ABF" w:rsidRPr="00FD233E" w:rsidRDefault="00367ABF" w:rsidP="00367ABF">
      <w:pPr>
        <w:rPr>
          <w:rFonts w:ascii="Corbel" w:hAnsi="Corbel"/>
        </w:rPr>
      </w:pPr>
      <w:r w:rsidRPr="00FD233E">
        <w:rPr>
          <w:rFonts w:ascii="Corbel" w:hAnsi="Corbel"/>
        </w:rPr>
        <w:t xml:space="preserve">De inschrijver moet aantonen dat tijdens de uitvoering aan ten minste het aangeboden CO2-ambitieniveau is voldaan. Dit gebeurt binnen een halfjaar na opdrachtverlening en </w:t>
      </w:r>
      <w:r w:rsidRPr="00FD233E">
        <w:rPr>
          <w:rFonts w:ascii="Corbel" w:hAnsi="Corbel"/>
        </w:rPr>
        <w:lastRenderedPageBreak/>
        <w:t>vervolgens ten minste halfjaarlijks gedurende de looptijd van de overeenkomst. Het CO2-ambitieniveau kan op twee manieren worden aangetoond:</w:t>
      </w:r>
    </w:p>
    <w:p w14:paraId="6329D577" w14:textId="77777777" w:rsidR="00367ABF" w:rsidRPr="00FD233E" w:rsidRDefault="00367ABF" w:rsidP="00367ABF">
      <w:pPr>
        <w:rPr>
          <w:rFonts w:ascii="Corbel" w:hAnsi="Corbel"/>
        </w:rPr>
      </w:pPr>
      <w:r w:rsidRPr="00FD233E">
        <w:rPr>
          <w:rFonts w:ascii="Corbel" w:hAnsi="Corbel"/>
        </w:rPr>
        <w:t>1. met een CO2-Bewust-certificaat dat past bij het aangeboden CO2-ambitieniveau. Als de inschrijver werkt in een samenwerkingsverband van bedrijven, moet iedere deelnemer zo’n certificaat overleggen.</w:t>
      </w:r>
    </w:p>
    <w:p w14:paraId="56EF22A7" w14:textId="77777777" w:rsidR="00367ABF" w:rsidRPr="00FD233E" w:rsidRDefault="00367ABF" w:rsidP="00367ABF">
      <w:pPr>
        <w:rPr>
          <w:rFonts w:ascii="Corbel" w:hAnsi="Corbel"/>
        </w:rPr>
      </w:pPr>
      <w:r w:rsidRPr="00FD233E">
        <w:rPr>
          <w:rFonts w:ascii="Corbel" w:hAnsi="Corbel"/>
        </w:rPr>
        <w:t>2. door projectspecifiek bewijsstukken te leveren dat de opdrachten worden uitgevoerd conform het aangeboden CO2-ambitieniveau, met toepassing van de criteria zoals vermeld in de tabellen opgenomen in het document 'Handreiking Aanbesteden Versie 3.0,</w:t>
      </w:r>
    </w:p>
    <w:p w14:paraId="2F113424" w14:textId="77777777" w:rsidR="00367ABF" w:rsidRPr="00FD233E" w:rsidRDefault="00367ABF" w:rsidP="00367ABF">
      <w:pPr>
        <w:rPr>
          <w:rFonts w:ascii="Corbel" w:hAnsi="Corbel"/>
        </w:rPr>
      </w:pPr>
      <w:r w:rsidRPr="00FD233E">
        <w:rPr>
          <w:rFonts w:ascii="Corbel" w:hAnsi="Corbel"/>
        </w:rPr>
        <w:t>Het EMVI criterium CO2-Prestatieladder voor aanbestedende diensten' (05-02-2016,</w:t>
      </w:r>
    </w:p>
    <w:p w14:paraId="420A09E4" w14:textId="77777777" w:rsidR="00367ABF" w:rsidRPr="00FD233E" w:rsidRDefault="00367ABF" w:rsidP="00367ABF">
      <w:pPr>
        <w:rPr>
          <w:rFonts w:ascii="Corbel" w:hAnsi="Corbel"/>
        </w:rPr>
      </w:pPr>
      <w:r w:rsidRPr="00FD233E">
        <w:rPr>
          <w:rFonts w:ascii="Corbel" w:hAnsi="Corbel"/>
        </w:rPr>
        <w:t>Stichting Klimaatvriendelijk Aanbesteden &amp; Ondernemen).</w:t>
      </w:r>
    </w:p>
    <w:p w14:paraId="162A4E3E" w14:textId="77777777" w:rsidR="00367ABF" w:rsidRPr="00FD233E" w:rsidRDefault="00367ABF" w:rsidP="00367ABF">
      <w:pPr>
        <w:ind w:left="360"/>
        <w:rPr>
          <w:rFonts w:ascii="Corbel" w:hAnsi="Corbel"/>
        </w:rPr>
      </w:pPr>
    </w:p>
    <w:p w14:paraId="70084EE7" w14:textId="77777777" w:rsidR="00367ABF" w:rsidRPr="00FD233E" w:rsidRDefault="00367ABF" w:rsidP="00367ABF">
      <w:pPr>
        <w:rPr>
          <w:rFonts w:ascii="Corbel" w:hAnsi="Corbel"/>
        </w:rPr>
      </w:pPr>
      <w:r w:rsidRPr="00FD233E">
        <w:rPr>
          <w:rFonts w:ascii="Corbel" w:hAnsi="Corbel"/>
        </w:rPr>
        <w:t>Bij de tweede methode moet de inschrijver aangeven welke certificerende instelling (CI) de toetsing zal uitvoeren. Bij de realisatie gelden de volgende voorwaarden:</w:t>
      </w:r>
    </w:p>
    <w:p w14:paraId="09C7DE78" w14:textId="77777777" w:rsidR="00367ABF" w:rsidRPr="00FD233E" w:rsidRDefault="00367ABF" w:rsidP="00367ABF">
      <w:pPr>
        <w:rPr>
          <w:rFonts w:ascii="Corbel" w:hAnsi="Corbel"/>
        </w:rPr>
      </w:pPr>
      <w:r w:rsidRPr="00FD233E">
        <w:rPr>
          <w:rFonts w:ascii="Corbel" w:hAnsi="Corbel"/>
        </w:rPr>
        <w:t>a. Bewijsstukken bestaan uit een projectdossier en een verklaring van genoemde CI of voldaan wordt aan het aangeboden CO2-ambitieniveau, inclusief alle onderliggende niveaus.</w:t>
      </w:r>
    </w:p>
    <w:p w14:paraId="53AE6075" w14:textId="77777777" w:rsidR="00367ABF" w:rsidRPr="00FD233E" w:rsidRDefault="00367ABF" w:rsidP="00367ABF">
      <w:pPr>
        <w:rPr>
          <w:rFonts w:ascii="Corbel" w:hAnsi="Corbel"/>
        </w:rPr>
      </w:pPr>
      <w:r w:rsidRPr="00FD233E">
        <w:rPr>
          <w:rFonts w:ascii="Corbel" w:hAnsi="Corbel"/>
        </w:rPr>
        <w:t>b. Het voldoen aan het aangeboden CO2-ambitieniveau moet worden geborgd in het door de opdrachtnemer te gebruiken projectmanagementsysteem.</w:t>
      </w:r>
    </w:p>
    <w:p w14:paraId="63B7518D" w14:textId="77777777" w:rsidR="00367ABF" w:rsidRPr="00FD233E" w:rsidRDefault="00367ABF" w:rsidP="00367ABF">
      <w:pPr>
        <w:rPr>
          <w:rFonts w:ascii="Corbel" w:hAnsi="Corbel"/>
        </w:rPr>
      </w:pPr>
      <w:r w:rsidRPr="00FD233E">
        <w:rPr>
          <w:rFonts w:ascii="Corbel" w:hAnsi="Corbel"/>
        </w:rPr>
        <w:t>c. Op basis van het projectdossier en borging in het projectmanagementsysteem laat de opdrachtnemer de aangewezen CI toetsen of er voldaan wordt aan het aangeboden ambitieniveau.</w:t>
      </w:r>
    </w:p>
    <w:p w14:paraId="0AC08164" w14:textId="77777777" w:rsidR="00367ABF" w:rsidRPr="00FD233E" w:rsidRDefault="00367ABF" w:rsidP="00367ABF">
      <w:pPr>
        <w:rPr>
          <w:rFonts w:ascii="Corbel" w:hAnsi="Corbel"/>
        </w:rPr>
      </w:pPr>
      <w:r w:rsidRPr="00FD233E">
        <w:rPr>
          <w:rFonts w:ascii="Corbel" w:hAnsi="Corbel"/>
        </w:rPr>
        <w:t>d. Opdrachtnemer toont aan dat de CI geaccrediteerd is voor certificering op het niveau van het CO2-Bewust-certificaat dat correspondeert met het aangeboden CO2-ambitieniveau en dat de persoon die de toetsing uitvoert namens de CI aantoonbaar ervaring heeft met certificeringen van bedrijven op het niveau van het CO2-Bewust-certificaat dat correspondeert met het aangeboden CO2-ambitieniveau.</w:t>
      </w:r>
    </w:p>
    <w:p w14:paraId="163093C6" w14:textId="77777777" w:rsidR="00367ABF" w:rsidRPr="00FD233E" w:rsidRDefault="00367ABF" w:rsidP="00367ABF">
      <w:pPr>
        <w:rPr>
          <w:rFonts w:ascii="Corbel" w:hAnsi="Corbel"/>
        </w:rPr>
      </w:pPr>
      <w:r w:rsidRPr="00FD233E">
        <w:rPr>
          <w:rFonts w:ascii="Corbel" w:hAnsi="Corbel"/>
        </w:rPr>
        <w:t>e. De toetsing door de CI vindt telkens drie maanden voor een eventuele verlenging van de Service Level Agreement plaats, gedurende de looptijd van de opdracht.</w:t>
      </w:r>
    </w:p>
    <w:p w14:paraId="60A1E07B" w14:textId="77777777" w:rsidR="00367ABF" w:rsidRPr="00FD233E" w:rsidRDefault="00367ABF" w:rsidP="00367ABF">
      <w:pPr>
        <w:rPr>
          <w:rFonts w:ascii="Corbel" w:hAnsi="Corbel"/>
        </w:rPr>
      </w:pPr>
      <w:r w:rsidRPr="00FD233E">
        <w:rPr>
          <w:rFonts w:ascii="Corbel" w:hAnsi="Corbel"/>
        </w:rPr>
        <w:t>f. Als de opdrachtnemer beschikt over een CO2-Bewust-certificaat op een lager ambitieniveau kan de opdrachtnemer de bewijslast deels baseren op informatie uit het managementsysteem behorende bij het CO2-bewust certificaat. Maar het bewijs moet nadrukkelijk geheel projectspecifiek worden geleverd voor het aangeboden CO2-ambitieniveau inclusief alle onderliggende CO2-ambitieniveaus (een gemengde bewijsvoering wordt niet toegestaan).</w:t>
      </w:r>
    </w:p>
    <w:p w14:paraId="3D2DA873" w14:textId="77777777" w:rsidR="00367ABF" w:rsidRPr="00FD233E" w:rsidRDefault="00367ABF" w:rsidP="00367ABF">
      <w:pPr>
        <w:rPr>
          <w:rFonts w:ascii="Corbel" w:hAnsi="Corbel"/>
        </w:rPr>
      </w:pPr>
    </w:p>
    <w:p w14:paraId="1BA40E7C" w14:textId="77777777" w:rsidR="00BE7EB4" w:rsidRPr="00AA153F" w:rsidRDefault="00367ABF" w:rsidP="00AA153F">
      <w:pPr>
        <w:rPr>
          <w:rFonts w:ascii="Corbel" w:hAnsi="Corbel"/>
        </w:rPr>
      </w:pPr>
      <w:r w:rsidRPr="00FD233E">
        <w:rPr>
          <w:rFonts w:ascii="Corbel" w:hAnsi="Corbel"/>
        </w:rPr>
        <w:t>Ongeacht de gekozen methode moet de inschrijver gedurende de looptijd van de overeenkomst telkens twee weken voor een prestatiemeting een rapportage indienen waarin maatregelen worden voorgesteld om de continue verbetering (paragraaf 6.1.1. Handboek CO2-prestatieladder 3.0) te borgen. De inschrijver geeft daarbij specifiek de kansen voor CO2-reductie die (deels) buiten zijn invloedsfeer liggen en waarbij besluitvorming of maatregelen door de opdrachtgever of derden noodzakelijk zijn.</w:t>
      </w:r>
      <w:r w:rsidR="00BE7EB4" w:rsidRPr="00FD233E">
        <w:rPr>
          <w:rFonts w:ascii="Corbel" w:hAnsi="Corbel"/>
          <w:b/>
        </w:rPr>
        <w:br w:type="page"/>
      </w:r>
    </w:p>
    <w:p w14:paraId="7FCC6231" w14:textId="77777777" w:rsidR="009930A0" w:rsidRPr="00FD233E" w:rsidRDefault="009930A0" w:rsidP="00976BFD">
      <w:pPr>
        <w:pStyle w:val="Kop1"/>
        <w:tabs>
          <w:tab w:val="clear" w:pos="567"/>
        </w:tabs>
        <w:rPr>
          <w:rFonts w:ascii="Corbel" w:hAnsi="Corbel"/>
          <w:b/>
        </w:rPr>
      </w:pPr>
      <w:bookmarkStart w:id="96" w:name="_Toc37230134"/>
      <w:r w:rsidRPr="00FD233E">
        <w:rPr>
          <w:rFonts w:ascii="Corbel" w:hAnsi="Corbel"/>
          <w:b/>
        </w:rPr>
        <w:lastRenderedPageBreak/>
        <w:t>Inschrijving</w:t>
      </w:r>
      <w:bookmarkEnd w:id="83"/>
      <w:bookmarkEnd w:id="96"/>
    </w:p>
    <w:p w14:paraId="5EDFE603" w14:textId="5DBA725F" w:rsidR="009930A0" w:rsidRPr="00FD233E" w:rsidRDefault="009930A0" w:rsidP="009930A0">
      <w:pPr>
        <w:rPr>
          <w:rFonts w:ascii="Corbel" w:hAnsi="Corbel"/>
        </w:rPr>
      </w:pPr>
      <w:r w:rsidRPr="00FD233E">
        <w:rPr>
          <w:rFonts w:ascii="Corbel" w:hAnsi="Corbel"/>
        </w:rPr>
        <w:t xml:space="preserve">Met het indienen van een inschrijving verklaart de inschrijver zich onvoorwaardelijk akkoord met de in </w:t>
      </w:r>
      <w:r w:rsidR="00DA2D6A" w:rsidRPr="00FD233E">
        <w:rPr>
          <w:rFonts w:ascii="Corbel" w:hAnsi="Corbel"/>
        </w:rPr>
        <w:t xml:space="preserve">dit inkoopdocument </w:t>
      </w:r>
      <w:r w:rsidRPr="00FD233E">
        <w:rPr>
          <w:rFonts w:ascii="Corbel" w:hAnsi="Corbel"/>
        </w:rPr>
        <w:t>beschreven aanbestedingsprocedure</w:t>
      </w:r>
      <w:r w:rsidR="00672E08" w:rsidRPr="00FD233E">
        <w:rPr>
          <w:rFonts w:ascii="Corbel" w:hAnsi="Corbel"/>
        </w:rPr>
        <w:t xml:space="preserve"> en met de</w:t>
      </w:r>
      <w:r w:rsidR="002E387D">
        <w:rPr>
          <w:rFonts w:ascii="Corbel" w:hAnsi="Corbel"/>
        </w:rPr>
        <w:t xml:space="preserve"> inhoud van de</w:t>
      </w:r>
      <w:r w:rsidR="00672E08" w:rsidRPr="00FD233E">
        <w:rPr>
          <w:rFonts w:ascii="Corbel" w:hAnsi="Corbel"/>
        </w:rPr>
        <w:t xml:space="preserve"> aanbestedingsdocumenten</w:t>
      </w:r>
      <w:r w:rsidRPr="00FD233E">
        <w:rPr>
          <w:rFonts w:ascii="Corbel" w:hAnsi="Corbel"/>
        </w:rPr>
        <w:t xml:space="preserve">. </w:t>
      </w:r>
    </w:p>
    <w:p w14:paraId="4E87F6CD" w14:textId="77777777" w:rsidR="009930A0" w:rsidRPr="00FD233E" w:rsidRDefault="009930A0" w:rsidP="009930A0">
      <w:pPr>
        <w:rPr>
          <w:rFonts w:ascii="Corbel" w:hAnsi="Corbel"/>
        </w:rPr>
      </w:pPr>
    </w:p>
    <w:p w14:paraId="5113FE06" w14:textId="77777777" w:rsidR="009930A0" w:rsidRPr="00FD233E" w:rsidRDefault="009930A0" w:rsidP="009930A0">
      <w:pPr>
        <w:rPr>
          <w:rFonts w:ascii="Corbel" w:hAnsi="Corbel"/>
        </w:rPr>
      </w:pPr>
      <w:r w:rsidRPr="00FD233E">
        <w:rPr>
          <w:rFonts w:ascii="Corbel" w:hAnsi="Corbel"/>
        </w:rPr>
        <w:t xml:space="preserve">De inschrijving </w:t>
      </w:r>
      <w:r w:rsidR="009E08CE" w:rsidRPr="00FD233E">
        <w:rPr>
          <w:rFonts w:ascii="Corbel" w:hAnsi="Corbel"/>
        </w:rPr>
        <w:t xml:space="preserve">moet </w:t>
      </w:r>
      <w:r w:rsidRPr="00FD233E">
        <w:rPr>
          <w:rFonts w:ascii="Corbel" w:hAnsi="Corbel"/>
        </w:rPr>
        <w:t xml:space="preserve">uiterlijk op de datum vermeld in </w:t>
      </w:r>
      <w:r w:rsidRPr="008C2FDF">
        <w:rPr>
          <w:rFonts w:ascii="Corbel" w:hAnsi="Corbel"/>
        </w:rPr>
        <w:t>paragraaf 3.3 worden</w:t>
      </w:r>
      <w:r w:rsidRPr="00FD233E">
        <w:rPr>
          <w:rFonts w:ascii="Corbel" w:hAnsi="Corbel"/>
        </w:rPr>
        <w:t xml:space="preserve"> ingediend. Het </w:t>
      </w:r>
      <w:r w:rsidR="009E08CE" w:rsidRPr="00FD233E">
        <w:rPr>
          <w:rFonts w:ascii="Corbel" w:hAnsi="Corbel"/>
        </w:rPr>
        <w:t xml:space="preserve">daar genoemde </w:t>
      </w:r>
      <w:r w:rsidRPr="00FD233E">
        <w:rPr>
          <w:rFonts w:ascii="Corbel" w:hAnsi="Corbel"/>
        </w:rPr>
        <w:t xml:space="preserve">tijdstip geldt als uiterste tijdstip. </w:t>
      </w:r>
      <w:r w:rsidR="009E08CE" w:rsidRPr="00FD233E">
        <w:rPr>
          <w:rFonts w:ascii="Corbel" w:hAnsi="Corbel"/>
        </w:rPr>
        <w:t xml:space="preserve">Indienen moet gebeuren via TenderNed in PDF-formaat. </w:t>
      </w:r>
      <w:r w:rsidRPr="00FD233E">
        <w:rPr>
          <w:rFonts w:ascii="Corbel" w:hAnsi="Corbel"/>
        </w:rPr>
        <w:t xml:space="preserve">Inschrijvingen die niet uiterlijk op dit tijdstip </w:t>
      </w:r>
      <w:r w:rsidR="009E08CE" w:rsidRPr="00FD233E">
        <w:rPr>
          <w:rFonts w:ascii="Corbel" w:hAnsi="Corbel"/>
        </w:rPr>
        <w:t xml:space="preserve">en op deze manier </w:t>
      </w:r>
      <w:r w:rsidRPr="00FD233E">
        <w:rPr>
          <w:rFonts w:ascii="Corbel" w:hAnsi="Corbel"/>
        </w:rPr>
        <w:t>zijn ontvangen</w:t>
      </w:r>
      <w:r w:rsidR="009E08CE" w:rsidRPr="00FD233E">
        <w:rPr>
          <w:rFonts w:ascii="Corbel" w:hAnsi="Corbel"/>
        </w:rPr>
        <w:t>,</w:t>
      </w:r>
      <w:r w:rsidRPr="00FD233E">
        <w:rPr>
          <w:rFonts w:ascii="Corbel" w:hAnsi="Corbel"/>
        </w:rPr>
        <w:t xml:space="preserve"> worden niet in behandeling genomen</w:t>
      </w:r>
      <w:r w:rsidR="00D51237" w:rsidRPr="00FD233E">
        <w:rPr>
          <w:rFonts w:ascii="Corbel" w:hAnsi="Corbel"/>
        </w:rPr>
        <w:t xml:space="preserve"> en zullen aldus ongeldig worden verklaard</w:t>
      </w:r>
      <w:r w:rsidRPr="00FD233E">
        <w:rPr>
          <w:rFonts w:ascii="Corbel" w:hAnsi="Corbel"/>
        </w:rPr>
        <w:t>.</w:t>
      </w:r>
    </w:p>
    <w:p w14:paraId="07050712" w14:textId="77777777" w:rsidR="009930A0" w:rsidRPr="00FD233E" w:rsidRDefault="009930A0" w:rsidP="009930A0">
      <w:pPr>
        <w:rPr>
          <w:rFonts w:ascii="Corbel" w:hAnsi="Corbel"/>
        </w:rPr>
      </w:pPr>
    </w:p>
    <w:p w14:paraId="66ECFDAD" w14:textId="77777777" w:rsidR="009930A0" w:rsidRPr="00FD233E" w:rsidRDefault="009930A0" w:rsidP="009930A0">
      <w:pPr>
        <w:rPr>
          <w:rFonts w:ascii="Corbel" w:hAnsi="Corbel"/>
        </w:rPr>
      </w:pPr>
      <w:r w:rsidRPr="00FD233E">
        <w:rPr>
          <w:rFonts w:ascii="Corbel" w:hAnsi="Corbel"/>
        </w:rPr>
        <w:t xml:space="preserve">De inschrijvers </w:t>
      </w:r>
      <w:r w:rsidR="009E08CE" w:rsidRPr="00FD233E">
        <w:rPr>
          <w:rFonts w:ascii="Corbel" w:hAnsi="Corbel"/>
        </w:rPr>
        <w:t xml:space="preserve">verstrekken </w:t>
      </w:r>
      <w:r w:rsidRPr="00FD233E">
        <w:rPr>
          <w:rFonts w:ascii="Corbel" w:hAnsi="Corbel"/>
        </w:rPr>
        <w:t>bij hun inschrijving de volgende gegevens:</w:t>
      </w:r>
    </w:p>
    <w:p w14:paraId="2CCCC245" w14:textId="77777777" w:rsidR="00A62E62"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Inschrijvingsbiljet</w:t>
      </w:r>
      <w:r w:rsidR="00027A72" w:rsidRPr="00FD233E">
        <w:rPr>
          <w:rFonts w:ascii="Corbel" w:hAnsi="Corbel"/>
        </w:rPr>
        <w:t xml:space="preserve"> </w:t>
      </w:r>
      <w:r w:rsidR="00E35530" w:rsidRPr="00FD233E">
        <w:rPr>
          <w:rFonts w:ascii="Corbel" w:hAnsi="Corbel"/>
        </w:rPr>
        <w:t>(per perceel)</w:t>
      </w:r>
    </w:p>
    <w:p w14:paraId="4645A489" w14:textId="77777777" w:rsidR="009930A0"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Staat van verrekenprijzen</w:t>
      </w:r>
      <w:r w:rsidR="00A62E62" w:rsidRPr="00FD233E">
        <w:rPr>
          <w:rFonts w:ascii="Corbel" w:hAnsi="Corbel"/>
        </w:rPr>
        <w:t xml:space="preserve"> </w:t>
      </w:r>
      <w:r w:rsidR="00D46255" w:rsidRPr="00FD233E">
        <w:rPr>
          <w:rFonts w:ascii="Corbel" w:hAnsi="Corbel"/>
        </w:rPr>
        <w:t>(per perceel)</w:t>
      </w:r>
    </w:p>
    <w:p w14:paraId="78C602F1" w14:textId="77777777" w:rsidR="009930A0"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Uniform Europees Aanbestedingsdocument</w:t>
      </w:r>
    </w:p>
    <w:p w14:paraId="5F6BDC52" w14:textId="77777777" w:rsidR="009930A0"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Verklaring Bestuurder Omtrent Rechtmatigheid Inschrijving (Model K)</w:t>
      </w:r>
    </w:p>
    <w:p w14:paraId="47F030E5" w14:textId="77777777" w:rsidR="009930A0"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Referentiewerken</w:t>
      </w:r>
    </w:p>
    <w:p w14:paraId="6490ABBD" w14:textId="77777777" w:rsidR="009930A0"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Verklaring(en) beschikbaarheid bekwaamheden derde (indien van toepassing)</w:t>
      </w:r>
    </w:p>
    <w:p w14:paraId="1D1956BE" w14:textId="77777777" w:rsidR="009930A0" w:rsidRPr="00FD233E" w:rsidRDefault="009930A0" w:rsidP="00474A4E">
      <w:pPr>
        <w:pStyle w:val="Lijstalinea"/>
        <w:numPr>
          <w:ilvl w:val="0"/>
          <w:numId w:val="31"/>
        </w:numPr>
        <w:spacing w:line="280" w:lineRule="atLeast"/>
        <w:contextualSpacing/>
        <w:rPr>
          <w:rFonts w:ascii="Corbel" w:hAnsi="Corbel"/>
        </w:rPr>
      </w:pPr>
      <w:r w:rsidRPr="00FD233E">
        <w:rPr>
          <w:rFonts w:ascii="Corbel" w:hAnsi="Corbel"/>
        </w:rPr>
        <w:t>Verklaring milieu-, sociaal en arbeidsrecht</w:t>
      </w:r>
    </w:p>
    <w:p w14:paraId="70216BC5" w14:textId="77777777" w:rsidR="00A62E62" w:rsidRPr="00FD233E" w:rsidRDefault="00A62E62" w:rsidP="00474A4E">
      <w:pPr>
        <w:pStyle w:val="Lijstalinea"/>
        <w:numPr>
          <w:ilvl w:val="0"/>
          <w:numId w:val="31"/>
        </w:numPr>
        <w:spacing w:line="280" w:lineRule="atLeast"/>
        <w:contextualSpacing/>
        <w:rPr>
          <w:rFonts w:ascii="Corbel" w:hAnsi="Corbel"/>
        </w:rPr>
      </w:pPr>
      <w:r w:rsidRPr="00FD233E">
        <w:rPr>
          <w:rFonts w:ascii="Corbel" w:hAnsi="Corbel"/>
        </w:rPr>
        <w:t>Plan van Aanpak van de drie Kwaliteitsonderdelen 1A, 1B en 2</w:t>
      </w:r>
    </w:p>
    <w:p w14:paraId="4D305FF9" w14:textId="77777777" w:rsidR="00C772F8" w:rsidRPr="00FD233E" w:rsidRDefault="00DB260F" w:rsidP="00DB260F">
      <w:pPr>
        <w:pStyle w:val="Lijstalinea"/>
        <w:numPr>
          <w:ilvl w:val="0"/>
          <w:numId w:val="31"/>
        </w:numPr>
        <w:spacing w:line="280" w:lineRule="atLeast"/>
        <w:contextualSpacing/>
        <w:rPr>
          <w:rFonts w:ascii="Corbel" w:hAnsi="Corbel"/>
        </w:rPr>
      </w:pPr>
      <w:r w:rsidRPr="00FD233E">
        <w:rPr>
          <w:rFonts w:ascii="Corbel" w:hAnsi="Corbel"/>
        </w:rPr>
        <w:t xml:space="preserve">Verklaring CO2-reductie </w:t>
      </w:r>
      <w:r w:rsidR="00C772F8" w:rsidRPr="00FD233E">
        <w:rPr>
          <w:rFonts w:ascii="Corbel" w:hAnsi="Corbel"/>
        </w:rPr>
        <w:t>Kwaliteitsonderde</w:t>
      </w:r>
      <w:r w:rsidR="00F16BB2" w:rsidRPr="00FD233E">
        <w:rPr>
          <w:rFonts w:ascii="Corbel" w:hAnsi="Corbel"/>
        </w:rPr>
        <w:t>el 3</w:t>
      </w:r>
    </w:p>
    <w:p w14:paraId="53DEB397" w14:textId="77777777" w:rsidR="009930A0" w:rsidRPr="00FD233E" w:rsidRDefault="00D333CF" w:rsidP="009930A0">
      <w:pPr>
        <w:rPr>
          <w:rFonts w:ascii="Corbel" w:hAnsi="Corbel"/>
          <w:color w:val="FF0000"/>
        </w:rPr>
      </w:pPr>
      <w:r w:rsidRPr="00FD233E">
        <w:rPr>
          <w:rFonts w:ascii="Corbel" w:hAnsi="Corbel"/>
          <w:color w:val="FF0000"/>
        </w:rPr>
        <w:t xml:space="preserve">   </w:t>
      </w:r>
    </w:p>
    <w:p w14:paraId="219C836C" w14:textId="77777777" w:rsidR="00E7241F" w:rsidRPr="00FD233E" w:rsidRDefault="009930A0" w:rsidP="009930A0">
      <w:pPr>
        <w:rPr>
          <w:rFonts w:ascii="Corbel" w:hAnsi="Corbel"/>
        </w:rPr>
      </w:pPr>
      <w:r w:rsidRPr="00FD233E">
        <w:rPr>
          <w:rFonts w:ascii="Corbel" w:hAnsi="Corbel"/>
        </w:rPr>
        <w:t xml:space="preserve">De termijn waarbinnen bewijsmiddelen </w:t>
      </w:r>
      <w:r w:rsidR="00E172FC" w:rsidRPr="00FD233E">
        <w:rPr>
          <w:rFonts w:ascii="Corbel" w:hAnsi="Corbel"/>
        </w:rPr>
        <w:t xml:space="preserve">en </w:t>
      </w:r>
      <w:r w:rsidRPr="00FD233E">
        <w:rPr>
          <w:rFonts w:ascii="Corbel" w:hAnsi="Corbel"/>
        </w:rPr>
        <w:t xml:space="preserve">de nadere toelichting bedoeld in de artikelen 2.13.9 </w:t>
      </w:r>
      <w:r w:rsidR="00E172FC" w:rsidRPr="00FD233E">
        <w:rPr>
          <w:rFonts w:ascii="Corbel" w:hAnsi="Corbel"/>
        </w:rPr>
        <w:t xml:space="preserve">en </w:t>
      </w:r>
      <w:r w:rsidRPr="00FD233E">
        <w:rPr>
          <w:rFonts w:ascii="Corbel" w:hAnsi="Corbel"/>
        </w:rPr>
        <w:t xml:space="preserve">2.21.5 van het ARW 2016 uiterlijk door de aanbesteder moeten zijn ontvangen </w:t>
      </w:r>
      <w:r w:rsidR="00E172FC" w:rsidRPr="00FD233E">
        <w:rPr>
          <w:rFonts w:ascii="Corbel" w:hAnsi="Corbel"/>
        </w:rPr>
        <w:t xml:space="preserve">is </w:t>
      </w:r>
      <w:r w:rsidRPr="00FD233E">
        <w:rPr>
          <w:rFonts w:ascii="Corbel" w:hAnsi="Corbel"/>
        </w:rPr>
        <w:t>5 werkdagen, te rekenen vanaf de verzenddatum van het verzoek tot het indienen van de bewijsmiddelen.</w:t>
      </w:r>
      <w:r w:rsidR="000815A3" w:rsidRPr="00FD233E">
        <w:rPr>
          <w:rFonts w:ascii="Corbel" w:hAnsi="Corbel"/>
        </w:rPr>
        <w:t xml:space="preserve"> Uw bewijsstukken dienen op zowel het moment van inschrijven als opdrachtverlening geldig te zijn. </w:t>
      </w:r>
      <w:r w:rsidR="00E7241F" w:rsidRPr="00FD233E">
        <w:rPr>
          <w:rFonts w:ascii="Corbel" w:hAnsi="Corbel"/>
        </w:rPr>
        <w:t xml:space="preserve"> </w:t>
      </w:r>
    </w:p>
    <w:p w14:paraId="0C6A785D" w14:textId="77777777" w:rsidR="00E7241F" w:rsidRPr="00FD233E" w:rsidRDefault="00E7241F" w:rsidP="009930A0">
      <w:pPr>
        <w:rPr>
          <w:rFonts w:ascii="Corbel" w:hAnsi="Corbel"/>
        </w:rPr>
      </w:pPr>
      <w:r w:rsidRPr="00FD233E">
        <w:rPr>
          <w:rFonts w:ascii="Corbel" w:hAnsi="Corbel"/>
        </w:rPr>
        <w:t xml:space="preserve"> </w:t>
      </w:r>
    </w:p>
    <w:p w14:paraId="6B984F1D" w14:textId="77777777" w:rsidR="009930A0" w:rsidRPr="00FD233E" w:rsidRDefault="009930A0" w:rsidP="00976BFD">
      <w:pPr>
        <w:pStyle w:val="Kop2"/>
        <w:tabs>
          <w:tab w:val="clear" w:pos="1985"/>
        </w:tabs>
        <w:ind w:left="0" w:hanging="567"/>
        <w:rPr>
          <w:rFonts w:ascii="Corbel" w:hAnsi="Corbel" w:cs="Calibri"/>
          <w:b/>
        </w:rPr>
      </w:pPr>
      <w:bookmarkStart w:id="97" w:name="_Toc522545198"/>
      <w:bookmarkStart w:id="98" w:name="_Toc37230135"/>
      <w:r w:rsidRPr="00FD233E">
        <w:rPr>
          <w:rFonts w:ascii="Corbel" w:hAnsi="Corbel" w:cs="Calibri"/>
          <w:b/>
        </w:rPr>
        <w:t>Gestanddoeningstermijn</w:t>
      </w:r>
      <w:bookmarkEnd w:id="97"/>
      <w:bookmarkEnd w:id="98"/>
    </w:p>
    <w:p w14:paraId="4D2008BD" w14:textId="77777777" w:rsidR="009930A0" w:rsidRPr="00FD233E" w:rsidRDefault="009930A0" w:rsidP="009930A0">
      <w:pPr>
        <w:rPr>
          <w:rFonts w:ascii="Corbel" w:hAnsi="Corbel"/>
        </w:rPr>
      </w:pPr>
      <w:r w:rsidRPr="00FD233E">
        <w:rPr>
          <w:rFonts w:ascii="Corbel" w:hAnsi="Corbel"/>
        </w:rPr>
        <w:t xml:space="preserve">In afwijking van artikel 2.30.1 van het ARW 2016 dient de inschrijver zijn inschrijving gestand te doen gedurende </w:t>
      </w:r>
      <w:r w:rsidR="00006E6D" w:rsidRPr="00FD233E">
        <w:rPr>
          <w:rFonts w:ascii="Corbel" w:hAnsi="Corbel"/>
        </w:rPr>
        <w:t>3 maand</w:t>
      </w:r>
      <w:r w:rsidR="00E172FC" w:rsidRPr="00FD233E">
        <w:rPr>
          <w:rFonts w:ascii="Corbel" w:hAnsi="Corbel"/>
        </w:rPr>
        <w:t>en</w:t>
      </w:r>
      <w:r w:rsidRPr="00FD233E">
        <w:rPr>
          <w:rFonts w:ascii="Corbel" w:hAnsi="Corbel"/>
        </w:rPr>
        <w:t xml:space="preserve"> vanaf de dag dat de inschrijvingstermijn is verstreken. De aanbesteder stelt deze termijn om tot een zorgvuldige beoordeling van de kwaliteitsonderdelen te kunnen komen. </w:t>
      </w:r>
      <w:r w:rsidR="00190AB8" w:rsidRPr="00FD233E">
        <w:rPr>
          <w:rFonts w:ascii="Corbel" w:hAnsi="Corbel"/>
        </w:rPr>
        <w:t>Indien er een kort geding wordt ingesteld wordt dit verlengd met 6 weken.</w:t>
      </w:r>
    </w:p>
    <w:p w14:paraId="60FC2894" w14:textId="77777777" w:rsidR="009930A0" w:rsidRPr="00FD233E" w:rsidRDefault="009930A0" w:rsidP="00976BFD">
      <w:pPr>
        <w:pStyle w:val="Kop2"/>
        <w:tabs>
          <w:tab w:val="clear" w:pos="1985"/>
        </w:tabs>
        <w:ind w:left="0" w:hanging="567"/>
        <w:rPr>
          <w:rFonts w:ascii="Corbel" w:hAnsi="Corbel" w:cs="Calibri"/>
          <w:b/>
        </w:rPr>
      </w:pPr>
      <w:bookmarkStart w:id="99" w:name="_Toc522545199"/>
      <w:bookmarkStart w:id="100" w:name="_Toc37230136"/>
      <w:r w:rsidRPr="00FD233E">
        <w:rPr>
          <w:rFonts w:ascii="Corbel" w:hAnsi="Corbel" w:cs="Calibri"/>
          <w:b/>
        </w:rPr>
        <w:t xml:space="preserve">Inschrijvingsbiljet en </w:t>
      </w:r>
      <w:r w:rsidR="00006E6D" w:rsidRPr="00FD233E">
        <w:rPr>
          <w:rFonts w:ascii="Corbel" w:hAnsi="Corbel" w:cs="Calibri"/>
          <w:b/>
        </w:rPr>
        <w:t>staat van verrekenprijzen</w:t>
      </w:r>
      <w:bookmarkEnd w:id="99"/>
      <w:bookmarkEnd w:id="100"/>
    </w:p>
    <w:p w14:paraId="44ADA183" w14:textId="77777777" w:rsidR="00006E6D" w:rsidRPr="00FD233E" w:rsidRDefault="00006E6D" w:rsidP="00006E6D">
      <w:pPr>
        <w:rPr>
          <w:rFonts w:ascii="Corbel" w:hAnsi="Corbel"/>
        </w:rPr>
      </w:pPr>
      <w:bookmarkStart w:id="101" w:name="_Toc457486496"/>
      <w:bookmarkStart w:id="102" w:name="_Toc522545200"/>
      <w:r w:rsidRPr="00FD233E">
        <w:rPr>
          <w:rFonts w:ascii="Corbel" w:hAnsi="Corbel"/>
        </w:rPr>
        <w:t xml:space="preserve">De inschrijving is voorzien van een inschrijvingsbiljet met de gegevens conform art. 2.25.2 van het ARW 2016 volgens het format in bijlage </w:t>
      </w:r>
      <w:r w:rsidR="000B392F" w:rsidRPr="00FD233E">
        <w:rPr>
          <w:rFonts w:ascii="Corbel" w:hAnsi="Corbel"/>
        </w:rPr>
        <w:t>8</w:t>
      </w:r>
      <w:r w:rsidRPr="00FD233E">
        <w:rPr>
          <w:rFonts w:ascii="Corbel" w:hAnsi="Corbel"/>
        </w:rPr>
        <w:t xml:space="preserve"> van dit inschrijvingsdocument. </w:t>
      </w:r>
    </w:p>
    <w:p w14:paraId="541A0012" w14:textId="77777777" w:rsidR="00006E6D" w:rsidRPr="00FD233E" w:rsidRDefault="00006E6D" w:rsidP="00006E6D">
      <w:pPr>
        <w:rPr>
          <w:rFonts w:ascii="Corbel" w:hAnsi="Corbel"/>
        </w:rPr>
      </w:pPr>
    </w:p>
    <w:p w14:paraId="04819872" w14:textId="77777777" w:rsidR="00006E6D" w:rsidRPr="00FD233E" w:rsidRDefault="00006E6D" w:rsidP="00006E6D">
      <w:pPr>
        <w:rPr>
          <w:rFonts w:ascii="Corbel" w:hAnsi="Corbel"/>
        </w:rPr>
      </w:pPr>
      <w:r w:rsidRPr="00FD233E">
        <w:rPr>
          <w:rFonts w:ascii="Corbel" w:hAnsi="Corbel"/>
        </w:rPr>
        <w:t xml:space="preserve">Bij de inschrijving </w:t>
      </w:r>
      <w:r w:rsidR="00E172FC" w:rsidRPr="00FD233E">
        <w:rPr>
          <w:rFonts w:ascii="Corbel" w:hAnsi="Corbel"/>
        </w:rPr>
        <w:t xml:space="preserve">voegt </w:t>
      </w:r>
      <w:r w:rsidRPr="00FD233E">
        <w:rPr>
          <w:rFonts w:ascii="Corbel" w:hAnsi="Corbel"/>
        </w:rPr>
        <w:t>de inschrijver een staat van verrekenprijzen</w:t>
      </w:r>
      <w:r w:rsidR="00E172FC" w:rsidRPr="00FD233E">
        <w:rPr>
          <w:rFonts w:ascii="Corbel" w:hAnsi="Corbel"/>
        </w:rPr>
        <w:t xml:space="preserve"> volgens het format in bijlage </w:t>
      </w:r>
      <w:r w:rsidR="000B392F" w:rsidRPr="00FD233E">
        <w:rPr>
          <w:rFonts w:ascii="Corbel" w:hAnsi="Corbel"/>
        </w:rPr>
        <w:t>8</w:t>
      </w:r>
      <w:r w:rsidR="00AA3231" w:rsidRPr="00FD233E">
        <w:rPr>
          <w:rFonts w:ascii="Corbel" w:hAnsi="Corbel"/>
        </w:rPr>
        <w:t xml:space="preserve"> </w:t>
      </w:r>
      <w:r w:rsidR="00E172FC" w:rsidRPr="00FD233E">
        <w:rPr>
          <w:rFonts w:ascii="Corbel" w:hAnsi="Corbel"/>
        </w:rPr>
        <w:t xml:space="preserve"> van dit inkoopdocument. Hierbij geeft de inschrijver een</w:t>
      </w:r>
      <w:r w:rsidRPr="00FD233E">
        <w:rPr>
          <w:rFonts w:ascii="Corbel" w:hAnsi="Corbel"/>
        </w:rPr>
        <w:t xml:space="preserve"> eenheidsprijs per object i</w:t>
      </w:r>
      <w:r w:rsidR="00E172FC" w:rsidRPr="00FD233E">
        <w:rPr>
          <w:rFonts w:ascii="Corbel" w:hAnsi="Corbel"/>
        </w:rPr>
        <w:t>n verband met</w:t>
      </w:r>
      <w:r w:rsidRPr="00FD233E">
        <w:rPr>
          <w:rFonts w:ascii="Corbel" w:hAnsi="Corbel"/>
        </w:rPr>
        <w:t xml:space="preserve"> verrekeningen van wijzigingen. </w:t>
      </w:r>
    </w:p>
    <w:p w14:paraId="7AC20216" w14:textId="77777777" w:rsidR="00006E6D" w:rsidRPr="00FD233E" w:rsidRDefault="00006E6D" w:rsidP="00006E6D">
      <w:pPr>
        <w:rPr>
          <w:rFonts w:ascii="Corbel" w:hAnsi="Corbel"/>
        </w:rPr>
      </w:pPr>
    </w:p>
    <w:p w14:paraId="7FD6FA6D" w14:textId="77777777" w:rsidR="00006E6D" w:rsidRPr="00FD233E" w:rsidRDefault="00006E6D" w:rsidP="00006E6D">
      <w:pPr>
        <w:rPr>
          <w:rFonts w:ascii="Corbel" w:hAnsi="Corbel"/>
        </w:rPr>
      </w:pPr>
      <w:r w:rsidRPr="00FD233E">
        <w:rPr>
          <w:rFonts w:ascii="Corbel" w:hAnsi="Corbel"/>
        </w:rPr>
        <w:t xml:space="preserve">De in de staat van verrekenprijzen op te nemen bedragen </w:t>
      </w:r>
      <w:r w:rsidR="00E172FC" w:rsidRPr="00FD233E">
        <w:rPr>
          <w:rFonts w:ascii="Corbel" w:hAnsi="Corbel"/>
        </w:rPr>
        <w:t xml:space="preserve">moeten </w:t>
      </w:r>
      <w:r w:rsidRPr="00FD233E">
        <w:rPr>
          <w:rFonts w:ascii="Corbel" w:hAnsi="Corbel"/>
        </w:rPr>
        <w:t xml:space="preserve">realistisch zijn en in redelijke verhouding staan tot aard en omvang van het werk. </w:t>
      </w:r>
    </w:p>
    <w:p w14:paraId="75523249" w14:textId="77777777" w:rsidR="00990B21" w:rsidRPr="00FD233E" w:rsidRDefault="00990B21">
      <w:pPr>
        <w:spacing w:line="240" w:lineRule="auto"/>
        <w:rPr>
          <w:rFonts w:ascii="Corbel" w:hAnsi="Corbel" w:cs="Calibri"/>
          <w:b/>
          <w:sz w:val="24"/>
        </w:rPr>
      </w:pPr>
      <w:r w:rsidRPr="00FD233E">
        <w:rPr>
          <w:rFonts w:ascii="Corbel" w:hAnsi="Corbel" w:cs="Calibri"/>
          <w:b/>
        </w:rPr>
        <w:br w:type="page"/>
      </w:r>
    </w:p>
    <w:p w14:paraId="6D60231D" w14:textId="77777777" w:rsidR="009930A0" w:rsidRPr="00FD233E" w:rsidRDefault="009930A0" w:rsidP="00A844C8">
      <w:pPr>
        <w:pStyle w:val="Kop2"/>
        <w:tabs>
          <w:tab w:val="clear" w:pos="1985"/>
        </w:tabs>
        <w:ind w:left="0" w:hanging="567"/>
        <w:rPr>
          <w:rFonts w:ascii="Corbel" w:hAnsi="Corbel" w:cs="Calibri"/>
          <w:b/>
        </w:rPr>
      </w:pPr>
      <w:bookmarkStart w:id="103" w:name="_Toc37230137"/>
      <w:r w:rsidRPr="00FD233E">
        <w:rPr>
          <w:rFonts w:ascii="Corbel" w:hAnsi="Corbel" w:cs="Calibri"/>
          <w:b/>
        </w:rPr>
        <w:lastRenderedPageBreak/>
        <w:t>Uniform Europees Aanbestedingsdocument</w:t>
      </w:r>
      <w:r w:rsidR="00842BFC" w:rsidRPr="00FD233E">
        <w:rPr>
          <w:rFonts w:ascii="Corbel" w:hAnsi="Corbel" w:cs="Calibri"/>
          <w:b/>
        </w:rPr>
        <w:t xml:space="preserve"> </w:t>
      </w:r>
      <w:r w:rsidRPr="00FD233E">
        <w:rPr>
          <w:rFonts w:ascii="Corbel" w:hAnsi="Corbel" w:cs="Calibri"/>
          <w:b/>
        </w:rPr>
        <w:t>(UEA-formulier)</w:t>
      </w:r>
      <w:bookmarkEnd w:id="101"/>
      <w:bookmarkEnd w:id="102"/>
      <w:bookmarkEnd w:id="103"/>
    </w:p>
    <w:p w14:paraId="1C2FEE79" w14:textId="77777777" w:rsidR="009930A0" w:rsidRPr="00FD233E" w:rsidRDefault="00E172FC" w:rsidP="009930A0">
      <w:pPr>
        <w:rPr>
          <w:rFonts w:ascii="Corbel" w:hAnsi="Corbel"/>
        </w:rPr>
      </w:pPr>
      <w:r w:rsidRPr="00FD233E">
        <w:rPr>
          <w:rFonts w:ascii="Corbel" w:hAnsi="Corbel"/>
        </w:rPr>
        <w:t xml:space="preserve">De </w:t>
      </w:r>
      <w:r w:rsidR="009930A0" w:rsidRPr="00FD233E">
        <w:rPr>
          <w:rFonts w:ascii="Corbel" w:hAnsi="Corbel"/>
        </w:rPr>
        <w:t xml:space="preserve">inschrijver </w:t>
      </w:r>
      <w:r w:rsidRPr="00FD233E">
        <w:rPr>
          <w:rFonts w:ascii="Corbel" w:hAnsi="Corbel"/>
        </w:rPr>
        <w:t xml:space="preserve">vult een </w:t>
      </w:r>
      <w:r w:rsidR="009930A0" w:rsidRPr="00FD233E">
        <w:rPr>
          <w:rFonts w:ascii="Corbel" w:hAnsi="Corbel"/>
        </w:rPr>
        <w:t>Uniform Europese Aanbestedingsdocument (</w:t>
      </w:r>
      <w:r w:rsidR="00AA3231" w:rsidRPr="00FD233E">
        <w:rPr>
          <w:rFonts w:ascii="Corbel" w:hAnsi="Corbel"/>
        </w:rPr>
        <w:t xml:space="preserve">onderdeel van bijlage </w:t>
      </w:r>
      <w:r w:rsidR="000B392F" w:rsidRPr="00FD233E">
        <w:rPr>
          <w:rFonts w:ascii="Corbel" w:hAnsi="Corbel"/>
        </w:rPr>
        <w:t>8</w:t>
      </w:r>
      <w:r w:rsidR="009930A0" w:rsidRPr="00FD233E">
        <w:rPr>
          <w:rFonts w:ascii="Corbel" w:hAnsi="Corbel"/>
        </w:rPr>
        <w:t xml:space="preserve">) volledig in </w:t>
      </w:r>
      <w:r w:rsidRPr="00FD233E">
        <w:rPr>
          <w:rFonts w:ascii="Corbel" w:hAnsi="Corbel"/>
        </w:rPr>
        <w:t>en</w:t>
      </w:r>
      <w:r w:rsidR="009930A0" w:rsidRPr="00FD233E">
        <w:rPr>
          <w:rFonts w:ascii="Corbel" w:hAnsi="Corbel"/>
        </w:rPr>
        <w:t xml:space="preserve"> voorzie</w:t>
      </w:r>
      <w:r w:rsidRPr="00FD233E">
        <w:rPr>
          <w:rFonts w:ascii="Corbel" w:hAnsi="Corbel"/>
        </w:rPr>
        <w:t>t dit</w:t>
      </w:r>
      <w:r w:rsidR="009930A0" w:rsidRPr="00FD233E">
        <w:rPr>
          <w:rFonts w:ascii="Corbel" w:hAnsi="Corbel"/>
        </w:rPr>
        <w:t xml:space="preserve"> van handtekening van de vertegenwoordigingsbevoegde persoon. </w:t>
      </w:r>
      <w:r w:rsidRPr="00FD233E">
        <w:rPr>
          <w:rFonts w:ascii="Corbel" w:hAnsi="Corbel"/>
        </w:rPr>
        <w:t>Hiermee verklaart de inschrijver dat er geen sprake is van enige uitsluitingsgrond.</w:t>
      </w:r>
    </w:p>
    <w:p w14:paraId="75DC50D3" w14:textId="77777777" w:rsidR="009930A0" w:rsidRPr="00FD233E" w:rsidRDefault="009930A0" w:rsidP="009930A0">
      <w:pPr>
        <w:rPr>
          <w:rFonts w:ascii="Corbel" w:hAnsi="Corbel"/>
        </w:rPr>
      </w:pPr>
    </w:p>
    <w:p w14:paraId="2015A9B0" w14:textId="77777777" w:rsidR="009930A0" w:rsidRPr="00FD233E" w:rsidRDefault="009930A0" w:rsidP="009930A0">
      <w:pPr>
        <w:rPr>
          <w:rFonts w:ascii="Corbel" w:hAnsi="Corbel"/>
        </w:rPr>
      </w:pPr>
      <w:r w:rsidRPr="00FD233E">
        <w:rPr>
          <w:rFonts w:ascii="Corbel" w:hAnsi="Corbel"/>
        </w:rPr>
        <w:t xml:space="preserve">Indien van toepassing dient elke (rechts)persoon binnen het samenwerkingsverband </w:t>
      </w:r>
      <w:r w:rsidR="00C47405" w:rsidRPr="00FD233E">
        <w:rPr>
          <w:rFonts w:ascii="Corbel" w:hAnsi="Corbel"/>
        </w:rPr>
        <w:t xml:space="preserve">en </w:t>
      </w:r>
      <w:r w:rsidRPr="00FD233E">
        <w:rPr>
          <w:rFonts w:ascii="Corbel" w:hAnsi="Corbel"/>
        </w:rPr>
        <w:t xml:space="preserve">de rechtspersonen waarop de inschrijver een beroep doet conform deel II afdeling C een afzonderlijk UEA-formulier in. Rechtspersonen bij wie de inschrijver </w:t>
      </w:r>
      <w:r w:rsidR="00C47405" w:rsidRPr="00FD233E">
        <w:rPr>
          <w:rFonts w:ascii="Corbel" w:hAnsi="Corbel"/>
        </w:rPr>
        <w:t xml:space="preserve">beoogt </w:t>
      </w:r>
      <w:r w:rsidRPr="00FD233E">
        <w:rPr>
          <w:rFonts w:ascii="Corbel" w:hAnsi="Corbel"/>
        </w:rPr>
        <w:t xml:space="preserve">om delen van de opdracht onder te brengen maar </w:t>
      </w:r>
      <w:r w:rsidR="00C47405" w:rsidRPr="00FD233E">
        <w:rPr>
          <w:rFonts w:ascii="Corbel" w:hAnsi="Corbel"/>
        </w:rPr>
        <w:t xml:space="preserve">bij wie </w:t>
      </w:r>
      <w:r w:rsidRPr="00FD233E">
        <w:rPr>
          <w:rFonts w:ascii="Corbel" w:hAnsi="Corbel"/>
        </w:rPr>
        <w:t>geen beroep op diens bekwaamheid wordt gedaan</w:t>
      </w:r>
      <w:r w:rsidR="00C47405" w:rsidRPr="00FD233E">
        <w:rPr>
          <w:rFonts w:ascii="Corbel" w:hAnsi="Corbel"/>
        </w:rPr>
        <w:t>,</w:t>
      </w:r>
      <w:r w:rsidRPr="00FD233E">
        <w:rPr>
          <w:rFonts w:ascii="Corbel" w:hAnsi="Corbel"/>
        </w:rPr>
        <w:t xml:space="preserve"> worden vermeld in deel II afdeling D</w:t>
      </w:r>
      <w:r w:rsidR="00DA6647" w:rsidRPr="00FD233E">
        <w:rPr>
          <w:rFonts w:ascii="Corbel" w:hAnsi="Corbel"/>
        </w:rPr>
        <w:t xml:space="preserve"> van het UEA-formulier</w:t>
      </w:r>
      <w:r w:rsidRPr="00FD233E">
        <w:rPr>
          <w:rFonts w:ascii="Corbel" w:hAnsi="Corbel"/>
        </w:rPr>
        <w:t>.</w:t>
      </w:r>
      <w:r w:rsidR="00842BFC" w:rsidRPr="00FD233E">
        <w:rPr>
          <w:rFonts w:ascii="Corbel" w:hAnsi="Corbel"/>
        </w:rPr>
        <w:t xml:space="preserve"> </w:t>
      </w:r>
    </w:p>
    <w:p w14:paraId="7A1B824D" w14:textId="77777777" w:rsidR="009930A0" w:rsidRPr="00FD233E" w:rsidRDefault="009930A0" w:rsidP="00976BFD">
      <w:pPr>
        <w:pStyle w:val="Kop2"/>
        <w:tabs>
          <w:tab w:val="clear" w:pos="1985"/>
        </w:tabs>
        <w:ind w:left="0" w:hanging="567"/>
        <w:rPr>
          <w:rFonts w:ascii="Corbel" w:hAnsi="Corbel" w:cs="Calibri"/>
          <w:b/>
        </w:rPr>
      </w:pPr>
      <w:bookmarkStart w:id="104" w:name="_Toc522545201"/>
      <w:bookmarkStart w:id="105" w:name="_Toc37230138"/>
      <w:r w:rsidRPr="00FD233E">
        <w:rPr>
          <w:rFonts w:ascii="Corbel" w:hAnsi="Corbel" w:cs="Calibri"/>
          <w:b/>
        </w:rPr>
        <w:t>Verklaring Bestuurder Omtrent Rechtmatigheid Inschrijving</w:t>
      </w:r>
      <w:bookmarkEnd w:id="104"/>
      <w:bookmarkEnd w:id="105"/>
    </w:p>
    <w:p w14:paraId="0C62BB1D" w14:textId="77777777" w:rsidR="009930A0" w:rsidRPr="00FD233E" w:rsidRDefault="009930A0" w:rsidP="009930A0">
      <w:pPr>
        <w:rPr>
          <w:rFonts w:ascii="Corbel" w:hAnsi="Corbel"/>
        </w:rPr>
      </w:pPr>
      <w:r w:rsidRPr="00FD233E">
        <w:rPr>
          <w:rFonts w:ascii="Corbel" w:hAnsi="Corbel"/>
        </w:rPr>
        <w:t>De inschrijver voegt bij zijn inschrijving een Verklaring Bestuurder Omtrent Rechtmatigheid Inschrijving conform model K van het ARW 2016.</w:t>
      </w:r>
    </w:p>
    <w:p w14:paraId="42B0F3D1" w14:textId="77777777" w:rsidR="009930A0" w:rsidRPr="00FD233E" w:rsidRDefault="009930A0" w:rsidP="00976BFD">
      <w:pPr>
        <w:pStyle w:val="Kop2"/>
        <w:tabs>
          <w:tab w:val="clear" w:pos="1985"/>
        </w:tabs>
        <w:ind w:left="0" w:hanging="567"/>
        <w:rPr>
          <w:rFonts w:ascii="Corbel" w:hAnsi="Corbel" w:cs="Calibri"/>
          <w:b/>
        </w:rPr>
      </w:pPr>
      <w:bookmarkStart w:id="106" w:name="_Toc522545202"/>
      <w:bookmarkStart w:id="107" w:name="_Toc37230139"/>
      <w:r w:rsidRPr="00FD233E">
        <w:rPr>
          <w:rFonts w:ascii="Corbel" w:hAnsi="Corbel" w:cs="Calibri"/>
          <w:b/>
        </w:rPr>
        <w:t>Referentiewerken</w:t>
      </w:r>
      <w:bookmarkEnd w:id="106"/>
      <w:bookmarkEnd w:id="107"/>
    </w:p>
    <w:p w14:paraId="1986802E" w14:textId="77777777" w:rsidR="009930A0" w:rsidRPr="00FD233E" w:rsidRDefault="009930A0" w:rsidP="009930A0">
      <w:pPr>
        <w:rPr>
          <w:rFonts w:ascii="Corbel" w:hAnsi="Corbel"/>
        </w:rPr>
      </w:pPr>
      <w:r w:rsidRPr="00FD233E">
        <w:rPr>
          <w:rFonts w:ascii="Corbel" w:hAnsi="Corbel"/>
        </w:rPr>
        <w:t xml:space="preserve">De inschrijver </w:t>
      </w:r>
      <w:r w:rsidR="00DA6647" w:rsidRPr="00FD233E">
        <w:rPr>
          <w:rFonts w:ascii="Corbel" w:hAnsi="Corbel"/>
        </w:rPr>
        <w:t>moet</w:t>
      </w:r>
      <w:r w:rsidR="004E3F99" w:rsidRPr="00FD233E">
        <w:rPr>
          <w:rFonts w:ascii="Corbel" w:hAnsi="Corbel"/>
        </w:rPr>
        <w:t xml:space="preserve"> voor de</w:t>
      </w:r>
      <w:r w:rsidRPr="00FD233E">
        <w:rPr>
          <w:rFonts w:ascii="Corbel" w:hAnsi="Corbel"/>
        </w:rPr>
        <w:t xml:space="preserve"> kerncompetentie bij de betreffende geschiktheidseis maximaal één referentiewerk </w:t>
      </w:r>
      <w:r w:rsidR="00C47405" w:rsidRPr="00FD233E">
        <w:rPr>
          <w:rFonts w:ascii="Corbel" w:hAnsi="Corbel"/>
        </w:rPr>
        <w:t xml:space="preserve">indienen. Gebruik hiervoor </w:t>
      </w:r>
      <w:r w:rsidRPr="00FD233E">
        <w:rPr>
          <w:rFonts w:ascii="Corbel" w:hAnsi="Corbel"/>
        </w:rPr>
        <w:t>het modelformulier referentiewerken (</w:t>
      </w:r>
      <w:r w:rsidR="002A7E73" w:rsidRPr="00FD233E">
        <w:rPr>
          <w:rFonts w:ascii="Corbel" w:hAnsi="Corbel"/>
        </w:rPr>
        <w:t xml:space="preserve">onderdeel van bijlage </w:t>
      </w:r>
      <w:r w:rsidR="000B392F" w:rsidRPr="00FD233E">
        <w:rPr>
          <w:rFonts w:ascii="Corbel" w:hAnsi="Corbel"/>
        </w:rPr>
        <w:t>8</w:t>
      </w:r>
      <w:r w:rsidRPr="00FD233E">
        <w:rPr>
          <w:rFonts w:ascii="Corbel" w:hAnsi="Corbel"/>
        </w:rPr>
        <w:t xml:space="preserve">). Op het modelformulier </w:t>
      </w:r>
      <w:r w:rsidR="00C47405" w:rsidRPr="00FD233E">
        <w:rPr>
          <w:rFonts w:ascii="Corbel" w:hAnsi="Corbel"/>
        </w:rPr>
        <w:t xml:space="preserve">geeft </w:t>
      </w:r>
      <w:r w:rsidRPr="00FD233E">
        <w:rPr>
          <w:rFonts w:ascii="Corbel" w:hAnsi="Corbel"/>
        </w:rPr>
        <w:t>de inschrijver a</w:t>
      </w:r>
      <w:r w:rsidR="00A55AAF" w:rsidRPr="00FD233E">
        <w:rPr>
          <w:rFonts w:ascii="Corbel" w:hAnsi="Corbel"/>
        </w:rPr>
        <w:t>an op welke geschiktheidseis</w:t>
      </w:r>
      <w:r w:rsidRPr="00FD233E">
        <w:rPr>
          <w:rFonts w:ascii="Corbel" w:hAnsi="Corbel"/>
        </w:rPr>
        <w:t xml:space="preserve"> </w:t>
      </w:r>
      <w:r w:rsidR="00C47405" w:rsidRPr="00FD233E">
        <w:rPr>
          <w:rFonts w:ascii="Corbel" w:hAnsi="Corbel"/>
        </w:rPr>
        <w:t xml:space="preserve">per </w:t>
      </w:r>
      <w:r w:rsidR="00A55AAF" w:rsidRPr="00FD233E">
        <w:rPr>
          <w:rFonts w:ascii="Corbel" w:hAnsi="Corbel"/>
        </w:rPr>
        <w:t>kerncompetentie</w:t>
      </w:r>
      <w:r w:rsidRPr="00FD233E">
        <w:rPr>
          <w:rFonts w:ascii="Corbel" w:hAnsi="Corbel"/>
        </w:rPr>
        <w:t xml:space="preserve"> het referentiewerk betrekking heeft.</w:t>
      </w:r>
    </w:p>
    <w:p w14:paraId="57F023B9" w14:textId="77777777" w:rsidR="009930A0" w:rsidRPr="00FD233E" w:rsidRDefault="009930A0" w:rsidP="009930A0">
      <w:pPr>
        <w:rPr>
          <w:rFonts w:ascii="Corbel" w:hAnsi="Corbel"/>
        </w:rPr>
      </w:pPr>
    </w:p>
    <w:p w14:paraId="32976732" w14:textId="77777777" w:rsidR="009930A0" w:rsidRPr="00FD233E" w:rsidRDefault="009930A0" w:rsidP="009930A0">
      <w:pPr>
        <w:rPr>
          <w:rFonts w:ascii="Corbel" w:hAnsi="Corbel"/>
        </w:rPr>
      </w:pPr>
      <w:bookmarkStart w:id="108" w:name="_Toc422931599"/>
      <w:r w:rsidRPr="00FD233E">
        <w:rPr>
          <w:rFonts w:ascii="Corbel" w:hAnsi="Corbel"/>
        </w:rPr>
        <w:t xml:space="preserve">Voor </w:t>
      </w:r>
      <w:r w:rsidR="004E3F99" w:rsidRPr="00FD233E">
        <w:rPr>
          <w:rFonts w:ascii="Corbel" w:hAnsi="Corbel"/>
        </w:rPr>
        <w:t>het</w:t>
      </w:r>
      <w:r w:rsidRPr="00FD233E">
        <w:rPr>
          <w:rFonts w:ascii="Corbel" w:hAnsi="Corbel"/>
        </w:rPr>
        <w:t xml:space="preserve"> referentiewerk geldt dat:</w:t>
      </w:r>
    </w:p>
    <w:p w14:paraId="755EADB8" w14:textId="77777777" w:rsidR="009930A0" w:rsidRPr="00FD233E" w:rsidRDefault="009930A0" w:rsidP="00474A4E">
      <w:pPr>
        <w:pStyle w:val="Lijstalinea"/>
        <w:numPr>
          <w:ilvl w:val="0"/>
          <w:numId w:val="30"/>
        </w:numPr>
        <w:spacing w:line="280" w:lineRule="atLeast"/>
        <w:contextualSpacing/>
        <w:rPr>
          <w:rFonts w:ascii="Corbel" w:hAnsi="Corbel"/>
        </w:rPr>
      </w:pPr>
      <w:r w:rsidRPr="00FD233E">
        <w:rPr>
          <w:rFonts w:ascii="Corbel" w:hAnsi="Corbel"/>
        </w:rPr>
        <w:t xml:space="preserve">het referentieproject in de periode van </w:t>
      </w:r>
      <w:r w:rsidR="00006E6D" w:rsidRPr="00FD233E">
        <w:rPr>
          <w:rFonts w:ascii="Corbel" w:hAnsi="Corbel"/>
        </w:rPr>
        <w:t>drie</w:t>
      </w:r>
      <w:r w:rsidRPr="00FD233E">
        <w:rPr>
          <w:rFonts w:ascii="Corbel" w:hAnsi="Corbel"/>
        </w:rPr>
        <w:t xml:space="preserve"> jaar voorafgaande aan de uiterste datum voor inschrijving is uitgevoerd en opgeleverd;</w:t>
      </w:r>
    </w:p>
    <w:p w14:paraId="4C3B73C3" w14:textId="77777777" w:rsidR="009930A0" w:rsidRPr="00FD233E" w:rsidRDefault="009930A0" w:rsidP="00474A4E">
      <w:pPr>
        <w:pStyle w:val="Lijstalinea"/>
        <w:numPr>
          <w:ilvl w:val="0"/>
          <w:numId w:val="30"/>
        </w:numPr>
        <w:spacing w:line="280" w:lineRule="atLeast"/>
        <w:contextualSpacing/>
        <w:rPr>
          <w:rFonts w:ascii="Corbel" w:hAnsi="Corbel"/>
        </w:rPr>
      </w:pPr>
      <w:r w:rsidRPr="00FD233E">
        <w:rPr>
          <w:rFonts w:ascii="Corbel" w:hAnsi="Corbel"/>
        </w:rPr>
        <w:t>de omvang van het referentieproject gelijk aan of groter is dan het voor de geschiktheidseis benoemde bedrag (exclusief omzetbelasting);</w:t>
      </w:r>
    </w:p>
    <w:p w14:paraId="1FD4ECDD" w14:textId="77777777" w:rsidR="009930A0" w:rsidRPr="00FD233E" w:rsidRDefault="009930A0" w:rsidP="00474A4E">
      <w:pPr>
        <w:pStyle w:val="Lijstalinea"/>
        <w:numPr>
          <w:ilvl w:val="0"/>
          <w:numId w:val="30"/>
        </w:numPr>
        <w:spacing w:line="280" w:lineRule="atLeast"/>
        <w:contextualSpacing/>
        <w:rPr>
          <w:rFonts w:ascii="Corbel" w:hAnsi="Corbel"/>
        </w:rPr>
      </w:pPr>
      <w:r w:rsidRPr="00FD233E">
        <w:rPr>
          <w:rFonts w:ascii="Corbel" w:hAnsi="Corbel"/>
        </w:rPr>
        <w:t xml:space="preserve">deze op een vakkundige, regelmatige wijze en naar tevredenheid van de </w:t>
      </w:r>
      <w:r w:rsidR="00C47405" w:rsidRPr="00FD233E">
        <w:rPr>
          <w:rFonts w:ascii="Corbel" w:hAnsi="Corbel"/>
        </w:rPr>
        <w:t xml:space="preserve">opdrachtgever </w:t>
      </w:r>
      <w:r w:rsidRPr="00FD233E">
        <w:rPr>
          <w:rFonts w:ascii="Corbel" w:hAnsi="Corbel"/>
        </w:rPr>
        <w:t>is uitgevoerd</w:t>
      </w:r>
      <w:r w:rsidR="00C47405" w:rsidRPr="00FD233E">
        <w:rPr>
          <w:rFonts w:ascii="Corbel" w:hAnsi="Corbel"/>
        </w:rPr>
        <w:t>.</w:t>
      </w:r>
    </w:p>
    <w:p w14:paraId="468F98C6" w14:textId="77777777" w:rsidR="009930A0" w:rsidRPr="00FD233E" w:rsidRDefault="009930A0" w:rsidP="009930A0">
      <w:pPr>
        <w:pStyle w:val="Lijstalinea"/>
        <w:ind w:left="360"/>
        <w:rPr>
          <w:rFonts w:ascii="Corbel" w:hAnsi="Corbel"/>
        </w:rPr>
      </w:pPr>
      <w:r w:rsidRPr="00FD233E">
        <w:rPr>
          <w:rFonts w:ascii="Corbel" w:hAnsi="Corbel"/>
        </w:rPr>
        <w:t xml:space="preserve"> </w:t>
      </w:r>
    </w:p>
    <w:p w14:paraId="0DE4D081" w14:textId="77777777" w:rsidR="009930A0" w:rsidRPr="00FD233E" w:rsidRDefault="009930A0" w:rsidP="009930A0">
      <w:pPr>
        <w:rPr>
          <w:rFonts w:ascii="Corbel" w:hAnsi="Corbel"/>
        </w:rPr>
      </w:pPr>
      <w:r w:rsidRPr="00FD233E">
        <w:rPr>
          <w:rFonts w:ascii="Corbel" w:hAnsi="Corbel"/>
        </w:rPr>
        <w:t xml:space="preserve">De aanbesteder behoudt zich het recht voor de deugdelijkheid van de opgegeven referenties te verifiëren. De </w:t>
      </w:r>
      <w:r w:rsidR="00C47405" w:rsidRPr="00FD233E">
        <w:rPr>
          <w:rFonts w:ascii="Corbel" w:hAnsi="Corbel"/>
        </w:rPr>
        <w:t xml:space="preserve">inschrijver </w:t>
      </w:r>
      <w:r w:rsidRPr="00FD233E">
        <w:rPr>
          <w:rFonts w:ascii="Corbel" w:hAnsi="Corbel"/>
        </w:rPr>
        <w:t>is verplicht hieraan zijn medewerking te verlenen.</w:t>
      </w:r>
    </w:p>
    <w:p w14:paraId="1E1F9FE9" w14:textId="77777777" w:rsidR="009930A0" w:rsidRPr="00FD233E" w:rsidRDefault="009930A0" w:rsidP="00976BFD">
      <w:pPr>
        <w:pStyle w:val="Kop2"/>
        <w:tabs>
          <w:tab w:val="clear" w:pos="1985"/>
        </w:tabs>
        <w:ind w:left="0" w:hanging="567"/>
        <w:rPr>
          <w:rFonts w:ascii="Corbel" w:hAnsi="Corbel" w:cs="Calibri"/>
          <w:b/>
        </w:rPr>
      </w:pPr>
      <w:bookmarkStart w:id="109" w:name="_Toc522545203"/>
      <w:bookmarkStart w:id="110" w:name="_Toc37230140"/>
      <w:r w:rsidRPr="00FD233E">
        <w:rPr>
          <w:rFonts w:ascii="Corbel" w:hAnsi="Corbel" w:cs="Calibri"/>
          <w:b/>
        </w:rPr>
        <w:t>Beroep bekwaamheid derden</w:t>
      </w:r>
      <w:bookmarkEnd w:id="108"/>
      <w:bookmarkEnd w:id="109"/>
      <w:bookmarkEnd w:id="110"/>
    </w:p>
    <w:p w14:paraId="3E466637" w14:textId="77777777" w:rsidR="009930A0" w:rsidRPr="00FD233E" w:rsidRDefault="00C47405" w:rsidP="009930A0">
      <w:pPr>
        <w:rPr>
          <w:rFonts w:ascii="Corbel" w:hAnsi="Corbel"/>
        </w:rPr>
      </w:pPr>
      <w:r w:rsidRPr="00FD233E">
        <w:rPr>
          <w:rFonts w:ascii="Corbel" w:hAnsi="Corbel"/>
        </w:rPr>
        <w:t>E</w:t>
      </w:r>
      <w:r w:rsidR="009930A0" w:rsidRPr="00FD233E">
        <w:rPr>
          <w:rFonts w:ascii="Corbel" w:hAnsi="Corbel"/>
        </w:rPr>
        <w:t xml:space="preserve">en inschrijver </w:t>
      </w:r>
      <w:r w:rsidRPr="00FD233E">
        <w:rPr>
          <w:rFonts w:ascii="Corbel" w:hAnsi="Corbel"/>
        </w:rPr>
        <w:t xml:space="preserve">kan </w:t>
      </w:r>
      <w:r w:rsidR="009930A0" w:rsidRPr="00FD233E">
        <w:rPr>
          <w:rFonts w:ascii="Corbel" w:hAnsi="Corbel"/>
        </w:rPr>
        <w:t>een beroep doe</w:t>
      </w:r>
      <w:r w:rsidR="00DD40D6" w:rsidRPr="00FD233E">
        <w:rPr>
          <w:rFonts w:ascii="Corbel" w:hAnsi="Corbel"/>
        </w:rPr>
        <w:t>n</w:t>
      </w:r>
      <w:r w:rsidR="009930A0" w:rsidRPr="00FD233E">
        <w:rPr>
          <w:rFonts w:ascii="Corbel" w:hAnsi="Corbel"/>
        </w:rPr>
        <w:t xml:space="preserve"> op de bekwaamheid van </w:t>
      </w:r>
      <w:r w:rsidR="009930A0" w:rsidRPr="00FD233E">
        <w:rPr>
          <w:rFonts w:ascii="Corbel" w:hAnsi="Corbel" w:cs="Arial"/>
          <w:spacing w:val="6"/>
        </w:rPr>
        <w:t xml:space="preserve">één </w:t>
      </w:r>
      <w:r w:rsidR="009930A0" w:rsidRPr="00FD233E">
        <w:rPr>
          <w:rFonts w:ascii="Corbel" w:hAnsi="Corbel"/>
        </w:rPr>
        <w:t>of meer derde(n)</w:t>
      </w:r>
      <w:r w:rsidRPr="00FD233E">
        <w:rPr>
          <w:rFonts w:ascii="Corbel" w:hAnsi="Corbel"/>
        </w:rPr>
        <w:t xml:space="preserve">. In dat geval moet </w:t>
      </w:r>
      <w:r w:rsidR="009930A0" w:rsidRPr="00FD233E">
        <w:rPr>
          <w:rFonts w:ascii="Corbel" w:hAnsi="Corbel"/>
        </w:rPr>
        <w:t xml:space="preserve">hij bij inschrijving aantonen dat hij daadwerkelijk over de ervaring van die derde(n) </w:t>
      </w:r>
      <w:r w:rsidRPr="00FD233E">
        <w:rPr>
          <w:rFonts w:ascii="Corbel" w:hAnsi="Corbel"/>
        </w:rPr>
        <w:t>kan</w:t>
      </w:r>
      <w:r w:rsidR="009930A0" w:rsidRPr="00FD233E">
        <w:rPr>
          <w:rFonts w:ascii="Corbel" w:hAnsi="Corbel"/>
        </w:rPr>
        <w:t xml:space="preserve"> beschikken. Hiertoe tekent de betreffende derde de modelverklaring beschikbaarheid onderaannemer (</w:t>
      </w:r>
      <w:r w:rsidR="002A7E73" w:rsidRPr="00FD233E">
        <w:rPr>
          <w:rFonts w:ascii="Corbel" w:hAnsi="Corbel"/>
        </w:rPr>
        <w:t xml:space="preserve">onderdeel van bijlage </w:t>
      </w:r>
      <w:r w:rsidR="000B392F" w:rsidRPr="00FD233E">
        <w:rPr>
          <w:rFonts w:ascii="Corbel" w:hAnsi="Corbel"/>
        </w:rPr>
        <w:t>8</w:t>
      </w:r>
      <w:r w:rsidR="009930A0" w:rsidRPr="00FD233E">
        <w:rPr>
          <w:rFonts w:ascii="Corbel" w:hAnsi="Corbel"/>
        </w:rPr>
        <w:t xml:space="preserve">). Het wijzigen en/of afstoten van een door inschrijver bij het werk in te zetten derde tijdens de uitvoering van de opdracht is uitsluitend toegestaan met voorafgaande schriftelijke toestemming van de </w:t>
      </w:r>
      <w:r w:rsidRPr="00FD233E">
        <w:rPr>
          <w:rFonts w:ascii="Corbel" w:hAnsi="Corbel"/>
        </w:rPr>
        <w:t>opdrachtgever</w:t>
      </w:r>
      <w:r w:rsidR="009930A0" w:rsidRPr="00FD233E">
        <w:rPr>
          <w:rFonts w:ascii="Corbel" w:hAnsi="Corbel"/>
        </w:rPr>
        <w:t>.</w:t>
      </w:r>
    </w:p>
    <w:p w14:paraId="2DCC2B24" w14:textId="77777777" w:rsidR="009930A0" w:rsidRPr="00FD233E" w:rsidRDefault="009930A0" w:rsidP="009930A0">
      <w:pPr>
        <w:rPr>
          <w:rFonts w:ascii="Corbel" w:hAnsi="Corbel"/>
        </w:rPr>
      </w:pPr>
    </w:p>
    <w:p w14:paraId="0C9FD1C8" w14:textId="77777777" w:rsidR="009930A0" w:rsidRPr="00FD233E" w:rsidRDefault="009930A0" w:rsidP="009930A0">
      <w:pPr>
        <w:rPr>
          <w:rFonts w:ascii="Corbel" w:hAnsi="Corbel"/>
        </w:rPr>
      </w:pPr>
      <w:r w:rsidRPr="00FD233E">
        <w:rPr>
          <w:rFonts w:ascii="Corbel" w:hAnsi="Corbel"/>
        </w:rPr>
        <w:t xml:space="preserve">De inschrijver en derde(n) waarop een beroep wordt gedaan zijn gehouden om aan de verklaringen te blijven voldoen gedurende de gehele aanbesteding. </w:t>
      </w:r>
      <w:r w:rsidR="00C47405" w:rsidRPr="00FD233E">
        <w:rPr>
          <w:rFonts w:ascii="Corbel" w:hAnsi="Corbel"/>
        </w:rPr>
        <w:t>Als tijdens</w:t>
      </w:r>
      <w:r w:rsidRPr="00FD233E">
        <w:rPr>
          <w:rFonts w:ascii="Corbel" w:hAnsi="Corbel"/>
        </w:rPr>
        <w:t xml:space="preserve"> de aanbesteding een uitsluitingsgrond op een inschrijver of derde(n) waarop een beroep is gedaan van toepassing wordt, moet de inschrijver dat </w:t>
      </w:r>
      <w:r w:rsidR="00C47405" w:rsidRPr="00FD233E">
        <w:rPr>
          <w:rFonts w:ascii="Corbel" w:hAnsi="Corbel"/>
        </w:rPr>
        <w:t>onmiddellijk</w:t>
      </w:r>
      <w:r w:rsidRPr="00FD233E">
        <w:rPr>
          <w:rFonts w:ascii="Corbel" w:hAnsi="Corbel"/>
        </w:rPr>
        <w:t xml:space="preserve"> schriftelijk </w:t>
      </w:r>
      <w:r w:rsidR="00C47405" w:rsidRPr="00FD233E">
        <w:rPr>
          <w:rFonts w:ascii="Corbel" w:hAnsi="Corbel"/>
        </w:rPr>
        <w:t xml:space="preserve">melden </w:t>
      </w:r>
      <w:r w:rsidRPr="00FD233E">
        <w:rPr>
          <w:rFonts w:ascii="Corbel" w:hAnsi="Corbel"/>
        </w:rPr>
        <w:t>aan de aanbesteder.</w:t>
      </w:r>
    </w:p>
    <w:p w14:paraId="6A3FA6FE" w14:textId="77777777" w:rsidR="009930A0" w:rsidRPr="00FD233E" w:rsidRDefault="009930A0" w:rsidP="00976BFD">
      <w:pPr>
        <w:pStyle w:val="Kop2"/>
        <w:tabs>
          <w:tab w:val="clear" w:pos="1985"/>
        </w:tabs>
        <w:ind w:left="0" w:hanging="567"/>
        <w:rPr>
          <w:rFonts w:ascii="Corbel" w:hAnsi="Corbel" w:cs="Calibri"/>
          <w:b/>
        </w:rPr>
      </w:pPr>
      <w:bookmarkStart w:id="111" w:name="_Toc522545204"/>
      <w:bookmarkStart w:id="112" w:name="_Toc37230141"/>
      <w:r w:rsidRPr="00FD233E">
        <w:rPr>
          <w:rFonts w:ascii="Corbel" w:hAnsi="Corbel" w:cs="Calibri"/>
          <w:b/>
        </w:rPr>
        <w:lastRenderedPageBreak/>
        <w:t>Inschrijven in een samenwerkingsverband</w:t>
      </w:r>
      <w:bookmarkEnd w:id="111"/>
      <w:bookmarkEnd w:id="112"/>
    </w:p>
    <w:p w14:paraId="26F6471A" w14:textId="77777777" w:rsidR="00DA6647" w:rsidRPr="00FD233E" w:rsidRDefault="00DA6647" w:rsidP="00DA6647">
      <w:pPr>
        <w:rPr>
          <w:rFonts w:ascii="Corbel" w:hAnsi="Corbel"/>
        </w:rPr>
      </w:pPr>
      <w:r w:rsidRPr="00FD233E">
        <w:rPr>
          <w:rFonts w:ascii="Corbel" w:hAnsi="Corbel"/>
        </w:rPr>
        <w:t>(Rechts)personen mogen eenmaal – al dan niet in een samenwerkingsverband met andere (rechtspersonen) – een inschrijving indienen, tenzij zij na een daartoe strekkend verzoek van de aanbesteder kunnen aantonen dat de mededinging niet is of zal worden beïnvloed door het meer dan eenmaal aan te melden van de betreffende (rechts)persoon. Voor de toepassing van deze bepaling worden in elk geval (rechts)personen die voldoen aan de onderstaande voorwaarden als één (rechts)persoon beschouwd:</w:t>
      </w:r>
    </w:p>
    <w:p w14:paraId="51126857" w14:textId="77777777" w:rsidR="00DA6647" w:rsidRPr="00FD233E" w:rsidRDefault="00092B7A" w:rsidP="00DA6647">
      <w:pPr>
        <w:rPr>
          <w:rFonts w:ascii="Corbel" w:hAnsi="Corbel"/>
        </w:rPr>
      </w:pPr>
      <w:r w:rsidRPr="00FD233E">
        <w:rPr>
          <w:rFonts w:ascii="Corbel" w:hAnsi="Corbel"/>
        </w:rPr>
        <w:t>a. A</w:t>
      </w:r>
      <w:r w:rsidR="00DA6647" w:rsidRPr="00FD233E">
        <w:rPr>
          <w:rFonts w:ascii="Corbel" w:hAnsi="Corbel"/>
        </w:rPr>
        <w:t>an elkaar zijn gelieerd op een wijze als bedoeld in artikel 24a boek 2 Burgerlijk Wetboek; of</w:t>
      </w:r>
    </w:p>
    <w:p w14:paraId="4A39BEC7" w14:textId="77777777" w:rsidR="00DA6647" w:rsidRPr="00FD233E" w:rsidRDefault="00092B7A" w:rsidP="00DA6647">
      <w:pPr>
        <w:rPr>
          <w:rFonts w:ascii="Corbel" w:hAnsi="Corbel"/>
        </w:rPr>
      </w:pPr>
      <w:r w:rsidRPr="00FD233E">
        <w:rPr>
          <w:rFonts w:ascii="Corbel" w:hAnsi="Corbel"/>
        </w:rPr>
        <w:t>b. M</w:t>
      </w:r>
      <w:r w:rsidR="00DA6647" w:rsidRPr="00FD233E">
        <w:rPr>
          <w:rFonts w:ascii="Corbel" w:hAnsi="Corbel"/>
        </w:rPr>
        <w:t>et elkaar zijn verbonden in een groep als bedoeld in artikel 24b boek 2 Burgerlijk Wetboek; of</w:t>
      </w:r>
    </w:p>
    <w:p w14:paraId="2458A4B9" w14:textId="77777777" w:rsidR="00DA6647" w:rsidRPr="00FD233E" w:rsidRDefault="00092B7A" w:rsidP="00DA6647">
      <w:pPr>
        <w:rPr>
          <w:rFonts w:ascii="Corbel" w:hAnsi="Corbel"/>
        </w:rPr>
      </w:pPr>
      <w:r w:rsidRPr="00FD233E">
        <w:rPr>
          <w:rFonts w:ascii="Corbel" w:hAnsi="Corbel"/>
        </w:rPr>
        <w:t>c. A</w:t>
      </w:r>
      <w:r w:rsidR="00DA6647" w:rsidRPr="00FD233E">
        <w:rPr>
          <w:rFonts w:ascii="Corbel" w:hAnsi="Corbel"/>
        </w:rPr>
        <w:t>an elkaar zijn gelieerd in aan sub a of sub b vergelijkbare rechtsvormen naar buitenlands recht.</w:t>
      </w:r>
    </w:p>
    <w:p w14:paraId="77B40B2B" w14:textId="77777777" w:rsidR="009930A0" w:rsidRPr="00FD233E" w:rsidRDefault="009930A0" w:rsidP="00976BFD">
      <w:pPr>
        <w:pStyle w:val="Kop2"/>
        <w:tabs>
          <w:tab w:val="clear" w:pos="1985"/>
        </w:tabs>
        <w:ind w:left="0" w:hanging="567"/>
        <w:rPr>
          <w:rFonts w:ascii="Corbel" w:hAnsi="Corbel" w:cs="Calibri"/>
          <w:b/>
        </w:rPr>
      </w:pPr>
      <w:bookmarkStart w:id="113" w:name="_Toc430187813"/>
      <w:bookmarkStart w:id="114" w:name="_Toc522545205"/>
      <w:bookmarkStart w:id="115" w:name="_Toc37230142"/>
      <w:r w:rsidRPr="00FD233E">
        <w:rPr>
          <w:rFonts w:ascii="Corbel" w:hAnsi="Corbel" w:cs="Calibri"/>
          <w:b/>
        </w:rPr>
        <w:t xml:space="preserve">Verklaring </w:t>
      </w:r>
      <w:bookmarkEnd w:id="113"/>
      <w:r w:rsidRPr="00FD233E">
        <w:rPr>
          <w:rFonts w:ascii="Corbel" w:hAnsi="Corbel" w:cs="Calibri"/>
          <w:b/>
        </w:rPr>
        <w:t>milieu</w:t>
      </w:r>
      <w:r w:rsidR="008021E7" w:rsidRPr="00FD233E">
        <w:rPr>
          <w:rFonts w:ascii="Corbel" w:hAnsi="Corbel" w:cs="Calibri"/>
          <w:b/>
        </w:rPr>
        <w:t>-</w:t>
      </w:r>
      <w:r w:rsidRPr="00FD233E">
        <w:rPr>
          <w:rFonts w:ascii="Corbel" w:hAnsi="Corbel" w:cs="Calibri"/>
          <w:b/>
        </w:rPr>
        <w:t>, sociaal en arbeidsrecht</w:t>
      </w:r>
      <w:bookmarkEnd w:id="114"/>
      <w:bookmarkEnd w:id="115"/>
    </w:p>
    <w:p w14:paraId="511D7924" w14:textId="77777777" w:rsidR="009930A0" w:rsidRPr="00FD233E" w:rsidRDefault="009930A0" w:rsidP="009930A0">
      <w:pPr>
        <w:rPr>
          <w:rFonts w:ascii="Corbel" w:hAnsi="Corbel"/>
        </w:rPr>
      </w:pPr>
      <w:r w:rsidRPr="00FD233E">
        <w:rPr>
          <w:rFonts w:ascii="Corbel" w:hAnsi="Corbel"/>
        </w:rPr>
        <w:t xml:space="preserve">De inschrijver </w:t>
      </w:r>
      <w:r w:rsidR="008021E7" w:rsidRPr="00FD233E">
        <w:rPr>
          <w:rFonts w:ascii="Corbel" w:hAnsi="Corbel"/>
        </w:rPr>
        <w:t xml:space="preserve">voegt </w:t>
      </w:r>
      <w:r w:rsidRPr="00FD233E">
        <w:rPr>
          <w:rFonts w:ascii="Corbel" w:hAnsi="Corbel"/>
        </w:rPr>
        <w:t xml:space="preserve">bij </w:t>
      </w:r>
      <w:r w:rsidR="008021E7" w:rsidRPr="00FD233E">
        <w:rPr>
          <w:rFonts w:ascii="Corbel" w:hAnsi="Corbel"/>
        </w:rPr>
        <w:t xml:space="preserve">het </w:t>
      </w:r>
      <w:r w:rsidRPr="00FD233E">
        <w:rPr>
          <w:rFonts w:ascii="Corbel" w:hAnsi="Corbel"/>
        </w:rPr>
        <w:t xml:space="preserve">inschrijvingsbiljet een verklaring conform </w:t>
      </w:r>
      <w:r w:rsidR="002A7E73" w:rsidRPr="00FD233E">
        <w:rPr>
          <w:rFonts w:ascii="Corbel" w:hAnsi="Corbel"/>
        </w:rPr>
        <w:t xml:space="preserve">bijlage </w:t>
      </w:r>
      <w:r w:rsidR="000B392F" w:rsidRPr="00FD233E">
        <w:rPr>
          <w:rFonts w:ascii="Corbel" w:hAnsi="Corbel"/>
        </w:rPr>
        <w:t>8</w:t>
      </w:r>
      <w:r w:rsidR="00AA3231" w:rsidRPr="00FD233E">
        <w:rPr>
          <w:rFonts w:ascii="Corbel" w:hAnsi="Corbel"/>
        </w:rPr>
        <w:t xml:space="preserve"> </w:t>
      </w:r>
      <w:r w:rsidR="002A7E73" w:rsidRPr="00FD233E">
        <w:rPr>
          <w:rFonts w:ascii="Corbel" w:hAnsi="Corbel"/>
        </w:rPr>
        <w:t xml:space="preserve"> </w:t>
      </w:r>
      <w:r w:rsidRPr="00FD233E">
        <w:rPr>
          <w:rFonts w:ascii="Corbel" w:hAnsi="Corbel"/>
        </w:rPr>
        <w:t>van d</w:t>
      </w:r>
      <w:r w:rsidR="008F0954" w:rsidRPr="00FD233E">
        <w:rPr>
          <w:rFonts w:ascii="Corbel" w:hAnsi="Corbel"/>
        </w:rPr>
        <w:t>it inschrijvingsdocument</w:t>
      </w:r>
      <w:r w:rsidR="008021E7" w:rsidRPr="00FD233E">
        <w:rPr>
          <w:rFonts w:ascii="Corbel" w:hAnsi="Corbel"/>
        </w:rPr>
        <w:t>. Daarin staat</w:t>
      </w:r>
      <w:r w:rsidRPr="00FD233E">
        <w:rPr>
          <w:rFonts w:ascii="Corbel" w:hAnsi="Corbel"/>
        </w:rPr>
        <w:t xml:space="preserve"> dat hij bij het opstellen van </w:t>
      </w:r>
      <w:r w:rsidR="008021E7" w:rsidRPr="00FD233E">
        <w:rPr>
          <w:rFonts w:ascii="Corbel" w:hAnsi="Corbel"/>
        </w:rPr>
        <w:t xml:space="preserve">de </w:t>
      </w:r>
      <w:r w:rsidRPr="00FD233E">
        <w:rPr>
          <w:rFonts w:ascii="Corbel" w:hAnsi="Corbel"/>
        </w:rPr>
        <w:t xml:space="preserve">inschrijving rekening </w:t>
      </w:r>
      <w:r w:rsidR="008021E7" w:rsidRPr="00FD233E">
        <w:rPr>
          <w:rFonts w:ascii="Corbel" w:hAnsi="Corbel"/>
        </w:rPr>
        <w:t xml:space="preserve">is </w:t>
      </w:r>
      <w:r w:rsidRPr="00FD233E">
        <w:rPr>
          <w:rFonts w:ascii="Corbel" w:hAnsi="Corbel"/>
        </w:rPr>
        <w:t>gehouden met de verplichtingen op het gebied van het milieu-, sociaal en arbeidsrecht uit hoofde van:</w:t>
      </w:r>
    </w:p>
    <w:p w14:paraId="72BD321E" w14:textId="77777777" w:rsidR="009930A0" w:rsidRPr="00FD233E" w:rsidRDefault="009930A0" w:rsidP="00474A4E">
      <w:pPr>
        <w:pStyle w:val="Lijstalinea"/>
        <w:numPr>
          <w:ilvl w:val="0"/>
          <w:numId w:val="29"/>
        </w:numPr>
        <w:spacing w:line="280" w:lineRule="atLeast"/>
        <w:contextualSpacing/>
        <w:rPr>
          <w:rFonts w:ascii="Corbel" w:hAnsi="Corbel"/>
        </w:rPr>
      </w:pPr>
      <w:r w:rsidRPr="00FD233E">
        <w:rPr>
          <w:rFonts w:ascii="Corbel" w:hAnsi="Corbel"/>
        </w:rPr>
        <w:t>het recht van de Europese Unie</w:t>
      </w:r>
      <w:r w:rsidR="008021E7" w:rsidRPr="00FD233E">
        <w:rPr>
          <w:rFonts w:ascii="Corbel" w:hAnsi="Corbel"/>
        </w:rPr>
        <w:t>;</w:t>
      </w:r>
    </w:p>
    <w:p w14:paraId="5F389325" w14:textId="77777777" w:rsidR="009930A0" w:rsidRPr="00FD233E" w:rsidRDefault="009930A0" w:rsidP="00474A4E">
      <w:pPr>
        <w:pStyle w:val="Lijstalinea"/>
        <w:numPr>
          <w:ilvl w:val="0"/>
          <w:numId w:val="29"/>
        </w:numPr>
        <w:spacing w:line="280" w:lineRule="atLeast"/>
        <w:contextualSpacing/>
        <w:rPr>
          <w:rFonts w:ascii="Corbel" w:hAnsi="Corbel"/>
        </w:rPr>
      </w:pPr>
      <w:r w:rsidRPr="00FD233E">
        <w:rPr>
          <w:rFonts w:ascii="Corbel" w:hAnsi="Corbel"/>
        </w:rPr>
        <w:t>het nationale recht</w:t>
      </w:r>
      <w:r w:rsidR="008021E7" w:rsidRPr="00FD233E">
        <w:rPr>
          <w:rFonts w:ascii="Corbel" w:hAnsi="Corbel"/>
        </w:rPr>
        <w:t>;</w:t>
      </w:r>
    </w:p>
    <w:p w14:paraId="1871E22A" w14:textId="77777777" w:rsidR="009930A0" w:rsidRPr="00FD233E" w:rsidRDefault="009930A0" w:rsidP="00474A4E">
      <w:pPr>
        <w:pStyle w:val="Lijstalinea"/>
        <w:numPr>
          <w:ilvl w:val="0"/>
          <w:numId w:val="29"/>
        </w:numPr>
        <w:spacing w:line="280" w:lineRule="atLeast"/>
        <w:contextualSpacing/>
        <w:rPr>
          <w:rFonts w:ascii="Corbel" w:hAnsi="Corbel"/>
        </w:rPr>
      </w:pPr>
      <w:r w:rsidRPr="00FD233E">
        <w:rPr>
          <w:rFonts w:ascii="Corbel" w:hAnsi="Corbel"/>
        </w:rPr>
        <w:t>collectieve arbeidsovereenkomsten</w:t>
      </w:r>
      <w:r w:rsidR="008021E7" w:rsidRPr="00FD233E">
        <w:rPr>
          <w:rFonts w:ascii="Corbel" w:hAnsi="Corbel"/>
        </w:rPr>
        <w:t>;</w:t>
      </w:r>
    </w:p>
    <w:p w14:paraId="63FE1210" w14:textId="77777777" w:rsidR="009930A0" w:rsidRPr="00FD233E" w:rsidRDefault="008021E7" w:rsidP="00474A4E">
      <w:pPr>
        <w:pStyle w:val="Lijstalinea"/>
        <w:numPr>
          <w:ilvl w:val="0"/>
          <w:numId w:val="29"/>
        </w:numPr>
        <w:spacing w:line="280" w:lineRule="atLeast"/>
        <w:contextualSpacing/>
        <w:rPr>
          <w:rFonts w:ascii="Corbel" w:hAnsi="Corbel"/>
        </w:rPr>
      </w:pPr>
      <w:r w:rsidRPr="00FD233E">
        <w:rPr>
          <w:rFonts w:ascii="Corbel" w:hAnsi="Corbel"/>
        </w:rPr>
        <w:t>in</w:t>
      </w:r>
      <w:r w:rsidR="009930A0" w:rsidRPr="00FD233E">
        <w:rPr>
          <w:rFonts w:ascii="Corbel" w:hAnsi="Corbel"/>
        </w:rPr>
        <w:t xml:space="preserve"> richtlijn 2014/24/EU vermelde bepalingen van internationaal milieu-, sociaal en arbeidsrecht.</w:t>
      </w:r>
    </w:p>
    <w:p w14:paraId="2507E17B" w14:textId="77777777" w:rsidR="00976BFD" w:rsidRPr="00FD233E" w:rsidRDefault="00976BFD" w:rsidP="00976BFD">
      <w:pPr>
        <w:pStyle w:val="Lijstalinea"/>
        <w:spacing w:line="280" w:lineRule="atLeast"/>
        <w:contextualSpacing/>
        <w:rPr>
          <w:rFonts w:ascii="Corbel" w:hAnsi="Corbel"/>
        </w:rPr>
      </w:pPr>
    </w:p>
    <w:p w14:paraId="3A61F437" w14:textId="77777777" w:rsidR="004711CF" w:rsidRPr="00FD233E" w:rsidRDefault="00976BFD" w:rsidP="004711CF">
      <w:pPr>
        <w:pStyle w:val="Kop2"/>
        <w:tabs>
          <w:tab w:val="clear" w:pos="1985"/>
        </w:tabs>
        <w:ind w:left="0" w:hanging="567"/>
        <w:rPr>
          <w:rFonts w:ascii="Corbel" w:hAnsi="Corbel" w:cs="Calibri"/>
          <w:b/>
        </w:rPr>
      </w:pPr>
      <w:bookmarkStart w:id="116" w:name="_Toc37230143"/>
      <w:r w:rsidRPr="00FD233E">
        <w:rPr>
          <w:rFonts w:ascii="Corbel" w:hAnsi="Corbel" w:cs="Calibri"/>
          <w:b/>
        </w:rPr>
        <w:t xml:space="preserve">Omzetgarantie </w:t>
      </w:r>
      <w:r w:rsidR="0069540B" w:rsidRPr="00FD233E">
        <w:rPr>
          <w:rFonts w:ascii="Corbel" w:hAnsi="Corbel" w:cs="Calibri"/>
          <w:b/>
        </w:rPr>
        <w:t>en m</w:t>
      </w:r>
      <w:r w:rsidR="004711CF" w:rsidRPr="00FD233E">
        <w:rPr>
          <w:rFonts w:ascii="Corbel" w:hAnsi="Corbel" w:cs="Calibri"/>
          <w:b/>
        </w:rPr>
        <w:t>aximale uitnutting</w:t>
      </w:r>
      <w:bookmarkEnd w:id="116"/>
      <w:r w:rsidR="004711CF" w:rsidRPr="00FD233E">
        <w:rPr>
          <w:rFonts w:ascii="Corbel" w:hAnsi="Corbel" w:cs="Calibri"/>
          <w:b/>
        </w:rPr>
        <w:t xml:space="preserve"> </w:t>
      </w:r>
    </w:p>
    <w:p w14:paraId="5AE2B539" w14:textId="77777777" w:rsidR="0045668B" w:rsidRPr="00FD233E" w:rsidRDefault="000E30A4" w:rsidP="0069540B">
      <w:pPr>
        <w:contextualSpacing/>
        <w:rPr>
          <w:rFonts w:ascii="Corbel" w:hAnsi="Corbel" w:cs="Calibri"/>
          <w:lang w:eastAsia="en-US"/>
        </w:rPr>
      </w:pPr>
      <w:r w:rsidRPr="00FD233E">
        <w:rPr>
          <w:rFonts w:ascii="Corbel" w:hAnsi="Corbel" w:cs="Calibri"/>
          <w:lang w:eastAsia="en-US"/>
        </w:rPr>
        <w:t xml:space="preserve">Deze Service Level Agreement Reiniging evenementen gaat in op 1 </w:t>
      </w:r>
      <w:r w:rsidR="004214F3">
        <w:rPr>
          <w:rFonts w:ascii="Corbel" w:hAnsi="Corbel" w:cs="Calibri"/>
          <w:lang w:eastAsia="en-US"/>
        </w:rPr>
        <w:t>september</w:t>
      </w:r>
      <w:r w:rsidRPr="00FD233E">
        <w:rPr>
          <w:rFonts w:ascii="Corbel" w:hAnsi="Corbel" w:cs="Calibri"/>
          <w:lang w:eastAsia="en-US"/>
        </w:rPr>
        <w:t xml:space="preserve"> 2020 en heeft een looptijd t/m 31 </w:t>
      </w:r>
      <w:r w:rsidR="00DA1F04">
        <w:rPr>
          <w:rFonts w:ascii="Corbel" w:hAnsi="Corbel" w:cs="Calibri"/>
          <w:lang w:eastAsia="en-US"/>
        </w:rPr>
        <w:t>augustus 2024</w:t>
      </w:r>
      <w:r w:rsidRPr="00FD233E">
        <w:rPr>
          <w:rFonts w:ascii="Corbel" w:hAnsi="Corbel" w:cs="Calibri"/>
          <w:lang w:eastAsia="en-US"/>
        </w:rPr>
        <w:t xml:space="preserve">, met een verlengingsoptie, eenzijdig uit te oefenen door Gemeente, van twee kalenderjaren. </w:t>
      </w:r>
      <w:r w:rsidR="00D46255" w:rsidRPr="00FD233E">
        <w:rPr>
          <w:rFonts w:ascii="Corbel" w:hAnsi="Corbel" w:cs="Calibri"/>
          <w:lang w:eastAsia="en-US"/>
        </w:rPr>
        <w:t xml:space="preserve">De onderstaande tabel geeft een overzicht van de door de </w:t>
      </w:r>
      <w:r w:rsidR="0069540B" w:rsidRPr="00FD233E">
        <w:rPr>
          <w:rFonts w:ascii="Corbel" w:hAnsi="Corbel" w:cs="Calibri"/>
          <w:lang w:eastAsia="en-US"/>
        </w:rPr>
        <w:t>opdrachtgever</w:t>
      </w:r>
      <w:r w:rsidR="00D46255" w:rsidRPr="00FD233E">
        <w:rPr>
          <w:rFonts w:ascii="Corbel" w:hAnsi="Corbel" w:cs="Calibri"/>
          <w:lang w:eastAsia="en-US"/>
        </w:rPr>
        <w:t xml:space="preserve"> per perceel verwachtte minimale opdrachtwaarde</w:t>
      </w:r>
      <w:r w:rsidR="005C46A1" w:rsidRPr="00FD233E">
        <w:rPr>
          <w:rFonts w:ascii="Corbel" w:hAnsi="Corbel" w:cs="Calibri"/>
          <w:lang w:eastAsia="en-US"/>
        </w:rPr>
        <w:t xml:space="preserve"> (omzetgarantie)</w:t>
      </w:r>
      <w:r w:rsidR="00D46255" w:rsidRPr="00FD233E">
        <w:rPr>
          <w:rFonts w:ascii="Corbel" w:hAnsi="Corbel" w:cs="Calibri"/>
          <w:lang w:eastAsia="en-US"/>
        </w:rPr>
        <w:t xml:space="preserve"> en de door de opdrachtgever </w:t>
      </w:r>
      <w:r w:rsidR="0045668B" w:rsidRPr="00FD233E">
        <w:rPr>
          <w:rFonts w:ascii="Corbel" w:hAnsi="Corbel" w:cs="Calibri"/>
          <w:lang w:eastAsia="en-US"/>
        </w:rPr>
        <w:t xml:space="preserve">per perceel </w:t>
      </w:r>
      <w:r w:rsidR="00D46255" w:rsidRPr="00FD233E">
        <w:rPr>
          <w:rFonts w:ascii="Corbel" w:hAnsi="Corbel" w:cs="Calibri"/>
          <w:lang w:eastAsia="en-US"/>
        </w:rPr>
        <w:t>geraamde maximale waarde</w:t>
      </w:r>
      <w:r w:rsidR="0045668B" w:rsidRPr="00FD233E">
        <w:rPr>
          <w:rFonts w:ascii="Corbel" w:hAnsi="Corbel" w:cs="Calibri"/>
          <w:lang w:eastAsia="en-US"/>
        </w:rPr>
        <w:t>, inclusief alle verlengingsopties. Daarbij geldt de minimale contractwaarde gedurende de gehele looptijd van de overeenkomst als omzetgarantie. Aan de maximaal genoemde waarde-indicaties kunnen op geen enkele wijze rechten worden ontleend.</w:t>
      </w:r>
    </w:p>
    <w:p w14:paraId="464F4457" w14:textId="77777777" w:rsidR="0045668B" w:rsidRPr="00FD233E" w:rsidRDefault="0045668B" w:rsidP="0069540B">
      <w:pPr>
        <w:contextualSpacing/>
        <w:rPr>
          <w:rFonts w:ascii="Corbel" w:hAnsi="Corbel" w:cs="Calibri"/>
          <w:lang w:eastAsia="en-US"/>
        </w:rPr>
      </w:pPr>
    </w:p>
    <w:tbl>
      <w:tblPr>
        <w:tblStyle w:val="Tabelraster"/>
        <w:tblW w:w="8621" w:type="dxa"/>
        <w:tblLook w:val="04A0" w:firstRow="1" w:lastRow="0" w:firstColumn="1" w:lastColumn="0" w:noHBand="0" w:noVBand="1"/>
      </w:tblPr>
      <w:tblGrid>
        <w:gridCol w:w="2235"/>
        <w:gridCol w:w="3260"/>
        <w:gridCol w:w="3126"/>
      </w:tblGrid>
      <w:tr w:rsidR="0045668B" w:rsidRPr="00FD233E" w14:paraId="1AC70EA8" w14:textId="77777777" w:rsidTr="00A72A4B">
        <w:trPr>
          <w:trHeight w:val="598"/>
        </w:trPr>
        <w:tc>
          <w:tcPr>
            <w:tcW w:w="2235" w:type="dxa"/>
            <w:shd w:val="clear" w:color="auto" w:fill="FFFFFF" w:themeFill="background1"/>
          </w:tcPr>
          <w:p w14:paraId="69FDA860" w14:textId="77777777" w:rsidR="0045668B" w:rsidRPr="00FD233E" w:rsidRDefault="0045668B" w:rsidP="0069540B">
            <w:pPr>
              <w:contextualSpacing/>
              <w:rPr>
                <w:rFonts w:ascii="Corbel" w:hAnsi="Corbel" w:cs="Calibri"/>
                <w:lang w:val="nl-NL"/>
              </w:rPr>
            </w:pPr>
            <w:r w:rsidRPr="00FD233E">
              <w:rPr>
                <w:rFonts w:ascii="Corbel" w:hAnsi="Corbel" w:cs="Calibri"/>
                <w:lang w:val="nl-NL"/>
              </w:rPr>
              <w:t>Perceel</w:t>
            </w:r>
          </w:p>
        </w:tc>
        <w:tc>
          <w:tcPr>
            <w:tcW w:w="3260" w:type="dxa"/>
            <w:shd w:val="clear" w:color="auto" w:fill="D9D9D9" w:themeFill="background1" w:themeFillShade="D9"/>
          </w:tcPr>
          <w:p w14:paraId="433164DC" w14:textId="77777777" w:rsidR="0045668B" w:rsidRPr="00FD233E" w:rsidRDefault="005C46A1" w:rsidP="00477A96">
            <w:pPr>
              <w:contextualSpacing/>
              <w:rPr>
                <w:rFonts w:ascii="Corbel" w:hAnsi="Corbel" w:cs="Calibri"/>
                <w:lang w:val="nl-NL"/>
              </w:rPr>
            </w:pPr>
            <w:r w:rsidRPr="00FD233E">
              <w:rPr>
                <w:rFonts w:ascii="Corbel" w:hAnsi="Corbel" w:cs="Calibri"/>
                <w:lang w:val="nl-NL"/>
              </w:rPr>
              <w:t>Omzetgarantie</w:t>
            </w:r>
            <w:r w:rsidR="0045668B" w:rsidRPr="00FD233E">
              <w:rPr>
                <w:rFonts w:ascii="Corbel" w:hAnsi="Corbel" w:cs="Calibri"/>
                <w:lang w:val="nl-NL"/>
              </w:rPr>
              <w:t xml:space="preserve"> </w:t>
            </w:r>
          </w:p>
        </w:tc>
        <w:tc>
          <w:tcPr>
            <w:tcW w:w="3126" w:type="dxa"/>
            <w:shd w:val="clear" w:color="auto" w:fill="D9D9D9" w:themeFill="background1" w:themeFillShade="D9"/>
          </w:tcPr>
          <w:p w14:paraId="58F71AAC" w14:textId="77777777" w:rsidR="0045668B" w:rsidRPr="00FD233E" w:rsidRDefault="0045668B" w:rsidP="0069540B">
            <w:pPr>
              <w:contextualSpacing/>
              <w:rPr>
                <w:rFonts w:ascii="Corbel" w:hAnsi="Corbel" w:cs="Calibri"/>
                <w:lang w:val="nl-NL"/>
              </w:rPr>
            </w:pPr>
            <w:r w:rsidRPr="00FD233E">
              <w:rPr>
                <w:rFonts w:ascii="Corbel" w:hAnsi="Corbel" w:cs="Calibri"/>
                <w:lang w:val="nl-NL"/>
              </w:rPr>
              <w:t>Maximale waarde</w:t>
            </w:r>
            <w:r w:rsidR="00477A96" w:rsidRPr="00FD233E">
              <w:rPr>
                <w:rFonts w:ascii="Corbel" w:hAnsi="Corbel" w:cs="Calibri"/>
                <w:lang w:val="nl-NL"/>
              </w:rPr>
              <w:t xml:space="preserve"> van raamovereenkomst gedurende de gehele looptijd ervan</w:t>
            </w:r>
          </w:p>
        </w:tc>
      </w:tr>
      <w:tr w:rsidR="008C2FDF" w:rsidRPr="00FD233E" w14:paraId="0C507062" w14:textId="77777777" w:rsidTr="00405EC5">
        <w:trPr>
          <w:trHeight w:val="598"/>
        </w:trPr>
        <w:tc>
          <w:tcPr>
            <w:tcW w:w="2235" w:type="dxa"/>
            <w:shd w:val="clear" w:color="auto" w:fill="FFFFFF" w:themeFill="background1"/>
          </w:tcPr>
          <w:p w14:paraId="6189F229" w14:textId="77777777" w:rsidR="008C2FDF" w:rsidRPr="00FD233E" w:rsidRDefault="008C2FDF" w:rsidP="00405EC5">
            <w:pPr>
              <w:contextualSpacing/>
              <w:rPr>
                <w:rFonts w:ascii="Corbel" w:hAnsi="Corbel" w:cs="Calibri"/>
                <w:b/>
                <w:lang w:val="nl-NL"/>
              </w:rPr>
            </w:pPr>
            <w:r w:rsidRPr="00FD233E">
              <w:rPr>
                <w:rFonts w:ascii="Corbel" w:hAnsi="Corbel" w:cs="Calibri"/>
                <w:b/>
                <w:lang w:val="nl-NL"/>
              </w:rPr>
              <w:t xml:space="preserve">Perceel 1 </w:t>
            </w:r>
            <w:r>
              <w:rPr>
                <w:rFonts w:ascii="Corbel" w:hAnsi="Corbel" w:cs="Calibri"/>
                <w:b/>
                <w:lang w:val="nl-NL"/>
              </w:rPr>
              <w:t>Koningsdag Noorder markt</w:t>
            </w:r>
          </w:p>
        </w:tc>
        <w:tc>
          <w:tcPr>
            <w:tcW w:w="3260" w:type="dxa"/>
          </w:tcPr>
          <w:p w14:paraId="041BF267" w14:textId="77777777" w:rsidR="008C2FDF" w:rsidRPr="00A74145" w:rsidRDefault="008C2FDF" w:rsidP="00A74145">
            <w:pPr>
              <w:contextualSpacing/>
              <w:rPr>
                <w:rFonts w:ascii="Corbel" w:hAnsi="Corbel" w:cs="Calibri"/>
                <w:lang w:val="nl-NL"/>
              </w:rPr>
            </w:pPr>
            <w:r w:rsidRPr="00A74145">
              <w:rPr>
                <w:rFonts w:ascii="Corbel" w:hAnsi="Corbel" w:cs="Calibri"/>
              </w:rPr>
              <w:t xml:space="preserve">€ </w:t>
            </w:r>
            <w:r w:rsidR="00526BDD">
              <w:rPr>
                <w:rFonts w:ascii="Corbel" w:hAnsi="Corbel" w:cs="Calibri"/>
              </w:rPr>
              <w:t>8</w:t>
            </w:r>
            <w:r w:rsidR="00A74145" w:rsidRPr="00A74145">
              <w:rPr>
                <w:rFonts w:ascii="Corbel" w:hAnsi="Corbel" w:cs="Calibri"/>
              </w:rPr>
              <w:t>.000,00</w:t>
            </w:r>
            <w:r w:rsidRPr="00A74145">
              <w:rPr>
                <w:rFonts w:ascii="Corbel" w:hAnsi="Corbel" w:cs="Calibri"/>
              </w:rPr>
              <w:t xml:space="preserve"> (</w:t>
            </w:r>
            <w:r w:rsidRPr="00A74145">
              <w:rPr>
                <w:rFonts w:ascii="Corbel" w:hAnsi="Corbel" w:cs="Calibri"/>
                <w:lang w:val="nl-NL"/>
              </w:rPr>
              <w:t>per contractjaar)</w:t>
            </w:r>
          </w:p>
        </w:tc>
        <w:tc>
          <w:tcPr>
            <w:tcW w:w="3126" w:type="dxa"/>
          </w:tcPr>
          <w:p w14:paraId="3F2F1549" w14:textId="77777777" w:rsidR="008C2FDF" w:rsidRPr="00A74145" w:rsidRDefault="008C2FDF" w:rsidP="00A632C9">
            <w:pPr>
              <w:contextualSpacing/>
              <w:rPr>
                <w:rFonts w:ascii="Corbel" w:hAnsi="Corbel" w:cs="Calibri"/>
                <w:lang w:val="nl-NL"/>
              </w:rPr>
            </w:pPr>
            <w:r w:rsidRPr="00A74145">
              <w:rPr>
                <w:rFonts w:ascii="Corbel" w:hAnsi="Corbel" w:cs="Calibri"/>
              </w:rPr>
              <w:t xml:space="preserve">€ </w:t>
            </w:r>
            <w:r w:rsidR="00A74145" w:rsidRPr="00A74145">
              <w:rPr>
                <w:rFonts w:ascii="Corbel" w:hAnsi="Corbel" w:cs="Calibri"/>
              </w:rPr>
              <w:t>4</w:t>
            </w:r>
            <w:r w:rsidR="00A632C9">
              <w:rPr>
                <w:rFonts w:ascii="Corbel" w:hAnsi="Corbel" w:cs="Calibri"/>
              </w:rPr>
              <w:t>5</w:t>
            </w:r>
            <w:r w:rsidR="00A74145" w:rsidRPr="00A74145">
              <w:rPr>
                <w:rFonts w:ascii="Corbel" w:hAnsi="Corbel" w:cs="Calibri"/>
              </w:rPr>
              <w:t>0.</w:t>
            </w:r>
            <w:r w:rsidRPr="00A74145">
              <w:rPr>
                <w:rFonts w:ascii="Corbel" w:hAnsi="Corbel" w:cs="Calibri"/>
              </w:rPr>
              <w:t>000,00</w:t>
            </w:r>
          </w:p>
        </w:tc>
      </w:tr>
      <w:tr w:rsidR="008C2FDF" w:rsidRPr="00FD233E" w14:paraId="7EC65687" w14:textId="77777777" w:rsidTr="00405EC5">
        <w:trPr>
          <w:trHeight w:val="598"/>
        </w:trPr>
        <w:tc>
          <w:tcPr>
            <w:tcW w:w="2235" w:type="dxa"/>
            <w:shd w:val="clear" w:color="auto" w:fill="FFFFFF" w:themeFill="background1"/>
          </w:tcPr>
          <w:p w14:paraId="04F4116F" w14:textId="77777777" w:rsidR="008C2FDF" w:rsidRPr="00FD233E" w:rsidRDefault="008C2FDF" w:rsidP="008C2FDF">
            <w:pPr>
              <w:contextualSpacing/>
              <w:rPr>
                <w:rFonts w:ascii="Corbel" w:hAnsi="Corbel" w:cs="Calibri"/>
                <w:b/>
                <w:lang w:val="nl-NL"/>
              </w:rPr>
            </w:pPr>
            <w:r w:rsidRPr="00FD233E">
              <w:rPr>
                <w:rFonts w:ascii="Corbel" w:hAnsi="Corbel" w:cs="Calibri"/>
                <w:b/>
                <w:lang w:val="nl-NL"/>
              </w:rPr>
              <w:t xml:space="preserve">Perceel </w:t>
            </w:r>
            <w:r>
              <w:rPr>
                <w:rFonts w:ascii="Corbel" w:hAnsi="Corbel" w:cs="Calibri"/>
                <w:b/>
                <w:lang w:val="nl-NL"/>
              </w:rPr>
              <w:t>2</w:t>
            </w:r>
            <w:r w:rsidRPr="00FD233E">
              <w:rPr>
                <w:rFonts w:ascii="Corbel" w:hAnsi="Corbel" w:cs="Calibri"/>
                <w:b/>
                <w:lang w:val="nl-NL"/>
              </w:rPr>
              <w:t xml:space="preserve"> </w:t>
            </w:r>
            <w:r>
              <w:rPr>
                <w:rFonts w:ascii="Corbel" w:hAnsi="Corbel" w:cs="Calibri"/>
                <w:b/>
                <w:lang w:val="nl-NL"/>
              </w:rPr>
              <w:t>Koningsdag Leidsep</w:t>
            </w:r>
            <w:r w:rsidR="004214F3">
              <w:rPr>
                <w:rFonts w:ascii="Corbel" w:hAnsi="Corbel" w:cs="Calibri"/>
                <w:b/>
                <w:lang w:val="nl-NL"/>
              </w:rPr>
              <w:t>l</w:t>
            </w:r>
            <w:r>
              <w:rPr>
                <w:rFonts w:ascii="Corbel" w:hAnsi="Corbel" w:cs="Calibri"/>
                <w:b/>
                <w:lang w:val="nl-NL"/>
              </w:rPr>
              <w:t>ein</w:t>
            </w:r>
          </w:p>
        </w:tc>
        <w:tc>
          <w:tcPr>
            <w:tcW w:w="3260" w:type="dxa"/>
          </w:tcPr>
          <w:p w14:paraId="224D7AC9" w14:textId="77777777" w:rsidR="008C2FDF" w:rsidRPr="00A74145" w:rsidRDefault="008C2FDF" w:rsidP="00A74145">
            <w:pPr>
              <w:contextualSpacing/>
              <w:rPr>
                <w:rFonts w:ascii="Corbel" w:hAnsi="Corbel" w:cs="Calibri"/>
                <w:lang w:val="nl-NL"/>
              </w:rPr>
            </w:pPr>
            <w:r w:rsidRPr="00A74145">
              <w:rPr>
                <w:rFonts w:ascii="Corbel" w:hAnsi="Corbel" w:cs="Calibri"/>
              </w:rPr>
              <w:t xml:space="preserve">€ </w:t>
            </w:r>
            <w:r w:rsidR="00526BDD">
              <w:rPr>
                <w:rFonts w:ascii="Corbel" w:hAnsi="Corbel" w:cs="Calibri"/>
              </w:rPr>
              <w:t>5.</w:t>
            </w:r>
            <w:r w:rsidR="00A632C9">
              <w:rPr>
                <w:rFonts w:ascii="Corbel" w:hAnsi="Corbel" w:cs="Calibri"/>
              </w:rPr>
              <w:t>5</w:t>
            </w:r>
            <w:r w:rsidR="00A74145" w:rsidRPr="00A74145">
              <w:rPr>
                <w:rFonts w:ascii="Corbel" w:hAnsi="Corbel" w:cs="Calibri"/>
              </w:rPr>
              <w:t>00,00</w:t>
            </w:r>
            <w:r w:rsidRPr="00A74145">
              <w:rPr>
                <w:rFonts w:ascii="Corbel" w:hAnsi="Corbel" w:cs="Calibri"/>
              </w:rPr>
              <w:t xml:space="preserve"> (</w:t>
            </w:r>
            <w:r w:rsidRPr="00A74145">
              <w:rPr>
                <w:rFonts w:ascii="Corbel" w:hAnsi="Corbel" w:cs="Calibri"/>
                <w:lang w:val="nl-NL"/>
              </w:rPr>
              <w:t>per contractjaar)</w:t>
            </w:r>
          </w:p>
        </w:tc>
        <w:tc>
          <w:tcPr>
            <w:tcW w:w="3126" w:type="dxa"/>
          </w:tcPr>
          <w:p w14:paraId="116C31FC" w14:textId="77777777" w:rsidR="008C2FDF" w:rsidRPr="00A74145" w:rsidRDefault="008C2FDF" w:rsidP="00A632C9">
            <w:pPr>
              <w:contextualSpacing/>
              <w:rPr>
                <w:rFonts w:ascii="Corbel" w:hAnsi="Corbel" w:cs="Calibri"/>
                <w:lang w:val="nl-NL"/>
              </w:rPr>
            </w:pPr>
            <w:r w:rsidRPr="00A74145">
              <w:rPr>
                <w:rFonts w:ascii="Corbel" w:hAnsi="Corbel" w:cs="Calibri"/>
              </w:rPr>
              <w:t xml:space="preserve">€ </w:t>
            </w:r>
            <w:r w:rsidR="00A74145" w:rsidRPr="00A74145">
              <w:rPr>
                <w:rFonts w:ascii="Corbel" w:hAnsi="Corbel" w:cs="Calibri"/>
              </w:rPr>
              <w:t>3</w:t>
            </w:r>
            <w:r w:rsidR="00A632C9">
              <w:rPr>
                <w:rFonts w:ascii="Corbel" w:hAnsi="Corbel" w:cs="Calibri"/>
              </w:rPr>
              <w:t>50</w:t>
            </w:r>
            <w:r w:rsidRPr="00A74145">
              <w:rPr>
                <w:rFonts w:ascii="Corbel" w:hAnsi="Corbel" w:cs="Calibri"/>
              </w:rPr>
              <w:t>.000,00</w:t>
            </w:r>
          </w:p>
        </w:tc>
      </w:tr>
      <w:tr w:rsidR="0045668B" w:rsidRPr="00FD233E" w14:paraId="4CC677A1" w14:textId="77777777" w:rsidTr="00A369E2">
        <w:trPr>
          <w:trHeight w:val="598"/>
        </w:trPr>
        <w:tc>
          <w:tcPr>
            <w:tcW w:w="2235" w:type="dxa"/>
            <w:shd w:val="clear" w:color="auto" w:fill="FFFFFF" w:themeFill="background1"/>
          </w:tcPr>
          <w:p w14:paraId="19F26BE9" w14:textId="77777777" w:rsidR="0045668B" w:rsidRPr="00FD233E" w:rsidRDefault="008C2FDF" w:rsidP="008C2FDF">
            <w:pPr>
              <w:contextualSpacing/>
              <w:rPr>
                <w:rFonts w:ascii="Corbel" w:hAnsi="Corbel" w:cs="Calibri"/>
                <w:b/>
                <w:lang w:val="nl-NL"/>
              </w:rPr>
            </w:pPr>
            <w:r>
              <w:rPr>
                <w:rFonts w:ascii="Corbel" w:hAnsi="Corbel" w:cs="Calibri"/>
                <w:b/>
                <w:lang w:val="nl-NL"/>
              </w:rPr>
              <w:t>Perceel 3</w:t>
            </w:r>
            <w:r w:rsidR="0045668B" w:rsidRPr="00FD233E">
              <w:rPr>
                <w:rFonts w:ascii="Corbel" w:hAnsi="Corbel" w:cs="Calibri"/>
                <w:b/>
                <w:lang w:val="nl-NL"/>
              </w:rPr>
              <w:t xml:space="preserve"> </w:t>
            </w:r>
            <w:r w:rsidR="00E54B37">
              <w:rPr>
                <w:rFonts w:ascii="Corbel" w:hAnsi="Corbel" w:cs="Calibri"/>
                <w:b/>
                <w:lang w:val="nl-NL"/>
              </w:rPr>
              <w:t xml:space="preserve">Koningsdag </w:t>
            </w:r>
            <w:r>
              <w:rPr>
                <w:rFonts w:ascii="Corbel" w:hAnsi="Corbel" w:cs="Calibri"/>
                <w:b/>
                <w:lang w:val="nl-NL"/>
              </w:rPr>
              <w:t>Rembrand</w:t>
            </w:r>
            <w:r w:rsidR="00434BDB">
              <w:rPr>
                <w:rFonts w:ascii="Corbel" w:hAnsi="Corbel" w:cs="Calibri"/>
                <w:b/>
                <w:lang w:val="nl-NL"/>
              </w:rPr>
              <w:t>t</w:t>
            </w:r>
            <w:r>
              <w:rPr>
                <w:rFonts w:ascii="Corbel" w:hAnsi="Corbel" w:cs="Calibri"/>
                <w:b/>
                <w:lang w:val="nl-NL"/>
              </w:rPr>
              <w:t>plein</w:t>
            </w:r>
          </w:p>
        </w:tc>
        <w:tc>
          <w:tcPr>
            <w:tcW w:w="3260" w:type="dxa"/>
          </w:tcPr>
          <w:p w14:paraId="04228EA8" w14:textId="5728AEA0" w:rsidR="0045668B" w:rsidRPr="00A74145" w:rsidRDefault="0045668B" w:rsidP="00A632C9">
            <w:pPr>
              <w:contextualSpacing/>
              <w:rPr>
                <w:rFonts w:ascii="Corbel" w:hAnsi="Corbel" w:cs="Calibri"/>
                <w:lang w:val="nl-NL"/>
              </w:rPr>
            </w:pPr>
            <w:r w:rsidRPr="00A74145">
              <w:rPr>
                <w:rFonts w:ascii="Corbel" w:hAnsi="Corbel" w:cs="Calibri"/>
              </w:rPr>
              <w:t xml:space="preserve">€ </w:t>
            </w:r>
            <w:r w:rsidR="00A632C9">
              <w:rPr>
                <w:rFonts w:ascii="Corbel" w:hAnsi="Corbel" w:cs="Calibri"/>
              </w:rPr>
              <w:t>7.</w:t>
            </w:r>
            <w:r w:rsidR="00A74145" w:rsidRPr="00A74145">
              <w:rPr>
                <w:rFonts w:ascii="Corbel" w:hAnsi="Corbel" w:cs="Calibri"/>
              </w:rPr>
              <w:t>00</w:t>
            </w:r>
            <w:r w:rsidR="00806A9E">
              <w:rPr>
                <w:rFonts w:ascii="Corbel" w:hAnsi="Corbel" w:cs="Calibri"/>
              </w:rPr>
              <w:t>0</w:t>
            </w:r>
            <w:r w:rsidR="00A74145" w:rsidRPr="00A74145">
              <w:rPr>
                <w:rFonts w:ascii="Corbel" w:hAnsi="Corbel" w:cs="Calibri"/>
              </w:rPr>
              <w:t>,00</w:t>
            </w:r>
            <w:r w:rsidR="00477A96" w:rsidRPr="00A74145">
              <w:rPr>
                <w:rFonts w:ascii="Corbel" w:hAnsi="Corbel" w:cs="Calibri"/>
              </w:rPr>
              <w:t xml:space="preserve"> (</w:t>
            </w:r>
            <w:r w:rsidR="00477A96" w:rsidRPr="00A74145">
              <w:rPr>
                <w:rFonts w:ascii="Corbel" w:hAnsi="Corbel" w:cs="Calibri"/>
                <w:lang w:val="nl-NL"/>
              </w:rPr>
              <w:t>per contractjaar)</w:t>
            </w:r>
          </w:p>
        </w:tc>
        <w:tc>
          <w:tcPr>
            <w:tcW w:w="3126" w:type="dxa"/>
          </w:tcPr>
          <w:p w14:paraId="3CC781AC" w14:textId="77777777" w:rsidR="0045668B" w:rsidRPr="00A74145" w:rsidRDefault="0045668B" w:rsidP="00A632C9">
            <w:pPr>
              <w:contextualSpacing/>
              <w:rPr>
                <w:rFonts w:ascii="Corbel" w:hAnsi="Corbel" w:cs="Calibri"/>
                <w:lang w:val="nl-NL"/>
              </w:rPr>
            </w:pPr>
            <w:r w:rsidRPr="00A74145">
              <w:rPr>
                <w:rFonts w:ascii="Corbel" w:hAnsi="Corbel" w:cs="Calibri"/>
              </w:rPr>
              <w:t xml:space="preserve">€ </w:t>
            </w:r>
            <w:r w:rsidR="00A74145" w:rsidRPr="00A74145">
              <w:rPr>
                <w:rFonts w:ascii="Corbel" w:hAnsi="Corbel" w:cs="Calibri"/>
              </w:rPr>
              <w:t>4</w:t>
            </w:r>
            <w:r w:rsidR="00A632C9">
              <w:rPr>
                <w:rFonts w:ascii="Corbel" w:hAnsi="Corbel" w:cs="Calibri"/>
              </w:rPr>
              <w:t>0</w:t>
            </w:r>
            <w:r w:rsidR="00A74145" w:rsidRPr="00A74145">
              <w:rPr>
                <w:rFonts w:ascii="Corbel" w:hAnsi="Corbel" w:cs="Calibri"/>
              </w:rPr>
              <w:t>0.000</w:t>
            </w:r>
            <w:r w:rsidRPr="00A74145">
              <w:rPr>
                <w:rFonts w:ascii="Corbel" w:hAnsi="Corbel" w:cs="Calibri"/>
              </w:rPr>
              <w:t>,00</w:t>
            </w:r>
          </w:p>
        </w:tc>
      </w:tr>
      <w:tr w:rsidR="00A74145" w:rsidRPr="00FD233E" w14:paraId="4EEFF449" w14:textId="77777777" w:rsidTr="00A369E2">
        <w:trPr>
          <w:trHeight w:val="598"/>
        </w:trPr>
        <w:tc>
          <w:tcPr>
            <w:tcW w:w="2235" w:type="dxa"/>
            <w:shd w:val="clear" w:color="auto" w:fill="FFFFFF" w:themeFill="background1"/>
          </w:tcPr>
          <w:p w14:paraId="74E834A6" w14:textId="4AB67D30" w:rsidR="00A74145" w:rsidRPr="00A45CCD" w:rsidRDefault="00A74145" w:rsidP="003C2362">
            <w:pPr>
              <w:contextualSpacing/>
              <w:rPr>
                <w:rFonts w:ascii="Corbel" w:hAnsi="Corbel" w:cs="Calibri"/>
                <w:b/>
                <w:lang w:val="nl-NL"/>
              </w:rPr>
            </w:pPr>
            <w:r>
              <w:rPr>
                <w:rFonts w:ascii="Corbel" w:hAnsi="Corbel" w:cs="Calibri"/>
                <w:b/>
                <w:lang w:val="nl-NL"/>
              </w:rPr>
              <w:t>Perceel 4</w:t>
            </w:r>
            <w:r w:rsidRPr="00FD233E">
              <w:rPr>
                <w:rFonts w:ascii="Corbel" w:hAnsi="Corbel" w:cs="Calibri"/>
                <w:b/>
                <w:lang w:val="nl-NL"/>
              </w:rPr>
              <w:t xml:space="preserve"> </w:t>
            </w:r>
            <w:r>
              <w:rPr>
                <w:rFonts w:ascii="Corbel" w:hAnsi="Corbel" w:cs="Calibri"/>
                <w:b/>
                <w:lang w:val="nl-NL"/>
              </w:rPr>
              <w:t xml:space="preserve">Koningsdag </w:t>
            </w:r>
            <w:r w:rsidR="003C2362">
              <w:rPr>
                <w:rFonts w:ascii="Corbel" w:hAnsi="Corbel" w:cs="Calibri"/>
                <w:b/>
                <w:lang w:val="nl-NL"/>
              </w:rPr>
              <w:t>en Pride a</w:t>
            </w:r>
            <w:r w:rsidR="0048751E">
              <w:rPr>
                <w:rFonts w:ascii="Corbel" w:hAnsi="Corbel" w:cs="Calibri"/>
                <w:b/>
                <w:lang w:val="nl-NL"/>
              </w:rPr>
              <w:t>fvalbakken</w:t>
            </w:r>
          </w:p>
        </w:tc>
        <w:tc>
          <w:tcPr>
            <w:tcW w:w="3260" w:type="dxa"/>
          </w:tcPr>
          <w:p w14:paraId="0B38CA5B" w14:textId="77777777" w:rsidR="00A74145" w:rsidRPr="00A74145" w:rsidRDefault="00A74145" w:rsidP="00A74145">
            <w:pPr>
              <w:contextualSpacing/>
              <w:rPr>
                <w:rFonts w:ascii="Corbel" w:hAnsi="Corbel" w:cs="Calibri"/>
              </w:rPr>
            </w:pPr>
            <w:r w:rsidRPr="00A74145">
              <w:rPr>
                <w:rFonts w:ascii="Corbel" w:hAnsi="Corbel" w:cs="Calibri"/>
              </w:rPr>
              <w:t xml:space="preserve">€ </w:t>
            </w:r>
            <w:r w:rsidR="00526BDD">
              <w:rPr>
                <w:rFonts w:ascii="Corbel" w:hAnsi="Corbel" w:cs="Calibri"/>
              </w:rPr>
              <w:t>8.5</w:t>
            </w:r>
            <w:r w:rsidRPr="00A74145">
              <w:rPr>
                <w:rFonts w:ascii="Corbel" w:hAnsi="Corbel" w:cs="Calibri"/>
              </w:rPr>
              <w:t>00,00 (</w:t>
            </w:r>
            <w:r w:rsidRPr="00A74145">
              <w:rPr>
                <w:rFonts w:ascii="Corbel" w:hAnsi="Corbel" w:cs="Calibri"/>
                <w:lang w:val="nl-NL"/>
              </w:rPr>
              <w:t>per contractjaar)</w:t>
            </w:r>
          </w:p>
        </w:tc>
        <w:tc>
          <w:tcPr>
            <w:tcW w:w="3126" w:type="dxa"/>
          </w:tcPr>
          <w:p w14:paraId="1CB7B6E3" w14:textId="77777777" w:rsidR="00A74145" w:rsidRPr="00A74145" w:rsidRDefault="00A74145" w:rsidP="00A632C9">
            <w:pPr>
              <w:contextualSpacing/>
              <w:rPr>
                <w:rFonts w:ascii="Corbel" w:hAnsi="Corbel" w:cs="Calibri"/>
              </w:rPr>
            </w:pPr>
            <w:r w:rsidRPr="00A74145">
              <w:rPr>
                <w:rFonts w:ascii="Corbel" w:hAnsi="Corbel" w:cs="Calibri"/>
              </w:rPr>
              <w:t>€ 5</w:t>
            </w:r>
            <w:r w:rsidR="00A632C9">
              <w:rPr>
                <w:rFonts w:ascii="Corbel" w:hAnsi="Corbel" w:cs="Calibri"/>
              </w:rPr>
              <w:t>00</w:t>
            </w:r>
            <w:r w:rsidRPr="00A74145">
              <w:rPr>
                <w:rFonts w:ascii="Corbel" w:hAnsi="Corbel" w:cs="Calibri"/>
              </w:rPr>
              <w:t>.000,00</w:t>
            </w:r>
          </w:p>
        </w:tc>
      </w:tr>
      <w:tr w:rsidR="00A74145" w:rsidRPr="00FD233E" w14:paraId="5C4AA7E5" w14:textId="77777777" w:rsidTr="00526BDD">
        <w:trPr>
          <w:trHeight w:val="598"/>
        </w:trPr>
        <w:tc>
          <w:tcPr>
            <w:tcW w:w="2235" w:type="dxa"/>
            <w:shd w:val="clear" w:color="auto" w:fill="FFFFFF" w:themeFill="background1"/>
          </w:tcPr>
          <w:p w14:paraId="667B7BD8" w14:textId="77777777" w:rsidR="00A74145" w:rsidRPr="00FD233E" w:rsidRDefault="00A74145" w:rsidP="00A74145">
            <w:pPr>
              <w:contextualSpacing/>
              <w:rPr>
                <w:rFonts w:ascii="Corbel" w:hAnsi="Corbel" w:cs="Calibri"/>
                <w:b/>
                <w:lang w:val="nl-NL"/>
              </w:rPr>
            </w:pPr>
            <w:r>
              <w:rPr>
                <w:rFonts w:ascii="Corbel" w:hAnsi="Corbel" w:cs="Calibri"/>
                <w:b/>
                <w:lang w:val="nl-NL"/>
              </w:rPr>
              <w:lastRenderedPageBreak/>
              <w:t>Perceel 5 Pride</w:t>
            </w:r>
          </w:p>
        </w:tc>
        <w:tc>
          <w:tcPr>
            <w:tcW w:w="3260" w:type="dxa"/>
            <w:shd w:val="clear" w:color="auto" w:fill="auto"/>
          </w:tcPr>
          <w:p w14:paraId="2A4AF9D1" w14:textId="77777777" w:rsidR="00A74145" w:rsidRPr="00526BDD" w:rsidRDefault="00526BDD" w:rsidP="00A74145">
            <w:pPr>
              <w:contextualSpacing/>
              <w:rPr>
                <w:rFonts w:ascii="Corbel" w:hAnsi="Corbel" w:cs="Calibri"/>
                <w:lang w:val="nl-NL"/>
              </w:rPr>
            </w:pPr>
            <w:r>
              <w:rPr>
                <w:rFonts w:ascii="Corbel" w:hAnsi="Corbel" w:cs="Calibri"/>
              </w:rPr>
              <w:t>€ 13</w:t>
            </w:r>
            <w:r w:rsidR="00A74145" w:rsidRPr="00526BDD">
              <w:rPr>
                <w:rFonts w:ascii="Corbel" w:hAnsi="Corbel" w:cs="Calibri"/>
              </w:rPr>
              <w:t>.000,00 (</w:t>
            </w:r>
            <w:r w:rsidR="00A74145" w:rsidRPr="00526BDD">
              <w:rPr>
                <w:rFonts w:ascii="Corbel" w:hAnsi="Corbel" w:cs="Calibri"/>
                <w:lang w:val="nl-NL"/>
              </w:rPr>
              <w:t>per contractjaar)</w:t>
            </w:r>
          </w:p>
        </w:tc>
        <w:tc>
          <w:tcPr>
            <w:tcW w:w="3126" w:type="dxa"/>
            <w:shd w:val="clear" w:color="auto" w:fill="auto"/>
          </w:tcPr>
          <w:p w14:paraId="195E936E" w14:textId="77777777" w:rsidR="00A74145" w:rsidRPr="00526BDD" w:rsidRDefault="00A74145" w:rsidP="00A632C9">
            <w:pPr>
              <w:contextualSpacing/>
              <w:rPr>
                <w:rFonts w:ascii="Corbel" w:hAnsi="Corbel" w:cs="Calibri"/>
                <w:lang w:val="nl-NL"/>
              </w:rPr>
            </w:pPr>
            <w:r w:rsidRPr="00526BDD">
              <w:rPr>
                <w:rFonts w:ascii="Corbel" w:hAnsi="Corbel" w:cs="Calibri"/>
              </w:rPr>
              <w:t xml:space="preserve">€ </w:t>
            </w:r>
            <w:r w:rsidR="00526BDD" w:rsidRPr="00526BDD">
              <w:rPr>
                <w:rFonts w:ascii="Corbel" w:hAnsi="Corbel" w:cs="Calibri"/>
              </w:rPr>
              <w:t>7</w:t>
            </w:r>
            <w:r w:rsidR="00A632C9">
              <w:rPr>
                <w:rFonts w:ascii="Corbel" w:hAnsi="Corbel" w:cs="Calibri"/>
              </w:rPr>
              <w:t>5</w:t>
            </w:r>
            <w:r w:rsidR="00526BDD" w:rsidRPr="00526BDD">
              <w:rPr>
                <w:rFonts w:ascii="Corbel" w:hAnsi="Corbel" w:cs="Calibri"/>
              </w:rPr>
              <w:t>0</w:t>
            </w:r>
            <w:r w:rsidRPr="00526BDD">
              <w:rPr>
                <w:rFonts w:ascii="Corbel" w:hAnsi="Corbel" w:cs="Calibri"/>
              </w:rPr>
              <w:t>.000,00</w:t>
            </w:r>
          </w:p>
        </w:tc>
      </w:tr>
      <w:tr w:rsidR="00A74145" w:rsidRPr="00FD233E" w14:paraId="0A24351D" w14:textId="77777777" w:rsidTr="00526BDD">
        <w:trPr>
          <w:trHeight w:val="598"/>
        </w:trPr>
        <w:tc>
          <w:tcPr>
            <w:tcW w:w="2235" w:type="dxa"/>
            <w:shd w:val="clear" w:color="auto" w:fill="FFFFFF" w:themeFill="background1"/>
          </w:tcPr>
          <w:p w14:paraId="3717DA3A" w14:textId="77777777" w:rsidR="00A74145" w:rsidRPr="00FD233E" w:rsidRDefault="00A74145" w:rsidP="00A74145">
            <w:pPr>
              <w:contextualSpacing/>
              <w:rPr>
                <w:rFonts w:ascii="Corbel" w:hAnsi="Corbel" w:cs="Calibri"/>
                <w:b/>
              </w:rPr>
            </w:pPr>
            <w:r>
              <w:rPr>
                <w:rFonts w:ascii="Corbel" w:hAnsi="Corbel" w:cs="Calibri"/>
                <w:b/>
              </w:rPr>
              <w:t>Perceel 6 Arenagebied</w:t>
            </w:r>
          </w:p>
        </w:tc>
        <w:tc>
          <w:tcPr>
            <w:tcW w:w="3260" w:type="dxa"/>
            <w:shd w:val="clear" w:color="auto" w:fill="auto"/>
          </w:tcPr>
          <w:p w14:paraId="291BBB56" w14:textId="77777777" w:rsidR="00A74145" w:rsidRPr="00526BDD" w:rsidRDefault="00526BDD" w:rsidP="00A74145">
            <w:pPr>
              <w:contextualSpacing/>
              <w:rPr>
                <w:rFonts w:ascii="Corbel" w:hAnsi="Corbel" w:cs="Calibri"/>
              </w:rPr>
            </w:pPr>
            <w:r>
              <w:rPr>
                <w:rFonts w:ascii="Corbel" w:hAnsi="Corbel" w:cs="Calibri"/>
              </w:rPr>
              <w:t>€ 4</w:t>
            </w:r>
            <w:r w:rsidRPr="00526BDD">
              <w:rPr>
                <w:rFonts w:ascii="Corbel" w:hAnsi="Corbel" w:cs="Calibri"/>
              </w:rPr>
              <w:t>0</w:t>
            </w:r>
            <w:r w:rsidR="00A74145" w:rsidRPr="00526BDD">
              <w:rPr>
                <w:rFonts w:ascii="Corbel" w:hAnsi="Corbel" w:cs="Calibri"/>
              </w:rPr>
              <w:t>.000,00 (</w:t>
            </w:r>
            <w:r w:rsidR="00A74145" w:rsidRPr="00526BDD">
              <w:rPr>
                <w:rFonts w:ascii="Corbel" w:hAnsi="Corbel" w:cs="Calibri"/>
                <w:lang w:val="nl-NL"/>
              </w:rPr>
              <w:t>per contractjaar)</w:t>
            </w:r>
          </w:p>
        </w:tc>
        <w:tc>
          <w:tcPr>
            <w:tcW w:w="3126" w:type="dxa"/>
            <w:shd w:val="clear" w:color="auto" w:fill="auto"/>
          </w:tcPr>
          <w:p w14:paraId="27EEAB09" w14:textId="23AD37F3" w:rsidR="00A74145" w:rsidRPr="00526BDD" w:rsidRDefault="00526BDD" w:rsidP="00A74145">
            <w:pPr>
              <w:contextualSpacing/>
              <w:rPr>
                <w:rFonts w:ascii="Corbel" w:hAnsi="Corbel" w:cs="Calibri"/>
              </w:rPr>
            </w:pPr>
            <w:r w:rsidRPr="00526BDD">
              <w:rPr>
                <w:rFonts w:ascii="Corbel" w:hAnsi="Corbel" w:cs="Calibri"/>
              </w:rPr>
              <w:t xml:space="preserve">€ </w:t>
            </w:r>
            <w:r w:rsidR="001E28B6">
              <w:rPr>
                <w:rFonts w:ascii="Corbel" w:hAnsi="Corbel" w:cs="Calibri"/>
              </w:rPr>
              <w:t>2.35</w:t>
            </w:r>
            <w:r w:rsidR="00A74145" w:rsidRPr="00526BDD">
              <w:rPr>
                <w:rFonts w:ascii="Corbel" w:hAnsi="Corbel" w:cs="Calibri"/>
              </w:rPr>
              <w:t>0.000,00</w:t>
            </w:r>
          </w:p>
        </w:tc>
      </w:tr>
    </w:tbl>
    <w:p w14:paraId="2A165FE5" w14:textId="77777777" w:rsidR="0045668B" w:rsidRPr="00FD233E" w:rsidRDefault="0045668B" w:rsidP="0069540B">
      <w:pPr>
        <w:contextualSpacing/>
        <w:rPr>
          <w:rFonts w:ascii="Corbel" w:hAnsi="Corbel" w:cs="Calibri"/>
          <w:lang w:eastAsia="en-US"/>
        </w:rPr>
      </w:pPr>
    </w:p>
    <w:p w14:paraId="37699D2C" w14:textId="77777777" w:rsidR="0045668B" w:rsidRPr="00FD233E" w:rsidRDefault="0045668B" w:rsidP="0069540B">
      <w:pPr>
        <w:contextualSpacing/>
        <w:rPr>
          <w:rFonts w:ascii="Corbel" w:hAnsi="Corbel" w:cs="Calibri"/>
          <w:lang w:eastAsia="en-US"/>
        </w:rPr>
      </w:pPr>
    </w:p>
    <w:p w14:paraId="69BF77AD" w14:textId="77777777" w:rsidR="00847640" w:rsidRPr="00FD233E" w:rsidRDefault="00847640" w:rsidP="00847640">
      <w:pPr>
        <w:pStyle w:val="Kop1"/>
        <w:tabs>
          <w:tab w:val="clear" w:pos="567"/>
          <w:tab w:val="num" w:pos="0"/>
        </w:tabs>
        <w:ind w:left="0"/>
        <w:rPr>
          <w:rFonts w:ascii="Corbel" w:hAnsi="Corbel" w:cs="Calibri"/>
          <w:b/>
        </w:rPr>
      </w:pPr>
      <w:bookmarkStart w:id="117" w:name="_Toc37230144"/>
      <w:r w:rsidRPr="00FD233E">
        <w:rPr>
          <w:rFonts w:ascii="Corbel" w:hAnsi="Corbel" w:cs="Calibri"/>
          <w:b/>
        </w:rPr>
        <w:t>Producteisen</w:t>
      </w:r>
      <w:bookmarkEnd w:id="42"/>
      <w:bookmarkEnd w:id="43"/>
      <w:bookmarkEnd w:id="117"/>
    </w:p>
    <w:p w14:paraId="715F07C1" w14:textId="77777777" w:rsidR="00847640" w:rsidRPr="00FD233E" w:rsidRDefault="00847640" w:rsidP="00847640">
      <w:pPr>
        <w:pStyle w:val="Kop2"/>
        <w:ind w:left="0" w:hanging="567"/>
        <w:rPr>
          <w:rFonts w:ascii="Corbel" w:hAnsi="Corbel" w:cs="Calibri"/>
          <w:b/>
        </w:rPr>
      </w:pPr>
      <w:bookmarkStart w:id="118" w:name="_Toc37230145"/>
      <w:bookmarkStart w:id="119" w:name="_Toc147141457"/>
      <w:bookmarkStart w:id="120" w:name="_Toc167666853"/>
      <w:bookmarkStart w:id="121" w:name="_Toc422748188"/>
      <w:r w:rsidRPr="00FD233E">
        <w:rPr>
          <w:rFonts w:ascii="Corbel" w:hAnsi="Corbel" w:cs="Calibri"/>
          <w:b/>
        </w:rPr>
        <w:t>Generieke randvoorwaarden</w:t>
      </w:r>
      <w:bookmarkEnd w:id="118"/>
      <w:r w:rsidRPr="00FD233E">
        <w:rPr>
          <w:rFonts w:ascii="Corbel" w:hAnsi="Corbel" w:cs="Calibri"/>
          <w:b/>
        </w:rPr>
        <w:t xml:space="preserve"> </w:t>
      </w:r>
      <w:bookmarkEnd w:id="119"/>
      <w:bookmarkEnd w:id="120"/>
      <w:bookmarkEnd w:id="121"/>
    </w:p>
    <w:p w14:paraId="65B96422" w14:textId="77777777" w:rsidR="00355964" w:rsidRPr="00FD233E" w:rsidRDefault="00847640" w:rsidP="00355964">
      <w:pPr>
        <w:autoSpaceDE w:val="0"/>
        <w:autoSpaceDN w:val="0"/>
        <w:adjustRightInd w:val="0"/>
        <w:spacing w:line="240" w:lineRule="auto"/>
        <w:rPr>
          <w:rFonts w:ascii="Corbel" w:hAnsi="Corbel" w:cs="Calibri"/>
          <w:lang w:eastAsia="en-US"/>
        </w:rPr>
      </w:pPr>
      <w:r w:rsidRPr="00FD233E">
        <w:rPr>
          <w:rFonts w:ascii="Corbel" w:hAnsi="Corbel" w:cs="Calibri"/>
          <w:lang w:eastAsia="en-US"/>
        </w:rPr>
        <w:t xml:space="preserve">De </w:t>
      </w:r>
      <w:r w:rsidR="0062474D" w:rsidRPr="00FD233E">
        <w:rPr>
          <w:rFonts w:ascii="Corbel" w:hAnsi="Corbel" w:cs="Calibri"/>
          <w:lang w:eastAsia="en-US"/>
        </w:rPr>
        <w:t>O</w:t>
      </w:r>
      <w:r w:rsidR="00F204CD" w:rsidRPr="00FD233E">
        <w:rPr>
          <w:rFonts w:ascii="Corbel" w:hAnsi="Corbel" w:cs="Calibri"/>
          <w:lang w:eastAsia="en-US"/>
        </w:rPr>
        <w:t xml:space="preserve">pdrachtgever </w:t>
      </w:r>
      <w:r w:rsidRPr="00FD233E">
        <w:rPr>
          <w:rFonts w:ascii="Corbel" w:hAnsi="Corbel" w:cs="Calibri"/>
          <w:lang w:eastAsia="en-US"/>
        </w:rPr>
        <w:t>stelt generieke eisen waar</w:t>
      </w:r>
      <w:r w:rsidR="00F204CD" w:rsidRPr="00FD233E">
        <w:rPr>
          <w:rFonts w:ascii="Corbel" w:hAnsi="Corbel" w:cs="Calibri"/>
          <w:lang w:eastAsia="en-US"/>
        </w:rPr>
        <w:t>aan</w:t>
      </w:r>
      <w:r w:rsidRPr="00FD233E">
        <w:rPr>
          <w:rFonts w:ascii="Corbel" w:hAnsi="Corbel" w:cs="Calibri"/>
          <w:lang w:eastAsia="en-US"/>
        </w:rPr>
        <w:t xml:space="preserve"> de </w:t>
      </w:r>
      <w:r w:rsidR="00F204CD" w:rsidRPr="00FD233E">
        <w:rPr>
          <w:rFonts w:ascii="Corbel" w:hAnsi="Corbel" w:cs="Calibri"/>
          <w:lang w:eastAsia="en-US"/>
        </w:rPr>
        <w:t xml:space="preserve">opdrachtnemer </w:t>
      </w:r>
      <w:r w:rsidRPr="00FD233E">
        <w:rPr>
          <w:rFonts w:ascii="Corbel" w:hAnsi="Corbel" w:cs="Calibri"/>
          <w:lang w:eastAsia="en-US"/>
        </w:rPr>
        <w:t>moet voldoen</w:t>
      </w:r>
      <w:r w:rsidR="00F204CD" w:rsidRPr="00FD233E">
        <w:rPr>
          <w:rFonts w:ascii="Corbel" w:hAnsi="Corbel" w:cs="Calibri"/>
          <w:lang w:eastAsia="en-US"/>
        </w:rPr>
        <w:t>.</w:t>
      </w:r>
      <w:r w:rsidR="00355964" w:rsidRPr="00FD233E">
        <w:rPr>
          <w:rFonts w:ascii="Corbel" w:hAnsi="Corbel" w:cs="Calibri"/>
          <w:lang w:eastAsia="en-US"/>
        </w:rPr>
        <w:t xml:space="preserve"> De </w:t>
      </w:r>
      <w:r w:rsidR="0062474D" w:rsidRPr="00FD233E">
        <w:rPr>
          <w:rFonts w:ascii="Corbel" w:hAnsi="Corbel" w:cs="Calibri"/>
          <w:lang w:eastAsia="en-US"/>
        </w:rPr>
        <w:t>O</w:t>
      </w:r>
      <w:r w:rsidR="00355964" w:rsidRPr="00FD233E">
        <w:rPr>
          <w:rFonts w:ascii="Corbel" w:hAnsi="Corbel" w:cs="Calibri"/>
          <w:lang w:eastAsia="en-US"/>
        </w:rPr>
        <w:t>pdrachtnemer moet altijd aantonen dat werkzaamheden bijdragen aan of voldoen aan de deze generieke randvoorwaarden. Werkzaamheden mogen hiermee niet strijdig zijn.</w:t>
      </w:r>
    </w:p>
    <w:p w14:paraId="14435148" w14:textId="77777777" w:rsidR="00847640" w:rsidRPr="00FD233E" w:rsidRDefault="00847640" w:rsidP="00847640">
      <w:pPr>
        <w:autoSpaceDE w:val="0"/>
        <w:autoSpaceDN w:val="0"/>
        <w:adjustRightInd w:val="0"/>
        <w:spacing w:line="240" w:lineRule="auto"/>
        <w:rPr>
          <w:rFonts w:ascii="Corbel" w:hAnsi="Corbel" w:cs="Calibri"/>
          <w:lang w:eastAsia="en-US"/>
        </w:rPr>
      </w:pPr>
    </w:p>
    <w:p w14:paraId="75920454" w14:textId="77777777" w:rsidR="00847640" w:rsidRPr="00FD233E" w:rsidRDefault="00847640" w:rsidP="00474A4E">
      <w:pPr>
        <w:numPr>
          <w:ilvl w:val="0"/>
          <w:numId w:val="22"/>
        </w:numPr>
        <w:autoSpaceDE w:val="0"/>
        <w:autoSpaceDN w:val="0"/>
        <w:adjustRightInd w:val="0"/>
        <w:spacing w:line="240" w:lineRule="auto"/>
        <w:rPr>
          <w:rFonts w:ascii="Corbel" w:hAnsi="Corbel" w:cs="Calibri"/>
          <w:lang w:eastAsia="en-US"/>
        </w:rPr>
      </w:pPr>
      <w:r w:rsidRPr="00FD233E">
        <w:rPr>
          <w:rFonts w:ascii="Corbel" w:hAnsi="Corbel" w:cs="Calibri"/>
          <w:lang w:eastAsia="en-US"/>
        </w:rPr>
        <w:t>Handhaven functionaliteiten</w:t>
      </w:r>
      <w:r w:rsidR="00C063F5" w:rsidRPr="00FD233E">
        <w:rPr>
          <w:rFonts w:ascii="Corbel" w:hAnsi="Corbel" w:cs="Calibri"/>
          <w:lang w:eastAsia="en-US"/>
        </w:rPr>
        <w:t xml:space="preserve">: </w:t>
      </w:r>
      <w:r w:rsidRPr="00FD233E">
        <w:rPr>
          <w:rFonts w:ascii="Corbel" w:hAnsi="Corbel" w:cs="Calibri"/>
          <w:lang w:eastAsia="en-US"/>
        </w:rPr>
        <w:t xml:space="preserve">de bestaande functionaliteiten van de openbare ruimte </w:t>
      </w:r>
      <w:r w:rsidR="00C063F5" w:rsidRPr="00FD233E">
        <w:rPr>
          <w:rFonts w:ascii="Corbel" w:hAnsi="Corbel" w:cs="Calibri"/>
          <w:lang w:eastAsia="en-US"/>
        </w:rPr>
        <w:t xml:space="preserve">blijven </w:t>
      </w:r>
      <w:r w:rsidRPr="00FD233E">
        <w:rPr>
          <w:rFonts w:ascii="Corbel" w:hAnsi="Corbel" w:cs="Calibri"/>
          <w:lang w:eastAsia="en-US"/>
        </w:rPr>
        <w:t>minimaal gehandhaafd.</w:t>
      </w:r>
    </w:p>
    <w:p w14:paraId="7DBD0E29" w14:textId="77777777" w:rsidR="00847640" w:rsidRPr="00FD233E" w:rsidRDefault="00847640" w:rsidP="00474A4E">
      <w:pPr>
        <w:numPr>
          <w:ilvl w:val="0"/>
          <w:numId w:val="22"/>
        </w:numPr>
        <w:autoSpaceDE w:val="0"/>
        <w:autoSpaceDN w:val="0"/>
        <w:adjustRightInd w:val="0"/>
        <w:spacing w:line="240" w:lineRule="auto"/>
        <w:rPr>
          <w:rFonts w:ascii="Corbel" w:hAnsi="Corbel" w:cs="Calibri"/>
          <w:lang w:eastAsia="en-US"/>
        </w:rPr>
      </w:pPr>
      <w:r w:rsidRPr="00FD233E">
        <w:rPr>
          <w:rFonts w:ascii="Corbel" w:hAnsi="Corbel" w:cs="Calibri"/>
          <w:lang w:eastAsia="en-US"/>
        </w:rPr>
        <w:t xml:space="preserve">Bereiken en behouden van </w:t>
      </w:r>
      <w:r w:rsidR="00C063F5" w:rsidRPr="00FD233E">
        <w:rPr>
          <w:rFonts w:ascii="Corbel" w:hAnsi="Corbel" w:cs="Calibri"/>
          <w:lang w:eastAsia="en-US"/>
        </w:rPr>
        <w:t xml:space="preserve">een </w:t>
      </w:r>
      <w:r w:rsidRPr="00FD233E">
        <w:rPr>
          <w:rFonts w:ascii="Corbel" w:hAnsi="Corbel" w:cs="Calibri"/>
          <w:lang w:eastAsia="en-US"/>
        </w:rPr>
        <w:t>minima</w:t>
      </w:r>
      <w:r w:rsidR="00C063F5" w:rsidRPr="00FD233E">
        <w:rPr>
          <w:rFonts w:ascii="Corbel" w:hAnsi="Corbel" w:cs="Calibri"/>
          <w:lang w:eastAsia="en-US"/>
        </w:rPr>
        <w:t>a</w:t>
      </w:r>
      <w:r w:rsidRPr="00FD233E">
        <w:rPr>
          <w:rFonts w:ascii="Corbel" w:hAnsi="Corbel" w:cs="Calibri"/>
          <w:lang w:eastAsia="en-US"/>
        </w:rPr>
        <w:t>l acceptabele staat van onderhoud</w:t>
      </w:r>
      <w:r w:rsidR="00C063F5" w:rsidRPr="00FD233E">
        <w:rPr>
          <w:rFonts w:ascii="Corbel" w:hAnsi="Corbel" w:cs="Calibri"/>
          <w:lang w:eastAsia="en-US"/>
        </w:rPr>
        <w:t xml:space="preserve">: </w:t>
      </w:r>
      <w:r w:rsidRPr="00FD233E">
        <w:rPr>
          <w:rFonts w:ascii="Corbel" w:hAnsi="Corbel" w:cs="Calibri"/>
          <w:lang w:eastAsia="en-US"/>
        </w:rPr>
        <w:t xml:space="preserve">de openbare ruimte </w:t>
      </w:r>
      <w:r w:rsidR="00C063F5" w:rsidRPr="00FD233E">
        <w:rPr>
          <w:rFonts w:ascii="Corbel" w:hAnsi="Corbel" w:cs="Calibri"/>
          <w:lang w:eastAsia="en-US"/>
        </w:rPr>
        <w:t xml:space="preserve">moet </w:t>
      </w:r>
      <w:r w:rsidRPr="00FD233E">
        <w:rPr>
          <w:rFonts w:ascii="Corbel" w:hAnsi="Corbel" w:cs="Calibri"/>
          <w:lang w:eastAsia="en-US"/>
        </w:rPr>
        <w:t xml:space="preserve">minimaal heel en veilig </w:t>
      </w:r>
      <w:r w:rsidR="00C063F5" w:rsidRPr="00FD233E">
        <w:rPr>
          <w:rFonts w:ascii="Corbel" w:hAnsi="Corbel" w:cs="Calibri"/>
          <w:lang w:eastAsia="en-US"/>
        </w:rPr>
        <w:t>blijven</w:t>
      </w:r>
      <w:r w:rsidR="00402848" w:rsidRPr="00FD233E">
        <w:rPr>
          <w:rFonts w:ascii="Corbel" w:hAnsi="Corbel" w:cs="Calibri"/>
          <w:lang w:eastAsia="en-US"/>
        </w:rPr>
        <w:t xml:space="preserve"> en binnen de opvolgende ochtend na het evenement schoon zijn. </w:t>
      </w:r>
    </w:p>
    <w:p w14:paraId="58D540A4" w14:textId="77777777" w:rsidR="00847640" w:rsidRPr="00FD233E" w:rsidRDefault="00847640" w:rsidP="00474A4E">
      <w:pPr>
        <w:numPr>
          <w:ilvl w:val="0"/>
          <w:numId w:val="22"/>
        </w:numPr>
        <w:autoSpaceDE w:val="0"/>
        <w:autoSpaceDN w:val="0"/>
        <w:adjustRightInd w:val="0"/>
        <w:spacing w:line="240" w:lineRule="auto"/>
        <w:rPr>
          <w:rFonts w:ascii="Corbel" w:hAnsi="Corbel" w:cs="Calibri"/>
          <w:lang w:eastAsia="en-US"/>
        </w:rPr>
      </w:pPr>
      <w:r w:rsidRPr="00FD233E">
        <w:rPr>
          <w:rFonts w:ascii="Corbel" w:hAnsi="Corbel" w:cs="Calibri"/>
          <w:lang w:eastAsia="en-US"/>
        </w:rPr>
        <w:t>Handhaven acceptabel onderhoudsniveau</w:t>
      </w:r>
      <w:r w:rsidR="00C063F5" w:rsidRPr="00FD233E">
        <w:rPr>
          <w:rFonts w:ascii="Corbel" w:hAnsi="Corbel" w:cs="Calibri"/>
          <w:lang w:eastAsia="en-US"/>
        </w:rPr>
        <w:t xml:space="preserve">: </w:t>
      </w:r>
      <w:r w:rsidRPr="00FD233E">
        <w:rPr>
          <w:rFonts w:ascii="Corbel" w:hAnsi="Corbel" w:cs="Calibri"/>
          <w:lang w:eastAsia="en-US"/>
        </w:rPr>
        <w:t xml:space="preserve">de openbare ruimte </w:t>
      </w:r>
      <w:r w:rsidR="00C063F5" w:rsidRPr="00FD233E">
        <w:rPr>
          <w:rFonts w:ascii="Corbel" w:hAnsi="Corbel" w:cs="Calibri"/>
          <w:lang w:eastAsia="en-US"/>
        </w:rPr>
        <w:t xml:space="preserve">wordt </w:t>
      </w:r>
      <w:r w:rsidRPr="00FD233E">
        <w:rPr>
          <w:rFonts w:ascii="Corbel" w:hAnsi="Corbel" w:cs="Calibri"/>
          <w:lang w:eastAsia="en-US"/>
        </w:rPr>
        <w:t xml:space="preserve">zodanig onderhouden dat de veiligheid voor mens en omgeving zijn gewaarborgd en </w:t>
      </w:r>
      <w:r w:rsidR="00C063F5" w:rsidRPr="00FD233E">
        <w:rPr>
          <w:rFonts w:ascii="Corbel" w:hAnsi="Corbel" w:cs="Calibri"/>
          <w:lang w:eastAsia="en-US"/>
        </w:rPr>
        <w:t xml:space="preserve">de gebruiker </w:t>
      </w:r>
      <w:r w:rsidRPr="00FD233E">
        <w:rPr>
          <w:rFonts w:ascii="Corbel" w:hAnsi="Corbel" w:cs="Calibri"/>
          <w:lang w:eastAsia="en-US"/>
        </w:rPr>
        <w:t>het gebruik van de openbare ruimte als toelaatbaar erva</w:t>
      </w:r>
      <w:r w:rsidR="00C063F5" w:rsidRPr="00FD233E">
        <w:rPr>
          <w:rFonts w:ascii="Corbel" w:hAnsi="Corbel" w:cs="Calibri"/>
          <w:lang w:eastAsia="en-US"/>
        </w:rPr>
        <w:t>art</w:t>
      </w:r>
      <w:r w:rsidRPr="00FD233E">
        <w:rPr>
          <w:rFonts w:ascii="Corbel" w:hAnsi="Corbel" w:cs="Calibri"/>
          <w:lang w:eastAsia="en-US"/>
        </w:rPr>
        <w:t>.</w:t>
      </w:r>
    </w:p>
    <w:p w14:paraId="081DB643" w14:textId="77777777" w:rsidR="00847640" w:rsidRPr="00FD233E" w:rsidRDefault="00847640" w:rsidP="00474A4E">
      <w:pPr>
        <w:numPr>
          <w:ilvl w:val="0"/>
          <w:numId w:val="22"/>
        </w:numPr>
        <w:autoSpaceDE w:val="0"/>
        <w:autoSpaceDN w:val="0"/>
        <w:adjustRightInd w:val="0"/>
        <w:spacing w:line="240" w:lineRule="auto"/>
        <w:rPr>
          <w:rFonts w:ascii="Corbel" w:hAnsi="Corbel" w:cs="Calibri"/>
          <w:lang w:eastAsia="en-US"/>
        </w:rPr>
      </w:pPr>
      <w:r w:rsidRPr="00FD233E">
        <w:rPr>
          <w:rFonts w:ascii="Corbel" w:hAnsi="Corbel" w:cs="Calibri"/>
          <w:lang w:eastAsia="en-US"/>
        </w:rPr>
        <w:t>Minimale verkeershinder</w:t>
      </w:r>
      <w:r w:rsidR="00C063F5" w:rsidRPr="00FD233E">
        <w:rPr>
          <w:rFonts w:ascii="Corbel" w:hAnsi="Corbel" w:cs="Calibri"/>
          <w:lang w:eastAsia="en-US"/>
        </w:rPr>
        <w:t xml:space="preserve">: </w:t>
      </w:r>
      <w:r w:rsidRPr="00FD233E">
        <w:rPr>
          <w:rFonts w:ascii="Corbel" w:hAnsi="Corbel" w:cs="Calibri"/>
          <w:lang w:eastAsia="en-US"/>
        </w:rPr>
        <w:t xml:space="preserve">onderhoudswerkzaamheden in de openbare ruimte </w:t>
      </w:r>
      <w:r w:rsidR="00C063F5" w:rsidRPr="00FD233E">
        <w:rPr>
          <w:rFonts w:ascii="Corbel" w:hAnsi="Corbel" w:cs="Calibri"/>
          <w:lang w:eastAsia="en-US"/>
        </w:rPr>
        <w:t xml:space="preserve">worden </w:t>
      </w:r>
      <w:r w:rsidRPr="00FD233E">
        <w:rPr>
          <w:rFonts w:ascii="Corbel" w:hAnsi="Corbel" w:cs="Calibri"/>
          <w:lang w:eastAsia="en-US"/>
        </w:rPr>
        <w:t>op zodanig wijze uitgevoerd dat zo min mogelijk verkeershinder ontstaat en de doorstroming van het verkeer zo veel mogelijk gegarandeerd</w:t>
      </w:r>
      <w:r w:rsidR="00C063F5" w:rsidRPr="00FD233E">
        <w:rPr>
          <w:rFonts w:ascii="Corbel" w:hAnsi="Corbel" w:cs="Calibri"/>
          <w:lang w:eastAsia="en-US"/>
        </w:rPr>
        <w:t xml:space="preserve"> blijft</w:t>
      </w:r>
      <w:r w:rsidRPr="00FD233E">
        <w:rPr>
          <w:rFonts w:ascii="Corbel" w:hAnsi="Corbel" w:cs="Calibri"/>
          <w:lang w:eastAsia="en-US"/>
        </w:rPr>
        <w:t>.</w:t>
      </w:r>
    </w:p>
    <w:p w14:paraId="76E5E448" w14:textId="77777777" w:rsidR="00847640" w:rsidRPr="00FD233E" w:rsidRDefault="00847640" w:rsidP="00474A4E">
      <w:pPr>
        <w:numPr>
          <w:ilvl w:val="0"/>
          <w:numId w:val="22"/>
        </w:numPr>
        <w:autoSpaceDE w:val="0"/>
        <w:autoSpaceDN w:val="0"/>
        <w:adjustRightInd w:val="0"/>
        <w:spacing w:line="240" w:lineRule="auto"/>
        <w:rPr>
          <w:rFonts w:ascii="Corbel" w:hAnsi="Corbel" w:cs="Calibri"/>
          <w:lang w:eastAsia="en-US"/>
        </w:rPr>
      </w:pPr>
      <w:r w:rsidRPr="00FD233E">
        <w:rPr>
          <w:rFonts w:ascii="Corbel" w:hAnsi="Corbel" w:cs="Calibri"/>
          <w:lang w:eastAsia="en-US"/>
        </w:rPr>
        <w:t>Publieksgericht handelen</w:t>
      </w:r>
      <w:r w:rsidR="00C063F5" w:rsidRPr="00FD233E">
        <w:rPr>
          <w:rFonts w:ascii="Corbel" w:hAnsi="Corbel" w:cs="Calibri"/>
          <w:lang w:eastAsia="en-US"/>
        </w:rPr>
        <w:t xml:space="preserve">: </w:t>
      </w:r>
      <w:r w:rsidRPr="00FD233E">
        <w:rPr>
          <w:rFonts w:ascii="Corbel" w:hAnsi="Corbel" w:cs="Calibri"/>
          <w:lang w:eastAsia="en-US"/>
        </w:rPr>
        <w:t xml:space="preserve">bij het uitvoeren van onderhoudswerkzaamheden in de openbare ruimte </w:t>
      </w:r>
      <w:r w:rsidR="00355964" w:rsidRPr="00FD233E">
        <w:rPr>
          <w:rFonts w:ascii="Corbel" w:hAnsi="Corbel" w:cs="Calibri"/>
          <w:lang w:eastAsia="en-US"/>
        </w:rPr>
        <w:t xml:space="preserve">wordt </w:t>
      </w:r>
      <w:r w:rsidRPr="00FD233E">
        <w:rPr>
          <w:rFonts w:ascii="Corbel" w:hAnsi="Corbel" w:cs="Calibri"/>
          <w:lang w:eastAsia="en-US"/>
        </w:rPr>
        <w:t xml:space="preserve">rekening gehouden met het belanghebbende </w:t>
      </w:r>
      <w:r w:rsidR="004D7A4B" w:rsidRPr="00FD233E">
        <w:rPr>
          <w:rFonts w:ascii="Corbel" w:hAnsi="Corbel" w:cs="Calibri"/>
          <w:lang w:eastAsia="en-US"/>
        </w:rPr>
        <w:t xml:space="preserve">zoals bijvoorbeeld </w:t>
      </w:r>
      <w:r w:rsidR="00402848" w:rsidRPr="00FD233E">
        <w:rPr>
          <w:rFonts w:ascii="Corbel" w:hAnsi="Corbel" w:cs="Calibri"/>
          <w:lang w:eastAsia="en-US"/>
        </w:rPr>
        <w:t xml:space="preserve">bezoekkers, </w:t>
      </w:r>
      <w:r w:rsidR="004D7A4B" w:rsidRPr="00FD233E">
        <w:rPr>
          <w:rFonts w:ascii="Corbel" w:hAnsi="Corbel" w:cs="Calibri"/>
          <w:lang w:eastAsia="en-US"/>
        </w:rPr>
        <w:t xml:space="preserve">aanwonenden of vrijwilligersorganisaties </w:t>
      </w:r>
      <w:r w:rsidRPr="00FD233E">
        <w:rPr>
          <w:rFonts w:ascii="Corbel" w:hAnsi="Corbel" w:cs="Calibri"/>
          <w:lang w:eastAsia="en-US"/>
        </w:rPr>
        <w:t>en de weggebruikers.</w:t>
      </w:r>
    </w:p>
    <w:p w14:paraId="6C7383FB" w14:textId="77777777" w:rsidR="00847640" w:rsidRPr="00FD233E" w:rsidRDefault="00847640" w:rsidP="00474A4E">
      <w:pPr>
        <w:numPr>
          <w:ilvl w:val="0"/>
          <w:numId w:val="22"/>
        </w:numPr>
        <w:autoSpaceDE w:val="0"/>
        <w:autoSpaceDN w:val="0"/>
        <w:adjustRightInd w:val="0"/>
        <w:spacing w:line="240" w:lineRule="auto"/>
        <w:rPr>
          <w:rFonts w:ascii="Corbel" w:hAnsi="Corbel" w:cs="Calibri"/>
          <w:lang w:eastAsia="en-US"/>
        </w:rPr>
      </w:pPr>
      <w:r w:rsidRPr="00FD233E">
        <w:rPr>
          <w:rFonts w:ascii="Corbel" w:hAnsi="Corbel" w:cs="Calibri"/>
          <w:lang w:eastAsia="en-US"/>
        </w:rPr>
        <w:t>Duurzaamheid</w:t>
      </w:r>
      <w:r w:rsidR="00355964" w:rsidRPr="00FD233E">
        <w:rPr>
          <w:rFonts w:ascii="Corbel" w:hAnsi="Corbel" w:cs="Calibri"/>
          <w:lang w:eastAsia="en-US"/>
        </w:rPr>
        <w:t>:</w:t>
      </w:r>
      <w:r w:rsidRPr="00FD233E">
        <w:rPr>
          <w:rFonts w:ascii="Corbel" w:hAnsi="Corbel" w:cs="Calibri"/>
          <w:lang w:eastAsia="en-US"/>
        </w:rPr>
        <w:t xml:space="preserve"> onderhoudsmaatregelen in de openbare ruimte </w:t>
      </w:r>
      <w:r w:rsidR="00355964" w:rsidRPr="00FD233E">
        <w:rPr>
          <w:rFonts w:ascii="Corbel" w:hAnsi="Corbel" w:cs="Calibri"/>
          <w:lang w:eastAsia="en-US"/>
        </w:rPr>
        <w:t xml:space="preserve">vinden </w:t>
      </w:r>
      <w:r w:rsidRPr="00FD233E">
        <w:rPr>
          <w:rFonts w:ascii="Corbel" w:hAnsi="Corbel" w:cs="Calibri"/>
          <w:lang w:eastAsia="en-US"/>
        </w:rPr>
        <w:t>op een zodanige wijze plaats dat het milieu niet</w:t>
      </w:r>
      <w:r w:rsidR="00355964" w:rsidRPr="00FD233E">
        <w:rPr>
          <w:rFonts w:ascii="Corbel" w:hAnsi="Corbel" w:cs="Calibri"/>
          <w:lang w:eastAsia="en-US"/>
        </w:rPr>
        <w:t xml:space="preserve"> – </w:t>
      </w:r>
      <w:r w:rsidRPr="00FD233E">
        <w:rPr>
          <w:rFonts w:ascii="Corbel" w:hAnsi="Corbel" w:cs="Calibri"/>
          <w:lang w:eastAsia="en-US"/>
        </w:rPr>
        <w:t xml:space="preserve">of </w:t>
      </w:r>
      <w:r w:rsidR="00355964" w:rsidRPr="00FD233E">
        <w:rPr>
          <w:rFonts w:ascii="Corbel" w:hAnsi="Corbel" w:cs="Calibri"/>
          <w:lang w:eastAsia="en-US"/>
        </w:rPr>
        <w:t xml:space="preserve">als </w:t>
      </w:r>
      <w:r w:rsidRPr="00FD233E">
        <w:rPr>
          <w:rFonts w:ascii="Corbel" w:hAnsi="Corbel" w:cs="Calibri"/>
          <w:lang w:eastAsia="en-US"/>
        </w:rPr>
        <w:t>dit onontkoombaar is</w:t>
      </w:r>
      <w:r w:rsidR="00355964" w:rsidRPr="00FD233E">
        <w:rPr>
          <w:rFonts w:ascii="Corbel" w:hAnsi="Corbel" w:cs="Calibri"/>
          <w:lang w:eastAsia="en-US"/>
        </w:rPr>
        <w:t xml:space="preserve"> </w:t>
      </w:r>
      <w:r w:rsidRPr="00FD233E">
        <w:rPr>
          <w:rFonts w:ascii="Corbel" w:hAnsi="Corbel" w:cs="Calibri"/>
          <w:lang w:eastAsia="en-US"/>
        </w:rPr>
        <w:t>zo min mogelijk</w:t>
      </w:r>
      <w:r w:rsidR="00355964" w:rsidRPr="00FD233E">
        <w:rPr>
          <w:rFonts w:ascii="Corbel" w:hAnsi="Corbel" w:cs="Calibri"/>
          <w:lang w:eastAsia="en-US"/>
        </w:rPr>
        <w:t xml:space="preserve"> –</w:t>
      </w:r>
      <w:r w:rsidRPr="00FD233E">
        <w:rPr>
          <w:rFonts w:ascii="Corbel" w:hAnsi="Corbel" w:cs="Calibri"/>
          <w:lang w:eastAsia="en-US"/>
        </w:rPr>
        <w:t xml:space="preserve"> wordt belast. </w:t>
      </w:r>
    </w:p>
    <w:p w14:paraId="269B2EB1" w14:textId="77777777" w:rsidR="00847640" w:rsidRPr="00FD233E" w:rsidRDefault="00847640" w:rsidP="00847640">
      <w:pPr>
        <w:autoSpaceDE w:val="0"/>
        <w:autoSpaceDN w:val="0"/>
        <w:adjustRightInd w:val="0"/>
        <w:spacing w:line="240" w:lineRule="auto"/>
        <w:rPr>
          <w:rFonts w:ascii="Corbel" w:hAnsi="Corbel" w:cs="Calibri"/>
          <w:lang w:eastAsia="en-US"/>
        </w:rPr>
      </w:pPr>
    </w:p>
    <w:p w14:paraId="2A5B158B" w14:textId="3D5EFF12" w:rsidR="00F14028" w:rsidRPr="00FD233E" w:rsidRDefault="00F14028" w:rsidP="00F14028">
      <w:pPr>
        <w:rPr>
          <w:rFonts w:ascii="Corbel" w:hAnsi="Corbel" w:cs="Calibri"/>
        </w:rPr>
      </w:pPr>
      <w:r w:rsidRPr="00FD233E">
        <w:rPr>
          <w:rFonts w:ascii="Corbel" w:hAnsi="Corbel" w:cs="Calibri"/>
        </w:rPr>
        <w:t xml:space="preserve">De gestelde kwaliteitsbeschrijvingen met kwaliteitsnormen en beeldkwaliteitsmeetlatten uit bijlage 3 zijn per object van toepassing op de bij </w:t>
      </w:r>
      <w:r w:rsidR="00BE3348">
        <w:rPr>
          <w:rFonts w:ascii="Corbel" w:hAnsi="Corbel" w:cs="Calibri"/>
        </w:rPr>
        <w:t>deze overeenkomst</w:t>
      </w:r>
      <w:r w:rsidRPr="00FD233E">
        <w:rPr>
          <w:rFonts w:ascii="Corbel" w:hAnsi="Corbel" w:cs="Calibri"/>
        </w:rPr>
        <w:t xml:space="preserve"> in bijlage </w:t>
      </w:r>
      <w:r w:rsidR="00D712A9" w:rsidRPr="00FD233E">
        <w:rPr>
          <w:rFonts w:ascii="Corbel" w:hAnsi="Corbel" w:cs="Calibri"/>
        </w:rPr>
        <w:t>5</w:t>
      </w:r>
      <w:r w:rsidRPr="00FD233E">
        <w:rPr>
          <w:rFonts w:ascii="Corbel" w:hAnsi="Corbel" w:cs="Calibri"/>
        </w:rPr>
        <w:t xml:space="preserve"> aangegeven arealen. </w:t>
      </w:r>
    </w:p>
    <w:p w14:paraId="035635CA" w14:textId="006C3AC5" w:rsidR="00D712A9" w:rsidRPr="00FD233E" w:rsidRDefault="00D712A9" w:rsidP="00F14028">
      <w:pPr>
        <w:rPr>
          <w:rFonts w:ascii="Corbel" w:hAnsi="Corbel" w:cs="Calibri"/>
        </w:rPr>
      </w:pPr>
      <w:r w:rsidRPr="00FD233E">
        <w:rPr>
          <w:rFonts w:ascii="Corbel" w:hAnsi="Corbel" w:cs="Calibri"/>
        </w:rPr>
        <w:t xml:space="preserve">Voor de evenementen zijn programma’s van eisen uit bijlage 4 van toepassing op de bij </w:t>
      </w:r>
      <w:r w:rsidR="00BE3348">
        <w:rPr>
          <w:rFonts w:ascii="Corbel" w:hAnsi="Corbel" w:cs="Calibri"/>
        </w:rPr>
        <w:t xml:space="preserve">deze overeenkomst </w:t>
      </w:r>
      <w:r w:rsidRPr="00FD233E">
        <w:rPr>
          <w:rFonts w:ascii="Corbel" w:hAnsi="Corbel" w:cs="Calibri"/>
        </w:rPr>
        <w:t>in bijlage 5 aangegeven arealen</w:t>
      </w:r>
      <w:r w:rsidR="004214F3">
        <w:rPr>
          <w:rFonts w:ascii="Corbel" w:hAnsi="Corbel" w:cs="Calibri"/>
        </w:rPr>
        <w:t>.</w:t>
      </w:r>
    </w:p>
    <w:p w14:paraId="1D5A3404" w14:textId="77777777" w:rsidR="00C219BC" w:rsidRPr="00FD233E" w:rsidRDefault="00C219BC" w:rsidP="0000392B">
      <w:pPr>
        <w:rPr>
          <w:rFonts w:ascii="Corbel" w:hAnsi="Corbel" w:cs="Calibri"/>
        </w:rPr>
      </w:pPr>
      <w:bookmarkStart w:id="122" w:name="_Toc167666854"/>
    </w:p>
    <w:p w14:paraId="288A48AF" w14:textId="77777777" w:rsidR="00847640" w:rsidRPr="00FD233E" w:rsidRDefault="00C01B21" w:rsidP="00847640">
      <w:pPr>
        <w:pStyle w:val="Kop2"/>
        <w:ind w:left="0" w:hanging="567"/>
        <w:rPr>
          <w:rFonts w:ascii="Corbel" w:hAnsi="Corbel" w:cs="Calibri"/>
          <w:b/>
        </w:rPr>
      </w:pPr>
      <w:bookmarkStart w:id="123" w:name="_Toc380062864"/>
      <w:bookmarkStart w:id="124" w:name="_Toc422748189"/>
      <w:bookmarkStart w:id="125" w:name="_Toc37230146"/>
      <w:r w:rsidRPr="00FD233E">
        <w:rPr>
          <w:rFonts w:ascii="Corbel" w:hAnsi="Corbel" w:cs="Calibri"/>
          <w:b/>
        </w:rPr>
        <w:t xml:space="preserve">Eisen </w:t>
      </w:r>
      <w:bookmarkEnd w:id="122"/>
      <w:bookmarkEnd w:id="123"/>
      <w:bookmarkEnd w:id="124"/>
      <w:r w:rsidR="00847640" w:rsidRPr="00FD233E">
        <w:rPr>
          <w:rFonts w:ascii="Corbel" w:hAnsi="Corbel" w:cs="Calibri"/>
          <w:b/>
        </w:rPr>
        <w:t>per object</w:t>
      </w:r>
      <w:bookmarkEnd w:id="125"/>
    </w:p>
    <w:p w14:paraId="5C132323" w14:textId="41EE3C6B" w:rsidR="002B4A7B" w:rsidRPr="00FD233E" w:rsidRDefault="00456586" w:rsidP="00456586">
      <w:pPr>
        <w:rPr>
          <w:rFonts w:ascii="Corbel" w:hAnsi="Corbel" w:cs="Calibri"/>
        </w:rPr>
      </w:pPr>
      <w:bookmarkStart w:id="126" w:name="_Toc167666855"/>
      <w:bookmarkStart w:id="127" w:name="_Toc380062865"/>
      <w:bookmarkStart w:id="128" w:name="_Toc422748194"/>
      <w:r w:rsidRPr="00FD233E">
        <w:rPr>
          <w:rFonts w:ascii="Corbel" w:hAnsi="Corbel" w:cs="Calibri"/>
        </w:rPr>
        <w:t xml:space="preserve">De gestelde kwaliteitsbeschrijvingen met kwaliteitsnormen per kwaliteitsniveau per onderdelen als gesteld in de bij </w:t>
      </w:r>
      <w:r w:rsidR="00BE3348">
        <w:rPr>
          <w:rFonts w:ascii="Corbel" w:hAnsi="Corbel" w:cs="Calibri"/>
        </w:rPr>
        <w:t>deze overeenkomst</w:t>
      </w:r>
      <w:r w:rsidRPr="00FD233E">
        <w:rPr>
          <w:rFonts w:ascii="Corbel" w:hAnsi="Corbel" w:cs="Calibri"/>
        </w:rPr>
        <w:t xml:space="preserve"> van toepassing verklarende meetlatten uit "CROW Publicatie 380: Kwaliteitscatalogus openbare ruimte 2018” zijn van toepassing op de bij </w:t>
      </w:r>
      <w:r w:rsidR="00BE3348">
        <w:rPr>
          <w:rFonts w:ascii="Corbel" w:hAnsi="Corbel" w:cs="Calibri"/>
        </w:rPr>
        <w:t>deze overeenkomst</w:t>
      </w:r>
      <w:r w:rsidRPr="00FD233E">
        <w:rPr>
          <w:rFonts w:ascii="Corbel" w:hAnsi="Corbel" w:cs="Calibri"/>
        </w:rPr>
        <w:t xml:space="preserve"> in bijlage </w:t>
      </w:r>
      <w:r w:rsidR="00D712A9" w:rsidRPr="00FD233E">
        <w:rPr>
          <w:rFonts w:ascii="Corbel" w:hAnsi="Corbel" w:cs="Calibri"/>
        </w:rPr>
        <w:t>5</w:t>
      </w:r>
      <w:r w:rsidRPr="00FD233E">
        <w:rPr>
          <w:rFonts w:ascii="Corbel" w:hAnsi="Corbel" w:cs="Calibri"/>
        </w:rPr>
        <w:t xml:space="preserve"> aangegeven arealen. De betreffende meetlatten uit publicatie 380 die minimaal van toepassing zijn staan aangeven in bijlage 3.   </w:t>
      </w:r>
    </w:p>
    <w:p w14:paraId="6537CD14" w14:textId="77777777" w:rsidR="002B4A7B" w:rsidRPr="00FD233E" w:rsidRDefault="002B4A7B" w:rsidP="00456586">
      <w:pPr>
        <w:rPr>
          <w:rFonts w:ascii="Corbel" w:hAnsi="Corbel" w:cs="Calibri"/>
        </w:rPr>
      </w:pPr>
    </w:p>
    <w:p w14:paraId="28C37087" w14:textId="77777777" w:rsidR="00847640" w:rsidRPr="00FD233E" w:rsidRDefault="00847640" w:rsidP="00847640">
      <w:pPr>
        <w:pStyle w:val="Kop2"/>
        <w:ind w:left="0" w:hanging="567"/>
        <w:rPr>
          <w:rFonts w:ascii="Corbel" w:hAnsi="Corbel" w:cs="Calibri"/>
          <w:b/>
        </w:rPr>
      </w:pPr>
      <w:bookmarkStart w:id="129" w:name="_Toc37230147"/>
      <w:r w:rsidRPr="00FD233E">
        <w:rPr>
          <w:rFonts w:ascii="Corbel" w:hAnsi="Corbel" w:cs="Calibri"/>
          <w:b/>
        </w:rPr>
        <w:lastRenderedPageBreak/>
        <w:t>Van toepassing zijnde normen en publicaties</w:t>
      </w:r>
      <w:bookmarkEnd w:id="129"/>
    </w:p>
    <w:p w14:paraId="6CC0B2F9" w14:textId="77777777" w:rsidR="00847640" w:rsidRPr="00FD233E" w:rsidRDefault="00D44700" w:rsidP="00847640">
      <w:pPr>
        <w:rPr>
          <w:rFonts w:ascii="Corbel" w:hAnsi="Corbel" w:cs="Calibri"/>
        </w:rPr>
      </w:pPr>
      <w:r w:rsidRPr="00FD233E">
        <w:rPr>
          <w:rFonts w:ascii="Corbel" w:hAnsi="Corbel" w:cs="Calibri"/>
        </w:rPr>
        <w:t xml:space="preserve">Op het </w:t>
      </w:r>
      <w:r w:rsidR="00847640" w:rsidRPr="00FD233E">
        <w:rPr>
          <w:rFonts w:ascii="Corbel" w:hAnsi="Corbel" w:cs="Calibri"/>
        </w:rPr>
        <w:t xml:space="preserve">werk </w:t>
      </w:r>
      <w:r w:rsidRPr="00FD233E">
        <w:rPr>
          <w:rFonts w:ascii="Corbel" w:hAnsi="Corbel" w:cs="Calibri"/>
        </w:rPr>
        <w:t xml:space="preserve">zijn onderstaande normen en publicaties van toepassing </w:t>
      </w:r>
      <w:r w:rsidR="00847640" w:rsidRPr="00FD233E">
        <w:rPr>
          <w:rFonts w:ascii="Corbel" w:hAnsi="Corbel" w:cs="Calibri"/>
        </w:rPr>
        <w:t>als waren zij letterlijk in de werkbeschrijving opgenomen en zoals zij drie maanden voor de datum van aanbesteding luiden</w:t>
      </w:r>
      <w:r w:rsidRPr="00FD233E">
        <w:rPr>
          <w:rFonts w:ascii="Corbel" w:hAnsi="Corbel" w:cs="Calibri"/>
        </w:rPr>
        <w:t>.</w:t>
      </w:r>
    </w:p>
    <w:p w14:paraId="379EE2AF" w14:textId="77777777" w:rsidR="00847640" w:rsidRPr="00FD233E" w:rsidRDefault="00847640" w:rsidP="00474A4E">
      <w:pPr>
        <w:pStyle w:val="Inhoud"/>
        <w:numPr>
          <w:ilvl w:val="0"/>
          <w:numId w:val="37"/>
        </w:numPr>
        <w:tabs>
          <w:tab w:val="clear" w:pos="7655"/>
        </w:tabs>
        <w:rPr>
          <w:rFonts w:ascii="Corbel" w:hAnsi="Corbel" w:cs="Calibri"/>
        </w:rPr>
      </w:pPr>
      <w:r w:rsidRPr="00FD233E">
        <w:rPr>
          <w:rFonts w:ascii="Corbel" w:hAnsi="Corbel" w:cs="Calibri"/>
        </w:rPr>
        <w:t>De Nederlandse normen van de stichting Nederlands Normalisatie Instituut, zoals vermeld in het Normenoverzicht GWW</w:t>
      </w:r>
    </w:p>
    <w:p w14:paraId="656B2086" w14:textId="77777777" w:rsidR="00FD1772" w:rsidRPr="00FD233E" w:rsidRDefault="00847640" w:rsidP="00474A4E">
      <w:pPr>
        <w:pStyle w:val="Inhoud"/>
        <w:numPr>
          <w:ilvl w:val="0"/>
          <w:numId w:val="37"/>
        </w:numPr>
        <w:tabs>
          <w:tab w:val="clear" w:pos="7655"/>
        </w:tabs>
        <w:rPr>
          <w:rFonts w:ascii="Corbel" w:hAnsi="Corbel" w:cs="Calibri"/>
        </w:rPr>
      </w:pPr>
      <w:r w:rsidRPr="00FD233E">
        <w:rPr>
          <w:rFonts w:ascii="Corbel" w:hAnsi="Corbel" w:cs="Calibri"/>
        </w:rPr>
        <w:t>Vigerende publicatie Werk in Uitvoering Pakket 96b van CROW</w:t>
      </w:r>
    </w:p>
    <w:p w14:paraId="59CBA36C" w14:textId="77777777" w:rsidR="00D44700" w:rsidRPr="00FD233E" w:rsidRDefault="00D44700" w:rsidP="00847640">
      <w:pPr>
        <w:autoSpaceDE w:val="0"/>
        <w:autoSpaceDN w:val="0"/>
        <w:adjustRightInd w:val="0"/>
        <w:snapToGrid w:val="0"/>
        <w:spacing w:line="240" w:lineRule="auto"/>
        <w:rPr>
          <w:rFonts w:ascii="Corbel" w:hAnsi="Corbel" w:cs="Calibri"/>
          <w:color w:val="000000"/>
        </w:rPr>
      </w:pPr>
    </w:p>
    <w:p w14:paraId="744951E7" w14:textId="065E6349" w:rsidR="00847640" w:rsidRPr="00FD233E" w:rsidRDefault="004D7DD5" w:rsidP="00847640">
      <w:pPr>
        <w:autoSpaceDE w:val="0"/>
        <w:autoSpaceDN w:val="0"/>
        <w:adjustRightInd w:val="0"/>
        <w:snapToGrid w:val="0"/>
        <w:spacing w:line="240" w:lineRule="auto"/>
        <w:rPr>
          <w:rFonts w:ascii="Corbel" w:hAnsi="Corbel" w:cs="Calibri"/>
          <w:color w:val="000000"/>
        </w:rPr>
      </w:pPr>
      <w:r w:rsidRPr="00FD233E">
        <w:rPr>
          <w:rFonts w:ascii="Corbel" w:hAnsi="Corbel" w:cs="Calibri"/>
        </w:rPr>
        <w:t>In het geval van tegenstrijdigheden is bovenstaande rangorde leiden</w:t>
      </w:r>
      <w:r w:rsidR="00E52341" w:rsidRPr="00FD233E">
        <w:rPr>
          <w:rFonts w:ascii="Corbel" w:hAnsi="Corbel" w:cs="Calibri"/>
        </w:rPr>
        <w:t>d</w:t>
      </w:r>
      <w:r w:rsidR="002E387D">
        <w:rPr>
          <w:rFonts w:ascii="Corbel" w:hAnsi="Corbel" w:cs="Calibri"/>
        </w:rPr>
        <w:t>.</w:t>
      </w:r>
      <w:r w:rsidRPr="00FD233E">
        <w:rPr>
          <w:rFonts w:ascii="Corbel" w:hAnsi="Corbel" w:cs="Calibri"/>
        </w:rPr>
        <w:t xml:space="preserve"> </w:t>
      </w:r>
      <w:r w:rsidR="0083602E" w:rsidRPr="00FD233E">
        <w:rPr>
          <w:rFonts w:ascii="Corbel" w:hAnsi="Corbel" w:cs="Calibri"/>
        </w:rPr>
        <w:t xml:space="preserve">De eisen uit de </w:t>
      </w:r>
      <w:r w:rsidR="004B4E96" w:rsidRPr="00FD233E">
        <w:rPr>
          <w:rFonts w:ascii="Corbel" w:hAnsi="Corbel" w:cs="Calibri"/>
        </w:rPr>
        <w:t>Service Level Agreement</w:t>
      </w:r>
      <w:r w:rsidR="0083602E" w:rsidRPr="00FD233E">
        <w:rPr>
          <w:rFonts w:ascii="Corbel" w:hAnsi="Corbel" w:cs="Calibri"/>
        </w:rPr>
        <w:t xml:space="preserve"> </w:t>
      </w:r>
      <w:r w:rsidRPr="00FD233E">
        <w:rPr>
          <w:rFonts w:ascii="Corbel" w:hAnsi="Corbel" w:cs="Calibri"/>
        </w:rPr>
        <w:t>prevaleren</w:t>
      </w:r>
      <w:r w:rsidR="0083602E" w:rsidRPr="00FD233E">
        <w:rPr>
          <w:rFonts w:ascii="Corbel" w:hAnsi="Corbel" w:cs="Calibri"/>
        </w:rPr>
        <w:t xml:space="preserve"> boven d</w:t>
      </w:r>
      <w:r w:rsidRPr="00FD233E">
        <w:rPr>
          <w:rFonts w:ascii="Corbel" w:hAnsi="Corbel" w:cs="Calibri"/>
        </w:rPr>
        <w:t>eze</w:t>
      </w:r>
      <w:r w:rsidR="0083602E" w:rsidRPr="00FD233E">
        <w:rPr>
          <w:rFonts w:ascii="Corbel" w:hAnsi="Corbel" w:cs="Calibri"/>
        </w:rPr>
        <w:t xml:space="preserve"> normen en publicaties. De werkzaamheden en maatregelen die dit met zich mee brengt moeten zijn meegenomen in de inschrijvingssom. </w:t>
      </w:r>
    </w:p>
    <w:p w14:paraId="3BD80BCC" w14:textId="77777777" w:rsidR="00847640" w:rsidRPr="00FD233E" w:rsidRDefault="00847640" w:rsidP="00847640">
      <w:pPr>
        <w:pStyle w:val="Kop2"/>
        <w:ind w:left="0" w:hanging="567"/>
        <w:rPr>
          <w:rFonts w:ascii="Corbel" w:hAnsi="Corbel" w:cs="Calibri"/>
          <w:b/>
        </w:rPr>
      </w:pPr>
      <w:bookmarkStart w:id="130" w:name="_Toc37230148"/>
      <w:r w:rsidRPr="00FD233E">
        <w:rPr>
          <w:rFonts w:ascii="Corbel" w:hAnsi="Corbel" w:cs="Calibri"/>
          <w:b/>
        </w:rPr>
        <w:t>Aanvullende eisen</w:t>
      </w:r>
      <w:bookmarkEnd w:id="130"/>
      <w:r w:rsidRPr="00FD233E">
        <w:rPr>
          <w:rFonts w:ascii="Corbel" w:hAnsi="Corbel" w:cs="Calibri"/>
          <w:b/>
        </w:rPr>
        <w:t xml:space="preserve"> </w:t>
      </w:r>
      <w:bookmarkEnd w:id="126"/>
      <w:bookmarkEnd w:id="127"/>
      <w:bookmarkEnd w:id="128"/>
    </w:p>
    <w:p w14:paraId="6A4954C4" w14:textId="77777777" w:rsidR="00E50234"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bookmarkStart w:id="131" w:name="_Toc523484336"/>
      <w:r w:rsidRPr="00FD233E">
        <w:rPr>
          <w:rFonts w:ascii="Corbel" w:hAnsi="Corbel"/>
        </w:rPr>
        <w:t>De Opdrachtnemer beoordeelt voorafgaand aan de contractperiode, de te onderhouden arealen op eventuele omstandigheden die de te behalen kwaliteit beïnvloeden.</w:t>
      </w:r>
      <w:r w:rsidRPr="00FD233E">
        <w:rPr>
          <w:rFonts w:ascii="Corbel" w:hAnsi="Corbel"/>
        </w:rPr>
        <w:br/>
      </w:r>
    </w:p>
    <w:p w14:paraId="1A45E43B" w14:textId="77777777" w:rsidR="00E50234"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De Opdrachtnemer verzorgt de uitvoering van de onderhoudsdienst, inclusief de uitvoeringscoördinatie.</w:t>
      </w:r>
      <w:r w:rsidRPr="00FD233E">
        <w:rPr>
          <w:rFonts w:ascii="Corbel" w:hAnsi="Corbel"/>
        </w:rPr>
        <w:br/>
      </w:r>
    </w:p>
    <w:p w14:paraId="06517D09" w14:textId="77777777" w:rsidR="00E50234"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De Opdrachtnemer is zelf verantwoordelijk voor communicatie over en de afstemming met derden</w:t>
      </w:r>
      <w:r w:rsidR="00402848" w:rsidRPr="00FD233E">
        <w:rPr>
          <w:rFonts w:ascii="Corbel" w:hAnsi="Corbel"/>
        </w:rPr>
        <w:t xml:space="preserve"> zoals bevoegd gezag en vrijwilligersorganisaties e.d. </w:t>
      </w:r>
      <w:r w:rsidRPr="00FD233E">
        <w:rPr>
          <w:rFonts w:ascii="Corbel" w:hAnsi="Corbel"/>
        </w:rPr>
        <w:t xml:space="preserve">die in het </w:t>
      </w:r>
      <w:r w:rsidR="00402848" w:rsidRPr="00FD233E">
        <w:rPr>
          <w:rFonts w:ascii="Corbel" w:hAnsi="Corbel"/>
        </w:rPr>
        <w:t>evenementen</w:t>
      </w:r>
      <w:r w:rsidRPr="00FD233E">
        <w:rPr>
          <w:rFonts w:ascii="Corbel" w:hAnsi="Corbel"/>
        </w:rPr>
        <w:t xml:space="preserve">gebied </w:t>
      </w:r>
      <w:r w:rsidR="00402848" w:rsidRPr="00FD233E">
        <w:rPr>
          <w:rFonts w:ascii="Corbel" w:hAnsi="Corbel"/>
        </w:rPr>
        <w:t xml:space="preserve">actief zijn. </w:t>
      </w:r>
      <w:r w:rsidRPr="00FD233E">
        <w:rPr>
          <w:rFonts w:ascii="Corbel" w:hAnsi="Corbel"/>
        </w:rPr>
        <w:br/>
      </w:r>
    </w:p>
    <w:p w14:paraId="7F366E53" w14:textId="77777777" w:rsidR="00092B7A"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 xml:space="preserve">De Opdrachtnemer zorgt ervoor dat geen benzine, oliën of vetten wordt (worden) gemorst als gevolg van tanken, doorsmeren of lekkage aan leidingen e.d. van het materieel. </w:t>
      </w:r>
      <w:r w:rsidR="009B23DC" w:rsidRPr="00FD233E">
        <w:rPr>
          <w:rFonts w:ascii="Corbel" w:hAnsi="Corbel"/>
        </w:rPr>
        <w:t xml:space="preserve">Indien er toch sprake is van gemorste benzine, </w:t>
      </w:r>
      <w:r w:rsidR="00E70A95" w:rsidRPr="00FD233E">
        <w:rPr>
          <w:rFonts w:ascii="Corbel" w:hAnsi="Corbel"/>
        </w:rPr>
        <w:t>oliën</w:t>
      </w:r>
      <w:r w:rsidR="009B23DC" w:rsidRPr="00FD233E">
        <w:rPr>
          <w:rFonts w:ascii="Corbel" w:hAnsi="Corbel"/>
        </w:rPr>
        <w:t xml:space="preserve"> of vetten dient de Opdrachtnemer de vervuilde grond direct en op eigen kosten af te graven, af te voeren en te vervangen met nieuw</w:t>
      </w:r>
      <w:r w:rsidR="00E52341" w:rsidRPr="00FD233E">
        <w:rPr>
          <w:rFonts w:ascii="Corbel" w:hAnsi="Corbel"/>
        </w:rPr>
        <w:t>e, schone</w:t>
      </w:r>
      <w:r w:rsidR="009B23DC" w:rsidRPr="00FD233E">
        <w:rPr>
          <w:rFonts w:ascii="Corbel" w:hAnsi="Corbel"/>
        </w:rPr>
        <w:t xml:space="preserve"> grond.</w:t>
      </w:r>
    </w:p>
    <w:p w14:paraId="66335EDC" w14:textId="77777777" w:rsidR="00E50234" w:rsidRPr="00FD233E" w:rsidRDefault="009B23DC" w:rsidP="00092B7A">
      <w:pPr>
        <w:pStyle w:val="Lijstalinea"/>
        <w:spacing w:line="240" w:lineRule="auto"/>
        <w:ind w:left="284"/>
        <w:contextualSpacing/>
        <w:rPr>
          <w:rFonts w:ascii="Corbel" w:hAnsi="Corbel"/>
        </w:rPr>
      </w:pPr>
      <w:r w:rsidRPr="00FD233E">
        <w:rPr>
          <w:rFonts w:ascii="Corbel" w:hAnsi="Corbel"/>
        </w:rPr>
        <w:t xml:space="preserve"> </w:t>
      </w:r>
    </w:p>
    <w:p w14:paraId="5BCB0FBD" w14:textId="77777777" w:rsidR="00E50234"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 xml:space="preserve">Schade aangebracht door de Opdrachtnemer aan eigendommen van de </w:t>
      </w:r>
      <w:r w:rsidR="009B23DC" w:rsidRPr="00FD233E">
        <w:rPr>
          <w:rFonts w:ascii="Corbel" w:hAnsi="Corbel"/>
        </w:rPr>
        <w:t>G</w:t>
      </w:r>
      <w:r w:rsidRPr="00FD233E">
        <w:rPr>
          <w:rFonts w:ascii="Corbel" w:hAnsi="Corbel"/>
        </w:rPr>
        <w:t>emeente of derden word</w:t>
      </w:r>
      <w:r w:rsidR="000112A9" w:rsidRPr="00FD233E">
        <w:rPr>
          <w:rFonts w:ascii="Corbel" w:hAnsi="Corbel"/>
        </w:rPr>
        <w:t>t</w:t>
      </w:r>
      <w:r w:rsidRPr="00FD233E">
        <w:rPr>
          <w:rFonts w:ascii="Corbel" w:hAnsi="Corbel"/>
        </w:rPr>
        <w:t xml:space="preserve"> direct gemeld bij de Opdrachtgever. Schade aan eigendommen van derden handelt de Opdrachtnemer zelf af zonder tussenkomst van de Opdrachtgever. Schade aan eigendommen van </w:t>
      </w:r>
      <w:r w:rsidR="00E70A95" w:rsidRPr="00FD233E">
        <w:rPr>
          <w:rFonts w:ascii="Corbel" w:hAnsi="Corbel"/>
        </w:rPr>
        <w:t xml:space="preserve">de gemeente </w:t>
      </w:r>
      <w:r w:rsidRPr="00FD233E">
        <w:rPr>
          <w:rFonts w:ascii="Corbel" w:hAnsi="Corbel"/>
        </w:rPr>
        <w:t>word</w:t>
      </w:r>
      <w:r w:rsidR="00E70A95" w:rsidRPr="00FD233E">
        <w:rPr>
          <w:rFonts w:ascii="Corbel" w:hAnsi="Corbel"/>
        </w:rPr>
        <w:t>t</w:t>
      </w:r>
      <w:r w:rsidRPr="00FD233E">
        <w:rPr>
          <w:rFonts w:ascii="Corbel" w:hAnsi="Corbel"/>
        </w:rPr>
        <w:t xml:space="preserve"> door de Opdrachtgever afgehandeld. Alle hieruit voorvloeiende kosten zijn voor rekening van de Opdrachtnemer.</w:t>
      </w:r>
      <w:r w:rsidRPr="00FD233E">
        <w:rPr>
          <w:rFonts w:ascii="Corbel" w:hAnsi="Corbel"/>
        </w:rPr>
        <w:br/>
      </w:r>
    </w:p>
    <w:p w14:paraId="18279C21" w14:textId="77777777" w:rsidR="00E50234" w:rsidRPr="00FD233E" w:rsidRDefault="00670C8D"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Alle</w:t>
      </w:r>
      <w:r w:rsidR="00E50234" w:rsidRPr="00FD233E">
        <w:rPr>
          <w:rFonts w:ascii="Corbel" w:hAnsi="Corbel"/>
        </w:rPr>
        <w:t xml:space="preserve"> communicatie </w:t>
      </w:r>
      <w:r w:rsidRPr="00FD233E">
        <w:rPr>
          <w:rFonts w:ascii="Corbel" w:hAnsi="Corbel"/>
        </w:rPr>
        <w:t xml:space="preserve">tussen Opdrachtnemer en Opdrachtgever </w:t>
      </w:r>
      <w:r w:rsidR="00E50234" w:rsidRPr="00FD233E">
        <w:rPr>
          <w:rFonts w:ascii="Corbel" w:hAnsi="Corbel"/>
        </w:rPr>
        <w:t xml:space="preserve">verloopt in het Nederlands. </w:t>
      </w:r>
      <w:r w:rsidR="00E50234" w:rsidRPr="00FD233E">
        <w:rPr>
          <w:rFonts w:ascii="Corbel" w:hAnsi="Corbel"/>
        </w:rPr>
        <w:br/>
      </w:r>
    </w:p>
    <w:p w14:paraId="429D68FE" w14:textId="77777777" w:rsidR="00E50234" w:rsidRPr="00FD233E" w:rsidRDefault="00422FC8"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 xml:space="preserve">De medewerkers van de opdrachtnemer </w:t>
      </w:r>
      <w:r w:rsidR="00E50234" w:rsidRPr="00FD233E">
        <w:rPr>
          <w:rFonts w:ascii="Corbel" w:hAnsi="Corbel"/>
        </w:rPr>
        <w:t>moet</w:t>
      </w:r>
      <w:r w:rsidRPr="00FD233E">
        <w:rPr>
          <w:rFonts w:ascii="Corbel" w:hAnsi="Corbel"/>
        </w:rPr>
        <w:t>en</w:t>
      </w:r>
      <w:r w:rsidR="00E50234" w:rsidRPr="00FD233E">
        <w:rPr>
          <w:rFonts w:ascii="Corbel" w:hAnsi="Corbel"/>
        </w:rPr>
        <w:t xml:space="preserve"> minimaal in het bezit zijn van het certificaat ‘Veilig werken langs de weg’ en moet</w:t>
      </w:r>
      <w:r w:rsidR="006C7035" w:rsidRPr="00FD233E">
        <w:rPr>
          <w:rFonts w:ascii="Corbel" w:hAnsi="Corbel"/>
        </w:rPr>
        <w:t>en</w:t>
      </w:r>
      <w:r w:rsidR="00E50234" w:rsidRPr="00FD233E">
        <w:rPr>
          <w:rFonts w:ascii="Corbel" w:hAnsi="Corbel"/>
        </w:rPr>
        <w:t xml:space="preserve"> VCA gecertificeerd zijn.</w:t>
      </w:r>
      <w:r w:rsidR="0023319D" w:rsidRPr="00FD233E">
        <w:rPr>
          <w:rFonts w:ascii="Corbel" w:hAnsi="Corbel"/>
        </w:rPr>
        <w:t xml:space="preserve"> Het uitvoerend personeel dient minimaal B-VCA te bezitten. </w:t>
      </w:r>
      <w:r w:rsidR="00E50234" w:rsidRPr="00FD233E">
        <w:rPr>
          <w:rFonts w:ascii="Corbel" w:hAnsi="Corbel"/>
        </w:rPr>
        <w:br/>
      </w:r>
    </w:p>
    <w:p w14:paraId="2BD1AB4C" w14:textId="77777777" w:rsidR="00E50234"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 xml:space="preserve">Het in te zetten personeel </w:t>
      </w:r>
      <w:r w:rsidR="006725AC" w:rsidRPr="00FD233E">
        <w:rPr>
          <w:rFonts w:ascii="Corbel" w:hAnsi="Corbel"/>
        </w:rPr>
        <w:t xml:space="preserve">van de Opdrachtnemer </w:t>
      </w:r>
      <w:r w:rsidRPr="00FD233E">
        <w:rPr>
          <w:rFonts w:ascii="Corbel" w:hAnsi="Corbel"/>
        </w:rPr>
        <w:t>dient uniform herkenbaar te zijn.</w:t>
      </w:r>
      <w:r w:rsidRPr="00FD233E">
        <w:rPr>
          <w:rFonts w:ascii="Corbel" w:hAnsi="Corbel"/>
        </w:rPr>
        <w:br/>
      </w:r>
    </w:p>
    <w:p w14:paraId="25A53FFA" w14:textId="77777777" w:rsidR="00E50234" w:rsidRPr="00FD233E" w:rsidRDefault="00E50234" w:rsidP="00474A4E">
      <w:pPr>
        <w:pStyle w:val="Lijstalinea"/>
        <w:numPr>
          <w:ilvl w:val="0"/>
          <w:numId w:val="43"/>
        </w:numPr>
        <w:tabs>
          <w:tab w:val="num" w:pos="284"/>
        </w:tabs>
        <w:spacing w:line="240" w:lineRule="auto"/>
        <w:ind w:left="284" w:hanging="284"/>
        <w:contextualSpacing/>
        <w:rPr>
          <w:rFonts w:ascii="Corbel" w:hAnsi="Corbel"/>
        </w:rPr>
      </w:pPr>
      <w:r w:rsidRPr="00FD233E">
        <w:rPr>
          <w:rFonts w:ascii="Corbel" w:hAnsi="Corbel"/>
        </w:rPr>
        <w:t xml:space="preserve">Tijdens de uitvoering van de werkzaamheden moet het personeel iemand in de groep/per werklocatie hebben die de Nederlandse taal begrijpt en spreekt en kan vertalen richting het gedeelte van het personeel dat de Nederlandse taal niet machtig is. </w:t>
      </w:r>
      <w:r w:rsidRPr="00FD233E">
        <w:rPr>
          <w:rFonts w:ascii="Corbel" w:hAnsi="Corbel"/>
        </w:rPr>
        <w:br/>
      </w:r>
    </w:p>
    <w:p w14:paraId="4F942A98" w14:textId="6E13961F" w:rsidR="00290EC8" w:rsidRPr="00FD233E" w:rsidRDefault="00E50234" w:rsidP="00474A4E">
      <w:pPr>
        <w:pStyle w:val="Lijstalinea"/>
        <w:numPr>
          <w:ilvl w:val="0"/>
          <w:numId w:val="43"/>
        </w:numPr>
        <w:spacing w:line="240" w:lineRule="auto"/>
        <w:contextualSpacing/>
        <w:rPr>
          <w:rFonts w:ascii="Corbel" w:hAnsi="Corbel"/>
        </w:rPr>
      </w:pPr>
      <w:r w:rsidRPr="00FD233E">
        <w:rPr>
          <w:rFonts w:ascii="Corbel" w:hAnsi="Corbel"/>
        </w:rPr>
        <w:t xml:space="preserve">De communicatie tussen Opdrachtgever en Opdrachtnemer over </w:t>
      </w:r>
      <w:r w:rsidR="00BE3348">
        <w:rPr>
          <w:rFonts w:ascii="Corbel" w:hAnsi="Corbel"/>
        </w:rPr>
        <w:t>de overeenkomst</w:t>
      </w:r>
      <w:r w:rsidRPr="00FD233E">
        <w:rPr>
          <w:rFonts w:ascii="Corbel" w:hAnsi="Corbel"/>
        </w:rPr>
        <w:t xml:space="preserve"> (zoals bijvoorbeeld de uitwisseling van verslagen, voorgangsrapportages en meldingen) vindt plaats door middel van het systeem Visi.</w:t>
      </w:r>
    </w:p>
    <w:p w14:paraId="0232DBB8" w14:textId="77777777" w:rsidR="00137AF5" w:rsidRPr="00FD233E" w:rsidRDefault="00137AF5" w:rsidP="00137AF5">
      <w:pPr>
        <w:pStyle w:val="Lijstalinea"/>
        <w:spacing w:line="240" w:lineRule="auto"/>
        <w:ind w:left="360"/>
        <w:contextualSpacing/>
        <w:rPr>
          <w:rFonts w:ascii="Corbel" w:hAnsi="Corbel"/>
        </w:rPr>
      </w:pPr>
    </w:p>
    <w:p w14:paraId="7423D4CB" w14:textId="77777777" w:rsidR="00137AF5" w:rsidRPr="00FD233E" w:rsidRDefault="00137AF5" w:rsidP="00474A4E">
      <w:pPr>
        <w:pStyle w:val="Lijstalinea"/>
        <w:numPr>
          <w:ilvl w:val="0"/>
          <w:numId w:val="43"/>
        </w:numPr>
        <w:spacing w:line="240" w:lineRule="auto"/>
        <w:contextualSpacing/>
        <w:rPr>
          <w:rFonts w:ascii="Corbel" w:hAnsi="Corbel"/>
        </w:rPr>
      </w:pPr>
      <w:r w:rsidRPr="00FD233E">
        <w:rPr>
          <w:rFonts w:ascii="Corbel" w:hAnsi="Corbel"/>
        </w:rPr>
        <w:lastRenderedPageBreak/>
        <w:t>Er mogen</w:t>
      </w:r>
      <w:r w:rsidR="00AB37FA" w:rsidRPr="00FD233E">
        <w:rPr>
          <w:rFonts w:ascii="Corbel" w:hAnsi="Corbel"/>
        </w:rPr>
        <w:t xml:space="preserve"> na de evenementen</w:t>
      </w:r>
      <w:r w:rsidRPr="00FD233E">
        <w:rPr>
          <w:rFonts w:ascii="Corbel" w:hAnsi="Corbel"/>
        </w:rPr>
        <w:t xml:space="preserve"> pas veegwerkzaamheden plaats vinden na goedkeuring van het bevoegd gezag en anders de O</w:t>
      </w:r>
      <w:r w:rsidR="006440EC" w:rsidRPr="00FD233E">
        <w:rPr>
          <w:rFonts w:ascii="Corbel" w:hAnsi="Corbel"/>
        </w:rPr>
        <w:t>p</w:t>
      </w:r>
      <w:r w:rsidR="00D51237" w:rsidRPr="00FD233E">
        <w:rPr>
          <w:rFonts w:ascii="Corbel" w:hAnsi="Corbel"/>
        </w:rPr>
        <w:t>drachtgever</w:t>
      </w:r>
      <w:r w:rsidRPr="00FD233E">
        <w:rPr>
          <w:rFonts w:ascii="Corbel" w:hAnsi="Corbel"/>
        </w:rPr>
        <w:t xml:space="preserve">, het terrein dient vrij gegeven te zijn. </w:t>
      </w:r>
    </w:p>
    <w:p w14:paraId="1DA75D5F" w14:textId="77777777" w:rsidR="006440EC" w:rsidRPr="00FD233E" w:rsidRDefault="006440EC" w:rsidP="006440EC">
      <w:pPr>
        <w:spacing w:line="240" w:lineRule="auto"/>
        <w:contextualSpacing/>
        <w:rPr>
          <w:rFonts w:ascii="Corbel" w:hAnsi="Corbel"/>
        </w:rPr>
      </w:pPr>
    </w:p>
    <w:p w14:paraId="38B5C607" w14:textId="77777777" w:rsidR="00E50234" w:rsidRPr="00FD233E" w:rsidRDefault="00124F7B" w:rsidP="00E50234">
      <w:pPr>
        <w:pStyle w:val="Kop2"/>
        <w:ind w:left="0" w:hanging="567"/>
        <w:rPr>
          <w:rFonts w:ascii="Corbel" w:hAnsi="Corbel" w:cs="Calibri"/>
          <w:b/>
          <w:szCs w:val="24"/>
        </w:rPr>
      </w:pPr>
      <w:bookmarkStart w:id="132" w:name="_Toc37230149"/>
      <w:bookmarkStart w:id="133" w:name="_Toc380494371"/>
      <w:bookmarkStart w:id="134" w:name="_Toc468957838"/>
      <w:r w:rsidRPr="00FD233E">
        <w:rPr>
          <w:rFonts w:ascii="Corbel" w:hAnsi="Corbel" w:cs="Calibri"/>
          <w:b/>
          <w:szCs w:val="24"/>
        </w:rPr>
        <w:t>Zwerfafval</w:t>
      </w:r>
      <w:bookmarkEnd w:id="132"/>
      <w:r w:rsidRPr="00FD233E">
        <w:rPr>
          <w:rFonts w:ascii="Corbel" w:hAnsi="Corbel" w:cs="Calibri"/>
          <w:b/>
          <w:szCs w:val="24"/>
        </w:rPr>
        <w:t xml:space="preserve"> </w:t>
      </w:r>
      <w:bookmarkEnd w:id="133"/>
      <w:bookmarkEnd w:id="134"/>
    </w:p>
    <w:p w14:paraId="307ABD15" w14:textId="77777777" w:rsidR="005D793A" w:rsidRPr="00FD233E" w:rsidRDefault="005D793A" w:rsidP="00474A4E">
      <w:pPr>
        <w:pStyle w:val="Lijstalinea"/>
        <w:numPr>
          <w:ilvl w:val="0"/>
          <w:numId w:val="54"/>
        </w:numPr>
        <w:spacing w:line="240" w:lineRule="auto"/>
        <w:ind w:left="360"/>
        <w:contextualSpacing/>
        <w:rPr>
          <w:rFonts w:ascii="Corbel" w:hAnsi="Corbel"/>
        </w:rPr>
      </w:pPr>
      <w:r w:rsidRPr="00FD233E">
        <w:rPr>
          <w:rFonts w:ascii="Corbel" w:hAnsi="Corbel"/>
        </w:rPr>
        <w:t xml:space="preserve">Om </w:t>
      </w:r>
      <w:r w:rsidR="00D54D51" w:rsidRPr="00FD233E">
        <w:rPr>
          <w:rFonts w:ascii="Corbel" w:hAnsi="Corbel"/>
        </w:rPr>
        <w:t>07</w:t>
      </w:r>
      <w:r w:rsidRPr="00FD233E">
        <w:rPr>
          <w:rFonts w:ascii="Corbel" w:hAnsi="Corbel"/>
        </w:rPr>
        <w:t>:00 uur na het evenement dient het evenementengebied</w:t>
      </w:r>
      <w:r w:rsidR="00456586" w:rsidRPr="00FD233E">
        <w:rPr>
          <w:rFonts w:ascii="Corbel" w:hAnsi="Corbel"/>
        </w:rPr>
        <w:t xml:space="preserve"> te</w:t>
      </w:r>
      <w:r w:rsidRPr="00FD233E">
        <w:rPr>
          <w:rFonts w:ascii="Corbel" w:hAnsi="Corbel"/>
        </w:rPr>
        <w:t xml:space="preserve"> voldoen aan het geëiste kwaliteitsniveau. </w:t>
      </w:r>
    </w:p>
    <w:p w14:paraId="6FB48D7E" w14:textId="77777777" w:rsidR="00237008" w:rsidRPr="00FD233E" w:rsidRDefault="00237008" w:rsidP="0067379C">
      <w:pPr>
        <w:rPr>
          <w:rFonts w:ascii="Corbel" w:hAnsi="Corbel"/>
        </w:rPr>
      </w:pPr>
    </w:p>
    <w:p w14:paraId="7CA503D2" w14:textId="77777777" w:rsidR="00250A90" w:rsidRPr="00FD233E" w:rsidRDefault="00237008" w:rsidP="00474A4E">
      <w:pPr>
        <w:pStyle w:val="Lijstalinea"/>
        <w:numPr>
          <w:ilvl w:val="0"/>
          <w:numId w:val="54"/>
        </w:numPr>
        <w:spacing w:line="240" w:lineRule="auto"/>
        <w:ind w:left="360"/>
        <w:contextualSpacing/>
        <w:rPr>
          <w:rFonts w:ascii="Corbel" w:hAnsi="Corbel"/>
        </w:rPr>
      </w:pPr>
      <w:r w:rsidRPr="00FD233E">
        <w:rPr>
          <w:rFonts w:ascii="Corbel" w:hAnsi="Corbel"/>
        </w:rPr>
        <w:t>De data en tijden in het Programma van Eisen kunnen per jaar wijzigen. Minimaal 1 maand voorafgaand aan het evenement worden de definitieve data en tijden doorge</w:t>
      </w:r>
      <w:r w:rsidR="00657AC5" w:rsidRPr="00FD233E">
        <w:rPr>
          <w:rFonts w:ascii="Corbel" w:hAnsi="Corbel"/>
        </w:rPr>
        <w:t>geven aan de Opdrachtnemer.</w:t>
      </w:r>
    </w:p>
    <w:p w14:paraId="6190829A" w14:textId="77777777" w:rsidR="00E50234" w:rsidRPr="00FD233E" w:rsidRDefault="00E50234" w:rsidP="00124F7B">
      <w:pPr>
        <w:pStyle w:val="Lijstalinea"/>
        <w:spacing w:line="240" w:lineRule="auto"/>
        <w:ind w:left="360"/>
        <w:contextualSpacing/>
        <w:rPr>
          <w:rFonts w:ascii="Corbel" w:hAnsi="Corbel"/>
        </w:rPr>
      </w:pPr>
    </w:p>
    <w:p w14:paraId="7FEF3CC3" w14:textId="77777777" w:rsidR="00D54D51" w:rsidRPr="00FD233E" w:rsidRDefault="00D54D51" w:rsidP="00D54D51">
      <w:pPr>
        <w:pStyle w:val="Kop2"/>
        <w:ind w:left="0" w:hanging="567"/>
        <w:rPr>
          <w:rFonts w:ascii="Corbel" w:hAnsi="Corbel" w:cs="Calibri"/>
          <w:b/>
        </w:rPr>
      </w:pPr>
      <w:bookmarkStart w:id="135" w:name="_Toc37230150"/>
      <w:bookmarkStart w:id="136" w:name="_Toc380494372"/>
      <w:bookmarkStart w:id="137" w:name="_Toc468957839"/>
      <w:r w:rsidRPr="00FD233E">
        <w:rPr>
          <w:rFonts w:ascii="Corbel" w:hAnsi="Corbel" w:cs="Calibri"/>
          <w:b/>
        </w:rPr>
        <w:t>Afvalbakken</w:t>
      </w:r>
      <w:bookmarkEnd w:id="135"/>
      <w:r w:rsidRPr="00FD233E">
        <w:rPr>
          <w:rFonts w:ascii="Corbel" w:hAnsi="Corbel" w:cs="Calibri"/>
          <w:b/>
        </w:rPr>
        <w:t xml:space="preserve"> </w:t>
      </w:r>
    </w:p>
    <w:p w14:paraId="17FAF77C" w14:textId="77777777" w:rsidR="00D54D51" w:rsidRPr="00FD233E" w:rsidRDefault="00D54D51" w:rsidP="00474A4E">
      <w:pPr>
        <w:pStyle w:val="Lijstalinea"/>
        <w:numPr>
          <w:ilvl w:val="0"/>
          <w:numId w:val="55"/>
        </w:numPr>
        <w:spacing w:line="240" w:lineRule="auto"/>
        <w:ind w:left="360"/>
        <w:contextualSpacing/>
        <w:rPr>
          <w:rFonts w:ascii="Corbel" w:hAnsi="Corbel"/>
        </w:rPr>
      </w:pPr>
      <w:r w:rsidRPr="00FD233E">
        <w:rPr>
          <w:rFonts w:ascii="Corbel" w:hAnsi="Corbel"/>
        </w:rPr>
        <w:t xml:space="preserve">Er dienen extra afvalbakken te worden geplaatst o.b.v. een bakkenplan. Deze dient door de Opdrachtnemer te worden opgesteld. Voor </w:t>
      </w:r>
      <w:r w:rsidR="00CF0EE7">
        <w:rPr>
          <w:rFonts w:ascii="Corbel" w:hAnsi="Corbel"/>
        </w:rPr>
        <w:t>K</w:t>
      </w:r>
      <w:r w:rsidRPr="00FD233E">
        <w:rPr>
          <w:rFonts w:ascii="Corbel" w:hAnsi="Corbel"/>
        </w:rPr>
        <w:t>oningsdag en de Pride bestaat een bakkenplan welke door de O</w:t>
      </w:r>
      <w:r w:rsidR="00CF0EE7">
        <w:rPr>
          <w:rFonts w:ascii="Corbel" w:hAnsi="Corbel"/>
        </w:rPr>
        <w:t>pdrachtnemer</w:t>
      </w:r>
      <w:r w:rsidRPr="00FD233E">
        <w:rPr>
          <w:rFonts w:ascii="Corbel" w:hAnsi="Corbel"/>
        </w:rPr>
        <w:t xml:space="preserve"> specifiek voor het komende evenement wordt geüpdatet. </w:t>
      </w:r>
    </w:p>
    <w:p w14:paraId="11F5003B" w14:textId="77777777" w:rsidR="00D54D51" w:rsidRPr="00FD233E" w:rsidRDefault="00D54D51" w:rsidP="00D54D51">
      <w:pPr>
        <w:pStyle w:val="Lijstalinea"/>
        <w:spacing w:line="240" w:lineRule="auto"/>
        <w:ind w:left="360"/>
        <w:contextualSpacing/>
        <w:rPr>
          <w:rFonts w:ascii="Corbel" w:hAnsi="Corbel"/>
        </w:rPr>
      </w:pPr>
    </w:p>
    <w:p w14:paraId="7F16830A" w14:textId="77777777" w:rsidR="00D54D51" w:rsidRPr="00FD233E" w:rsidRDefault="00D54D51" w:rsidP="00474A4E">
      <w:pPr>
        <w:pStyle w:val="Lijstalinea"/>
        <w:numPr>
          <w:ilvl w:val="0"/>
          <w:numId w:val="55"/>
        </w:numPr>
        <w:spacing w:line="240" w:lineRule="auto"/>
        <w:ind w:left="360"/>
        <w:contextualSpacing/>
        <w:rPr>
          <w:rFonts w:ascii="Corbel" w:hAnsi="Corbel"/>
        </w:rPr>
      </w:pPr>
      <w:r w:rsidRPr="00FD233E">
        <w:rPr>
          <w:rFonts w:ascii="Corbel" w:hAnsi="Corbel"/>
        </w:rPr>
        <w:t>Afvalbakken mogen niet eerder dan 24 uur voor start van het evenement worden geplaatst.</w:t>
      </w:r>
      <w:r w:rsidRPr="00FD233E">
        <w:rPr>
          <w:rFonts w:ascii="Corbel" w:hAnsi="Corbel"/>
        </w:rPr>
        <w:br/>
      </w:r>
    </w:p>
    <w:p w14:paraId="1DAE0BE6" w14:textId="77777777" w:rsidR="00D54D51" w:rsidRPr="00FD233E" w:rsidRDefault="00D54D51" w:rsidP="00474A4E">
      <w:pPr>
        <w:pStyle w:val="Lijstalinea"/>
        <w:numPr>
          <w:ilvl w:val="0"/>
          <w:numId w:val="55"/>
        </w:numPr>
        <w:spacing w:line="240" w:lineRule="auto"/>
        <w:ind w:left="360"/>
        <w:contextualSpacing/>
        <w:rPr>
          <w:rFonts w:ascii="Corbel" w:hAnsi="Corbel"/>
        </w:rPr>
      </w:pPr>
      <w:r w:rsidRPr="00FD233E">
        <w:rPr>
          <w:rFonts w:ascii="Corbel" w:hAnsi="Corbel"/>
        </w:rPr>
        <w:t>Na afloop van het evenement dienen de afvalbakken gelijk geleegd en vervolgens verwijderd te worden.</w:t>
      </w:r>
    </w:p>
    <w:p w14:paraId="390B345F" w14:textId="77777777" w:rsidR="00D54D51" w:rsidRPr="00FD233E" w:rsidRDefault="00D54D51" w:rsidP="00D54D51">
      <w:pPr>
        <w:pStyle w:val="Lijstalinea"/>
        <w:spacing w:line="240" w:lineRule="auto"/>
        <w:ind w:left="360"/>
        <w:contextualSpacing/>
        <w:rPr>
          <w:rFonts w:ascii="Corbel" w:hAnsi="Corbel"/>
        </w:rPr>
      </w:pPr>
    </w:p>
    <w:p w14:paraId="7DE4F4BA" w14:textId="77777777" w:rsidR="00D54D51" w:rsidRPr="00FD233E" w:rsidRDefault="00D54D51" w:rsidP="00474A4E">
      <w:pPr>
        <w:pStyle w:val="Lijstalinea"/>
        <w:numPr>
          <w:ilvl w:val="0"/>
          <w:numId w:val="55"/>
        </w:numPr>
        <w:spacing w:line="240" w:lineRule="auto"/>
        <w:ind w:left="360"/>
        <w:contextualSpacing/>
        <w:rPr>
          <w:rFonts w:ascii="Corbel" w:hAnsi="Corbel"/>
        </w:rPr>
      </w:pPr>
      <w:r w:rsidRPr="00FD233E">
        <w:rPr>
          <w:rFonts w:ascii="Corbel" w:hAnsi="Corbel"/>
        </w:rPr>
        <w:t xml:space="preserve">De afvalbakken mogen voor niet meer dan 80% vol zijn. Afvalbakken dienen gedurende het evenement te worden geleegd zodat deze niet voller zijn dan 80%. </w:t>
      </w:r>
    </w:p>
    <w:p w14:paraId="538D8A11" w14:textId="77777777" w:rsidR="00D54D51" w:rsidRPr="00FD233E" w:rsidRDefault="00D54D51" w:rsidP="00CF2917">
      <w:pPr>
        <w:rPr>
          <w:rFonts w:ascii="Corbel" w:hAnsi="Corbel"/>
        </w:rPr>
      </w:pPr>
    </w:p>
    <w:p w14:paraId="77F689CF" w14:textId="77777777" w:rsidR="00D54D51" w:rsidRPr="00FD233E" w:rsidRDefault="00D54D51" w:rsidP="00474A4E">
      <w:pPr>
        <w:pStyle w:val="Lijstalinea"/>
        <w:numPr>
          <w:ilvl w:val="0"/>
          <w:numId w:val="55"/>
        </w:numPr>
        <w:spacing w:line="240" w:lineRule="auto"/>
        <w:ind w:left="360"/>
        <w:contextualSpacing/>
        <w:rPr>
          <w:rFonts w:ascii="Corbel" w:hAnsi="Corbel"/>
        </w:rPr>
      </w:pPr>
      <w:r w:rsidRPr="00FD233E">
        <w:rPr>
          <w:rFonts w:ascii="Corbel" w:hAnsi="Corbel"/>
        </w:rPr>
        <w:t xml:space="preserve">De te plaatsen afvalbakken dienen representatief te zijn. Als voorbeeld dienen de afvalbakken van een eerder jaar, zie hieronder. Er mogen geen kale kliko’s worden geplaatst. </w:t>
      </w:r>
    </w:p>
    <w:p w14:paraId="4811D005" w14:textId="77777777" w:rsidR="00D54D51" w:rsidRPr="00FD233E" w:rsidRDefault="00D54D51" w:rsidP="00D54D51">
      <w:pPr>
        <w:pStyle w:val="Lijstalinea"/>
        <w:rPr>
          <w:rFonts w:ascii="Corbel" w:hAnsi="Corbel"/>
          <w:sz w:val="21"/>
          <w:szCs w:val="21"/>
        </w:rPr>
      </w:pPr>
    </w:p>
    <w:p w14:paraId="6E66398A" w14:textId="77777777" w:rsidR="00D54D51" w:rsidRPr="00FD233E" w:rsidRDefault="00D54D51" w:rsidP="00D54D51">
      <w:pPr>
        <w:spacing w:line="240" w:lineRule="auto"/>
        <w:contextualSpacing/>
        <w:rPr>
          <w:rFonts w:ascii="Corbel" w:hAnsi="Corbel"/>
          <w:sz w:val="21"/>
          <w:szCs w:val="21"/>
        </w:rPr>
      </w:pPr>
      <w:r w:rsidRPr="00FD233E">
        <w:rPr>
          <w:rFonts w:ascii="Corbel" w:hAnsi="Corbel"/>
          <w:noProof/>
          <w:sz w:val="21"/>
          <w:szCs w:val="21"/>
        </w:rPr>
        <w:drawing>
          <wp:inline distT="0" distB="0" distL="0" distR="0" wp14:anchorId="2CE915B5" wp14:editId="04F27AFA">
            <wp:extent cx="2605177" cy="2719417"/>
            <wp:effectExtent l="0" t="0" r="5080" b="5080"/>
            <wp:docPr id="1" name="Afbeelding 1" descr="H:\IMG_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MG_00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0782" cy="2725268"/>
                    </a:xfrm>
                    <a:prstGeom prst="rect">
                      <a:avLst/>
                    </a:prstGeom>
                    <a:noFill/>
                    <a:ln>
                      <a:noFill/>
                    </a:ln>
                  </pic:spPr>
                </pic:pic>
              </a:graphicData>
            </a:graphic>
          </wp:inline>
        </w:drawing>
      </w:r>
    </w:p>
    <w:p w14:paraId="62BA4849" w14:textId="77777777" w:rsidR="00D54D51" w:rsidRPr="00FD233E" w:rsidRDefault="00D54D51" w:rsidP="00D54D51">
      <w:pPr>
        <w:pStyle w:val="Lijstalinea"/>
        <w:rPr>
          <w:rFonts w:ascii="Corbel" w:hAnsi="Corbel"/>
          <w:sz w:val="21"/>
          <w:szCs w:val="21"/>
        </w:rPr>
      </w:pPr>
    </w:p>
    <w:p w14:paraId="1F73FAC1" w14:textId="77777777" w:rsidR="00E50234" w:rsidRPr="00FD233E" w:rsidRDefault="00E50234" w:rsidP="00E50234">
      <w:pPr>
        <w:pStyle w:val="Kop2"/>
        <w:ind w:left="0" w:hanging="567"/>
        <w:rPr>
          <w:rFonts w:ascii="Corbel" w:hAnsi="Corbel" w:cs="Calibri"/>
          <w:b/>
        </w:rPr>
      </w:pPr>
      <w:bookmarkStart w:id="138" w:name="_Toc37230151"/>
      <w:r w:rsidRPr="00FD233E">
        <w:rPr>
          <w:rFonts w:ascii="Corbel" w:hAnsi="Corbel" w:cs="Calibri"/>
          <w:b/>
        </w:rPr>
        <w:lastRenderedPageBreak/>
        <w:t>Machines</w:t>
      </w:r>
      <w:bookmarkEnd w:id="136"/>
      <w:bookmarkEnd w:id="137"/>
      <w:bookmarkEnd w:id="138"/>
    </w:p>
    <w:p w14:paraId="3F67769C" w14:textId="77777777" w:rsidR="002241C5" w:rsidRPr="00FD233E" w:rsidRDefault="002241C5" w:rsidP="00474A4E">
      <w:pPr>
        <w:numPr>
          <w:ilvl w:val="0"/>
          <w:numId w:val="51"/>
        </w:numPr>
        <w:tabs>
          <w:tab w:val="num" w:pos="709"/>
        </w:tabs>
        <w:spacing w:line="240" w:lineRule="auto"/>
        <w:ind w:left="284" w:hanging="284"/>
        <w:rPr>
          <w:rFonts w:ascii="Corbel" w:hAnsi="Corbel"/>
        </w:rPr>
      </w:pPr>
      <w:r w:rsidRPr="00FD233E">
        <w:rPr>
          <w:rFonts w:ascii="Corbel" w:hAnsi="Corbel"/>
        </w:rPr>
        <w:t>Er ma</w:t>
      </w:r>
      <w:r w:rsidR="00F269E6" w:rsidRPr="00FD233E">
        <w:rPr>
          <w:rFonts w:ascii="Corbel" w:hAnsi="Corbel"/>
        </w:rPr>
        <w:t>g</w:t>
      </w:r>
      <w:r w:rsidRPr="00FD233E">
        <w:rPr>
          <w:rFonts w:ascii="Corbel" w:hAnsi="Corbel"/>
        </w:rPr>
        <w:t xml:space="preserve"> alleen gebruik worden gemaakt van CO2 </w:t>
      </w:r>
      <w:r w:rsidR="00CF0EE7" w:rsidRPr="00FD233E">
        <w:rPr>
          <w:rFonts w:ascii="Corbel" w:hAnsi="Corbel"/>
        </w:rPr>
        <w:t>emissie loos</w:t>
      </w:r>
      <w:r w:rsidRPr="00FD233E">
        <w:rPr>
          <w:rFonts w:ascii="Corbel" w:hAnsi="Corbel"/>
        </w:rPr>
        <w:t xml:space="preserve"> handgereedschap zoals bijvoorbeeld bladblazers.</w:t>
      </w:r>
    </w:p>
    <w:p w14:paraId="7F3E16DC" w14:textId="77777777" w:rsidR="002241C5" w:rsidRPr="00FD233E" w:rsidRDefault="002241C5" w:rsidP="00F14028">
      <w:pPr>
        <w:spacing w:line="240" w:lineRule="auto"/>
        <w:ind w:left="284"/>
        <w:rPr>
          <w:rFonts w:ascii="Corbel" w:hAnsi="Corbel"/>
        </w:rPr>
      </w:pPr>
    </w:p>
    <w:p w14:paraId="0BFFEE1C" w14:textId="77777777" w:rsidR="00E50234" w:rsidRPr="00FD233E" w:rsidRDefault="00E50234" w:rsidP="00474A4E">
      <w:pPr>
        <w:numPr>
          <w:ilvl w:val="0"/>
          <w:numId w:val="51"/>
        </w:numPr>
        <w:tabs>
          <w:tab w:val="num" w:pos="709"/>
        </w:tabs>
        <w:spacing w:line="240" w:lineRule="auto"/>
        <w:ind w:left="284" w:hanging="284"/>
        <w:rPr>
          <w:rFonts w:ascii="Corbel" w:hAnsi="Corbel"/>
        </w:rPr>
      </w:pPr>
      <w:r w:rsidRPr="00FD233E">
        <w:rPr>
          <w:rFonts w:ascii="Corbel" w:hAnsi="Corbel"/>
        </w:rPr>
        <w:t>Tijdens de uitvoering van de werkzaamheden dient een rijdende machine uitgerust te zijn met de verkeersvoorzieningen die staan vermeld in de CROW 96 b.</w:t>
      </w:r>
      <w:r w:rsidR="00DB3C32" w:rsidRPr="00FD233E">
        <w:rPr>
          <w:rFonts w:ascii="Corbel" w:hAnsi="Corbel"/>
        </w:rPr>
        <w:t xml:space="preserve"> En indien nodig moet gebruik worden gemaakt van een raamwagen.</w:t>
      </w:r>
    </w:p>
    <w:p w14:paraId="745E6922" w14:textId="77777777" w:rsidR="00E50234" w:rsidRPr="00FD233E" w:rsidRDefault="00E50234" w:rsidP="00F14028">
      <w:pPr>
        <w:spacing w:line="240" w:lineRule="auto"/>
        <w:ind w:left="284"/>
        <w:rPr>
          <w:rFonts w:ascii="Corbel" w:hAnsi="Corbel"/>
        </w:rPr>
      </w:pPr>
    </w:p>
    <w:p w14:paraId="64F429B2" w14:textId="77777777" w:rsidR="00E50234" w:rsidRPr="00FD233E" w:rsidRDefault="00E50234" w:rsidP="00474A4E">
      <w:pPr>
        <w:numPr>
          <w:ilvl w:val="0"/>
          <w:numId w:val="51"/>
        </w:numPr>
        <w:tabs>
          <w:tab w:val="num" w:pos="709"/>
        </w:tabs>
        <w:spacing w:line="240" w:lineRule="auto"/>
        <w:ind w:left="284" w:hanging="284"/>
        <w:rPr>
          <w:rFonts w:ascii="Corbel" w:hAnsi="Corbel"/>
        </w:rPr>
      </w:pPr>
      <w:r w:rsidRPr="00FD233E">
        <w:rPr>
          <w:rFonts w:ascii="Corbel" w:hAnsi="Corbel"/>
        </w:rPr>
        <w:t>Indien gras bereden wordt dan moet de machines altijd voorzien zijn van gazonbanden, om schade aan de grasmat te voorkomen.</w:t>
      </w:r>
    </w:p>
    <w:p w14:paraId="05F084AF" w14:textId="77777777" w:rsidR="00E50234" w:rsidRPr="00FD233E" w:rsidRDefault="00E50234" w:rsidP="00F14028">
      <w:pPr>
        <w:spacing w:line="240" w:lineRule="auto"/>
        <w:ind w:left="284"/>
        <w:rPr>
          <w:rFonts w:ascii="Corbel" w:hAnsi="Corbel"/>
        </w:rPr>
      </w:pPr>
    </w:p>
    <w:p w14:paraId="771EDA14" w14:textId="77777777" w:rsidR="00E50234" w:rsidRPr="00FD233E" w:rsidRDefault="00E50234" w:rsidP="00474A4E">
      <w:pPr>
        <w:numPr>
          <w:ilvl w:val="0"/>
          <w:numId w:val="51"/>
        </w:numPr>
        <w:tabs>
          <w:tab w:val="num" w:pos="709"/>
        </w:tabs>
        <w:spacing w:line="240" w:lineRule="auto"/>
        <w:ind w:left="284" w:hanging="284"/>
        <w:rPr>
          <w:rFonts w:ascii="Corbel" w:hAnsi="Corbel"/>
        </w:rPr>
      </w:pPr>
      <w:r w:rsidRPr="00FD233E">
        <w:rPr>
          <w:rFonts w:ascii="Corbel" w:hAnsi="Corbel"/>
        </w:rPr>
        <w:t>Het repareren, schoonmaken, bijvullen van brandstof etc. van de motormaaimachine of ander materieel mag niet op het gras, tussen de beplanting en/of speelterrein plaats vinden.</w:t>
      </w:r>
    </w:p>
    <w:p w14:paraId="75A12D6B" w14:textId="77777777" w:rsidR="00E50234" w:rsidRPr="00FD233E" w:rsidRDefault="00E50234" w:rsidP="00E50234">
      <w:pPr>
        <w:tabs>
          <w:tab w:val="num" w:pos="709"/>
        </w:tabs>
        <w:ind w:left="284" w:hanging="284"/>
        <w:rPr>
          <w:rFonts w:ascii="Corbel" w:hAnsi="Corbel"/>
        </w:rPr>
      </w:pPr>
    </w:p>
    <w:p w14:paraId="43586153" w14:textId="77777777" w:rsidR="00E50234" w:rsidRPr="00FD233E" w:rsidRDefault="00E50234" w:rsidP="00474A4E">
      <w:pPr>
        <w:numPr>
          <w:ilvl w:val="0"/>
          <w:numId w:val="51"/>
        </w:numPr>
        <w:tabs>
          <w:tab w:val="num" w:pos="709"/>
        </w:tabs>
        <w:spacing w:line="240" w:lineRule="auto"/>
        <w:ind w:left="284" w:hanging="284"/>
        <w:rPr>
          <w:rFonts w:ascii="Corbel" w:hAnsi="Corbel"/>
        </w:rPr>
      </w:pPr>
      <w:r w:rsidRPr="00FD233E">
        <w:rPr>
          <w:rFonts w:ascii="Corbel" w:hAnsi="Corbel"/>
        </w:rPr>
        <w:t xml:space="preserve">De </w:t>
      </w:r>
      <w:r w:rsidR="00FC1F38" w:rsidRPr="00FD233E">
        <w:rPr>
          <w:rFonts w:ascii="Corbel" w:hAnsi="Corbel"/>
        </w:rPr>
        <w:t>Opdrachtnemer</w:t>
      </w:r>
      <w:r w:rsidRPr="00FD233E">
        <w:rPr>
          <w:rFonts w:ascii="Corbel" w:hAnsi="Corbel"/>
        </w:rPr>
        <w:t xml:space="preserve"> dient een milieuvriendelijke werkwijze te hanteren:</w:t>
      </w:r>
    </w:p>
    <w:p w14:paraId="309A85F2" w14:textId="77777777" w:rsidR="00E50234" w:rsidRPr="00FD233E" w:rsidRDefault="00E50234" w:rsidP="00474A4E">
      <w:pPr>
        <w:numPr>
          <w:ilvl w:val="0"/>
          <w:numId w:val="42"/>
        </w:numPr>
        <w:tabs>
          <w:tab w:val="num" w:pos="709"/>
        </w:tabs>
        <w:spacing w:line="240" w:lineRule="auto"/>
        <w:ind w:left="567" w:hanging="283"/>
        <w:rPr>
          <w:rFonts w:ascii="Corbel" w:hAnsi="Corbel"/>
        </w:rPr>
      </w:pPr>
      <w:r w:rsidRPr="00FD233E">
        <w:rPr>
          <w:rFonts w:ascii="Corbel" w:hAnsi="Corbel"/>
        </w:rPr>
        <w:t xml:space="preserve">milieuvriendelijke brandstof en smeermiddelen </w:t>
      </w:r>
      <w:r w:rsidR="00FC1F38" w:rsidRPr="00FD233E">
        <w:rPr>
          <w:rFonts w:ascii="Corbel" w:hAnsi="Corbel"/>
        </w:rPr>
        <w:t xml:space="preserve">dienen te worden </w:t>
      </w:r>
      <w:r w:rsidRPr="00FD233E">
        <w:rPr>
          <w:rFonts w:ascii="Corbel" w:hAnsi="Corbel"/>
        </w:rPr>
        <w:t>gebruik</w:t>
      </w:r>
      <w:r w:rsidR="00FC1F38" w:rsidRPr="00FD233E">
        <w:rPr>
          <w:rFonts w:ascii="Corbel" w:hAnsi="Corbel"/>
        </w:rPr>
        <w:t>t</w:t>
      </w:r>
      <w:r w:rsidRPr="00FD233E">
        <w:rPr>
          <w:rFonts w:ascii="Corbel" w:hAnsi="Corbel"/>
        </w:rPr>
        <w:t>;</w:t>
      </w:r>
    </w:p>
    <w:p w14:paraId="331151C2" w14:textId="77777777" w:rsidR="00E50234" w:rsidRPr="00FD233E" w:rsidRDefault="00E50234" w:rsidP="00474A4E">
      <w:pPr>
        <w:numPr>
          <w:ilvl w:val="0"/>
          <w:numId w:val="42"/>
        </w:numPr>
        <w:tabs>
          <w:tab w:val="num" w:pos="709"/>
        </w:tabs>
        <w:spacing w:line="240" w:lineRule="auto"/>
        <w:ind w:left="567" w:hanging="283"/>
        <w:rPr>
          <w:rFonts w:ascii="Corbel" w:hAnsi="Corbel"/>
        </w:rPr>
      </w:pPr>
      <w:r w:rsidRPr="00FD233E">
        <w:rPr>
          <w:rFonts w:ascii="Corbel" w:hAnsi="Corbel"/>
        </w:rPr>
        <w:t>dieselmotoren dienen roetfilters te bevatten;</w:t>
      </w:r>
    </w:p>
    <w:bookmarkEnd w:id="131"/>
    <w:p w14:paraId="3A7A45D6" w14:textId="77777777" w:rsidR="00101BCD" w:rsidRPr="00FD233E" w:rsidRDefault="00AB456A" w:rsidP="00AB456A">
      <w:pPr>
        <w:pStyle w:val="Kop1"/>
        <w:rPr>
          <w:rFonts w:ascii="Corbel" w:hAnsi="Corbel"/>
          <w:b/>
        </w:rPr>
      </w:pPr>
      <w:r w:rsidRPr="00FD233E">
        <w:rPr>
          <w:rFonts w:ascii="Corbel" w:hAnsi="Corbel" w:cs="Calibri"/>
          <w:b/>
        </w:rPr>
        <w:br w:type="page"/>
      </w:r>
      <w:bookmarkStart w:id="139" w:name="_Toc37230152"/>
      <w:r w:rsidR="00101BCD" w:rsidRPr="00FD233E">
        <w:rPr>
          <w:rFonts w:ascii="Corbel" w:hAnsi="Corbel"/>
          <w:b/>
        </w:rPr>
        <w:lastRenderedPageBreak/>
        <w:t>Proceseisen</w:t>
      </w:r>
      <w:bookmarkEnd w:id="139"/>
    </w:p>
    <w:p w14:paraId="7FD5EBB8" w14:textId="77777777" w:rsidR="00847640" w:rsidRPr="00FD233E" w:rsidRDefault="00847640" w:rsidP="00031CD4">
      <w:pPr>
        <w:pStyle w:val="Kop2"/>
        <w:ind w:left="0" w:hanging="567"/>
        <w:rPr>
          <w:rFonts w:ascii="Corbel" w:hAnsi="Corbel" w:cs="Calibri"/>
          <w:b/>
        </w:rPr>
      </w:pPr>
      <w:bookmarkStart w:id="140" w:name="_Toc37230153"/>
      <w:r w:rsidRPr="00FD233E">
        <w:rPr>
          <w:rFonts w:ascii="Corbel" w:hAnsi="Corbel" w:cs="Calibri"/>
          <w:b/>
        </w:rPr>
        <w:t>Projectmanagement</w:t>
      </w:r>
      <w:bookmarkEnd w:id="140"/>
    </w:p>
    <w:p w14:paraId="4CC0EEE6" w14:textId="77777777" w:rsidR="00C66D35" w:rsidRPr="00FD233E" w:rsidRDefault="00C66D35" w:rsidP="00C92D59">
      <w:pPr>
        <w:pStyle w:val="Kop3"/>
        <w:rPr>
          <w:rFonts w:ascii="Corbel" w:hAnsi="Corbel" w:cs="Calibri"/>
        </w:rPr>
      </w:pPr>
      <w:bookmarkStart w:id="141" w:name="_Toc37230154"/>
      <w:r w:rsidRPr="00FD233E">
        <w:rPr>
          <w:rFonts w:ascii="Corbel" w:hAnsi="Corbel" w:cs="Calibri"/>
        </w:rPr>
        <w:t>Kwaliteitsborging</w:t>
      </w:r>
      <w:bookmarkEnd w:id="33"/>
      <w:bookmarkEnd w:id="34"/>
      <w:bookmarkEnd w:id="35"/>
      <w:bookmarkEnd w:id="141"/>
    </w:p>
    <w:p w14:paraId="2099CD8A" w14:textId="77777777" w:rsidR="00C66D35" w:rsidRPr="00FD233E" w:rsidRDefault="00C66D35" w:rsidP="00474A4E">
      <w:pPr>
        <w:pStyle w:val="Lijstalinea"/>
        <w:numPr>
          <w:ilvl w:val="0"/>
          <w:numId w:val="38"/>
        </w:numPr>
        <w:rPr>
          <w:rFonts w:ascii="Corbel" w:hAnsi="Corbel" w:cs="Calibri"/>
        </w:rPr>
      </w:pPr>
      <w:r w:rsidRPr="00FD233E">
        <w:rPr>
          <w:rFonts w:ascii="Corbel" w:hAnsi="Corbel" w:cs="Calibri"/>
        </w:rPr>
        <w:t xml:space="preserve">De </w:t>
      </w:r>
      <w:r w:rsidR="006D5417" w:rsidRPr="00FD233E">
        <w:rPr>
          <w:rFonts w:ascii="Corbel" w:hAnsi="Corbel" w:cs="Calibri"/>
        </w:rPr>
        <w:t>O</w:t>
      </w:r>
      <w:r w:rsidR="00AD4E91" w:rsidRPr="00FD233E">
        <w:rPr>
          <w:rFonts w:ascii="Corbel" w:hAnsi="Corbel" w:cs="Calibri"/>
        </w:rPr>
        <w:t xml:space="preserve">pdrachtnemer </w:t>
      </w:r>
      <w:r w:rsidRPr="00FD233E">
        <w:rPr>
          <w:rFonts w:ascii="Corbel" w:hAnsi="Corbel" w:cs="Calibri"/>
        </w:rPr>
        <w:t xml:space="preserve">is verantwoordelijk voor de kwaliteitsbeheersing van alle </w:t>
      </w:r>
      <w:r w:rsidR="000B3914" w:rsidRPr="00FD233E">
        <w:rPr>
          <w:rFonts w:ascii="Corbel" w:hAnsi="Corbel" w:cs="Calibri"/>
        </w:rPr>
        <w:t xml:space="preserve">te </w:t>
      </w:r>
      <w:r w:rsidRPr="00FD233E">
        <w:rPr>
          <w:rFonts w:ascii="Corbel" w:hAnsi="Corbel" w:cs="Calibri"/>
        </w:rPr>
        <w:t xml:space="preserve">verrichten </w:t>
      </w:r>
      <w:r w:rsidR="000B3914" w:rsidRPr="00FD233E">
        <w:rPr>
          <w:rFonts w:ascii="Corbel" w:hAnsi="Corbel" w:cs="Calibri"/>
        </w:rPr>
        <w:t xml:space="preserve">uitvoering </w:t>
      </w:r>
      <w:r w:rsidRPr="00FD233E">
        <w:rPr>
          <w:rFonts w:ascii="Corbel" w:hAnsi="Corbel" w:cs="Calibri"/>
        </w:rPr>
        <w:t xml:space="preserve">en </w:t>
      </w:r>
      <w:r w:rsidR="006D5417" w:rsidRPr="00FD233E">
        <w:rPr>
          <w:rFonts w:ascii="Corbel" w:hAnsi="Corbel" w:cs="Calibri"/>
        </w:rPr>
        <w:t xml:space="preserve">de </w:t>
      </w:r>
      <w:r w:rsidRPr="00FD233E">
        <w:rPr>
          <w:rFonts w:ascii="Corbel" w:hAnsi="Corbel" w:cs="Calibri"/>
        </w:rPr>
        <w:t>te leveren producten</w:t>
      </w:r>
      <w:r w:rsidR="00AD4E91" w:rsidRPr="00FD233E">
        <w:rPr>
          <w:rFonts w:ascii="Corbel" w:hAnsi="Corbel" w:cs="Calibri"/>
        </w:rPr>
        <w:t>. Hierbij horen ook</w:t>
      </w:r>
      <w:r w:rsidRPr="00FD233E">
        <w:rPr>
          <w:rFonts w:ascii="Corbel" w:hAnsi="Corbel" w:cs="Calibri"/>
        </w:rPr>
        <w:t xml:space="preserve"> de </w:t>
      </w:r>
      <w:r w:rsidR="000B3914" w:rsidRPr="00FD233E">
        <w:rPr>
          <w:rFonts w:ascii="Corbel" w:hAnsi="Corbel" w:cs="Calibri"/>
        </w:rPr>
        <w:t>w</w:t>
      </w:r>
      <w:r w:rsidRPr="00FD233E">
        <w:rPr>
          <w:rFonts w:ascii="Corbel" w:hAnsi="Corbel" w:cs="Calibri"/>
        </w:rPr>
        <w:t xml:space="preserve">erkzaamheden en producten van door hem ingeschakelde </w:t>
      </w:r>
      <w:r w:rsidR="000B3914" w:rsidRPr="00FD233E">
        <w:rPr>
          <w:rFonts w:ascii="Corbel" w:hAnsi="Corbel" w:cs="Calibri"/>
        </w:rPr>
        <w:t xml:space="preserve">aannemers </w:t>
      </w:r>
      <w:r w:rsidRPr="00FD233E">
        <w:rPr>
          <w:rFonts w:ascii="Corbel" w:hAnsi="Corbel" w:cs="Calibri"/>
        </w:rPr>
        <w:t xml:space="preserve">en leveranciers. Voor de implementatie en het beheer van de kwaliteit </w:t>
      </w:r>
      <w:r w:rsidR="00AD4E91" w:rsidRPr="00FD233E">
        <w:rPr>
          <w:rFonts w:ascii="Corbel" w:hAnsi="Corbel" w:cs="Calibri"/>
        </w:rPr>
        <w:t xml:space="preserve">wijst </w:t>
      </w:r>
      <w:r w:rsidRPr="00FD233E">
        <w:rPr>
          <w:rFonts w:ascii="Corbel" w:hAnsi="Corbel" w:cs="Calibri"/>
        </w:rPr>
        <w:t xml:space="preserve">de </w:t>
      </w:r>
      <w:r w:rsidR="006D5417" w:rsidRPr="00FD233E">
        <w:rPr>
          <w:rFonts w:ascii="Corbel" w:hAnsi="Corbel" w:cs="Calibri"/>
        </w:rPr>
        <w:t>O</w:t>
      </w:r>
      <w:r w:rsidR="00AD4E91" w:rsidRPr="00FD233E">
        <w:rPr>
          <w:rFonts w:ascii="Corbel" w:hAnsi="Corbel" w:cs="Calibri"/>
        </w:rPr>
        <w:t xml:space="preserve">pdrachtnemer </w:t>
      </w:r>
      <w:r w:rsidRPr="00FD233E">
        <w:rPr>
          <w:rFonts w:ascii="Corbel" w:hAnsi="Corbel" w:cs="Calibri"/>
        </w:rPr>
        <w:t xml:space="preserve">een </w:t>
      </w:r>
      <w:r w:rsidR="008C3DC5" w:rsidRPr="00FD233E">
        <w:rPr>
          <w:rFonts w:ascii="Corbel" w:hAnsi="Corbel" w:cs="Calibri"/>
        </w:rPr>
        <w:t xml:space="preserve">aanspreekpunt (bevoegd persoon) aan die het contact onderhoudt met de </w:t>
      </w:r>
      <w:r w:rsidR="006D5417" w:rsidRPr="00FD233E">
        <w:rPr>
          <w:rFonts w:ascii="Corbel" w:hAnsi="Corbel" w:cs="Calibri"/>
        </w:rPr>
        <w:t>O</w:t>
      </w:r>
      <w:r w:rsidR="008C3DC5" w:rsidRPr="00FD233E">
        <w:rPr>
          <w:rFonts w:ascii="Corbel" w:hAnsi="Corbel" w:cs="Calibri"/>
        </w:rPr>
        <w:t>pdrachtgever.</w:t>
      </w:r>
    </w:p>
    <w:p w14:paraId="476EF4C2" w14:textId="77777777" w:rsidR="00847640" w:rsidRPr="00FD233E" w:rsidRDefault="00426710" w:rsidP="00C92D59">
      <w:pPr>
        <w:pStyle w:val="Kop3"/>
        <w:rPr>
          <w:rFonts w:ascii="Corbel" w:hAnsi="Corbel" w:cs="Calibri"/>
        </w:rPr>
      </w:pPr>
      <w:bookmarkStart w:id="142" w:name="_Toc167666848"/>
      <w:bookmarkStart w:id="143" w:name="_Toc422748184"/>
      <w:bookmarkStart w:id="144" w:name="_Toc37230155"/>
      <w:r w:rsidRPr="00FD233E">
        <w:rPr>
          <w:rFonts w:ascii="Corbel" w:hAnsi="Corbel" w:cs="Calibri"/>
        </w:rPr>
        <w:t>Communicatie</w:t>
      </w:r>
      <w:bookmarkEnd w:id="142"/>
      <w:bookmarkEnd w:id="143"/>
      <w:bookmarkEnd w:id="144"/>
    </w:p>
    <w:p w14:paraId="06B09736" w14:textId="77777777" w:rsidR="00847640" w:rsidRPr="00FD233E" w:rsidRDefault="00847640" w:rsidP="00474A4E">
      <w:pPr>
        <w:numPr>
          <w:ilvl w:val="0"/>
          <w:numId w:val="39"/>
        </w:numPr>
        <w:rPr>
          <w:rFonts w:ascii="Corbel" w:hAnsi="Corbel" w:cs="Calibri"/>
        </w:rPr>
      </w:pPr>
      <w:r w:rsidRPr="00FD233E">
        <w:rPr>
          <w:rFonts w:ascii="Corbel" w:hAnsi="Corbel" w:cs="Calibri"/>
        </w:rPr>
        <w:t xml:space="preserve">Tijdens de uitvoering </w:t>
      </w:r>
      <w:r w:rsidR="00107537" w:rsidRPr="00FD233E">
        <w:rPr>
          <w:rFonts w:ascii="Corbel" w:hAnsi="Corbel" w:cs="Calibri"/>
        </w:rPr>
        <w:t xml:space="preserve">worden </w:t>
      </w:r>
      <w:r w:rsidRPr="00FD233E">
        <w:rPr>
          <w:rFonts w:ascii="Corbel" w:hAnsi="Corbel" w:cs="Calibri"/>
        </w:rPr>
        <w:t xml:space="preserve">uitvoeringsvergaderingen gehouden specifiek met de betreffende </w:t>
      </w:r>
      <w:r w:rsidR="006D5417" w:rsidRPr="00FD233E">
        <w:rPr>
          <w:rFonts w:ascii="Corbel" w:hAnsi="Corbel" w:cs="Calibri"/>
        </w:rPr>
        <w:t>O</w:t>
      </w:r>
      <w:r w:rsidRPr="00FD233E">
        <w:rPr>
          <w:rFonts w:ascii="Corbel" w:hAnsi="Corbel" w:cs="Calibri"/>
        </w:rPr>
        <w:t xml:space="preserve">pdrachtgever, </w:t>
      </w:r>
      <w:r w:rsidR="006D5417" w:rsidRPr="00FD233E">
        <w:rPr>
          <w:rFonts w:ascii="Corbel" w:hAnsi="Corbel" w:cs="Calibri"/>
        </w:rPr>
        <w:t>O</w:t>
      </w:r>
      <w:r w:rsidR="00107537" w:rsidRPr="00FD233E">
        <w:rPr>
          <w:rFonts w:ascii="Corbel" w:hAnsi="Corbel" w:cs="Calibri"/>
        </w:rPr>
        <w:t xml:space="preserve">pdrachtnemer </w:t>
      </w:r>
      <w:r w:rsidRPr="00FD233E">
        <w:rPr>
          <w:rFonts w:ascii="Corbel" w:hAnsi="Corbel" w:cs="Calibri"/>
        </w:rPr>
        <w:t xml:space="preserve">en andere door de </w:t>
      </w:r>
      <w:r w:rsidR="006D5417" w:rsidRPr="00FD233E">
        <w:rPr>
          <w:rFonts w:ascii="Corbel" w:hAnsi="Corbel" w:cs="Calibri"/>
        </w:rPr>
        <w:t>O</w:t>
      </w:r>
      <w:r w:rsidR="00107537" w:rsidRPr="00FD233E">
        <w:rPr>
          <w:rFonts w:ascii="Corbel" w:hAnsi="Corbel" w:cs="Calibri"/>
        </w:rPr>
        <w:t xml:space="preserve">pdrachtgever </w:t>
      </w:r>
      <w:r w:rsidRPr="00FD233E">
        <w:rPr>
          <w:rFonts w:ascii="Corbel" w:hAnsi="Corbel" w:cs="Calibri"/>
        </w:rPr>
        <w:t>te bepalen personen of instanties.</w:t>
      </w:r>
    </w:p>
    <w:p w14:paraId="3FA5B933" w14:textId="77777777" w:rsidR="00847640" w:rsidRPr="00FD233E" w:rsidRDefault="00847640" w:rsidP="00847640">
      <w:pPr>
        <w:rPr>
          <w:rFonts w:ascii="Corbel" w:hAnsi="Corbel" w:cs="Calibri"/>
        </w:rPr>
      </w:pPr>
    </w:p>
    <w:p w14:paraId="5E183C5F" w14:textId="26BCD386" w:rsidR="00A656A9" w:rsidRPr="00A656A9" w:rsidRDefault="00847640" w:rsidP="00A656A9">
      <w:pPr>
        <w:numPr>
          <w:ilvl w:val="0"/>
          <w:numId w:val="39"/>
        </w:numPr>
        <w:rPr>
          <w:rFonts w:ascii="Corbel" w:hAnsi="Corbel" w:cs="Calibri"/>
        </w:rPr>
      </w:pPr>
      <w:r w:rsidRPr="00FD233E">
        <w:rPr>
          <w:rFonts w:ascii="Corbel" w:hAnsi="Corbel" w:cs="Calibri"/>
        </w:rPr>
        <w:t xml:space="preserve">De </w:t>
      </w:r>
      <w:r w:rsidR="006D5417" w:rsidRPr="00FD233E">
        <w:rPr>
          <w:rFonts w:ascii="Corbel" w:hAnsi="Corbel" w:cs="Calibri"/>
        </w:rPr>
        <w:t>O</w:t>
      </w:r>
      <w:r w:rsidR="00107537" w:rsidRPr="00FD233E">
        <w:rPr>
          <w:rFonts w:ascii="Corbel" w:hAnsi="Corbel" w:cs="Calibri"/>
        </w:rPr>
        <w:t xml:space="preserve">pdrachtnemer </w:t>
      </w:r>
      <w:r w:rsidRPr="00FD233E">
        <w:rPr>
          <w:rFonts w:ascii="Corbel" w:hAnsi="Corbel" w:cs="Calibri"/>
        </w:rPr>
        <w:t>is verplicht de vergaderingen bij te wonen, mits deze ten</w:t>
      </w:r>
      <w:r w:rsidR="00107537" w:rsidRPr="00FD233E">
        <w:rPr>
          <w:rFonts w:ascii="Corbel" w:hAnsi="Corbel" w:cs="Calibri"/>
        </w:rPr>
        <w:t xml:space="preserve"> </w:t>
      </w:r>
      <w:r w:rsidRPr="00FD233E">
        <w:rPr>
          <w:rFonts w:ascii="Corbel" w:hAnsi="Corbel" w:cs="Calibri"/>
        </w:rPr>
        <w:t>minste drie dagen van tevoren</w:t>
      </w:r>
      <w:r w:rsidR="006D5417" w:rsidRPr="00FD233E">
        <w:rPr>
          <w:rFonts w:ascii="Corbel" w:hAnsi="Corbel" w:cs="Calibri"/>
        </w:rPr>
        <w:t xml:space="preserve"> schriftelijk </w:t>
      </w:r>
      <w:r w:rsidRPr="00FD233E">
        <w:rPr>
          <w:rFonts w:ascii="Corbel" w:hAnsi="Corbel" w:cs="Calibri"/>
        </w:rPr>
        <w:t xml:space="preserve"> zijn aangekondigd</w:t>
      </w:r>
      <w:r w:rsidR="006D5417" w:rsidRPr="00FD233E">
        <w:rPr>
          <w:rFonts w:ascii="Corbel" w:hAnsi="Corbel" w:cs="Calibri"/>
        </w:rPr>
        <w:t xml:space="preserve"> door de Opdrachtgever</w:t>
      </w:r>
      <w:r w:rsidRPr="00FD233E">
        <w:rPr>
          <w:rFonts w:ascii="Corbel" w:hAnsi="Corbel" w:cs="Calibri"/>
        </w:rPr>
        <w:t>.</w:t>
      </w:r>
    </w:p>
    <w:p w14:paraId="568F27D6" w14:textId="77777777" w:rsidR="00847640" w:rsidRPr="00FD233E" w:rsidRDefault="00847640" w:rsidP="00847640">
      <w:pPr>
        <w:rPr>
          <w:rFonts w:ascii="Corbel" w:hAnsi="Corbel" w:cs="Calibri"/>
        </w:rPr>
      </w:pPr>
    </w:p>
    <w:p w14:paraId="616D61EF" w14:textId="76EBAFCC" w:rsidR="00C16607" w:rsidRDefault="00214A82" w:rsidP="00C16607">
      <w:pPr>
        <w:numPr>
          <w:ilvl w:val="0"/>
          <w:numId w:val="39"/>
        </w:numPr>
        <w:rPr>
          <w:rFonts w:ascii="Corbel" w:hAnsi="Corbel" w:cs="Calibri"/>
        </w:rPr>
      </w:pPr>
      <w:r>
        <w:rPr>
          <w:rFonts w:ascii="Corbel" w:hAnsi="Corbel" w:cs="Calibri"/>
        </w:rPr>
        <w:t xml:space="preserve">Binnen één </w:t>
      </w:r>
      <w:r w:rsidR="000B14B3">
        <w:rPr>
          <w:rFonts w:ascii="Corbel" w:hAnsi="Corbel" w:cs="Calibri"/>
        </w:rPr>
        <w:t xml:space="preserve"> maand na een evenement </w:t>
      </w:r>
      <w:r w:rsidR="00C16607" w:rsidRPr="00FD233E">
        <w:rPr>
          <w:rFonts w:ascii="Corbel" w:hAnsi="Corbel" w:cs="Calibri"/>
        </w:rPr>
        <w:t>word</w:t>
      </w:r>
      <w:r w:rsidR="00712815">
        <w:rPr>
          <w:rFonts w:ascii="Corbel" w:hAnsi="Corbel" w:cs="Calibri"/>
        </w:rPr>
        <w:t>t</w:t>
      </w:r>
      <w:r w:rsidR="00C16607" w:rsidRPr="00FD233E">
        <w:rPr>
          <w:rFonts w:ascii="Corbel" w:hAnsi="Corbel" w:cs="Calibri"/>
        </w:rPr>
        <w:t xml:space="preserve"> </w:t>
      </w:r>
      <w:r w:rsidR="00712815">
        <w:rPr>
          <w:rFonts w:ascii="Corbel" w:hAnsi="Corbel" w:cs="Calibri"/>
        </w:rPr>
        <w:t>een</w:t>
      </w:r>
      <w:r w:rsidR="00C16607" w:rsidRPr="00FD233E">
        <w:rPr>
          <w:rFonts w:ascii="Corbel" w:hAnsi="Corbel" w:cs="Calibri"/>
        </w:rPr>
        <w:t xml:space="preserve"> gezamenlijke uitvoering/KPI vergaderingen gehouden. Deze worden geïnitieerd door de </w:t>
      </w:r>
      <w:r w:rsidR="00C16607">
        <w:rPr>
          <w:rFonts w:ascii="Corbel" w:hAnsi="Corbel" w:cs="Calibri"/>
        </w:rPr>
        <w:t>O</w:t>
      </w:r>
      <w:r w:rsidR="00C16607" w:rsidRPr="00FD233E">
        <w:rPr>
          <w:rFonts w:ascii="Corbel" w:hAnsi="Corbel" w:cs="Calibri"/>
        </w:rPr>
        <w:t>pdrachtnemer.</w:t>
      </w:r>
    </w:p>
    <w:p w14:paraId="38FDDA77" w14:textId="25AE8D91" w:rsidR="00712815" w:rsidRPr="00FD233E" w:rsidRDefault="00712815" w:rsidP="00C16607">
      <w:pPr>
        <w:numPr>
          <w:ilvl w:val="0"/>
          <w:numId w:val="39"/>
        </w:numPr>
        <w:rPr>
          <w:rFonts w:ascii="Corbel" w:hAnsi="Corbel" w:cs="Calibri"/>
        </w:rPr>
      </w:pPr>
      <w:r>
        <w:rPr>
          <w:rFonts w:ascii="Corbel" w:hAnsi="Corbel" w:cs="Calibri"/>
        </w:rPr>
        <w:t xml:space="preserve">Voor </w:t>
      </w:r>
      <w:r w:rsidR="006550B4">
        <w:rPr>
          <w:rFonts w:ascii="Corbel" w:hAnsi="Corbel" w:cs="Calibri"/>
        </w:rPr>
        <w:t>perceel 6 (</w:t>
      </w:r>
      <w:r>
        <w:rPr>
          <w:rFonts w:ascii="Corbel" w:hAnsi="Corbel" w:cs="Calibri"/>
        </w:rPr>
        <w:t>Arena-gebied</w:t>
      </w:r>
      <w:r w:rsidR="006550B4">
        <w:rPr>
          <w:rFonts w:ascii="Corbel" w:hAnsi="Corbel" w:cs="Calibri"/>
        </w:rPr>
        <w:t>)</w:t>
      </w:r>
      <w:r>
        <w:rPr>
          <w:rFonts w:ascii="Corbel" w:hAnsi="Corbel" w:cs="Calibri"/>
        </w:rPr>
        <w:t xml:space="preserve"> geldt da</w:t>
      </w:r>
      <w:r w:rsidR="00214A82">
        <w:rPr>
          <w:rFonts w:ascii="Corbel" w:hAnsi="Corbel" w:cs="Calibri"/>
        </w:rPr>
        <w:t>t er per kalenderjaar minimaal vier</w:t>
      </w:r>
      <w:r>
        <w:rPr>
          <w:rFonts w:ascii="Corbel" w:hAnsi="Corbel" w:cs="Calibri"/>
        </w:rPr>
        <w:t xml:space="preserve"> gezamenlijke uitvoering/KPI vergaderingen worden gehouden. Deze worden geïnitieerd door de Opdrachtnemer</w:t>
      </w:r>
    </w:p>
    <w:p w14:paraId="3C52ED0F" w14:textId="77777777" w:rsidR="00C16607" w:rsidRPr="00FD233E" w:rsidRDefault="00C16607" w:rsidP="00C16607">
      <w:pPr>
        <w:rPr>
          <w:rFonts w:ascii="Corbel" w:hAnsi="Corbel" w:cs="Calibri"/>
        </w:rPr>
      </w:pPr>
    </w:p>
    <w:p w14:paraId="545D2D1E" w14:textId="77777777" w:rsidR="00C16607" w:rsidRPr="00FD233E" w:rsidRDefault="00C16607" w:rsidP="00C16607">
      <w:pPr>
        <w:numPr>
          <w:ilvl w:val="0"/>
          <w:numId w:val="39"/>
        </w:numPr>
        <w:rPr>
          <w:rFonts w:ascii="Corbel" w:hAnsi="Corbel" w:cs="Calibri"/>
        </w:rPr>
      </w:pPr>
      <w:r w:rsidRPr="00FD233E">
        <w:rPr>
          <w:rFonts w:ascii="Corbel" w:hAnsi="Corbel" w:cs="Calibri"/>
        </w:rPr>
        <w:t>De Opdrachtnemer maakt verslagen van de uitvoeringsvergaderingen. Deze worden door de Opdrachtnemer en de Opdrachtgever voor akkoord ondertekend via VISI.</w:t>
      </w:r>
    </w:p>
    <w:p w14:paraId="1598BB7B" w14:textId="77777777" w:rsidR="00C16607" w:rsidRPr="00FD233E" w:rsidRDefault="00C16607" w:rsidP="00C16607">
      <w:pPr>
        <w:rPr>
          <w:rFonts w:ascii="Corbel" w:hAnsi="Corbel" w:cs="Calibri"/>
        </w:rPr>
      </w:pPr>
    </w:p>
    <w:p w14:paraId="1F5D2086" w14:textId="77777777" w:rsidR="00C16607" w:rsidRPr="00FD233E" w:rsidRDefault="00C16607" w:rsidP="00C16607">
      <w:pPr>
        <w:numPr>
          <w:ilvl w:val="0"/>
          <w:numId w:val="39"/>
        </w:numPr>
        <w:autoSpaceDE w:val="0"/>
        <w:autoSpaceDN w:val="0"/>
        <w:adjustRightInd w:val="0"/>
        <w:spacing w:line="240" w:lineRule="auto"/>
        <w:rPr>
          <w:rFonts w:ascii="Corbel" w:hAnsi="Corbel" w:cs="Arial"/>
          <w:color w:val="000000"/>
        </w:rPr>
      </w:pPr>
      <w:r w:rsidRPr="00FD233E">
        <w:rPr>
          <w:rFonts w:ascii="Corbel" w:hAnsi="Corbel" w:cs="Calibri"/>
        </w:rPr>
        <w:t>Als de Opdrachtgever het niet eens is met de inhoud van de uitvoeringsverslagen, wordt een aantekening gemaakt waaruit blijkt tegen welk gedeelte en om welke redenen hij bezwaar heeft. Dit wordt in VISI vastgelegd.</w:t>
      </w:r>
    </w:p>
    <w:p w14:paraId="52B5690E" w14:textId="77777777" w:rsidR="00C16607" w:rsidRPr="00FD233E" w:rsidRDefault="00C16607" w:rsidP="00C16607">
      <w:pPr>
        <w:pStyle w:val="Lijstalinea"/>
        <w:rPr>
          <w:rFonts w:ascii="Corbel" w:hAnsi="Corbel" w:cs="Arial"/>
          <w:color w:val="000000"/>
        </w:rPr>
      </w:pPr>
    </w:p>
    <w:p w14:paraId="148C16A7" w14:textId="5DC1EEE2" w:rsidR="00C16607" w:rsidRPr="00FD233E" w:rsidRDefault="00E332E7" w:rsidP="00C16607">
      <w:pPr>
        <w:numPr>
          <w:ilvl w:val="0"/>
          <w:numId w:val="39"/>
        </w:numPr>
        <w:autoSpaceDE w:val="0"/>
        <w:autoSpaceDN w:val="0"/>
        <w:adjustRightInd w:val="0"/>
        <w:spacing w:line="240" w:lineRule="auto"/>
        <w:rPr>
          <w:rFonts w:ascii="Corbel" w:hAnsi="Corbel" w:cs="Arial"/>
          <w:color w:val="000000"/>
        </w:rPr>
      </w:pPr>
      <w:r>
        <w:rPr>
          <w:rFonts w:ascii="Corbel" w:hAnsi="Corbel" w:cs="Arial"/>
          <w:color w:val="000000"/>
        </w:rPr>
        <w:t>Jaarlijks</w:t>
      </w:r>
      <w:r w:rsidR="00C16607" w:rsidRPr="00FD233E">
        <w:rPr>
          <w:rFonts w:ascii="Corbel" w:hAnsi="Corbel" w:cs="Arial"/>
          <w:color w:val="000000"/>
        </w:rPr>
        <w:t xml:space="preserve"> vindt er een samenwerkingsevaluatie plaats op basis van prestatiemetingen.</w:t>
      </w:r>
    </w:p>
    <w:p w14:paraId="5D4DD2F7" w14:textId="77777777" w:rsidR="00C16607" w:rsidRPr="00FD233E" w:rsidRDefault="00C16607" w:rsidP="00C16607">
      <w:pPr>
        <w:pStyle w:val="Lijstalinea"/>
        <w:rPr>
          <w:rFonts w:ascii="Corbel" w:hAnsi="Corbel" w:cs="Arial"/>
          <w:color w:val="000000"/>
        </w:rPr>
      </w:pPr>
    </w:p>
    <w:p w14:paraId="1EDE5871" w14:textId="77777777" w:rsidR="00426710" w:rsidRPr="00E332E7" w:rsidRDefault="00426710" w:rsidP="00A45CCD">
      <w:pPr>
        <w:autoSpaceDE w:val="0"/>
        <w:autoSpaceDN w:val="0"/>
        <w:adjustRightInd w:val="0"/>
        <w:spacing w:line="240" w:lineRule="auto"/>
        <w:ind w:left="360"/>
        <w:rPr>
          <w:rFonts w:ascii="Corbel" w:hAnsi="Corbel" w:cs="Calibri"/>
        </w:rPr>
      </w:pPr>
    </w:p>
    <w:p w14:paraId="52F3A072" w14:textId="067D5608" w:rsidR="00820DB9" w:rsidRPr="00FD233E" w:rsidRDefault="00CF7B34" w:rsidP="00C92D59">
      <w:pPr>
        <w:pStyle w:val="Kop3"/>
        <w:rPr>
          <w:rFonts w:ascii="Corbel" w:hAnsi="Corbel" w:cs="Calibri"/>
        </w:rPr>
      </w:pPr>
      <w:bookmarkStart w:id="145" w:name="_Toc422748179"/>
      <w:bookmarkStart w:id="146" w:name="_Toc37230156"/>
      <w:r>
        <w:rPr>
          <w:rFonts w:ascii="Corbel" w:hAnsi="Corbel" w:cs="Calibri"/>
        </w:rPr>
        <w:t>Evenementen</w:t>
      </w:r>
      <w:r w:rsidR="00820DB9" w:rsidRPr="00FD233E">
        <w:rPr>
          <w:rFonts w:ascii="Corbel" w:hAnsi="Corbel" w:cs="Calibri"/>
        </w:rPr>
        <w:t>rapportage</w:t>
      </w:r>
      <w:bookmarkEnd w:id="145"/>
      <w:bookmarkEnd w:id="146"/>
    </w:p>
    <w:p w14:paraId="078B39FC" w14:textId="016CBDB0" w:rsidR="00CF7B34" w:rsidRPr="00FD233E" w:rsidRDefault="00CF7B34" w:rsidP="00CF7B34">
      <w:pPr>
        <w:rPr>
          <w:rFonts w:ascii="Corbel" w:hAnsi="Corbel" w:cs="Calibri"/>
        </w:rPr>
      </w:pPr>
      <w:r>
        <w:rPr>
          <w:rFonts w:ascii="Corbel" w:hAnsi="Corbel" w:cs="Calibri"/>
        </w:rPr>
        <w:t>Dertig dagen na een evenement</w:t>
      </w:r>
      <w:r w:rsidRPr="00FD233E">
        <w:rPr>
          <w:rFonts w:ascii="Corbel" w:hAnsi="Corbel" w:cs="Calibri"/>
        </w:rPr>
        <w:t xml:space="preserve"> levert de opdrachtnemer een </w:t>
      </w:r>
      <w:r>
        <w:rPr>
          <w:rFonts w:ascii="Corbel" w:hAnsi="Corbel" w:cs="Calibri"/>
        </w:rPr>
        <w:t>evenementen</w:t>
      </w:r>
      <w:r w:rsidRPr="00FD233E">
        <w:rPr>
          <w:rFonts w:ascii="Corbel" w:hAnsi="Corbel" w:cs="Calibri"/>
        </w:rPr>
        <w:t xml:space="preserve">rapportage in VISI. Hierin staan de prestaties (prestatieverklaring) van </w:t>
      </w:r>
      <w:r>
        <w:rPr>
          <w:rFonts w:ascii="Corbel" w:hAnsi="Corbel" w:cs="Calibri"/>
        </w:rPr>
        <w:t>het laatste evenement</w:t>
      </w:r>
      <w:r w:rsidRPr="00FD233E">
        <w:rPr>
          <w:rFonts w:ascii="Corbel" w:hAnsi="Corbel" w:cs="Calibri"/>
        </w:rPr>
        <w:t xml:space="preserve"> en de voorgenomen acties voor </w:t>
      </w:r>
      <w:r>
        <w:rPr>
          <w:rFonts w:ascii="Corbel" w:hAnsi="Corbel" w:cs="Calibri"/>
        </w:rPr>
        <w:t>het</w:t>
      </w:r>
      <w:r w:rsidRPr="00FD233E">
        <w:rPr>
          <w:rFonts w:ascii="Corbel" w:hAnsi="Corbel" w:cs="Calibri"/>
        </w:rPr>
        <w:t xml:space="preserve"> betreffende </w:t>
      </w:r>
      <w:r>
        <w:rPr>
          <w:rFonts w:ascii="Corbel" w:hAnsi="Corbel" w:cs="Calibri"/>
        </w:rPr>
        <w:t>evenement</w:t>
      </w:r>
      <w:r w:rsidRPr="00FD233E">
        <w:rPr>
          <w:rFonts w:ascii="Corbel" w:hAnsi="Corbel" w:cs="Calibri"/>
        </w:rPr>
        <w:t xml:space="preserve">. </w:t>
      </w:r>
    </w:p>
    <w:p w14:paraId="45A2393B" w14:textId="77777777" w:rsidR="00820DB9" w:rsidRPr="00FD233E" w:rsidRDefault="00820DB9" w:rsidP="00820DB9">
      <w:pPr>
        <w:rPr>
          <w:rFonts w:ascii="Corbel" w:hAnsi="Corbel" w:cs="Calibri"/>
        </w:rPr>
      </w:pPr>
      <w:r w:rsidRPr="00FD233E">
        <w:rPr>
          <w:rFonts w:ascii="Corbel" w:hAnsi="Corbel" w:cs="Calibri"/>
        </w:rPr>
        <w:t>Dit bestaat minimaal uit:</w:t>
      </w:r>
    </w:p>
    <w:p w14:paraId="7B7A7841" w14:textId="77777777" w:rsidR="003B30AB" w:rsidRPr="00FD233E" w:rsidRDefault="003B30AB" w:rsidP="00820DB9">
      <w:pPr>
        <w:rPr>
          <w:rFonts w:ascii="Corbel" w:hAnsi="Corbel" w:cs="Calibri"/>
        </w:rPr>
      </w:pPr>
    </w:p>
    <w:p w14:paraId="24643E11" w14:textId="77777777" w:rsidR="00820DB9" w:rsidRPr="00FD233E" w:rsidRDefault="00820DB9" w:rsidP="00FE13C9">
      <w:pPr>
        <w:numPr>
          <w:ilvl w:val="0"/>
          <w:numId w:val="12"/>
        </w:numPr>
        <w:spacing w:line="240" w:lineRule="auto"/>
        <w:ind w:left="709" w:hanging="425"/>
        <w:rPr>
          <w:rFonts w:ascii="Corbel" w:hAnsi="Corbel" w:cs="Calibri"/>
        </w:rPr>
      </w:pPr>
      <w:r w:rsidRPr="00FD233E">
        <w:rPr>
          <w:rFonts w:ascii="Corbel" w:hAnsi="Corbel" w:cs="Calibri"/>
        </w:rPr>
        <w:t>Wijzigingsvoorstellen.</w:t>
      </w:r>
    </w:p>
    <w:p w14:paraId="0ABADB60" w14:textId="2A5D996E" w:rsidR="00820DB9" w:rsidRPr="00FD233E" w:rsidRDefault="00820DB9" w:rsidP="00FE13C9">
      <w:pPr>
        <w:numPr>
          <w:ilvl w:val="0"/>
          <w:numId w:val="12"/>
        </w:numPr>
        <w:spacing w:line="240" w:lineRule="auto"/>
        <w:ind w:left="709" w:hanging="425"/>
        <w:rPr>
          <w:rFonts w:ascii="Corbel" w:hAnsi="Corbel" w:cs="Calibri"/>
        </w:rPr>
      </w:pPr>
      <w:r w:rsidRPr="00FD233E">
        <w:rPr>
          <w:rFonts w:ascii="Corbel" w:hAnsi="Corbel" w:cs="Calibri"/>
        </w:rPr>
        <w:t xml:space="preserve">Planning voor de komende </w:t>
      </w:r>
      <w:r w:rsidR="00EA13F1" w:rsidRPr="00FD233E">
        <w:rPr>
          <w:rFonts w:ascii="Corbel" w:hAnsi="Corbel" w:cs="Calibri"/>
        </w:rPr>
        <w:t xml:space="preserve">zes </w:t>
      </w:r>
      <w:r w:rsidR="004D2316" w:rsidRPr="00FD233E">
        <w:rPr>
          <w:rFonts w:ascii="Corbel" w:hAnsi="Corbel" w:cs="Calibri"/>
        </w:rPr>
        <w:t>weken</w:t>
      </w:r>
      <w:r w:rsidR="0073158E">
        <w:rPr>
          <w:rFonts w:ascii="Corbel" w:hAnsi="Corbel" w:cs="Calibri"/>
        </w:rPr>
        <w:t xml:space="preserve"> (geldt alleen voor </w:t>
      </w:r>
      <w:r w:rsidR="006550B4">
        <w:rPr>
          <w:rFonts w:ascii="Corbel" w:hAnsi="Corbel" w:cs="Calibri"/>
        </w:rPr>
        <w:t xml:space="preserve">perceel 6, </w:t>
      </w:r>
      <w:r w:rsidR="0073158E">
        <w:rPr>
          <w:rFonts w:ascii="Corbel" w:hAnsi="Corbel" w:cs="Calibri"/>
        </w:rPr>
        <w:t>het Arena-gebied)</w:t>
      </w:r>
      <w:r w:rsidRPr="00FD233E">
        <w:rPr>
          <w:rFonts w:ascii="Corbel" w:hAnsi="Corbel" w:cs="Calibri"/>
        </w:rPr>
        <w:t>.</w:t>
      </w:r>
    </w:p>
    <w:p w14:paraId="3D7EB430" w14:textId="2F0721A2" w:rsidR="00820DB9" w:rsidRPr="00FD233E" w:rsidRDefault="00820DB9" w:rsidP="00FE13C9">
      <w:pPr>
        <w:numPr>
          <w:ilvl w:val="0"/>
          <w:numId w:val="12"/>
        </w:numPr>
        <w:spacing w:line="240" w:lineRule="auto"/>
        <w:ind w:left="709" w:hanging="425"/>
        <w:rPr>
          <w:rFonts w:ascii="Corbel" w:hAnsi="Corbel" w:cs="Calibri"/>
        </w:rPr>
      </w:pPr>
      <w:r w:rsidRPr="00FD233E">
        <w:rPr>
          <w:rFonts w:ascii="Corbel" w:hAnsi="Corbel" w:cs="Calibri"/>
        </w:rPr>
        <w:t>Planning en plannen voor verkeersmaatregelen.</w:t>
      </w:r>
      <w:r w:rsidR="0073158E">
        <w:rPr>
          <w:rFonts w:ascii="Corbel" w:hAnsi="Corbel" w:cs="Calibri"/>
        </w:rPr>
        <w:t xml:space="preserve"> (geldt alleen voor</w:t>
      </w:r>
      <w:r w:rsidR="006550B4">
        <w:rPr>
          <w:rFonts w:ascii="Corbel" w:hAnsi="Corbel" w:cs="Calibri"/>
        </w:rPr>
        <w:t xml:space="preserve"> perceel 6, </w:t>
      </w:r>
      <w:r w:rsidR="0073158E">
        <w:rPr>
          <w:rFonts w:ascii="Corbel" w:hAnsi="Corbel" w:cs="Calibri"/>
        </w:rPr>
        <w:t xml:space="preserve"> het Arena-gebied)</w:t>
      </w:r>
    </w:p>
    <w:p w14:paraId="40D365C3" w14:textId="77777777" w:rsidR="00820DB9" w:rsidRPr="00FD233E" w:rsidRDefault="00820DB9" w:rsidP="00FE13C9">
      <w:pPr>
        <w:numPr>
          <w:ilvl w:val="0"/>
          <w:numId w:val="12"/>
        </w:numPr>
        <w:spacing w:line="240" w:lineRule="auto"/>
        <w:ind w:left="709" w:hanging="425"/>
        <w:rPr>
          <w:rFonts w:ascii="Corbel" w:hAnsi="Corbel" w:cs="Calibri"/>
        </w:rPr>
      </w:pPr>
      <w:r w:rsidRPr="00FD233E">
        <w:rPr>
          <w:rFonts w:ascii="Corbel" w:hAnsi="Corbel" w:cs="Calibri"/>
        </w:rPr>
        <w:lastRenderedPageBreak/>
        <w:t>Overlegverslagen.</w:t>
      </w:r>
    </w:p>
    <w:p w14:paraId="08F3B8E5" w14:textId="77777777" w:rsidR="00820DB9" w:rsidRPr="00FD233E" w:rsidRDefault="00820DB9" w:rsidP="00820DB9">
      <w:pPr>
        <w:rPr>
          <w:rFonts w:ascii="Corbel" w:hAnsi="Corbel" w:cs="Calibri"/>
        </w:rPr>
      </w:pPr>
    </w:p>
    <w:p w14:paraId="0908CE82" w14:textId="77777777" w:rsidR="00847640" w:rsidRPr="00FD233E" w:rsidRDefault="00847640" w:rsidP="00847640">
      <w:pPr>
        <w:pStyle w:val="Kop2"/>
        <w:ind w:left="0" w:hanging="567"/>
        <w:rPr>
          <w:rFonts w:ascii="Corbel" w:hAnsi="Corbel" w:cs="Calibri"/>
        </w:rPr>
      </w:pPr>
      <w:bookmarkStart w:id="147" w:name="_Toc37230157"/>
      <w:r w:rsidRPr="00FD233E">
        <w:rPr>
          <w:rFonts w:ascii="Corbel" w:hAnsi="Corbel" w:cs="Calibri"/>
          <w:b/>
        </w:rPr>
        <w:t>Projectbeheersing</w:t>
      </w:r>
      <w:bookmarkEnd w:id="147"/>
    </w:p>
    <w:p w14:paraId="31E7163D" w14:textId="77777777" w:rsidR="00C66D35" w:rsidRPr="00FD233E" w:rsidRDefault="00C66D35" w:rsidP="00C92D59">
      <w:pPr>
        <w:pStyle w:val="Kop3"/>
        <w:rPr>
          <w:rFonts w:ascii="Corbel" w:hAnsi="Corbel" w:cs="Calibri"/>
        </w:rPr>
      </w:pPr>
      <w:bookmarkStart w:id="148" w:name="_Toc493674809"/>
      <w:bookmarkStart w:id="149" w:name="_Toc153348202"/>
      <w:bookmarkStart w:id="150" w:name="_Toc167666835"/>
      <w:bookmarkStart w:id="151" w:name="_Toc422748176"/>
      <w:bookmarkStart w:id="152" w:name="_Toc37230158"/>
      <w:r w:rsidRPr="00FD233E">
        <w:rPr>
          <w:rFonts w:ascii="Corbel" w:hAnsi="Corbel" w:cs="Calibri"/>
        </w:rPr>
        <w:t>Beheersing van afwijkingen</w:t>
      </w:r>
      <w:bookmarkEnd w:id="148"/>
      <w:bookmarkEnd w:id="149"/>
      <w:bookmarkEnd w:id="150"/>
      <w:bookmarkEnd w:id="151"/>
      <w:bookmarkEnd w:id="152"/>
      <w:r w:rsidRPr="00FD233E">
        <w:rPr>
          <w:rFonts w:ascii="Corbel" w:hAnsi="Corbel" w:cs="Calibri"/>
        </w:rPr>
        <w:t xml:space="preserve"> </w:t>
      </w:r>
    </w:p>
    <w:p w14:paraId="094CE0CE" w14:textId="77777777" w:rsidR="00C66D35" w:rsidRPr="00FD233E" w:rsidRDefault="00C66D35" w:rsidP="00FE13C9">
      <w:pPr>
        <w:numPr>
          <w:ilvl w:val="0"/>
          <w:numId w:val="7"/>
        </w:numPr>
        <w:tabs>
          <w:tab w:val="clear" w:pos="360"/>
          <w:tab w:val="num" w:pos="426"/>
        </w:tabs>
        <w:ind w:left="426" w:hanging="426"/>
        <w:rPr>
          <w:rFonts w:ascii="Corbel" w:hAnsi="Corbel" w:cs="Calibri"/>
        </w:rPr>
      </w:pPr>
      <w:r w:rsidRPr="00FD233E">
        <w:rPr>
          <w:rFonts w:ascii="Corbel" w:hAnsi="Corbel" w:cs="Calibri"/>
        </w:rPr>
        <w:t>Onder een afwijking wordt verstaan: het niet voldoen aan een gespecificeerde eis</w:t>
      </w:r>
      <w:r w:rsidR="006D50B2" w:rsidRPr="00FD233E">
        <w:rPr>
          <w:rFonts w:ascii="Corbel" w:hAnsi="Corbel" w:cs="Calibri"/>
        </w:rPr>
        <w:t xml:space="preserve">, </w:t>
      </w:r>
      <w:r w:rsidRPr="00FD233E">
        <w:rPr>
          <w:rFonts w:ascii="Corbel" w:hAnsi="Corbel" w:cs="Calibri"/>
        </w:rPr>
        <w:t xml:space="preserve">of door </w:t>
      </w:r>
      <w:r w:rsidR="006D5417" w:rsidRPr="00FD233E">
        <w:rPr>
          <w:rFonts w:ascii="Corbel" w:hAnsi="Corbel" w:cs="Calibri"/>
        </w:rPr>
        <w:t>O</w:t>
      </w:r>
      <w:r w:rsidR="009E2154" w:rsidRPr="00FD233E">
        <w:rPr>
          <w:rFonts w:ascii="Corbel" w:hAnsi="Corbel" w:cs="Calibri"/>
        </w:rPr>
        <w:t xml:space="preserve">pdrachtnemer </w:t>
      </w:r>
      <w:r w:rsidRPr="00FD233E">
        <w:rPr>
          <w:rFonts w:ascii="Corbel" w:hAnsi="Corbel" w:cs="Calibri"/>
        </w:rPr>
        <w:t>gegeven uitwerking van de eis zoals vermeld in:</w:t>
      </w:r>
    </w:p>
    <w:p w14:paraId="6558EC9D" w14:textId="77777777" w:rsidR="00C66D35" w:rsidRPr="00FD233E" w:rsidRDefault="00092B7A" w:rsidP="00FE13C9">
      <w:pPr>
        <w:numPr>
          <w:ilvl w:val="0"/>
          <w:numId w:val="8"/>
        </w:numPr>
        <w:tabs>
          <w:tab w:val="clear" w:pos="360"/>
          <w:tab w:val="num" w:pos="709"/>
        </w:tabs>
        <w:ind w:left="709" w:hanging="283"/>
        <w:rPr>
          <w:rFonts w:ascii="Corbel" w:hAnsi="Corbel" w:cs="Calibri"/>
        </w:rPr>
      </w:pPr>
      <w:r w:rsidRPr="00FD233E">
        <w:rPr>
          <w:rFonts w:ascii="Corbel" w:hAnsi="Corbel" w:cs="Calibri"/>
        </w:rPr>
        <w:t>D</w:t>
      </w:r>
      <w:r w:rsidR="009E2154" w:rsidRPr="00FD233E">
        <w:rPr>
          <w:rFonts w:ascii="Corbel" w:hAnsi="Corbel" w:cs="Calibri"/>
        </w:rPr>
        <w:t xml:space="preserve">eze </w:t>
      </w:r>
      <w:r w:rsidR="004B4E96" w:rsidRPr="00FD233E">
        <w:rPr>
          <w:rFonts w:ascii="Corbel" w:hAnsi="Corbel" w:cs="Calibri"/>
        </w:rPr>
        <w:t>Service Level Agreement</w:t>
      </w:r>
      <w:r w:rsidR="00C66D35" w:rsidRPr="00FD233E">
        <w:rPr>
          <w:rFonts w:ascii="Corbel" w:hAnsi="Corbel" w:cs="Calibri"/>
        </w:rPr>
        <w:t xml:space="preserve"> (inclusief de overeengekomen wijzigingen op de</w:t>
      </w:r>
      <w:r w:rsidR="009E2154" w:rsidRPr="00FD233E">
        <w:rPr>
          <w:rFonts w:ascii="Corbel" w:hAnsi="Corbel" w:cs="Calibri"/>
        </w:rPr>
        <w:t xml:space="preserve"> </w:t>
      </w:r>
      <w:r w:rsidR="004B4E96" w:rsidRPr="00FD233E">
        <w:rPr>
          <w:rFonts w:ascii="Corbel" w:hAnsi="Corbel" w:cs="Calibri"/>
        </w:rPr>
        <w:t>Service Level Agreement</w:t>
      </w:r>
      <w:r w:rsidR="00C66D35" w:rsidRPr="00FD233E">
        <w:rPr>
          <w:rFonts w:ascii="Corbel" w:hAnsi="Corbel" w:cs="Calibri"/>
        </w:rPr>
        <w:t>);</w:t>
      </w:r>
    </w:p>
    <w:p w14:paraId="1F7A4291" w14:textId="77777777" w:rsidR="00C66D35" w:rsidRPr="00FD233E" w:rsidRDefault="00092B7A" w:rsidP="00FE13C9">
      <w:pPr>
        <w:numPr>
          <w:ilvl w:val="0"/>
          <w:numId w:val="8"/>
        </w:numPr>
        <w:tabs>
          <w:tab w:val="clear" w:pos="360"/>
          <w:tab w:val="num" w:pos="709"/>
        </w:tabs>
        <w:ind w:left="709" w:hanging="283"/>
        <w:rPr>
          <w:rFonts w:ascii="Corbel" w:hAnsi="Corbel" w:cs="Calibri"/>
        </w:rPr>
      </w:pPr>
      <w:r w:rsidRPr="00FD233E">
        <w:rPr>
          <w:rFonts w:ascii="Corbel" w:hAnsi="Corbel" w:cs="Calibri"/>
        </w:rPr>
        <w:t>V</w:t>
      </w:r>
      <w:r w:rsidR="00C66D35" w:rsidRPr="00FD233E">
        <w:rPr>
          <w:rFonts w:ascii="Corbel" w:hAnsi="Corbel" w:cs="Calibri"/>
        </w:rPr>
        <w:t xml:space="preserve">an deze </w:t>
      </w:r>
      <w:r w:rsidR="004B4E96" w:rsidRPr="00FD233E">
        <w:rPr>
          <w:rFonts w:ascii="Corbel" w:hAnsi="Corbel" w:cs="Calibri"/>
        </w:rPr>
        <w:t>Service Level Agreement</w:t>
      </w:r>
      <w:r w:rsidR="00C66D35" w:rsidRPr="00FD233E">
        <w:rPr>
          <w:rFonts w:ascii="Corbel" w:hAnsi="Corbel" w:cs="Calibri"/>
        </w:rPr>
        <w:t xml:space="preserve"> afgeleide, geaccepteerde </w:t>
      </w:r>
      <w:r w:rsidR="009E2154" w:rsidRPr="00FD233E">
        <w:rPr>
          <w:rFonts w:ascii="Corbel" w:hAnsi="Corbel" w:cs="Calibri"/>
        </w:rPr>
        <w:t>documenten;</w:t>
      </w:r>
    </w:p>
    <w:p w14:paraId="30586DFF" w14:textId="77777777" w:rsidR="00C66D35" w:rsidRPr="00FD233E" w:rsidRDefault="00092B7A" w:rsidP="00FE13C9">
      <w:pPr>
        <w:numPr>
          <w:ilvl w:val="0"/>
          <w:numId w:val="8"/>
        </w:numPr>
        <w:tabs>
          <w:tab w:val="clear" w:pos="360"/>
          <w:tab w:val="num" w:pos="709"/>
        </w:tabs>
        <w:ind w:left="709" w:hanging="283"/>
        <w:rPr>
          <w:rFonts w:ascii="Corbel" w:hAnsi="Corbel" w:cs="Calibri"/>
        </w:rPr>
      </w:pPr>
      <w:r w:rsidRPr="00FD233E">
        <w:rPr>
          <w:rFonts w:ascii="Corbel" w:hAnsi="Corbel" w:cs="Calibri"/>
        </w:rPr>
        <w:t>V</w:t>
      </w:r>
      <w:r w:rsidR="00C66D35" w:rsidRPr="00FD233E">
        <w:rPr>
          <w:rFonts w:ascii="Corbel" w:hAnsi="Corbel" w:cs="Calibri"/>
        </w:rPr>
        <w:t xml:space="preserve">an deze </w:t>
      </w:r>
      <w:r w:rsidR="004B4E96" w:rsidRPr="00FD233E">
        <w:rPr>
          <w:rFonts w:ascii="Corbel" w:hAnsi="Corbel" w:cs="Calibri"/>
        </w:rPr>
        <w:t>Service Level Agreement</w:t>
      </w:r>
      <w:r w:rsidR="00C66D35" w:rsidRPr="00FD233E">
        <w:rPr>
          <w:rFonts w:ascii="Corbel" w:hAnsi="Corbel" w:cs="Calibri"/>
        </w:rPr>
        <w:t xml:space="preserve"> afgeleide, ter informatie toegezonden </w:t>
      </w:r>
      <w:r w:rsidR="009E2154" w:rsidRPr="00FD233E">
        <w:rPr>
          <w:rFonts w:ascii="Corbel" w:hAnsi="Corbel" w:cs="Calibri"/>
        </w:rPr>
        <w:t>documenten</w:t>
      </w:r>
      <w:r w:rsidR="00C66D35" w:rsidRPr="00FD233E">
        <w:rPr>
          <w:rFonts w:ascii="Corbel" w:hAnsi="Corbel" w:cs="Calibri"/>
        </w:rPr>
        <w:t>;</w:t>
      </w:r>
    </w:p>
    <w:p w14:paraId="4B80A7C1" w14:textId="77777777" w:rsidR="00C66D35" w:rsidRPr="00FD233E" w:rsidRDefault="00092B7A" w:rsidP="00FE13C9">
      <w:pPr>
        <w:numPr>
          <w:ilvl w:val="0"/>
          <w:numId w:val="8"/>
        </w:numPr>
        <w:tabs>
          <w:tab w:val="clear" w:pos="360"/>
          <w:tab w:val="num" w:pos="709"/>
        </w:tabs>
        <w:ind w:left="709" w:hanging="283"/>
        <w:rPr>
          <w:rFonts w:ascii="Corbel" w:hAnsi="Corbel" w:cs="Calibri"/>
        </w:rPr>
      </w:pPr>
      <w:r w:rsidRPr="00FD233E">
        <w:rPr>
          <w:rFonts w:ascii="Corbel" w:hAnsi="Corbel" w:cs="Calibri"/>
        </w:rPr>
        <w:t>O</w:t>
      </w:r>
      <w:r w:rsidR="00C66D35" w:rsidRPr="00FD233E">
        <w:rPr>
          <w:rFonts w:ascii="Corbel" w:hAnsi="Corbel" w:cs="Calibri"/>
        </w:rPr>
        <w:t xml:space="preserve">p deze </w:t>
      </w:r>
      <w:r w:rsidR="004B4E96" w:rsidRPr="00FD233E">
        <w:rPr>
          <w:rFonts w:ascii="Corbel" w:hAnsi="Corbel" w:cs="Calibri"/>
        </w:rPr>
        <w:t>Service Level Agreement</w:t>
      </w:r>
      <w:r w:rsidR="00C66D35" w:rsidRPr="00FD233E">
        <w:rPr>
          <w:rFonts w:ascii="Corbel" w:hAnsi="Corbel" w:cs="Calibri"/>
        </w:rPr>
        <w:t xml:space="preserve"> van toepassing zijnde wet- en regelgeving.</w:t>
      </w:r>
    </w:p>
    <w:p w14:paraId="21B061F8" w14:textId="77777777" w:rsidR="00C66D35" w:rsidRPr="00FD233E" w:rsidRDefault="00C66D35" w:rsidP="00E646A2">
      <w:pPr>
        <w:pStyle w:val="Inhoud"/>
        <w:tabs>
          <w:tab w:val="clear" w:pos="7655"/>
          <w:tab w:val="num" w:pos="426"/>
        </w:tabs>
        <w:ind w:left="426" w:hanging="426"/>
        <w:rPr>
          <w:rFonts w:ascii="Corbel" w:hAnsi="Corbel" w:cs="Calibri"/>
        </w:rPr>
      </w:pPr>
    </w:p>
    <w:p w14:paraId="06AB2C2E" w14:textId="77777777" w:rsidR="00C66D35" w:rsidRPr="00FD233E" w:rsidRDefault="009E2154" w:rsidP="00FE13C9">
      <w:pPr>
        <w:numPr>
          <w:ilvl w:val="0"/>
          <w:numId w:val="7"/>
        </w:numPr>
        <w:tabs>
          <w:tab w:val="clear" w:pos="360"/>
          <w:tab w:val="num" w:pos="426"/>
        </w:tabs>
        <w:ind w:left="426" w:hanging="426"/>
        <w:rPr>
          <w:rFonts w:ascii="Corbel" w:hAnsi="Corbel" w:cs="Calibri"/>
        </w:rPr>
      </w:pPr>
      <w:r w:rsidRPr="00FD233E">
        <w:rPr>
          <w:rFonts w:ascii="Corbel" w:hAnsi="Corbel" w:cs="Calibri"/>
        </w:rPr>
        <w:t xml:space="preserve">Als </w:t>
      </w:r>
      <w:r w:rsidR="00C66D35" w:rsidRPr="00FD233E">
        <w:rPr>
          <w:rFonts w:ascii="Corbel" w:hAnsi="Corbel" w:cs="Calibri"/>
        </w:rPr>
        <w:t xml:space="preserve">de </w:t>
      </w:r>
      <w:r w:rsidR="006D5417" w:rsidRPr="00FD233E">
        <w:rPr>
          <w:rFonts w:ascii="Corbel" w:hAnsi="Corbel" w:cs="Calibri"/>
        </w:rPr>
        <w:t>O</w:t>
      </w:r>
      <w:r w:rsidR="00DE2042" w:rsidRPr="00FD233E">
        <w:rPr>
          <w:rFonts w:ascii="Corbel" w:hAnsi="Corbel" w:cs="Calibri"/>
        </w:rPr>
        <w:t>pdrachtnemer</w:t>
      </w:r>
      <w:r w:rsidR="00C66D35" w:rsidRPr="00FD233E">
        <w:rPr>
          <w:rFonts w:ascii="Corbel" w:hAnsi="Corbel" w:cs="Calibri"/>
        </w:rPr>
        <w:t xml:space="preserve"> moet afwijken of afwijkingen constateert, </w:t>
      </w:r>
      <w:r w:rsidRPr="00FD233E">
        <w:rPr>
          <w:rFonts w:ascii="Corbel" w:hAnsi="Corbel" w:cs="Calibri"/>
        </w:rPr>
        <w:t xml:space="preserve">meldt </w:t>
      </w:r>
      <w:r w:rsidR="00C66D35" w:rsidRPr="00FD233E">
        <w:rPr>
          <w:rFonts w:ascii="Corbel" w:hAnsi="Corbel" w:cs="Calibri"/>
        </w:rPr>
        <w:t xml:space="preserve">hij dit terstond aan de </w:t>
      </w:r>
      <w:r w:rsidR="006D5417" w:rsidRPr="00FD233E">
        <w:rPr>
          <w:rFonts w:ascii="Corbel" w:hAnsi="Corbel" w:cs="Calibri"/>
        </w:rPr>
        <w:t>O</w:t>
      </w:r>
      <w:r w:rsidRPr="00FD233E">
        <w:rPr>
          <w:rFonts w:ascii="Corbel" w:hAnsi="Corbel" w:cs="Calibri"/>
        </w:rPr>
        <w:t>pdrachtgever</w:t>
      </w:r>
      <w:r w:rsidR="00C66D35" w:rsidRPr="00FD233E">
        <w:rPr>
          <w:rFonts w:ascii="Corbel" w:hAnsi="Corbel" w:cs="Calibri"/>
        </w:rPr>
        <w:t xml:space="preserve">. Deze melding moet binnen zeven dagen, of een </w:t>
      </w:r>
      <w:r w:rsidR="00493853" w:rsidRPr="00FD233E">
        <w:rPr>
          <w:rFonts w:ascii="Corbel" w:hAnsi="Corbel" w:cs="Calibri"/>
        </w:rPr>
        <w:t xml:space="preserve">nadere met de </w:t>
      </w:r>
      <w:r w:rsidR="006D5417" w:rsidRPr="00FD233E">
        <w:rPr>
          <w:rFonts w:ascii="Corbel" w:hAnsi="Corbel" w:cs="Calibri"/>
        </w:rPr>
        <w:t>O</w:t>
      </w:r>
      <w:r w:rsidRPr="00FD233E">
        <w:rPr>
          <w:rFonts w:ascii="Corbel" w:hAnsi="Corbel" w:cs="Calibri"/>
        </w:rPr>
        <w:t xml:space="preserve">pdrachtgever </w:t>
      </w:r>
      <w:r w:rsidR="00C66D35" w:rsidRPr="00FD233E">
        <w:rPr>
          <w:rFonts w:ascii="Corbel" w:hAnsi="Corbel" w:cs="Calibri"/>
        </w:rPr>
        <w:t>overeengekomen termijn</w:t>
      </w:r>
      <w:r w:rsidR="00493853" w:rsidRPr="00FD233E">
        <w:rPr>
          <w:rFonts w:ascii="Corbel" w:hAnsi="Corbel" w:cs="Calibri"/>
        </w:rPr>
        <w:t>,</w:t>
      </w:r>
      <w:r w:rsidR="00E616F8" w:rsidRPr="00FD233E">
        <w:rPr>
          <w:rFonts w:ascii="Corbel" w:hAnsi="Corbel" w:cs="Calibri"/>
        </w:rPr>
        <w:t xml:space="preserve"> </w:t>
      </w:r>
      <w:r w:rsidR="00C66D35" w:rsidRPr="00FD233E">
        <w:rPr>
          <w:rFonts w:ascii="Corbel" w:hAnsi="Corbel" w:cs="Calibri"/>
        </w:rPr>
        <w:t xml:space="preserve">schriftelijk worden bevestigd, vergezeld van een voorstel voor </w:t>
      </w:r>
      <w:r w:rsidR="00493853" w:rsidRPr="00FD233E">
        <w:rPr>
          <w:rFonts w:ascii="Corbel" w:hAnsi="Corbel" w:cs="Calibri"/>
        </w:rPr>
        <w:t xml:space="preserve">de </w:t>
      </w:r>
      <w:r w:rsidR="00C66D35" w:rsidRPr="00FD233E">
        <w:rPr>
          <w:rFonts w:ascii="Corbel" w:hAnsi="Corbel" w:cs="Calibri"/>
        </w:rPr>
        <w:t>uit te voeren correcties en alle daaraan verbonden consequenties.</w:t>
      </w:r>
    </w:p>
    <w:p w14:paraId="6FCAA651" w14:textId="77777777" w:rsidR="00C66D35" w:rsidRPr="00FD233E" w:rsidRDefault="00C66D35" w:rsidP="00E646A2">
      <w:pPr>
        <w:tabs>
          <w:tab w:val="num" w:pos="426"/>
        </w:tabs>
        <w:ind w:left="426" w:hanging="426"/>
        <w:rPr>
          <w:rFonts w:ascii="Corbel" w:hAnsi="Corbel" w:cs="Calibri"/>
        </w:rPr>
      </w:pPr>
    </w:p>
    <w:p w14:paraId="4C5B67D0" w14:textId="77777777" w:rsidR="00C66D35" w:rsidRPr="00FD233E" w:rsidRDefault="009E2154" w:rsidP="00FE13C9">
      <w:pPr>
        <w:numPr>
          <w:ilvl w:val="0"/>
          <w:numId w:val="7"/>
        </w:numPr>
        <w:tabs>
          <w:tab w:val="clear" w:pos="360"/>
          <w:tab w:val="num" w:pos="426"/>
        </w:tabs>
        <w:ind w:left="426" w:hanging="426"/>
        <w:rPr>
          <w:rFonts w:ascii="Corbel" w:hAnsi="Corbel" w:cs="Calibri"/>
        </w:rPr>
      </w:pPr>
      <w:r w:rsidRPr="00FD233E">
        <w:rPr>
          <w:rFonts w:ascii="Corbel" w:hAnsi="Corbel" w:cs="Calibri"/>
        </w:rPr>
        <w:t xml:space="preserve">Als </w:t>
      </w:r>
      <w:r w:rsidR="00C66D35" w:rsidRPr="00FD233E">
        <w:rPr>
          <w:rFonts w:ascii="Corbel" w:hAnsi="Corbel" w:cs="Calibri"/>
        </w:rPr>
        <w:t xml:space="preserve">de </w:t>
      </w:r>
      <w:r w:rsidR="00451F8A" w:rsidRPr="00FD233E">
        <w:rPr>
          <w:rFonts w:ascii="Corbel" w:hAnsi="Corbel" w:cs="Calibri"/>
        </w:rPr>
        <w:t>O</w:t>
      </w:r>
      <w:r w:rsidR="00DE2042" w:rsidRPr="00FD233E">
        <w:rPr>
          <w:rFonts w:ascii="Corbel" w:hAnsi="Corbel" w:cs="Calibri"/>
        </w:rPr>
        <w:t>pdrachtgever</w:t>
      </w:r>
      <w:r w:rsidR="00C66D35" w:rsidRPr="00FD233E">
        <w:rPr>
          <w:rFonts w:ascii="Corbel" w:hAnsi="Corbel" w:cs="Calibri"/>
        </w:rPr>
        <w:t xml:space="preserve"> geconstateerde afwijkingen schriftelijk aan de </w:t>
      </w:r>
      <w:r w:rsidR="00451F8A" w:rsidRPr="00FD233E">
        <w:rPr>
          <w:rFonts w:ascii="Corbel" w:hAnsi="Corbel" w:cs="Calibri"/>
        </w:rPr>
        <w:t>O</w:t>
      </w:r>
      <w:r w:rsidR="00DE2042" w:rsidRPr="00FD233E">
        <w:rPr>
          <w:rFonts w:ascii="Corbel" w:hAnsi="Corbel" w:cs="Calibri"/>
        </w:rPr>
        <w:t>pdrachtnemer</w:t>
      </w:r>
      <w:r w:rsidR="00C66D35" w:rsidRPr="00FD233E">
        <w:rPr>
          <w:rFonts w:ascii="Corbel" w:hAnsi="Corbel" w:cs="Calibri"/>
        </w:rPr>
        <w:t xml:space="preserve"> rapporteert, moet de </w:t>
      </w:r>
      <w:r w:rsidRPr="00FD233E">
        <w:rPr>
          <w:rFonts w:ascii="Corbel" w:hAnsi="Corbel" w:cs="Calibri"/>
        </w:rPr>
        <w:t>o</w:t>
      </w:r>
      <w:r w:rsidR="00DE2042" w:rsidRPr="00FD233E">
        <w:rPr>
          <w:rFonts w:ascii="Corbel" w:hAnsi="Corbel" w:cs="Calibri"/>
        </w:rPr>
        <w:t>pdrachtnemer</w:t>
      </w:r>
      <w:r w:rsidR="00C66D35" w:rsidRPr="00FD233E">
        <w:rPr>
          <w:rFonts w:ascii="Corbel" w:hAnsi="Corbel" w:cs="Calibri"/>
        </w:rPr>
        <w:t xml:space="preserve"> deze binnen zeven dagen, of een </w:t>
      </w:r>
      <w:r w:rsidR="00493853" w:rsidRPr="00FD233E">
        <w:rPr>
          <w:rFonts w:ascii="Corbel" w:hAnsi="Corbel" w:cs="Calibri"/>
        </w:rPr>
        <w:t xml:space="preserve">nadere met de </w:t>
      </w:r>
      <w:r w:rsidR="00451F8A" w:rsidRPr="00FD233E">
        <w:rPr>
          <w:rFonts w:ascii="Corbel" w:hAnsi="Corbel" w:cs="Calibri"/>
        </w:rPr>
        <w:t>O</w:t>
      </w:r>
      <w:r w:rsidR="00493853" w:rsidRPr="00FD233E">
        <w:rPr>
          <w:rFonts w:ascii="Corbel" w:hAnsi="Corbel" w:cs="Calibri"/>
        </w:rPr>
        <w:t xml:space="preserve">pdrachtgever </w:t>
      </w:r>
      <w:r w:rsidR="00C66D35" w:rsidRPr="00FD233E">
        <w:rPr>
          <w:rFonts w:ascii="Corbel" w:hAnsi="Corbel" w:cs="Calibri"/>
        </w:rPr>
        <w:t>overeengekomen termijn, schriftelijk bevestigen, vergezeld van een voorstel voor</w:t>
      </w:r>
      <w:r w:rsidR="00493853" w:rsidRPr="00FD233E">
        <w:rPr>
          <w:rFonts w:ascii="Corbel" w:hAnsi="Corbel" w:cs="Calibri"/>
        </w:rPr>
        <w:t xml:space="preserve"> de</w:t>
      </w:r>
      <w:r w:rsidR="00C66D35" w:rsidRPr="00FD233E">
        <w:rPr>
          <w:rFonts w:ascii="Corbel" w:hAnsi="Corbel" w:cs="Calibri"/>
        </w:rPr>
        <w:t xml:space="preserve"> uit te voeren correcties en alle daaraan verbonden consequenties.</w:t>
      </w:r>
      <w:r w:rsidR="006D50B2" w:rsidRPr="00FD233E">
        <w:rPr>
          <w:rFonts w:ascii="Corbel" w:hAnsi="Corbel" w:cs="Calibri"/>
        </w:rPr>
        <w:t xml:space="preserve"> </w:t>
      </w:r>
    </w:p>
    <w:p w14:paraId="69AA7019" w14:textId="77777777" w:rsidR="00C66D35" w:rsidRPr="00FD233E" w:rsidRDefault="00C66D35" w:rsidP="00E646A2">
      <w:pPr>
        <w:pStyle w:val="Inhoud"/>
        <w:tabs>
          <w:tab w:val="clear" w:pos="7655"/>
          <w:tab w:val="num" w:pos="426"/>
        </w:tabs>
        <w:ind w:left="426" w:hanging="426"/>
        <w:rPr>
          <w:rFonts w:ascii="Corbel" w:hAnsi="Corbel" w:cs="Calibri"/>
        </w:rPr>
      </w:pPr>
    </w:p>
    <w:p w14:paraId="4A9B719B" w14:textId="77777777" w:rsidR="00C66D35" w:rsidRPr="00FD233E" w:rsidRDefault="00C66D35" w:rsidP="00FE13C9">
      <w:pPr>
        <w:numPr>
          <w:ilvl w:val="0"/>
          <w:numId w:val="7"/>
        </w:numPr>
        <w:tabs>
          <w:tab w:val="clear" w:pos="360"/>
          <w:tab w:val="num" w:pos="426"/>
        </w:tabs>
        <w:ind w:left="426" w:hanging="426"/>
        <w:rPr>
          <w:rFonts w:ascii="Corbel" w:hAnsi="Corbel" w:cs="Calibri"/>
        </w:rPr>
      </w:pPr>
      <w:r w:rsidRPr="00FD233E">
        <w:rPr>
          <w:rFonts w:ascii="Corbel" w:hAnsi="Corbel" w:cs="Calibri"/>
        </w:rPr>
        <w:t xml:space="preserve">De </w:t>
      </w:r>
      <w:r w:rsidR="00451F8A" w:rsidRPr="00FD233E">
        <w:rPr>
          <w:rFonts w:ascii="Corbel" w:hAnsi="Corbel" w:cs="Calibri"/>
        </w:rPr>
        <w:t>O</w:t>
      </w:r>
      <w:r w:rsidR="00DE2042" w:rsidRPr="00FD233E">
        <w:rPr>
          <w:rFonts w:ascii="Corbel" w:hAnsi="Corbel" w:cs="Calibri"/>
        </w:rPr>
        <w:t>pdrachtgever</w:t>
      </w:r>
      <w:r w:rsidRPr="00FD233E">
        <w:rPr>
          <w:rFonts w:ascii="Corbel" w:hAnsi="Corbel" w:cs="Calibri"/>
        </w:rPr>
        <w:t xml:space="preserve"> beslist zo spoedig mogelijk </w:t>
      </w:r>
      <w:r w:rsidR="009E2154" w:rsidRPr="00FD233E">
        <w:rPr>
          <w:rFonts w:ascii="Corbel" w:hAnsi="Corbel" w:cs="Calibri"/>
        </w:rPr>
        <w:t>over a</w:t>
      </w:r>
      <w:r w:rsidRPr="00FD233E">
        <w:rPr>
          <w:rFonts w:ascii="Corbel" w:hAnsi="Corbel" w:cs="Calibri"/>
        </w:rPr>
        <w:t xml:space="preserve">cceptatie van de in de afwijkingsrapportage voorgestelde maatregelen en </w:t>
      </w:r>
      <w:r w:rsidR="009E2154" w:rsidRPr="00FD233E">
        <w:rPr>
          <w:rFonts w:ascii="Corbel" w:hAnsi="Corbel" w:cs="Calibri"/>
        </w:rPr>
        <w:t xml:space="preserve">meldt deze </w:t>
      </w:r>
      <w:r w:rsidRPr="00FD233E">
        <w:rPr>
          <w:rFonts w:ascii="Corbel" w:hAnsi="Corbel" w:cs="Calibri"/>
        </w:rPr>
        <w:t xml:space="preserve">beslissing schriftelijk aan de </w:t>
      </w:r>
      <w:r w:rsidR="00451F8A" w:rsidRPr="00FD233E">
        <w:rPr>
          <w:rFonts w:ascii="Corbel" w:hAnsi="Corbel" w:cs="Calibri"/>
        </w:rPr>
        <w:t>O</w:t>
      </w:r>
      <w:r w:rsidR="00DE2042" w:rsidRPr="00FD233E">
        <w:rPr>
          <w:rFonts w:ascii="Corbel" w:hAnsi="Corbel" w:cs="Calibri"/>
        </w:rPr>
        <w:t>pdrachtnemer</w:t>
      </w:r>
      <w:r w:rsidRPr="00FD233E">
        <w:rPr>
          <w:rFonts w:ascii="Corbel" w:hAnsi="Corbel" w:cs="Calibri"/>
        </w:rPr>
        <w:t xml:space="preserve">. Tot het moment van </w:t>
      </w:r>
      <w:r w:rsidR="009E2154" w:rsidRPr="00FD233E">
        <w:rPr>
          <w:rFonts w:ascii="Corbel" w:hAnsi="Corbel" w:cs="Calibri"/>
        </w:rPr>
        <w:t>a</w:t>
      </w:r>
      <w:r w:rsidRPr="00FD233E">
        <w:rPr>
          <w:rFonts w:ascii="Corbel" w:hAnsi="Corbel" w:cs="Calibri"/>
        </w:rPr>
        <w:t>cceptatie mogen geen werkzaamheden worden verricht die een correctie van de geconstateerde afwijkingen in de weg kunnen staan.</w:t>
      </w:r>
    </w:p>
    <w:p w14:paraId="4862312F" w14:textId="77777777" w:rsidR="00820DB9" w:rsidRPr="00FD233E" w:rsidRDefault="00820DB9" w:rsidP="00C92D59">
      <w:pPr>
        <w:pStyle w:val="Kop3"/>
        <w:rPr>
          <w:rFonts w:ascii="Corbel" w:hAnsi="Corbel" w:cs="Calibri"/>
        </w:rPr>
      </w:pPr>
      <w:bookmarkStart w:id="153" w:name="_Toc37230159"/>
      <w:r w:rsidRPr="00FD233E">
        <w:rPr>
          <w:rFonts w:ascii="Corbel" w:hAnsi="Corbel" w:cs="Calibri"/>
        </w:rPr>
        <w:t>V&amp;G Algemeen</w:t>
      </w:r>
      <w:bookmarkEnd w:id="153"/>
      <w:r w:rsidRPr="00FD233E">
        <w:rPr>
          <w:rFonts w:ascii="Corbel" w:hAnsi="Corbel" w:cs="Calibri"/>
        </w:rPr>
        <w:t xml:space="preserve"> </w:t>
      </w:r>
    </w:p>
    <w:p w14:paraId="7A05A4CC" w14:textId="77777777" w:rsidR="00820DB9" w:rsidRPr="00FD233E" w:rsidRDefault="00820DB9" w:rsidP="00A15C85">
      <w:pPr>
        <w:pStyle w:val="Inhoud"/>
        <w:rPr>
          <w:rFonts w:ascii="Corbel" w:hAnsi="Corbel" w:cs="Calibri"/>
        </w:rPr>
      </w:pPr>
      <w:r w:rsidRPr="00FD233E">
        <w:rPr>
          <w:rFonts w:ascii="Corbel" w:hAnsi="Corbel" w:cs="Calibri"/>
        </w:rPr>
        <w:t xml:space="preserve">De </w:t>
      </w:r>
      <w:r w:rsidR="00451F8A" w:rsidRPr="00FD233E">
        <w:rPr>
          <w:rFonts w:ascii="Corbel" w:hAnsi="Corbel" w:cs="Calibri"/>
        </w:rPr>
        <w:t>O</w:t>
      </w:r>
      <w:r w:rsidRPr="00FD233E">
        <w:rPr>
          <w:rFonts w:ascii="Corbel" w:hAnsi="Corbel" w:cs="Calibri"/>
        </w:rPr>
        <w:t xml:space="preserve">pdrachtnemer is verantwoordelijk voor de veiligheid en gezondheid (V&amp;G) op het werk. De </w:t>
      </w:r>
      <w:r w:rsidR="00451F8A" w:rsidRPr="00FD233E">
        <w:rPr>
          <w:rFonts w:ascii="Corbel" w:hAnsi="Corbel" w:cs="Calibri"/>
        </w:rPr>
        <w:t>O</w:t>
      </w:r>
      <w:r w:rsidR="009E2154" w:rsidRPr="00FD233E">
        <w:rPr>
          <w:rFonts w:ascii="Corbel" w:hAnsi="Corbel" w:cs="Calibri"/>
        </w:rPr>
        <w:t xml:space="preserve">pdrachtnemer </w:t>
      </w:r>
      <w:r w:rsidRPr="00FD233E">
        <w:rPr>
          <w:rFonts w:ascii="Corbel" w:hAnsi="Corbel" w:cs="Calibri"/>
        </w:rPr>
        <w:t xml:space="preserve">zorgt voor orde en V&amp;G op de bouwlocatie. Daarbij is de </w:t>
      </w:r>
      <w:r w:rsidR="00451F8A" w:rsidRPr="00FD233E">
        <w:rPr>
          <w:rFonts w:ascii="Corbel" w:hAnsi="Corbel" w:cs="Calibri"/>
        </w:rPr>
        <w:t>O</w:t>
      </w:r>
      <w:r w:rsidR="009E2154" w:rsidRPr="00FD233E">
        <w:rPr>
          <w:rFonts w:ascii="Corbel" w:hAnsi="Corbel" w:cs="Calibri"/>
        </w:rPr>
        <w:t xml:space="preserve">pdrachtnemer </w:t>
      </w:r>
      <w:r w:rsidRPr="00FD233E">
        <w:rPr>
          <w:rFonts w:ascii="Corbel" w:hAnsi="Corbel" w:cs="Calibri"/>
        </w:rPr>
        <w:t xml:space="preserve">verantwoordelijk voor de V&amp;G van alle personen die de bouwlocatie bezoeken of daar werkzaamheden verrichten. De </w:t>
      </w:r>
      <w:r w:rsidR="00451F8A" w:rsidRPr="00FD233E">
        <w:rPr>
          <w:rFonts w:ascii="Corbel" w:hAnsi="Corbel" w:cs="Calibri"/>
        </w:rPr>
        <w:t>O</w:t>
      </w:r>
      <w:r w:rsidR="009E2154" w:rsidRPr="00FD233E">
        <w:rPr>
          <w:rFonts w:ascii="Corbel" w:hAnsi="Corbel" w:cs="Calibri"/>
        </w:rPr>
        <w:t xml:space="preserve">pdrachtnemer </w:t>
      </w:r>
      <w:r w:rsidRPr="00FD233E">
        <w:rPr>
          <w:rFonts w:ascii="Corbel" w:hAnsi="Corbel" w:cs="Calibri"/>
        </w:rPr>
        <w:t>organiseert derhalve de nodige maatregelen en een relevante V&amp;G</w:t>
      </w:r>
      <w:r w:rsidR="009E2154" w:rsidRPr="00FD233E">
        <w:rPr>
          <w:rFonts w:ascii="Corbel" w:hAnsi="Corbel" w:cs="Calibri"/>
        </w:rPr>
        <w:t>-</w:t>
      </w:r>
      <w:r w:rsidRPr="00FD233E">
        <w:rPr>
          <w:rFonts w:ascii="Corbel" w:hAnsi="Corbel" w:cs="Calibri"/>
        </w:rPr>
        <w:t xml:space="preserve">instructie. </w:t>
      </w:r>
    </w:p>
    <w:p w14:paraId="45902650" w14:textId="77777777" w:rsidR="00E2614D" w:rsidRPr="00FD233E" w:rsidRDefault="00E2614D" w:rsidP="00A15C85">
      <w:pPr>
        <w:pStyle w:val="Inhoud"/>
        <w:rPr>
          <w:rFonts w:ascii="Corbel" w:hAnsi="Corbel" w:cs="Calibri"/>
        </w:rPr>
      </w:pPr>
    </w:p>
    <w:p w14:paraId="461A9CCF" w14:textId="77777777" w:rsidR="00903263" w:rsidRPr="00FD233E" w:rsidRDefault="00903263" w:rsidP="00A15C85">
      <w:pPr>
        <w:pStyle w:val="Inhoud"/>
        <w:rPr>
          <w:rFonts w:ascii="Corbel" w:hAnsi="Corbel"/>
          <w:b/>
        </w:rPr>
      </w:pPr>
    </w:p>
    <w:p w14:paraId="05FE9190" w14:textId="77777777" w:rsidR="00E2614D" w:rsidRPr="00FD233E" w:rsidRDefault="00E2614D" w:rsidP="00A15C85">
      <w:pPr>
        <w:pStyle w:val="Inhoud"/>
        <w:rPr>
          <w:rFonts w:ascii="Corbel" w:hAnsi="Corbel"/>
          <w:b/>
        </w:rPr>
      </w:pPr>
      <w:r w:rsidRPr="00FD233E">
        <w:rPr>
          <w:rFonts w:ascii="Corbel" w:hAnsi="Corbel"/>
          <w:b/>
        </w:rPr>
        <w:t>Veiligheids- en gezondheidscoördinatie</w:t>
      </w:r>
    </w:p>
    <w:p w14:paraId="1222E50E" w14:textId="77777777" w:rsidR="00CB70F5" w:rsidRPr="00FD233E" w:rsidRDefault="00CB70F5" w:rsidP="00A15C85">
      <w:pPr>
        <w:pStyle w:val="Inhoud"/>
        <w:rPr>
          <w:rFonts w:ascii="Corbel" w:hAnsi="Corbel" w:cs="Calibri"/>
        </w:rPr>
      </w:pPr>
    </w:p>
    <w:p w14:paraId="5FBA1636" w14:textId="77777777" w:rsidR="00E2614D" w:rsidRPr="00FD233E" w:rsidRDefault="00E2614D" w:rsidP="00474A4E">
      <w:pPr>
        <w:pStyle w:val="Inhoud"/>
        <w:numPr>
          <w:ilvl w:val="0"/>
          <w:numId w:val="40"/>
        </w:numPr>
        <w:rPr>
          <w:rFonts w:ascii="Corbel" w:hAnsi="Corbel" w:cs="Calibri"/>
        </w:rPr>
      </w:pPr>
      <w:r w:rsidRPr="00FD233E">
        <w:rPr>
          <w:rFonts w:ascii="Corbel" w:hAnsi="Corbel" w:cs="Calibri"/>
        </w:rPr>
        <w:t xml:space="preserve">De </w:t>
      </w:r>
      <w:r w:rsidR="00451F8A" w:rsidRPr="00FD233E">
        <w:rPr>
          <w:rFonts w:ascii="Corbel" w:hAnsi="Corbel" w:cs="Calibri"/>
        </w:rPr>
        <w:t>O</w:t>
      </w:r>
      <w:r w:rsidRPr="00FD233E">
        <w:rPr>
          <w:rFonts w:ascii="Corbel" w:hAnsi="Corbel" w:cs="Calibri"/>
        </w:rPr>
        <w:t>pdrachtnemer verricht de werkzaamheden met betrekking tot (integrale) V&amp;G zodanig dat de werkzaamheden en de resultaten van werkzaamheden op een veilige en gezonde wijze verricht en gerealiseerd worden en het werk veilig en gezond gebruikt en onderhouden kan worden.</w:t>
      </w:r>
    </w:p>
    <w:p w14:paraId="00F30471" w14:textId="77777777" w:rsidR="00903263" w:rsidRPr="00FD233E" w:rsidRDefault="00903263" w:rsidP="00903263">
      <w:pPr>
        <w:pStyle w:val="Inhoud"/>
        <w:ind w:left="720"/>
        <w:rPr>
          <w:rFonts w:ascii="Corbel" w:hAnsi="Corbel" w:cs="Calibri"/>
        </w:rPr>
      </w:pPr>
    </w:p>
    <w:p w14:paraId="05FE08F8" w14:textId="77777777" w:rsidR="00E2614D" w:rsidRPr="00FD233E" w:rsidRDefault="00E2614D" w:rsidP="00474A4E">
      <w:pPr>
        <w:pStyle w:val="Inhoud"/>
        <w:numPr>
          <w:ilvl w:val="0"/>
          <w:numId w:val="40"/>
        </w:numPr>
        <w:rPr>
          <w:rFonts w:ascii="Corbel" w:hAnsi="Corbel" w:cs="Calibri"/>
        </w:rPr>
      </w:pPr>
      <w:r w:rsidRPr="00FD233E">
        <w:rPr>
          <w:rFonts w:ascii="Corbel" w:hAnsi="Corbel" w:cs="Calibri"/>
        </w:rPr>
        <w:t xml:space="preserve">De </w:t>
      </w:r>
      <w:r w:rsidR="00451F8A" w:rsidRPr="00FD233E">
        <w:rPr>
          <w:rFonts w:ascii="Corbel" w:hAnsi="Corbel" w:cs="Calibri"/>
        </w:rPr>
        <w:t>O</w:t>
      </w:r>
      <w:r w:rsidRPr="00FD233E">
        <w:rPr>
          <w:rFonts w:ascii="Corbel" w:hAnsi="Corbel" w:cs="Calibri"/>
        </w:rPr>
        <w:t xml:space="preserve">pdrachtnemer treedt op als enig zaakwaarnemer en als enig vertegenwoordiger voor de </w:t>
      </w:r>
      <w:r w:rsidR="00451F8A" w:rsidRPr="00FD233E">
        <w:rPr>
          <w:rFonts w:ascii="Corbel" w:hAnsi="Corbel" w:cs="Calibri"/>
        </w:rPr>
        <w:t>O</w:t>
      </w:r>
      <w:r w:rsidRPr="00FD233E">
        <w:rPr>
          <w:rFonts w:ascii="Corbel" w:hAnsi="Corbel" w:cs="Calibri"/>
        </w:rPr>
        <w:t>pdrachtgever waar het gaat om het zekeren van alle maatregelen en verplichtingen die vereist zijn op basis van de Arbeidsomstandighedenwet en</w:t>
      </w:r>
      <w:r w:rsidR="00842BFC" w:rsidRPr="00FD233E">
        <w:rPr>
          <w:rFonts w:ascii="Corbel" w:hAnsi="Corbel" w:cs="Calibri"/>
        </w:rPr>
        <w:t xml:space="preserve"> </w:t>
      </w:r>
      <w:r w:rsidRPr="00FD233E">
        <w:rPr>
          <w:rFonts w:ascii="Corbel" w:hAnsi="Corbel" w:cs="Calibri"/>
        </w:rPr>
        <w:t>overige regelgeving.</w:t>
      </w:r>
    </w:p>
    <w:p w14:paraId="7DAAC21F" w14:textId="77777777" w:rsidR="00903263" w:rsidRPr="00FD233E" w:rsidRDefault="00903263" w:rsidP="00903263">
      <w:pPr>
        <w:pStyle w:val="Inhoud"/>
        <w:ind w:left="720"/>
        <w:rPr>
          <w:rFonts w:ascii="Corbel" w:hAnsi="Corbel" w:cs="Calibri"/>
        </w:rPr>
      </w:pPr>
    </w:p>
    <w:p w14:paraId="1AE61529" w14:textId="77777777" w:rsidR="00E2614D" w:rsidRPr="00FD233E" w:rsidRDefault="00E2614D" w:rsidP="00474A4E">
      <w:pPr>
        <w:pStyle w:val="Inhoud"/>
        <w:numPr>
          <w:ilvl w:val="0"/>
          <w:numId w:val="40"/>
        </w:numPr>
        <w:rPr>
          <w:rFonts w:ascii="Corbel" w:hAnsi="Corbel" w:cs="Calibri"/>
        </w:rPr>
      </w:pPr>
      <w:r w:rsidRPr="00FD233E">
        <w:rPr>
          <w:rFonts w:ascii="Corbel" w:hAnsi="Corbel" w:cs="Calibri"/>
        </w:rPr>
        <w:t>De opdrachtnemer draagt zorg voor de coördinatie op het gebied van veiligheid en gezondheid en stelt hiertoe een overall coördinator aan.</w:t>
      </w:r>
    </w:p>
    <w:p w14:paraId="07C67DB8" w14:textId="77777777" w:rsidR="00E2614D" w:rsidRPr="00FD233E" w:rsidRDefault="00E2614D" w:rsidP="00E2614D">
      <w:pPr>
        <w:rPr>
          <w:rFonts w:ascii="Corbel" w:hAnsi="Corbel"/>
        </w:rPr>
      </w:pPr>
      <w:bookmarkStart w:id="154" w:name="_Toc493674814"/>
      <w:bookmarkStart w:id="155" w:name="_Toc153348206"/>
      <w:bookmarkStart w:id="156" w:name="_Toc167666845"/>
      <w:bookmarkStart w:id="157" w:name="_Toc422748182"/>
    </w:p>
    <w:p w14:paraId="64D1BBAE" w14:textId="77777777" w:rsidR="00CB70F5" w:rsidRPr="00FD233E" w:rsidRDefault="00CB70F5" w:rsidP="00E2614D">
      <w:pPr>
        <w:rPr>
          <w:rFonts w:ascii="Corbel" w:hAnsi="Corbel"/>
        </w:rPr>
      </w:pPr>
    </w:p>
    <w:p w14:paraId="5D19F91F" w14:textId="77777777" w:rsidR="00CB70F5" w:rsidRPr="00FD233E" w:rsidRDefault="00CB70F5" w:rsidP="00E2614D">
      <w:pPr>
        <w:rPr>
          <w:rFonts w:ascii="Corbel" w:hAnsi="Corbel"/>
        </w:rPr>
      </w:pPr>
    </w:p>
    <w:p w14:paraId="4876FE37" w14:textId="77777777" w:rsidR="00820DB9" w:rsidRPr="00FD233E" w:rsidRDefault="00E2614D" w:rsidP="00E2614D">
      <w:pPr>
        <w:rPr>
          <w:rFonts w:ascii="Corbel" w:hAnsi="Corbel"/>
          <w:b/>
        </w:rPr>
      </w:pPr>
      <w:r w:rsidRPr="00FD233E">
        <w:rPr>
          <w:rFonts w:ascii="Corbel" w:hAnsi="Corbel"/>
          <w:b/>
        </w:rPr>
        <w:t xml:space="preserve">Opstellen V&amp;G-plan en -dossier </w:t>
      </w:r>
      <w:bookmarkEnd w:id="154"/>
      <w:bookmarkEnd w:id="155"/>
      <w:bookmarkEnd w:id="156"/>
      <w:bookmarkEnd w:id="157"/>
    </w:p>
    <w:p w14:paraId="180369A9" w14:textId="77777777" w:rsidR="00CB70F5" w:rsidRPr="00FD233E" w:rsidRDefault="00CB70F5" w:rsidP="00E2614D">
      <w:pPr>
        <w:rPr>
          <w:rFonts w:ascii="Corbel" w:hAnsi="Corbel"/>
          <w:b/>
        </w:rPr>
      </w:pPr>
    </w:p>
    <w:p w14:paraId="55F93E87" w14:textId="77777777" w:rsidR="00820DB9" w:rsidRPr="00FD233E" w:rsidRDefault="00820DB9" w:rsidP="00474A4E">
      <w:pPr>
        <w:pStyle w:val="Inhoud"/>
        <w:numPr>
          <w:ilvl w:val="0"/>
          <w:numId w:val="16"/>
        </w:numPr>
        <w:rPr>
          <w:rFonts w:ascii="Corbel" w:hAnsi="Corbel" w:cs="Calibri"/>
        </w:rPr>
      </w:pPr>
      <w:r w:rsidRPr="00FD233E">
        <w:rPr>
          <w:rFonts w:ascii="Corbel" w:hAnsi="Corbel" w:cs="Calibri"/>
        </w:rPr>
        <w:t xml:space="preserve">De </w:t>
      </w:r>
      <w:r w:rsidR="00451F8A" w:rsidRPr="00FD233E">
        <w:rPr>
          <w:rFonts w:ascii="Corbel" w:hAnsi="Corbel" w:cs="Calibri"/>
        </w:rPr>
        <w:t>O</w:t>
      </w:r>
      <w:r w:rsidRPr="00FD233E">
        <w:rPr>
          <w:rFonts w:ascii="Corbel" w:hAnsi="Corbel" w:cs="Calibri"/>
        </w:rPr>
        <w:t xml:space="preserve">pdrachtnemer </w:t>
      </w:r>
      <w:r w:rsidR="002B7851" w:rsidRPr="00FD233E">
        <w:rPr>
          <w:rFonts w:ascii="Corbel" w:hAnsi="Corbel" w:cs="Calibri"/>
        </w:rPr>
        <w:t xml:space="preserve">maakt </w:t>
      </w:r>
      <w:r w:rsidRPr="00FD233E">
        <w:rPr>
          <w:rFonts w:ascii="Corbel" w:hAnsi="Corbel" w:cs="Calibri"/>
        </w:rPr>
        <w:t>een V&amp;G-plan</w:t>
      </w:r>
      <w:r w:rsidR="002B7851" w:rsidRPr="00FD233E">
        <w:rPr>
          <w:rFonts w:ascii="Corbel" w:hAnsi="Corbel" w:cs="Calibri"/>
        </w:rPr>
        <w:t xml:space="preserve"> en </w:t>
      </w:r>
      <w:r w:rsidRPr="00FD233E">
        <w:rPr>
          <w:rFonts w:ascii="Corbel" w:hAnsi="Corbel" w:cs="Calibri"/>
        </w:rPr>
        <w:t xml:space="preserve">-dossier voor de ontwerp- en uitvoeringsfase </w:t>
      </w:r>
      <w:r w:rsidR="002B7851" w:rsidRPr="00FD233E">
        <w:rPr>
          <w:rFonts w:ascii="Corbel" w:hAnsi="Corbel" w:cs="Calibri"/>
        </w:rPr>
        <w:t>en zal dat</w:t>
      </w:r>
      <w:r w:rsidRPr="00FD233E">
        <w:rPr>
          <w:rFonts w:ascii="Corbel" w:hAnsi="Corbel" w:cs="Calibri"/>
        </w:rPr>
        <w:t xml:space="preserve"> blijvend actualiseren</w:t>
      </w:r>
      <w:r w:rsidR="002B7851" w:rsidRPr="00FD233E">
        <w:rPr>
          <w:rFonts w:ascii="Corbel" w:hAnsi="Corbel" w:cs="Calibri"/>
        </w:rPr>
        <w:t>,</w:t>
      </w:r>
      <w:r w:rsidRPr="00FD233E">
        <w:rPr>
          <w:rFonts w:ascii="Corbel" w:hAnsi="Corbel" w:cs="Calibri"/>
        </w:rPr>
        <w:t xml:space="preserve"> waarbij ten minste aan de verplichtingen voortvloeiende uit artikel 2.28 (V&amp;G-plan) en 2.30 sub c (V&amp;G-dossier) van het Arbeidsomstandighedenbesluit wordt voldaan.</w:t>
      </w:r>
    </w:p>
    <w:p w14:paraId="55E09B7B" w14:textId="77777777" w:rsidR="00820DB9" w:rsidRPr="00FD233E" w:rsidRDefault="00820DB9" w:rsidP="00820DB9">
      <w:pPr>
        <w:pStyle w:val="Inhoud"/>
        <w:ind w:left="360"/>
        <w:rPr>
          <w:rFonts w:ascii="Corbel" w:hAnsi="Corbel" w:cs="Calibri"/>
        </w:rPr>
      </w:pPr>
    </w:p>
    <w:p w14:paraId="24B9A0BE" w14:textId="77777777" w:rsidR="00820DB9" w:rsidRPr="00FD233E" w:rsidRDefault="00820DB9" w:rsidP="00474A4E">
      <w:pPr>
        <w:pStyle w:val="Inhoud"/>
        <w:numPr>
          <w:ilvl w:val="0"/>
          <w:numId w:val="16"/>
        </w:numPr>
        <w:rPr>
          <w:rFonts w:ascii="Corbel" w:hAnsi="Corbel" w:cs="Calibri"/>
        </w:rPr>
      </w:pPr>
      <w:r w:rsidRPr="00FD233E">
        <w:rPr>
          <w:rFonts w:ascii="Corbel" w:hAnsi="Corbel" w:cs="Calibri"/>
        </w:rPr>
        <w:t>Het V&amp;G-plan</w:t>
      </w:r>
      <w:r w:rsidR="002B7851" w:rsidRPr="00FD233E">
        <w:rPr>
          <w:rFonts w:ascii="Corbel" w:hAnsi="Corbel" w:cs="Calibri"/>
        </w:rPr>
        <w:t xml:space="preserve"> en </w:t>
      </w:r>
      <w:r w:rsidRPr="00FD233E">
        <w:rPr>
          <w:rFonts w:ascii="Corbel" w:hAnsi="Corbel" w:cs="Calibri"/>
        </w:rPr>
        <w:t xml:space="preserve">-dossier </w:t>
      </w:r>
      <w:r w:rsidR="00451F8A" w:rsidRPr="00FD233E">
        <w:rPr>
          <w:rFonts w:ascii="Corbel" w:hAnsi="Corbel" w:cs="Calibri"/>
        </w:rPr>
        <w:t>dient</w:t>
      </w:r>
      <w:r w:rsidR="002B7851" w:rsidRPr="00FD233E">
        <w:rPr>
          <w:rFonts w:ascii="Corbel" w:hAnsi="Corbel" w:cs="Calibri"/>
        </w:rPr>
        <w:t xml:space="preserve"> </w:t>
      </w:r>
      <w:r w:rsidRPr="00FD233E">
        <w:rPr>
          <w:rFonts w:ascii="Corbel" w:hAnsi="Corbel" w:cs="Calibri"/>
        </w:rPr>
        <w:t>ter kennis</w:t>
      </w:r>
      <w:r w:rsidR="00451F8A" w:rsidRPr="00FD233E">
        <w:rPr>
          <w:rFonts w:ascii="Corbel" w:hAnsi="Corbel" w:cs="Calibri"/>
        </w:rPr>
        <w:t xml:space="preserve">name met </w:t>
      </w:r>
      <w:r w:rsidRPr="00FD233E">
        <w:rPr>
          <w:rFonts w:ascii="Corbel" w:hAnsi="Corbel" w:cs="Calibri"/>
        </w:rPr>
        <w:t xml:space="preserve">de </w:t>
      </w:r>
      <w:r w:rsidR="00451F8A" w:rsidRPr="00FD233E">
        <w:rPr>
          <w:rFonts w:ascii="Corbel" w:hAnsi="Corbel" w:cs="Calibri"/>
        </w:rPr>
        <w:t>O</w:t>
      </w:r>
      <w:r w:rsidR="002B7851" w:rsidRPr="00FD233E">
        <w:rPr>
          <w:rFonts w:ascii="Corbel" w:hAnsi="Corbel" w:cs="Calibri"/>
        </w:rPr>
        <w:t xml:space="preserve">pdrachtgever </w:t>
      </w:r>
      <w:r w:rsidRPr="00FD233E">
        <w:rPr>
          <w:rFonts w:ascii="Corbel" w:hAnsi="Corbel" w:cs="Calibri"/>
        </w:rPr>
        <w:t>te worden ge</w:t>
      </w:r>
      <w:r w:rsidR="00451F8A" w:rsidRPr="00FD233E">
        <w:rPr>
          <w:rFonts w:ascii="Corbel" w:hAnsi="Corbel" w:cs="Calibri"/>
        </w:rPr>
        <w:t>deeld</w:t>
      </w:r>
      <w:r w:rsidRPr="00FD233E">
        <w:rPr>
          <w:rFonts w:ascii="Corbel" w:hAnsi="Corbel" w:cs="Calibri"/>
        </w:rPr>
        <w:t>.</w:t>
      </w:r>
    </w:p>
    <w:p w14:paraId="00585173" w14:textId="77777777" w:rsidR="00820DB9" w:rsidRPr="00FD233E" w:rsidRDefault="00820DB9" w:rsidP="00820DB9">
      <w:pPr>
        <w:pStyle w:val="Lijstalinea"/>
        <w:rPr>
          <w:rFonts w:ascii="Corbel" w:hAnsi="Corbel" w:cs="Calibri"/>
        </w:rPr>
      </w:pPr>
    </w:p>
    <w:p w14:paraId="573953A3" w14:textId="77777777" w:rsidR="00820DB9" w:rsidRPr="00FD233E" w:rsidRDefault="00820DB9" w:rsidP="00474A4E">
      <w:pPr>
        <w:pStyle w:val="Inhoud"/>
        <w:numPr>
          <w:ilvl w:val="0"/>
          <w:numId w:val="16"/>
        </w:numPr>
        <w:rPr>
          <w:rFonts w:ascii="Corbel" w:hAnsi="Corbel" w:cs="Calibri"/>
        </w:rPr>
      </w:pPr>
      <w:r w:rsidRPr="00FD233E">
        <w:rPr>
          <w:rFonts w:ascii="Corbel" w:hAnsi="Corbel" w:cs="Calibri"/>
        </w:rPr>
        <w:t xml:space="preserve">In het V&amp;G-plan </w:t>
      </w:r>
      <w:r w:rsidR="002B7851" w:rsidRPr="00FD233E">
        <w:rPr>
          <w:rFonts w:ascii="Corbel" w:hAnsi="Corbel" w:cs="Calibri"/>
        </w:rPr>
        <w:t xml:space="preserve">worden </w:t>
      </w:r>
      <w:r w:rsidRPr="00FD233E">
        <w:rPr>
          <w:rFonts w:ascii="Corbel" w:hAnsi="Corbel" w:cs="Calibri"/>
        </w:rPr>
        <w:t>minimaal de volgende punten uitgewerkt:</w:t>
      </w:r>
    </w:p>
    <w:p w14:paraId="4D4A6A29"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 xml:space="preserve">gegevens van de </w:t>
      </w:r>
      <w:r w:rsidR="00451F8A" w:rsidRPr="00FD233E">
        <w:rPr>
          <w:rFonts w:ascii="Corbel" w:hAnsi="Corbel" w:cs="Calibri"/>
        </w:rPr>
        <w:t>O</w:t>
      </w:r>
      <w:r w:rsidR="002B7851" w:rsidRPr="00FD233E">
        <w:rPr>
          <w:rFonts w:ascii="Corbel" w:hAnsi="Corbel" w:cs="Calibri"/>
        </w:rPr>
        <w:t>pdrachtnemer</w:t>
      </w:r>
      <w:r w:rsidRPr="00FD233E">
        <w:rPr>
          <w:rFonts w:ascii="Corbel" w:hAnsi="Corbel" w:cs="Calibri"/>
        </w:rPr>
        <w:t>;</w:t>
      </w:r>
    </w:p>
    <w:p w14:paraId="3AD775DF"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naam en functie V&amp;G-coördinator;</w:t>
      </w:r>
    </w:p>
    <w:p w14:paraId="76D1B0B8"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overzicht van onderaannemers;</w:t>
      </w:r>
    </w:p>
    <w:p w14:paraId="65757256"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contactgegevens van de arbeidsinspectie;</w:t>
      </w:r>
    </w:p>
    <w:p w14:paraId="65B031DE"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belangrijkste telefoonnummers (dichtstbijzijnde ziekenhuis, huisarts e.d.);</w:t>
      </w:r>
    </w:p>
    <w:p w14:paraId="33760FAE"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de vermoedelijke aanvangsdatum en het vermoedelijke aantal bouwdagen;</w:t>
      </w:r>
    </w:p>
    <w:p w14:paraId="53444D9E"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geschat aantal medewerkers op locatie;</w:t>
      </w:r>
    </w:p>
    <w:p w14:paraId="7E628435"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geschat aantal werkgevers/zelfstandigen op de locatie;</w:t>
      </w:r>
    </w:p>
    <w:p w14:paraId="2476CEFB"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 xml:space="preserve">omschrijving hoe de melding, rapportage en afhandeling bij incidenten en (bijna)ongevallen plaatsvindt; </w:t>
      </w:r>
    </w:p>
    <w:p w14:paraId="7CEF320C"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overzicht hoe vaak en op welke wijze werkplekinspecties worden uitgevoerd en</w:t>
      </w:r>
      <w:r w:rsidR="00842BFC" w:rsidRPr="00FD233E">
        <w:rPr>
          <w:rFonts w:ascii="Corbel" w:hAnsi="Corbel" w:cs="Calibri"/>
        </w:rPr>
        <w:t xml:space="preserve"> </w:t>
      </w:r>
      <w:r w:rsidRPr="00FD233E">
        <w:rPr>
          <w:rFonts w:ascii="Corbel" w:hAnsi="Corbel" w:cs="Calibri"/>
        </w:rPr>
        <w:t>door wie;</w:t>
      </w:r>
    </w:p>
    <w:p w14:paraId="7F5FDF68"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alarmkaart (altijd aanwezig op werkplek) waarop staat hoe te handelen bij incidenten (projectgegevens, aanwezige BHV'ers, dichtstbijzijnde ziekenhuis, huisarts e.d.);</w:t>
      </w:r>
    </w:p>
    <w:p w14:paraId="1C0A8C19"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ontwerpkeuzes ten aanzien van veiligheid;</w:t>
      </w:r>
    </w:p>
    <w:p w14:paraId="5BAD6389"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vastgestelde risico’s;</w:t>
      </w:r>
    </w:p>
    <w:p w14:paraId="25D07169"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beheersmaatregelen;</w:t>
      </w:r>
    </w:p>
    <w:p w14:paraId="489B9F89" w14:textId="77777777" w:rsidR="00820DB9" w:rsidRPr="00FD233E" w:rsidRDefault="00820DB9" w:rsidP="00474A4E">
      <w:pPr>
        <w:pStyle w:val="Inhoud"/>
        <w:numPr>
          <w:ilvl w:val="0"/>
          <w:numId w:val="17"/>
        </w:numPr>
        <w:tabs>
          <w:tab w:val="num" w:pos="743"/>
        </w:tabs>
        <w:ind w:left="743" w:hanging="425"/>
        <w:rPr>
          <w:rFonts w:ascii="Corbel" w:hAnsi="Corbel" w:cs="Calibri"/>
        </w:rPr>
      </w:pPr>
      <w:r w:rsidRPr="00FD233E">
        <w:rPr>
          <w:rFonts w:ascii="Corbel" w:hAnsi="Corbel" w:cs="Calibri"/>
        </w:rPr>
        <w:t>overblijvende veiligheidsrisico’s voor beheer en onderhoud;</w:t>
      </w:r>
    </w:p>
    <w:p w14:paraId="1544352C" w14:textId="77777777" w:rsidR="00CD4A6F" w:rsidRPr="00FD233E" w:rsidRDefault="00CD4A6F" w:rsidP="00CD4A6F">
      <w:pPr>
        <w:pStyle w:val="Inhoud"/>
        <w:rPr>
          <w:rFonts w:ascii="Corbel" w:hAnsi="Corbel" w:cs="Calibri"/>
        </w:rPr>
      </w:pPr>
    </w:p>
    <w:p w14:paraId="74B889C3" w14:textId="77777777" w:rsidR="00820DB9" w:rsidRPr="00FD233E" w:rsidRDefault="00820DB9" w:rsidP="008A2652">
      <w:pPr>
        <w:pStyle w:val="Kop3"/>
        <w:rPr>
          <w:rFonts w:ascii="Corbel" w:hAnsi="Corbel" w:cs="Calibri"/>
        </w:rPr>
      </w:pPr>
      <w:bookmarkStart w:id="158" w:name="_Toc422748224"/>
      <w:bookmarkStart w:id="159" w:name="_Toc37230160"/>
      <w:bookmarkStart w:id="160" w:name="_Toc147141462"/>
      <w:r w:rsidRPr="00FD233E">
        <w:rPr>
          <w:rFonts w:ascii="Corbel" w:hAnsi="Corbel" w:cs="Calibri"/>
        </w:rPr>
        <w:t>Bijkomende werkzaamheden</w:t>
      </w:r>
      <w:bookmarkEnd w:id="158"/>
      <w:bookmarkEnd w:id="159"/>
    </w:p>
    <w:p w14:paraId="6689E131" w14:textId="77777777" w:rsidR="00820DB9" w:rsidRPr="00FD233E" w:rsidRDefault="00820DB9" w:rsidP="00FE13C9">
      <w:pPr>
        <w:pStyle w:val="Inhoud"/>
        <w:numPr>
          <w:ilvl w:val="0"/>
          <w:numId w:val="13"/>
        </w:numPr>
        <w:rPr>
          <w:rFonts w:ascii="Corbel" w:hAnsi="Corbel" w:cs="Calibri"/>
        </w:rPr>
      </w:pPr>
      <w:r w:rsidRPr="00FD233E">
        <w:rPr>
          <w:rFonts w:ascii="Corbel" w:hAnsi="Corbel" w:cs="Calibri"/>
        </w:rPr>
        <w:t xml:space="preserve">Onder bijkomend werk wordt verstaan het werk dat volgens de bepalingen van de </w:t>
      </w:r>
      <w:r w:rsidR="004B4E96" w:rsidRPr="00FD233E">
        <w:rPr>
          <w:rFonts w:ascii="Corbel" w:hAnsi="Corbel" w:cs="Calibri"/>
        </w:rPr>
        <w:t>Service Level Agreement</w:t>
      </w:r>
      <w:r w:rsidRPr="00FD233E">
        <w:rPr>
          <w:rFonts w:ascii="Corbel" w:hAnsi="Corbel" w:cs="Calibri"/>
        </w:rPr>
        <w:t xml:space="preserve"> niet reeds tot de verplichtingen van de </w:t>
      </w:r>
      <w:r w:rsidR="00E53B34" w:rsidRPr="00FD233E">
        <w:rPr>
          <w:rFonts w:ascii="Corbel" w:hAnsi="Corbel" w:cs="Calibri"/>
        </w:rPr>
        <w:t>O</w:t>
      </w:r>
      <w:r w:rsidR="002B7851" w:rsidRPr="00FD233E">
        <w:rPr>
          <w:rFonts w:ascii="Corbel" w:hAnsi="Corbel" w:cs="Calibri"/>
        </w:rPr>
        <w:t xml:space="preserve">pdrachtnemer </w:t>
      </w:r>
      <w:r w:rsidRPr="00FD233E">
        <w:rPr>
          <w:rFonts w:ascii="Corbel" w:hAnsi="Corbel" w:cs="Calibri"/>
        </w:rPr>
        <w:t xml:space="preserve">hoort, </w:t>
      </w:r>
      <w:r w:rsidR="002B7851" w:rsidRPr="00FD233E">
        <w:rPr>
          <w:rFonts w:ascii="Corbel" w:hAnsi="Corbel" w:cs="Calibri"/>
        </w:rPr>
        <w:t xml:space="preserve">maar </w:t>
      </w:r>
      <w:r w:rsidRPr="00FD233E">
        <w:rPr>
          <w:rFonts w:ascii="Corbel" w:hAnsi="Corbel" w:cs="Calibri"/>
        </w:rPr>
        <w:t>op schriftelijke mededeling</w:t>
      </w:r>
      <w:r w:rsidR="00842BFC" w:rsidRPr="00FD233E">
        <w:rPr>
          <w:rFonts w:ascii="Corbel" w:hAnsi="Corbel" w:cs="Calibri"/>
        </w:rPr>
        <w:t xml:space="preserve"> </w:t>
      </w:r>
      <w:r w:rsidRPr="00FD233E">
        <w:rPr>
          <w:rFonts w:ascii="Corbel" w:hAnsi="Corbel" w:cs="Calibri"/>
        </w:rPr>
        <w:t xml:space="preserve">van de </w:t>
      </w:r>
      <w:r w:rsidR="00E53B34" w:rsidRPr="00FD233E">
        <w:rPr>
          <w:rFonts w:ascii="Corbel" w:hAnsi="Corbel" w:cs="Calibri"/>
        </w:rPr>
        <w:t>O</w:t>
      </w:r>
      <w:r w:rsidRPr="00FD233E">
        <w:rPr>
          <w:rFonts w:ascii="Corbel" w:hAnsi="Corbel" w:cs="Calibri"/>
        </w:rPr>
        <w:t xml:space="preserve">pdrachtgever moet worden uitgevoerd onder dezelfde voorwaarden en bepalingen als voor soortgelijke werken in de </w:t>
      </w:r>
      <w:r w:rsidR="004B4E96" w:rsidRPr="00FD233E">
        <w:rPr>
          <w:rFonts w:ascii="Corbel" w:hAnsi="Corbel" w:cs="Calibri"/>
        </w:rPr>
        <w:t>Service Level Agreement</w:t>
      </w:r>
      <w:r w:rsidR="00842BFC" w:rsidRPr="00FD233E">
        <w:rPr>
          <w:rFonts w:ascii="Corbel" w:hAnsi="Corbel" w:cs="Calibri"/>
        </w:rPr>
        <w:t xml:space="preserve"> </w:t>
      </w:r>
      <w:r w:rsidRPr="00FD233E">
        <w:rPr>
          <w:rFonts w:ascii="Corbel" w:hAnsi="Corbel" w:cs="Calibri"/>
        </w:rPr>
        <w:t>is gesteld.</w:t>
      </w:r>
    </w:p>
    <w:p w14:paraId="52910F9C" w14:textId="77777777" w:rsidR="00820DB9" w:rsidRPr="00FD233E" w:rsidRDefault="00820DB9" w:rsidP="00820DB9">
      <w:pPr>
        <w:pStyle w:val="Inhoud"/>
        <w:rPr>
          <w:rFonts w:ascii="Corbel" w:hAnsi="Corbel" w:cs="Calibri"/>
        </w:rPr>
      </w:pPr>
    </w:p>
    <w:p w14:paraId="2210A259" w14:textId="77777777" w:rsidR="00820DB9" w:rsidRPr="00FD233E" w:rsidRDefault="00820DB9" w:rsidP="00FE13C9">
      <w:pPr>
        <w:numPr>
          <w:ilvl w:val="0"/>
          <w:numId w:val="13"/>
        </w:numPr>
        <w:rPr>
          <w:rFonts w:ascii="Corbel" w:hAnsi="Corbel" w:cs="Calibri"/>
        </w:rPr>
      </w:pPr>
      <w:r w:rsidRPr="00FD233E">
        <w:rPr>
          <w:rFonts w:ascii="Corbel" w:hAnsi="Corbel" w:cs="Calibri"/>
        </w:rPr>
        <w:t xml:space="preserve">De ter beschikking te stellen werknemers zijn volgens de van toepassing zijnde CAO geschikt voor de hun op te dragen werkzaamheden en voorzien van het hiervoor nodige gereedschap en de persoonlijke beschermingsmiddelen. </w:t>
      </w:r>
    </w:p>
    <w:p w14:paraId="7330FF87" w14:textId="77777777" w:rsidR="00820DB9" w:rsidRPr="00FD233E" w:rsidRDefault="00820DB9" w:rsidP="00820DB9">
      <w:pPr>
        <w:ind w:left="360"/>
        <w:rPr>
          <w:rFonts w:ascii="Corbel" w:hAnsi="Corbel" w:cs="Calibri"/>
          <w:snapToGrid w:val="0"/>
        </w:rPr>
      </w:pPr>
    </w:p>
    <w:p w14:paraId="39C7DE05" w14:textId="77777777" w:rsidR="00820DB9" w:rsidRPr="00FD233E" w:rsidRDefault="00820DB9" w:rsidP="00FE13C9">
      <w:pPr>
        <w:numPr>
          <w:ilvl w:val="0"/>
          <w:numId w:val="13"/>
        </w:numPr>
        <w:rPr>
          <w:rFonts w:ascii="Corbel" w:hAnsi="Corbel" w:cs="Calibri"/>
          <w:snapToGrid w:val="0"/>
        </w:rPr>
      </w:pPr>
      <w:r w:rsidRPr="00FD233E">
        <w:rPr>
          <w:rFonts w:ascii="Corbel" w:hAnsi="Corbel" w:cs="Calibri"/>
          <w:snapToGrid w:val="0"/>
        </w:rPr>
        <w:lastRenderedPageBreak/>
        <w:t xml:space="preserve">Uitsluitend de uren dat de werknemers en </w:t>
      </w:r>
      <w:r w:rsidR="002B7851" w:rsidRPr="00FD233E">
        <w:rPr>
          <w:rFonts w:ascii="Corbel" w:hAnsi="Corbel" w:cs="Calibri"/>
          <w:snapToGrid w:val="0"/>
        </w:rPr>
        <w:t xml:space="preserve">het </w:t>
      </w:r>
      <w:r w:rsidRPr="00FD233E">
        <w:rPr>
          <w:rFonts w:ascii="Corbel" w:hAnsi="Corbel" w:cs="Calibri"/>
          <w:snapToGrid w:val="0"/>
        </w:rPr>
        <w:t xml:space="preserve">materieel </w:t>
      </w:r>
      <w:r w:rsidR="00E53B34" w:rsidRPr="00FD233E">
        <w:rPr>
          <w:rFonts w:ascii="Corbel" w:hAnsi="Corbel" w:cs="Calibri"/>
          <w:snapToGrid w:val="0"/>
        </w:rPr>
        <w:t xml:space="preserve">welke </w:t>
      </w:r>
      <w:r w:rsidRPr="00FD233E">
        <w:rPr>
          <w:rFonts w:ascii="Corbel" w:hAnsi="Corbel" w:cs="Calibri"/>
          <w:snapToGrid w:val="0"/>
        </w:rPr>
        <w:t xml:space="preserve">werkelijk ter beschikking van de </w:t>
      </w:r>
      <w:r w:rsidR="00E53B34" w:rsidRPr="00FD233E">
        <w:rPr>
          <w:rFonts w:ascii="Corbel" w:hAnsi="Corbel" w:cs="Calibri"/>
          <w:snapToGrid w:val="0"/>
        </w:rPr>
        <w:t>O</w:t>
      </w:r>
      <w:r w:rsidRPr="00FD233E">
        <w:rPr>
          <w:rFonts w:ascii="Corbel" w:hAnsi="Corbel" w:cs="Calibri"/>
          <w:snapToGrid w:val="0"/>
        </w:rPr>
        <w:t xml:space="preserve">pdrachtgever zijn geweest, worden verrekend. Reisuren </w:t>
      </w:r>
      <w:r w:rsidR="002B7851" w:rsidRPr="00FD233E">
        <w:rPr>
          <w:rFonts w:ascii="Corbel" w:hAnsi="Corbel" w:cs="Calibri"/>
          <w:snapToGrid w:val="0"/>
        </w:rPr>
        <w:t>en dergelijke</w:t>
      </w:r>
      <w:r w:rsidRPr="00FD233E">
        <w:rPr>
          <w:rFonts w:ascii="Corbel" w:hAnsi="Corbel" w:cs="Calibri"/>
          <w:snapToGrid w:val="0"/>
        </w:rPr>
        <w:t xml:space="preserve"> komen niet voor verrekening in aanmerking. </w:t>
      </w:r>
    </w:p>
    <w:p w14:paraId="439D48F2" w14:textId="77777777" w:rsidR="00820DB9" w:rsidRPr="00FD233E" w:rsidRDefault="00820DB9" w:rsidP="00820DB9">
      <w:pPr>
        <w:ind w:left="360"/>
        <w:rPr>
          <w:rFonts w:ascii="Corbel" w:hAnsi="Corbel" w:cs="Calibri"/>
          <w:snapToGrid w:val="0"/>
        </w:rPr>
      </w:pPr>
    </w:p>
    <w:p w14:paraId="040451AC" w14:textId="77777777" w:rsidR="00820DB9" w:rsidRPr="00FD233E" w:rsidRDefault="00820DB9" w:rsidP="00FE13C9">
      <w:pPr>
        <w:numPr>
          <w:ilvl w:val="0"/>
          <w:numId w:val="13"/>
        </w:numPr>
        <w:rPr>
          <w:rFonts w:ascii="Corbel" w:hAnsi="Corbel" w:cs="Calibri"/>
          <w:snapToGrid w:val="0"/>
        </w:rPr>
      </w:pPr>
      <w:r w:rsidRPr="00FD233E">
        <w:rPr>
          <w:rFonts w:ascii="Corbel" w:hAnsi="Corbel" w:cs="Calibri"/>
          <w:snapToGrid w:val="0"/>
        </w:rPr>
        <w:t xml:space="preserve">De kosten voor reisuren, reiskosten, sociale lasten, arbeidsvoorwaarden, gereedschap, </w:t>
      </w:r>
      <w:r w:rsidR="00224F48" w:rsidRPr="00FD233E">
        <w:rPr>
          <w:rFonts w:ascii="Corbel" w:hAnsi="Corbel" w:cs="Calibri"/>
          <w:snapToGrid w:val="0"/>
        </w:rPr>
        <w:t xml:space="preserve">materieel, </w:t>
      </w:r>
      <w:r w:rsidRPr="00FD233E">
        <w:rPr>
          <w:rFonts w:ascii="Corbel" w:hAnsi="Corbel" w:cs="Calibri"/>
          <w:snapToGrid w:val="0"/>
        </w:rPr>
        <w:t xml:space="preserve">renteverlies, algemene kosten en winst </w:t>
      </w:r>
      <w:r w:rsidR="00E53B34" w:rsidRPr="00FD233E">
        <w:rPr>
          <w:rFonts w:ascii="Corbel" w:hAnsi="Corbel" w:cs="Calibri"/>
          <w:snapToGrid w:val="0"/>
        </w:rPr>
        <w:t xml:space="preserve">komen niet voor verrekening in aanmerking, maar </w:t>
      </w:r>
      <w:r w:rsidRPr="00FD233E">
        <w:rPr>
          <w:rFonts w:ascii="Corbel" w:hAnsi="Corbel" w:cs="Calibri"/>
          <w:snapToGrid w:val="0"/>
        </w:rPr>
        <w:t xml:space="preserve">worden geacht te zijn begrepen in de prijs. In de prijs voor materieel </w:t>
      </w:r>
      <w:r w:rsidR="002B7851" w:rsidRPr="00FD233E">
        <w:rPr>
          <w:rFonts w:ascii="Corbel" w:hAnsi="Corbel" w:cs="Calibri"/>
          <w:snapToGrid w:val="0"/>
        </w:rPr>
        <w:t xml:space="preserve">zijn </w:t>
      </w:r>
      <w:r w:rsidRPr="00FD233E">
        <w:rPr>
          <w:rFonts w:ascii="Corbel" w:hAnsi="Corbel" w:cs="Calibri"/>
          <w:snapToGrid w:val="0"/>
        </w:rPr>
        <w:t xml:space="preserve">de kosten </w:t>
      </w:r>
      <w:r w:rsidR="002B7851" w:rsidRPr="00FD233E">
        <w:rPr>
          <w:rFonts w:ascii="Corbel" w:hAnsi="Corbel" w:cs="Calibri"/>
          <w:snapToGrid w:val="0"/>
        </w:rPr>
        <w:t xml:space="preserve">inbegrepen </w:t>
      </w:r>
      <w:r w:rsidRPr="00FD233E">
        <w:rPr>
          <w:rFonts w:ascii="Corbel" w:hAnsi="Corbel" w:cs="Calibri"/>
          <w:snapToGrid w:val="0"/>
        </w:rPr>
        <w:t xml:space="preserve">van bediening, brandstof, smeermiddel, algemene kosten en winst </w:t>
      </w:r>
      <w:r w:rsidR="002B7851" w:rsidRPr="00FD233E">
        <w:rPr>
          <w:rFonts w:ascii="Corbel" w:hAnsi="Corbel" w:cs="Calibri"/>
          <w:snapToGrid w:val="0"/>
        </w:rPr>
        <w:t>en</w:t>
      </w:r>
      <w:r w:rsidRPr="00FD233E">
        <w:rPr>
          <w:rFonts w:ascii="Corbel" w:hAnsi="Corbel" w:cs="Calibri"/>
          <w:snapToGrid w:val="0"/>
        </w:rPr>
        <w:t xml:space="preserve"> de kosten van aan- en afvoer van het materieel.</w:t>
      </w:r>
    </w:p>
    <w:p w14:paraId="34BDDA39" w14:textId="77777777" w:rsidR="00820DB9" w:rsidRPr="00FD233E" w:rsidRDefault="00820DB9" w:rsidP="00820DB9">
      <w:pPr>
        <w:ind w:left="360"/>
        <w:rPr>
          <w:rFonts w:ascii="Corbel" w:hAnsi="Corbel" w:cs="Calibri"/>
          <w:snapToGrid w:val="0"/>
        </w:rPr>
      </w:pPr>
    </w:p>
    <w:p w14:paraId="72699306" w14:textId="77777777" w:rsidR="00820DB9" w:rsidRPr="00FD233E" w:rsidRDefault="00820DB9" w:rsidP="00FE13C9">
      <w:pPr>
        <w:pStyle w:val="Inhoud"/>
        <w:numPr>
          <w:ilvl w:val="0"/>
          <w:numId w:val="13"/>
        </w:numPr>
        <w:rPr>
          <w:rFonts w:ascii="Corbel" w:hAnsi="Corbel" w:cs="Calibri"/>
        </w:rPr>
      </w:pPr>
      <w:r w:rsidRPr="00FD233E">
        <w:rPr>
          <w:rFonts w:ascii="Corbel" w:hAnsi="Corbel" w:cs="Calibri"/>
        </w:rPr>
        <w:t xml:space="preserve">Bij de uitvoering van het bijkomend werk kan de </w:t>
      </w:r>
      <w:r w:rsidR="00E53B34" w:rsidRPr="00FD233E">
        <w:rPr>
          <w:rFonts w:ascii="Corbel" w:hAnsi="Corbel" w:cs="Calibri"/>
        </w:rPr>
        <w:t>O</w:t>
      </w:r>
      <w:r w:rsidR="00CD4A6F" w:rsidRPr="00FD233E">
        <w:rPr>
          <w:rFonts w:ascii="Corbel" w:hAnsi="Corbel" w:cs="Calibri"/>
        </w:rPr>
        <w:t xml:space="preserve">pdrachtnemer </w:t>
      </w:r>
      <w:r w:rsidRPr="00FD233E">
        <w:rPr>
          <w:rFonts w:ascii="Corbel" w:hAnsi="Corbel" w:cs="Calibri"/>
        </w:rPr>
        <w:t>nimmer aanspraak maken op een vergoeding voor vertraging van en/of schade aan de andere werken, hoe ook genaamd.</w:t>
      </w:r>
    </w:p>
    <w:p w14:paraId="573A309C" w14:textId="77777777" w:rsidR="00E2614D" w:rsidRPr="00FD233E" w:rsidRDefault="00E2614D" w:rsidP="00E2614D">
      <w:pPr>
        <w:rPr>
          <w:rFonts w:ascii="Corbel" w:hAnsi="Corbel"/>
        </w:rPr>
      </w:pPr>
      <w:bookmarkStart w:id="161" w:name="_Toc422748226"/>
      <w:bookmarkEnd w:id="160"/>
    </w:p>
    <w:p w14:paraId="6E67AC02" w14:textId="77777777" w:rsidR="00820DB9" w:rsidRPr="00FD233E" w:rsidRDefault="00820DB9" w:rsidP="008A2652">
      <w:pPr>
        <w:pStyle w:val="Kop3"/>
        <w:rPr>
          <w:rFonts w:ascii="Corbel" w:hAnsi="Corbel" w:cs="Calibri"/>
        </w:rPr>
      </w:pPr>
      <w:bookmarkStart w:id="162" w:name="_Toc37230161"/>
      <w:r w:rsidRPr="00FD233E">
        <w:rPr>
          <w:rFonts w:ascii="Corbel" w:hAnsi="Corbel" w:cs="Calibri"/>
        </w:rPr>
        <w:t>Wijzigingen areaal</w:t>
      </w:r>
      <w:bookmarkEnd w:id="161"/>
      <w:bookmarkEnd w:id="162"/>
    </w:p>
    <w:p w14:paraId="1A3EB2AE" w14:textId="3FA21D51" w:rsidR="00820DB9" w:rsidRPr="00FD233E" w:rsidRDefault="00820DB9" w:rsidP="00474A4E">
      <w:pPr>
        <w:pStyle w:val="Inhoud"/>
        <w:numPr>
          <w:ilvl w:val="0"/>
          <w:numId w:val="15"/>
        </w:numPr>
        <w:rPr>
          <w:rFonts w:ascii="Corbel" w:hAnsi="Corbel" w:cs="Calibri"/>
        </w:rPr>
      </w:pPr>
      <w:r w:rsidRPr="00FD233E">
        <w:rPr>
          <w:rFonts w:ascii="Corbel" w:hAnsi="Corbel" w:cs="Calibri"/>
        </w:rPr>
        <w:t>Een wijziging van areaal</w:t>
      </w:r>
      <w:r w:rsidR="00ED62DB" w:rsidRPr="00FD233E">
        <w:rPr>
          <w:rFonts w:ascii="Corbel" w:hAnsi="Corbel" w:cs="Calibri"/>
        </w:rPr>
        <w:t xml:space="preserve"> beteken</w:t>
      </w:r>
      <w:r w:rsidR="00302E83" w:rsidRPr="00FD233E">
        <w:rPr>
          <w:rFonts w:ascii="Corbel" w:hAnsi="Corbel" w:cs="Calibri"/>
        </w:rPr>
        <w:t>t</w:t>
      </w:r>
      <w:r w:rsidR="00ED62DB" w:rsidRPr="00FD233E">
        <w:rPr>
          <w:rFonts w:ascii="Corbel" w:hAnsi="Corbel" w:cs="Calibri"/>
        </w:rPr>
        <w:t xml:space="preserve"> een aanpassing ten opzichte van de</w:t>
      </w:r>
      <w:r w:rsidR="002E56C3" w:rsidRPr="00FD233E">
        <w:rPr>
          <w:rFonts w:ascii="Corbel" w:hAnsi="Corbel" w:cs="Calibri"/>
        </w:rPr>
        <w:t xml:space="preserve"> areaal</w:t>
      </w:r>
      <w:r w:rsidR="00ED62DB" w:rsidRPr="00FD233E">
        <w:rPr>
          <w:rFonts w:ascii="Corbel" w:hAnsi="Corbel" w:cs="Calibri"/>
        </w:rPr>
        <w:t>tekening</w:t>
      </w:r>
      <w:r w:rsidR="002E56C3" w:rsidRPr="00FD233E">
        <w:rPr>
          <w:rFonts w:ascii="Corbel" w:hAnsi="Corbel" w:cs="Calibri"/>
        </w:rPr>
        <w:t xml:space="preserve"> (evenementen gebied tekening)</w:t>
      </w:r>
      <w:r w:rsidR="00ED62DB" w:rsidRPr="00FD233E">
        <w:rPr>
          <w:rFonts w:ascii="Corbel" w:hAnsi="Corbel" w:cs="Calibri"/>
        </w:rPr>
        <w:t xml:space="preserve"> uit bijlage </w:t>
      </w:r>
      <w:r w:rsidR="00AA3231" w:rsidRPr="00FD233E">
        <w:rPr>
          <w:rFonts w:ascii="Corbel" w:hAnsi="Corbel" w:cs="Calibri"/>
        </w:rPr>
        <w:t>3</w:t>
      </w:r>
      <w:r w:rsidR="00E2614D" w:rsidRPr="00FD233E">
        <w:rPr>
          <w:rFonts w:ascii="Corbel" w:hAnsi="Corbel" w:cs="Calibri"/>
        </w:rPr>
        <w:t>.</w:t>
      </w:r>
      <w:r w:rsidRPr="00FD233E">
        <w:rPr>
          <w:rFonts w:ascii="Corbel" w:hAnsi="Corbel" w:cs="Calibri"/>
        </w:rPr>
        <w:t xml:space="preserve"> </w:t>
      </w:r>
      <w:r w:rsidR="00E2614D" w:rsidRPr="00FD233E">
        <w:rPr>
          <w:rFonts w:ascii="Corbel" w:hAnsi="Corbel" w:cs="Calibri"/>
        </w:rPr>
        <w:t xml:space="preserve">De opdrachtgever meldt dit </w:t>
      </w:r>
      <w:r w:rsidRPr="00FD233E">
        <w:rPr>
          <w:rFonts w:ascii="Corbel" w:hAnsi="Corbel" w:cs="Calibri"/>
        </w:rPr>
        <w:t xml:space="preserve">minimaal </w:t>
      </w:r>
      <w:r w:rsidR="00214A82">
        <w:rPr>
          <w:rFonts w:ascii="Corbel" w:hAnsi="Corbel" w:cs="Calibri"/>
        </w:rPr>
        <w:t>één maand</w:t>
      </w:r>
      <w:r w:rsidRPr="00FD233E">
        <w:rPr>
          <w:rFonts w:ascii="Corbel" w:hAnsi="Corbel" w:cs="Calibri"/>
        </w:rPr>
        <w:t xml:space="preserve"> vóór de in de </w:t>
      </w:r>
      <w:r w:rsidR="00E2614D" w:rsidRPr="00FD233E">
        <w:rPr>
          <w:rFonts w:ascii="Corbel" w:hAnsi="Corbel" w:cs="Calibri"/>
        </w:rPr>
        <w:t xml:space="preserve">planning </w:t>
      </w:r>
      <w:r w:rsidRPr="00FD233E">
        <w:rPr>
          <w:rFonts w:ascii="Corbel" w:hAnsi="Corbel" w:cs="Calibri"/>
        </w:rPr>
        <w:t xml:space="preserve">aangegeven periode waarin de </w:t>
      </w:r>
      <w:r w:rsidR="00E2614D" w:rsidRPr="00FD233E">
        <w:rPr>
          <w:rFonts w:ascii="Corbel" w:hAnsi="Corbel" w:cs="Calibri"/>
        </w:rPr>
        <w:t xml:space="preserve">opdrachtnemer </w:t>
      </w:r>
      <w:r w:rsidRPr="00FD233E">
        <w:rPr>
          <w:rFonts w:ascii="Corbel" w:hAnsi="Corbel" w:cs="Calibri"/>
        </w:rPr>
        <w:t>werkzaamheden voor deze arealen of onderhoudsconcepten heeft gepland.</w:t>
      </w:r>
    </w:p>
    <w:p w14:paraId="72596AB1" w14:textId="77777777" w:rsidR="00820DB9" w:rsidRPr="00FD233E" w:rsidRDefault="00820DB9" w:rsidP="00820DB9">
      <w:pPr>
        <w:pStyle w:val="Inhoud"/>
        <w:rPr>
          <w:rFonts w:ascii="Corbel" w:hAnsi="Corbel" w:cs="Calibri"/>
        </w:rPr>
      </w:pPr>
    </w:p>
    <w:p w14:paraId="6B5EEBF4" w14:textId="77777777" w:rsidR="00820DB9" w:rsidRPr="00FD233E" w:rsidRDefault="00D0568D" w:rsidP="00474A4E">
      <w:pPr>
        <w:pStyle w:val="Inhoud"/>
        <w:numPr>
          <w:ilvl w:val="0"/>
          <w:numId w:val="15"/>
        </w:numPr>
        <w:rPr>
          <w:rFonts w:ascii="Corbel" w:hAnsi="Corbel" w:cs="Calibri"/>
        </w:rPr>
      </w:pPr>
      <w:r w:rsidRPr="00FD233E">
        <w:rPr>
          <w:rFonts w:ascii="Corbel" w:hAnsi="Corbel" w:cs="Calibri"/>
        </w:rPr>
        <w:t xml:space="preserve">Wanneer </w:t>
      </w:r>
      <w:r w:rsidR="00820DB9" w:rsidRPr="00FD233E">
        <w:rPr>
          <w:rFonts w:ascii="Corbel" w:hAnsi="Corbel" w:cs="Calibri"/>
        </w:rPr>
        <w:t xml:space="preserve">wijzigingen in het areaal </w:t>
      </w:r>
      <w:r w:rsidRPr="00FD233E">
        <w:rPr>
          <w:rFonts w:ascii="Corbel" w:hAnsi="Corbel" w:cs="Calibri"/>
        </w:rPr>
        <w:t>zijn overeengekomen</w:t>
      </w:r>
      <w:r w:rsidR="00E53B34" w:rsidRPr="00FD233E">
        <w:rPr>
          <w:rFonts w:ascii="Corbel" w:hAnsi="Corbel" w:cs="Calibri"/>
        </w:rPr>
        <w:t xml:space="preserve"> door Opdrachtnemer en Opdrachtgever</w:t>
      </w:r>
      <w:r w:rsidR="00E2614D" w:rsidRPr="00FD233E">
        <w:rPr>
          <w:rFonts w:ascii="Corbel" w:hAnsi="Corbel" w:cs="Calibri"/>
        </w:rPr>
        <w:t>,</w:t>
      </w:r>
      <w:r w:rsidRPr="00FD233E">
        <w:rPr>
          <w:rFonts w:ascii="Corbel" w:hAnsi="Corbel" w:cs="Calibri"/>
        </w:rPr>
        <w:t xml:space="preserve"> dan </w:t>
      </w:r>
      <w:r w:rsidR="00820DB9" w:rsidRPr="00FD233E">
        <w:rPr>
          <w:rFonts w:ascii="Corbel" w:hAnsi="Corbel" w:cs="Calibri"/>
        </w:rPr>
        <w:t xml:space="preserve">worden </w:t>
      </w:r>
      <w:r w:rsidRPr="00FD233E">
        <w:rPr>
          <w:rFonts w:ascii="Corbel" w:hAnsi="Corbel" w:cs="Calibri"/>
        </w:rPr>
        <w:t xml:space="preserve">deze </w:t>
      </w:r>
      <w:r w:rsidR="00820DB9" w:rsidRPr="00FD233E">
        <w:rPr>
          <w:rFonts w:ascii="Corbel" w:hAnsi="Corbel" w:cs="Calibri"/>
        </w:rPr>
        <w:t xml:space="preserve">verrekend op basis van de prijzen uit de </w:t>
      </w:r>
      <w:r w:rsidR="00E53B34" w:rsidRPr="00FD233E">
        <w:rPr>
          <w:rFonts w:ascii="Corbel" w:hAnsi="Corbel" w:cs="Calibri"/>
        </w:rPr>
        <w:t>S</w:t>
      </w:r>
      <w:r w:rsidR="00820DB9" w:rsidRPr="00FD233E">
        <w:rPr>
          <w:rFonts w:ascii="Corbel" w:hAnsi="Corbel" w:cs="Calibri"/>
        </w:rPr>
        <w:t xml:space="preserve">taat van </w:t>
      </w:r>
      <w:r w:rsidR="00E53B34" w:rsidRPr="00FD233E">
        <w:rPr>
          <w:rFonts w:ascii="Corbel" w:hAnsi="Corbel" w:cs="Calibri"/>
        </w:rPr>
        <w:t>V</w:t>
      </w:r>
      <w:r w:rsidR="00820DB9" w:rsidRPr="00FD233E">
        <w:rPr>
          <w:rFonts w:ascii="Corbel" w:hAnsi="Corbel" w:cs="Calibri"/>
        </w:rPr>
        <w:t>errekenprijzen.</w:t>
      </w:r>
      <w:r w:rsidR="00842BFC" w:rsidRPr="00FD233E">
        <w:rPr>
          <w:rFonts w:ascii="Corbel" w:hAnsi="Corbel" w:cs="Calibri"/>
        </w:rPr>
        <w:t xml:space="preserve"> </w:t>
      </w:r>
    </w:p>
    <w:p w14:paraId="338EDFF6" w14:textId="77777777" w:rsidR="00820DB9" w:rsidRPr="00FD233E" w:rsidRDefault="00820DB9" w:rsidP="00820DB9">
      <w:pPr>
        <w:pStyle w:val="Inhoud"/>
        <w:rPr>
          <w:rFonts w:ascii="Corbel" w:hAnsi="Corbel" w:cs="Calibri"/>
        </w:rPr>
      </w:pPr>
    </w:p>
    <w:p w14:paraId="0B329EA3" w14:textId="77777777" w:rsidR="00820DB9" w:rsidRPr="00FD233E" w:rsidRDefault="00820DB9" w:rsidP="00474A4E">
      <w:pPr>
        <w:pStyle w:val="Inhoud"/>
        <w:numPr>
          <w:ilvl w:val="0"/>
          <w:numId w:val="15"/>
        </w:numPr>
        <w:rPr>
          <w:rFonts w:ascii="Corbel" w:hAnsi="Corbel" w:cs="Calibri"/>
        </w:rPr>
      </w:pPr>
      <w:r w:rsidRPr="00FD233E">
        <w:rPr>
          <w:rFonts w:ascii="Corbel" w:hAnsi="Corbel" w:cs="Calibri"/>
        </w:rPr>
        <w:t xml:space="preserve">Bij de uitvoering van wijzigingen in het areaal kan de </w:t>
      </w:r>
      <w:r w:rsidR="00E53B34" w:rsidRPr="00FD233E">
        <w:rPr>
          <w:rFonts w:ascii="Corbel" w:hAnsi="Corbel" w:cs="Calibri"/>
        </w:rPr>
        <w:t>O</w:t>
      </w:r>
      <w:r w:rsidR="00E2614D" w:rsidRPr="00FD233E">
        <w:rPr>
          <w:rFonts w:ascii="Corbel" w:hAnsi="Corbel" w:cs="Calibri"/>
        </w:rPr>
        <w:t xml:space="preserve">pdrachtnemer </w:t>
      </w:r>
      <w:r w:rsidRPr="00FD233E">
        <w:rPr>
          <w:rFonts w:ascii="Corbel" w:hAnsi="Corbel" w:cs="Calibri"/>
        </w:rPr>
        <w:t>nimmer aanspraak maken op een vergoeding voor vertraging van en/of schade aan de andere werken, hoe ook genaamd.</w:t>
      </w:r>
    </w:p>
    <w:p w14:paraId="2FFC8485" w14:textId="77777777" w:rsidR="00C06E8D" w:rsidRPr="00FD233E" w:rsidRDefault="00C06E8D" w:rsidP="00C92D59">
      <w:pPr>
        <w:pStyle w:val="Kop3"/>
        <w:rPr>
          <w:rFonts w:ascii="Corbel" w:hAnsi="Corbel" w:cs="Calibri"/>
        </w:rPr>
      </w:pPr>
      <w:bookmarkStart w:id="163" w:name="_Toc167666869"/>
      <w:bookmarkStart w:id="164" w:name="_Toc422748235"/>
      <w:bookmarkStart w:id="165" w:name="_Toc37230162"/>
      <w:r w:rsidRPr="00FD233E">
        <w:rPr>
          <w:rFonts w:ascii="Corbel" w:hAnsi="Corbel" w:cs="Calibri"/>
        </w:rPr>
        <w:t>Verrekening van wijzigingen van lonen, sociale lasten prijzen, huren en vrachten</w:t>
      </w:r>
      <w:bookmarkEnd w:id="163"/>
      <w:bookmarkEnd w:id="164"/>
      <w:bookmarkEnd w:id="165"/>
    </w:p>
    <w:p w14:paraId="0574A9BA" w14:textId="77777777" w:rsidR="00C06E8D" w:rsidRPr="00FD233E" w:rsidRDefault="00C06E8D" w:rsidP="00C06E8D">
      <w:pPr>
        <w:rPr>
          <w:rFonts w:ascii="Corbel" w:hAnsi="Corbel" w:cs="Calibri"/>
        </w:rPr>
      </w:pPr>
      <w:bookmarkStart w:id="166" w:name="_Toc167666870"/>
      <w:r w:rsidRPr="00FD233E">
        <w:rPr>
          <w:rFonts w:ascii="Corbel" w:hAnsi="Corbel" w:cs="Calibri"/>
        </w:rPr>
        <w:t>Er vindt gedurende de contractduur jaarlijks verrekening (indexering) plaats conform de cijfers van het CBS volgens GWW-algemeen.</w:t>
      </w:r>
      <w:r w:rsidR="004664B3">
        <w:rPr>
          <w:rFonts w:ascii="Corbel" w:hAnsi="Corbel" w:cs="Calibri"/>
        </w:rPr>
        <w:t xml:space="preserve"> Het jaar 2000 is 100. </w:t>
      </w:r>
    </w:p>
    <w:p w14:paraId="679FFC04" w14:textId="77777777" w:rsidR="00C06E8D" w:rsidRPr="00FD233E" w:rsidRDefault="00C06E8D" w:rsidP="00C06E8D">
      <w:pPr>
        <w:rPr>
          <w:rFonts w:ascii="Corbel" w:hAnsi="Corbel" w:cs="Calibri"/>
        </w:rPr>
      </w:pPr>
      <w:r w:rsidRPr="00FD233E">
        <w:rPr>
          <w:rFonts w:ascii="Corbel" w:hAnsi="Corbel" w:cs="Calibri"/>
        </w:rPr>
        <w:t xml:space="preserve">De eerste indexering </w:t>
      </w:r>
      <w:r w:rsidR="009728D8" w:rsidRPr="00FD233E">
        <w:rPr>
          <w:rFonts w:ascii="Corbel" w:hAnsi="Corbel" w:cs="Calibri"/>
        </w:rPr>
        <w:t xml:space="preserve">is </w:t>
      </w:r>
      <w:r w:rsidRPr="00FD233E">
        <w:rPr>
          <w:rFonts w:ascii="Corbel" w:hAnsi="Corbel" w:cs="Calibri"/>
        </w:rPr>
        <w:t xml:space="preserve">met ingang van 1 </w:t>
      </w:r>
      <w:r w:rsidR="00E53100">
        <w:rPr>
          <w:rFonts w:ascii="Corbel" w:hAnsi="Corbel" w:cs="Calibri"/>
        </w:rPr>
        <w:t>september</w:t>
      </w:r>
      <w:r w:rsidRPr="00FD233E">
        <w:rPr>
          <w:rFonts w:ascii="Corbel" w:hAnsi="Corbel" w:cs="Calibri"/>
        </w:rPr>
        <w:t xml:space="preserve"> 202</w:t>
      </w:r>
      <w:r w:rsidR="003F6C59" w:rsidRPr="00FD233E">
        <w:rPr>
          <w:rFonts w:ascii="Corbel" w:hAnsi="Corbel" w:cs="Calibri"/>
        </w:rPr>
        <w:t>1</w:t>
      </w:r>
      <w:r w:rsidRPr="00FD233E">
        <w:rPr>
          <w:rFonts w:ascii="Corbel" w:hAnsi="Corbel" w:cs="Calibri"/>
        </w:rPr>
        <w:t xml:space="preserve">, </w:t>
      </w:r>
      <w:r w:rsidR="00E53100">
        <w:rPr>
          <w:rFonts w:ascii="Corbel" w:hAnsi="Corbel" w:cs="Calibri"/>
        </w:rPr>
        <w:t>waarbij de cijfers van 1 september</w:t>
      </w:r>
      <w:r w:rsidRPr="00FD233E">
        <w:rPr>
          <w:rFonts w:ascii="Corbel" w:hAnsi="Corbel" w:cs="Calibri"/>
        </w:rPr>
        <w:t xml:space="preserve"> 20</w:t>
      </w:r>
      <w:r w:rsidR="003F6C59" w:rsidRPr="00FD233E">
        <w:rPr>
          <w:rFonts w:ascii="Corbel" w:hAnsi="Corbel" w:cs="Calibri"/>
        </w:rPr>
        <w:t>20</w:t>
      </w:r>
      <w:r w:rsidRPr="00FD233E">
        <w:rPr>
          <w:rFonts w:ascii="Corbel" w:hAnsi="Corbel" w:cs="Calibri"/>
        </w:rPr>
        <w:t xml:space="preserve"> als uitgangspunt worden genomen.</w:t>
      </w:r>
    </w:p>
    <w:p w14:paraId="7F940F2C" w14:textId="77777777" w:rsidR="00C06E8D" w:rsidRPr="00FD233E" w:rsidRDefault="00C06E8D" w:rsidP="00C06E8D">
      <w:pPr>
        <w:rPr>
          <w:rFonts w:ascii="Corbel" w:hAnsi="Corbel" w:cs="Calibri"/>
        </w:rPr>
      </w:pPr>
    </w:p>
    <w:p w14:paraId="6E171680" w14:textId="77777777" w:rsidR="00C06E8D" w:rsidRPr="00FD233E" w:rsidRDefault="00C06E8D" w:rsidP="00C92D59">
      <w:pPr>
        <w:pStyle w:val="Kop3"/>
        <w:rPr>
          <w:rFonts w:ascii="Corbel" w:hAnsi="Corbel" w:cs="Calibri"/>
        </w:rPr>
      </w:pPr>
      <w:bookmarkStart w:id="167" w:name="_Toc167666874"/>
      <w:bookmarkStart w:id="168" w:name="_Toc422748240"/>
      <w:bookmarkStart w:id="169" w:name="_Toc37230163"/>
      <w:r w:rsidRPr="00FD233E">
        <w:rPr>
          <w:rFonts w:ascii="Corbel" w:hAnsi="Corbel" w:cs="Calibri"/>
        </w:rPr>
        <w:t>Betalingsregeling</w:t>
      </w:r>
      <w:bookmarkEnd w:id="167"/>
      <w:bookmarkEnd w:id="168"/>
      <w:bookmarkEnd w:id="169"/>
    </w:p>
    <w:p w14:paraId="689999D7" w14:textId="70B87864" w:rsidR="0048751E" w:rsidRPr="00206ED8" w:rsidRDefault="006550B4" w:rsidP="00206ED8">
      <w:pPr>
        <w:numPr>
          <w:ilvl w:val="0"/>
          <w:numId w:val="23"/>
        </w:numPr>
        <w:rPr>
          <w:rFonts w:ascii="Corbel" w:hAnsi="Corbel" w:cs="Calibri"/>
        </w:rPr>
      </w:pPr>
      <w:r>
        <w:rPr>
          <w:rFonts w:ascii="Corbel" w:hAnsi="Corbel" w:cs="Calibri"/>
        </w:rPr>
        <w:t xml:space="preserve">Voor </w:t>
      </w:r>
      <w:r w:rsidR="00F43AC4">
        <w:rPr>
          <w:rFonts w:ascii="Corbel" w:hAnsi="Corbel" w:cs="Calibri"/>
        </w:rPr>
        <w:t>perceel 6 (</w:t>
      </w:r>
      <w:r>
        <w:rPr>
          <w:rFonts w:ascii="Corbel" w:hAnsi="Corbel" w:cs="Calibri"/>
        </w:rPr>
        <w:t>Arena-gebie</w:t>
      </w:r>
      <w:r w:rsidR="0048751E">
        <w:rPr>
          <w:rFonts w:ascii="Corbel" w:hAnsi="Corbel" w:cs="Calibri"/>
        </w:rPr>
        <w:t>d</w:t>
      </w:r>
      <w:r w:rsidR="00F43AC4">
        <w:rPr>
          <w:rFonts w:ascii="Corbel" w:hAnsi="Corbel" w:cs="Calibri"/>
        </w:rPr>
        <w:t>)</w:t>
      </w:r>
      <w:r w:rsidR="0048751E">
        <w:rPr>
          <w:rFonts w:ascii="Corbel" w:hAnsi="Corbel" w:cs="Calibri"/>
        </w:rPr>
        <w:t xml:space="preserve"> geldt dat d</w:t>
      </w:r>
      <w:r w:rsidR="00C06E8D" w:rsidRPr="00FD233E">
        <w:rPr>
          <w:rFonts w:ascii="Corbel" w:hAnsi="Corbel" w:cs="Calibri"/>
        </w:rPr>
        <w:t xml:space="preserve">e betaling van de aannemingssom  in </w:t>
      </w:r>
      <w:r w:rsidR="003F6C59" w:rsidRPr="00FD233E">
        <w:rPr>
          <w:rFonts w:ascii="Corbel" w:hAnsi="Corbel" w:cs="Calibri"/>
        </w:rPr>
        <w:t xml:space="preserve">maandelijkse </w:t>
      </w:r>
      <w:r w:rsidR="00C06E8D" w:rsidRPr="00FD233E">
        <w:rPr>
          <w:rFonts w:ascii="Corbel" w:hAnsi="Corbel" w:cs="Calibri"/>
        </w:rPr>
        <w:t>termijnen</w:t>
      </w:r>
      <w:r w:rsidR="0048751E">
        <w:rPr>
          <w:rFonts w:ascii="Corbel" w:hAnsi="Corbel" w:cs="Calibri"/>
        </w:rPr>
        <w:t xml:space="preserve"> geschiedt</w:t>
      </w:r>
      <w:r w:rsidR="00C06E8D" w:rsidRPr="00FD233E">
        <w:rPr>
          <w:rFonts w:ascii="Corbel" w:hAnsi="Corbel" w:cs="Calibri"/>
        </w:rPr>
        <w:t>. De betalingstermijn verschijnt binnen de 8</w:t>
      </w:r>
      <w:r w:rsidR="00C06E8D" w:rsidRPr="00FD233E">
        <w:rPr>
          <w:rFonts w:ascii="Corbel" w:hAnsi="Corbel" w:cs="Calibri"/>
          <w:vertAlign w:val="superscript"/>
        </w:rPr>
        <w:t>e</w:t>
      </w:r>
      <w:r w:rsidR="00C06E8D" w:rsidRPr="00FD233E">
        <w:rPr>
          <w:rFonts w:ascii="Corbel" w:hAnsi="Corbel" w:cs="Calibri"/>
        </w:rPr>
        <w:t xml:space="preserve"> dag van de opvolgende </w:t>
      </w:r>
      <w:r w:rsidR="003F6C59" w:rsidRPr="00FD233E">
        <w:rPr>
          <w:rFonts w:ascii="Corbel" w:hAnsi="Corbel" w:cs="Calibri"/>
        </w:rPr>
        <w:t>maand</w:t>
      </w:r>
      <w:r w:rsidR="00C06E8D" w:rsidRPr="00FD233E">
        <w:rPr>
          <w:rFonts w:ascii="Corbel" w:hAnsi="Corbel" w:cs="Calibri"/>
        </w:rPr>
        <w:t>. De volgende betalingstermijnen verschijnen steeds</w:t>
      </w:r>
      <w:r w:rsidR="003F6C59" w:rsidRPr="00FD233E">
        <w:rPr>
          <w:rFonts w:ascii="Corbel" w:hAnsi="Corbel" w:cs="Calibri"/>
        </w:rPr>
        <w:t xml:space="preserve"> een maand</w:t>
      </w:r>
      <w:r w:rsidR="00ED62DB" w:rsidRPr="00FD233E">
        <w:rPr>
          <w:rFonts w:ascii="Corbel" w:hAnsi="Corbel" w:cs="Calibri"/>
        </w:rPr>
        <w:t xml:space="preserve"> </w:t>
      </w:r>
      <w:r w:rsidR="00C06E8D" w:rsidRPr="00FD233E">
        <w:rPr>
          <w:rFonts w:ascii="Corbel" w:hAnsi="Corbel" w:cs="Calibri"/>
        </w:rPr>
        <w:t>later.</w:t>
      </w:r>
    </w:p>
    <w:p w14:paraId="1D8CFADF" w14:textId="77777777" w:rsidR="00C06E8D" w:rsidRPr="00FD233E" w:rsidRDefault="00C06E8D" w:rsidP="00C06E8D">
      <w:pPr>
        <w:rPr>
          <w:rFonts w:ascii="Corbel" w:hAnsi="Corbel" w:cs="Calibri"/>
        </w:rPr>
      </w:pPr>
    </w:p>
    <w:p w14:paraId="6EDFC62C" w14:textId="38EB5F4E" w:rsidR="00206ED8" w:rsidRPr="00F43AC4" w:rsidRDefault="00136B88" w:rsidP="00F43AC4">
      <w:pPr>
        <w:numPr>
          <w:ilvl w:val="0"/>
          <w:numId w:val="23"/>
        </w:numPr>
        <w:rPr>
          <w:rFonts w:ascii="Corbel" w:hAnsi="Corbel" w:cs="Calibri"/>
        </w:rPr>
      </w:pPr>
      <w:r w:rsidRPr="00F43AC4">
        <w:rPr>
          <w:rFonts w:ascii="Corbel" w:hAnsi="Corbel" w:cs="Calibri"/>
        </w:rPr>
        <w:t xml:space="preserve">De </w:t>
      </w:r>
      <w:r w:rsidR="008D3323" w:rsidRPr="00F43AC4">
        <w:rPr>
          <w:rFonts w:ascii="Corbel" w:hAnsi="Corbel" w:cs="Calibri"/>
        </w:rPr>
        <w:t>O</w:t>
      </w:r>
      <w:r w:rsidR="00750DA2" w:rsidRPr="00F43AC4">
        <w:rPr>
          <w:rFonts w:ascii="Corbel" w:hAnsi="Corbel" w:cs="Calibri"/>
        </w:rPr>
        <w:t xml:space="preserve">pdrachtnemer </w:t>
      </w:r>
      <w:r w:rsidRPr="00F43AC4">
        <w:rPr>
          <w:rFonts w:ascii="Corbel" w:hAnsi="Corbel" w:cs="Calibri"/>
        </w:rPr>
        <w:t xml:space="preserve">stelt de </w:t>
      </w:r>
      <w:r w:rsidR="008D3323" w:rsidRPr="00F43AC4">
        <w:rPr>
          <w:rFonts w:ascii="Corbel" w:hAnsi="Corbel" w:cs="Calibri"/>
        </w:rPr>
        <w:t>betalings</w:t>
      </w:r>
      <w:r w:rsidRPr="00F43AC4">
        <w:rPr>
          <w:rFonts w:ascii="Corbel" w:hAnsi="Corbel" w:cs="Calibri"/>
        </w:rPr>
        <w:t xml:space="preserve">termijn op waarna de </w:t>
      </w:r>
      <w:r w:rsidR="008D3323" w:rsidRPr="00F43AC4">
        <w:rPr>
          <w:rFonts w:ascii="Corbel" w:hAnsi="Corbel" w:cs="Calibri"/>
        </w:rPr>
        <w:t>O</w:t>
      </w:r>
      <w:r w:rsidR="00750DA2" w:rsidRPr="00F43AC4">
        <w:rPr>
          <w:rFonts w:ascii="Corbel" w:hAnsi="Corbel" w:cs="Calibri"/>
        </w:rPr>
        <w:t xml:space="preserve">pdrachtgever </w:t>
      </w:r>
      <w:r w:rsidRPr="00F43AC4">
        <w:rPr>
          <w:rFonts w:ascii="Corbel" w:hAnsi="Corbel" w:cs="Calibri"/>
        </w:rPr>
        <w:t xml:space="preserve">deze toetst. </w:t>
      </w:r>
      <w:r w:rsidR="00C06E8D" w:rsidRPr="00F43AC4">
        <w:rPr>
          <w:rFonts w:ascii="Corbel" w:hAnsi="Corbel" w:cs="Calibri"/>
        </w:rPr>
        <w:t>Het bedrag</w:t>
      </w:r>
      <w:r w:rsidRPr="00F43AC4">
        <w:rPr>
          <w:rFonts w:ascii="Corbel" w:hAnsi="Corbel" w:cs="Calibri"/>
        </w:rPr>
        <w:t xml:space="preserve"> van een betalingstermijn wordt </w:t>
      </w:r>
      <w:r w:rsidR="00C06E8D" w:rsidRPr="00F43AC4">
        <w:rPr>
          <w:rFonts w:ascii="Corbel" w:hAnsi="Corbel" w:cs="Calibri"/>
        </w:rPr>
        <w:t xml:space="preserve">berekend door de aannemingssom </w:t>
      </w:r>
      <w:r w:rsidR="002E56C3" w:rsidRPr="00F43AC4">
        <w:rPr>
          <w:rFonts w:ascii="Corbel" w:hAnsi="Corbel" w:cs="Calibri"/>
        </w:rPr>
        <w:t>van het desbetreffende evenement binnen de termijn</w:t>
      </w:r>
      <w:r w:rsidR="00C06E8D" w:rsidRPr="00F43AC4">
        <w:rPr>
          <w:rFonts w:ascii="Corbel" w:hAnsi="Corbel" w:cs="Calibri"/>
        </w:rPr>
        <w:t xml:space="preserve">, verlaagd met </w:t>
      </w:r>
      <w:r w:rsidR="00302E83" w:rsidRPr="00F43AC4">
        <w:rPr>
          <w:rFonts w:ascii="Corbel" w:hAnsi="Corbel" w:cs="Calibri"/>
        </w:rPr>
        <w:t xml:space="preserve">eventueel </w:t>
      </w:r>
      <w:r w:rsidR="00C06E8D" w:rsidRPr="00F43AC4">
        <w:rPr>
          <w:rFonts w:ascii="Corbel" w:hAnsi="Corbel" w:cs="Calibri"/>
        </w:rPr>
        <w:t>opgelegde boetes.</w:t>
      </w:r>
    </w:p>
    <w:p w14:paraId="51F40730" w14:textId="77777777" w:rsidR="00206ED8" w:rsidRPr="00FD233E" w:rsidRDefault="00206ED8" w:rsidP="00206ED8">
      <w:pPr>
        <w:ind w:left="360"/>
        <w:rPr>
          <w:rFonts w:ascii="Corbel" w:hAnsi="Corbel" w:cs="Calibri"/>
        </w:rPr>
      </w:pPr>
    </w:p>
    <w:p w14:paraId="19C49BE6" w14:textId="77777777" w:rsidR="00206ED8" w:rsidRPr="00FD233E" w:rsidRDefault="00206ED8" w:rsidP="00206ED8">
      <w:pPr>
        <w:numPr>
          <w:ilvl w:val="0"/>
          <w:numId w:val="23"/>
        </w:numPr>
        <w:rPr>
          <w:rFonts w:ascii="Corbel" w:hAnsi="Corbel" w:cs="Calibri"/>
        </w:rPr>
      </w:pPr>
      <w:r w:rsidRPr="00FD233E">
        <w:rPr>
          <w:rFonts w:ascii="Corbel" w:hAnsi="Corbel" w:cs="Calibri"/>
        </w:rPr>
        <w:lastRenderedPageBreak/>
        <w:t>De uitbetaling van een termijn geschiedt nadat is gebleken dat de Opdrachtnemer aan zijn verplichtingen heeft voldaan. Hieronder wordt ook een goedgekeurd uitvoeringsplan verstaan</w:t>
      </w:r>
      <w:r>
        <w:rPr>
          <w:rFonts w:ascii="Corbel" w:hAnsi="Corbel" w:cs="Calibri"/>
        </w:rPr>
        <w:t>.</w:t>
      </w:r>
      <w:r w:rsidRPr="00FD233E">
        <w:rPr>
          <w:rFonts w:ascii="Corbel" w:hAnsi="Corbel" w:cs="Calibri"/>
        </w:rPr>
        <w:t xml:space="preserve"> </w:t>
      </w:r>
      <w:r w:rsidRPr="00FD233E">
        <w:rPr>
          <w:rFonts w:ascii="Corbel" w:hAnsi="Corbel" w:cs="Calibri"/>
        </w:rPr>
        <w:br/>
      </w:r>
    </w:p>
    <w:p w14:paraId="269D89C4" w14:textId="77777777" w:rsidR="00206ED8" w:rsidRPr="00FD233E" w:rsidRDefault="00206ED8" w:rsidP="00206ED8">
      <w:pPr>
        <w:numPr>
          <w:ilvl w:val="0"/>
          <w:numId w:val="23"/>
        </w:numPr>
        <w:rPr>
          <w:rFonts w:ascii="Corbel" w:hAnsi="Corbel" w:cs="Calibri"/>
        </w:rPr>
      </w:pPr>
      <w:r w:rsidRPr="00FD233E">
        <w:rPr>
          <w:rFonts w:ascii="Corbel" w:hAnsi="Corbel" w:cs="Calibri"/>
        </w:rPr>
        <w:t>Termijnstaten worden voorzien van termijnnummer, projectnaam, besteknummer en datum.</w:t>
      </w:r>
    </w:p>
    <w:p w14:paraId="04BAFB6C" w14:textId="77777777" w:rsidR="00206ED8" w:rsidRPr="00FD233E" w:rsidRDefault="00206ED8" w:rsidP="00206ED8">
      <w:pPr>
        <w:ind w:left="360"/>
        <w:rPr>
          <w:rFonts w:ascii="Corbel" w:hAnsi="Corbel" w:cs="Calibri"/>
        </w:rPr>
      </w:pPr>
    </w:p>
    <w:p w14:paraId="1A028CC9" w14:textId="12460CE6" w:rsidR="00206ED8" w:rsidRDefault="00206ED8" w:rsidP="00206ED8">
      <w:pPr>
        <w:numPr>
          <w:ilvl w:val="0"/>
          <w:numId w:val="23"/>
        </w:numPr>
        <w:rPr>
          <w:rFonts w:ascii="Corbel" w:hAnsi="Corbel"/>
        </w:rPr>
      </w:pPr>
      <w:r w:rsidRPr="00FD233E">
        <w:rPr>
          <w:rFonts w:ascii="Corbel" w:hAnsi="Corbel"/>
        </w:rPr>
        <w:t>De laatste termijn wordt pas betaald als alle werkzaamheden zijn voltooid en het uitv</w:t>
      </w:r>
      <w:r>
        <w:rPr>
          <w:rFonts w:ascii="Corbel" w:hAnsi="Corbel"/>
        </w:rPr>
        <w:t>oeringsdossier is geaccepteerd.</w:t>
      </w:r>
    </w:p>
    <w:p w14:paraId="71711A50" w14:textId="77777777" w:rsidR="00F43AC4" w:rsidRDefault="00F43AC4" w:rsidP="00A45CCD">
      <w:pPr>
        <w:pStyle w:val="Lijstalinea"/>
        <w:rPr>
          <w:rFonts w:ascii="Corbel" w:hAnsi="Corbel"/>
        </w:rPr>
      </w:pPr>
    </w:p>
    <w:p w14:paraId="10F1E7F6" w14:textId="6FEF870A" w:rsidR="00CE670A" w:rsidRPr="00F43AC4" w:rsidRDefault="00F43AC4" w:rsidP="00F43AC4">
      <w:pPr>
        <w:numPr>
          <w:ilvl w:val="0"/>
          <w:numId w:val="23"/>
        </w:numPr>
        <w:rPr>
          <w:rFonts w:ascii="Corbel" w:hAnsi="Corbel" w:cs="Calibri"/>
        </w:rPr>
      </w:pPr>
      <w:r w:rsidRPr="00F43AC4">
        <w:rPr>
          <w:rFonts w:ascii="Corbel" w:hAnsi="Corbel"/>
        </w:rPr>
        <w:t>Voor de overige percelen geldt dat er binnen 30 dagen na het evenement wordt gefactureerd.</w:t>
      </w:r>
    </w:p>
    <w:p w14:paraId="2262D3E7" w14:textId="6E831E22" w:rsidR="00C06E8D" w:rsidRPr="00F43AC4" w:rsidRDefault="00C06E8D">
      <w:pPr>
        <w:ind w:left="360"/>
        <w:rPr>
          <w:rFonts w:ascii="Corbel" w:hAnsi="Corbel" w:cs="Calibri"/>
        </w:rPr>
      </w:pPr>
    </w:p>
    <w:p w14:paraId="44680641" w14:textId="77777777" w:rsidR="00C06E8D" w:rsidRPr="00FD233E" w:rsidRDefault="00C06E8D" w:rsidP="00474A4E">
      <w:pPr>
        <w:numPr>
          <w:ilvl w:val="0"/>
          <w:numId w:val="23"/>
        </w:numPr>
        <w:rPr>
          <w:rFonts w:ascii="Corbel" w:hAnsi="Corbel" w:cs="Calibri"/>
        </w:rPr>
      </w:pPr>
      <w:r w:rsidRPr="00FD233E">
        <w:rPr>
          <w:rFonts w:ascii="Corbel" w:hAnsi="Corbel" w:cs="Calibri"/>
        </w:rPr>
        <w:t xml:space="preserve">Factureren van de </w:t>
      </w:r>
      <w:r w:rsidR="00224F48" w:rsidRPr="00FD233E">
        <w:rPr>
          <w:rFonts w:ascii="Corbel" w:hAnsi="Corbel" w:cs="Calibri"/>
        </w:rPr>
        <w:t xml:space="preserve">bijkomende werkzaamheden </w:t>
      </w:r>
      <w:r w:rsidRPr="00FD233E">
        <w:rPr>
          <w:rFonts w:ascii="Corbel" w:hAnsi="Corbel" w:cs="Calibri"/>
        </w:rPr>
        <w:t xml:space="preserve">kan slechts na voorafgaande aanmelding van de activiteit, na gereedmelding en goedkeuring door de </w:t>
      </w:r>
      <w:r w:rsidR="008D3323" w:rsidRPr="00FD233E">
        <w:rPr>
          <w:rFonts w:ascii="Corbel" w:hAnsi="Corbel" w:cs="Calibri"/>
        </w:rPr>
        <w:t>O</w:t>
      </w:r>
      <w:r w:rsidR="00750DA2" w:rsidRPr="00FD233E">
        <w:rPr>
          <w:rFonts w:ascii="Corbel" w:hAnsi="Corbel" w:cs="Calibri"/>
        </w:rPr>
        <w:t>pdrachtgever</w:t>
      </w:r>
      <w:r w:rsidRPr="00FD233E">
        <w:rPr>
          <w:rFonts w:ascii="Corbel" w:hAnsi="Corbel" w:cs="Calibri"/>
        </w:rPr>
        <w:t xml:space="preserve">. </w:t>
      </w:r>
    </w:p>
    <w:p w14:paraId="65C4D470" w14:textId="77777777" w:rsidR="00C06E8D" w:rsidRPr="00FD233E" w:rsidRDefault="00C06E8D" w:rsidP="00C06E8D">
      <w:pPr>
        <w:ind w:left="360"/>
        <w:rPr>
          <w:rFonts w:ascii="Corbel" w:hAnsi="Corbel" w:cs="Calibri"/>
        </w:rPr>
      </w:pPr>
    </w:p>
    <w:p w14:paraId="4B16AAF2" w14:textId="5303684E" w:rsidR="00C06E8D" w:rsidRPr="00FD233E" w:rsidRDefault="00C06E8D" w:rsidP="00A45CCD">
      <w:pPr>
        <w:ind w:left="360"/>
        <w:rPr>
          <w:rFonts w:ascii="Corbel" w:hAnsi="Corbel" w:cs="Calibri"/>
        </w:rPr>
      </w:pPr>
      <w:r w:rsidRPr="00FD233E">
        <w:rPr>
          <w:rFonts w:ascii="Corbel" w:hAnsi="Corbel" w:cs="Calibri"/>
        </w:rPr>
        <w:br/>
      </w:r>
    </w:p>
    <w:p w14:paraId="4F825F6B" w14:textId="77777777" w:rsidR="00C06E8D" w:rsidRPr="00FD233E" w:rsidRDefault="00C06E8D" w:rsidP="00C06E8D">
      <w:pPr>
        <w:ind w:left="360"/>
        <w:rPr>
          <w:rFonts w:ascii="Corbel" w:hAnsi="Corbel" w:cs="Calibri"/>
        </w:rPr>
      </w:pPr>
    </w:p>
    <w:p w14:paraId="4E4436AF" w14:textId="77777777" w:rsidR="005630FE" w:rsidRPr="00FD233E" w:rsidRDefault="005630FE" w:rsidP="00C92D59">
      <w:pPr>
        <w:pStyle w:val="Kop3"/>
        <w:rPr>
          <w:rFonts w:ascii="Corbel" w:hAnsi="Corbel" w:cs="Calibri"/>
        </w:rPr>
      </w:pPr>
      <w:bookmarkStart w:id="170" w:name="_Toc503447663"/>
      <w:bookmarkStart w:id="171" w:name="_Toc518571195"/>
      <w:bookmarkStart w:id="172" w:name="_Toc518983750"/>
      <w:bookmarkStart w:id="173" w:name="_Toc37230164"/>
      <w:r w:rsidRPr="00FD233E">
        <w:rPr>
          <w:rFonts w:ascii="Corbel" w:hAnsi="Corbel" w:cs="Calibri"/>
        </w:rPr>
        <w:t>VISI</w:t>
      </w:r>
      <w:bookmarkEnd w:id="170"/>
      <w:bookmarkEnd w:id="171"/>
      <w:bookmarkEnd w:id="172"/>
      <w:bookmarkEnd w:id="173"/>
    </w:p>
    <w:p w14:paraId="29F2AF77" w14:textId="77777777" w:rsidR="005630FE" w:rsidRPr="00FD233E" w:rsidRDefault="005630FE" w:rsidP="005630FE">
      <w:pPr>
        <w:rPr>
          <w:rFonts w:ascii="Corbel" w:hAnsi="Corbel" w:cs="Arial"/>
          <w:color w:val="000000"/>
        </w:rPr>
      </w:pPr>
      <w:r w:rsidRPr="00FD233E">
        <w:rPr>
          <w:rFonts w:ascii="Corbel" w:hAnsi="Corbel" w:cs="Arial"/>
          <w:color w:val="000000"/>
        </w:rPr>
        <w:t>Het gebruik van de VISI-systematiek is verplicht. Het uitgangspunt is dat er buiten het</w:t>
      </w:r>
      <w:r w:rsidR="00750DA2" w:rsidRPr="00FD233E">
        <w:rPr>
          <w:rFonts w:ascii="Corbel" w:hAnsi="Corbel" w:cs="Arial"/>
          <w:color w:val="000000"/>
        </w:rPr>
        <w:t xml:space="preserve"> </w:t>
      </w:r>
      <w:r w:rsidRPr="00FD233E">
        <w:rPr>
          <w:rFonts w:ascii="Corbel" w:hAnsi="Corbel" w:cs="Arial"/>
          <w:color w:val="000000"/>
        </w:rPr>
        <w:t>gezamenlijke VISI</w:t>
      </w:r>
      <w:r w:rsidR="00750DA2" w:rsidRPr="00FD233E">
        <w:rPr>
          <w:rFonts w:ascii="Corbel" w:hAnsi="Corbel" w:cs="Arial"/>
          <w:color w:val="000000"/>
        </w:rPr>
        <w:t>-</w:t>
      </w:r>
      <w:r w:rsidRPr="00FD233E">
        <w:rPr>
          <w:rFonts w:ascii="Corbel" w:hAnsi="Corbel" w:cs="Arial"/>
          <w:color w:val="000000"/>
        </w:rPr>
        <w:t>dossier geen formeel contractdossier bestaat. Alle formele communicatie en</w:t>
      </w:r>
      <w:r w:rsidR="00750DA2" w:rsidRPr="00FD233E">
        <w:rPr>
          <w:rFonts w:ascii="Corbel" w:hAnsi="Corbel" w:cs="Arial"/>
          <w:color w:val="000000"/>
        </w:rPr>
        <w:t xml:space="preserve"> </w:t>
      </w:r>
      <w:r w:rsidRPr="00FD233E">
        <w:rPr>
          <w:rFonts w:ascii="Corbel" w:hAnsi="Corbel" w:cs="Arial"/>
          <w:color w:val="000000"/>
        </w:rPr>
        <w:t xml:space="preserve">uitwisseling van documenten </w:t>
      </w:r>
      <w:r w:rsidR="00750DA2" w:rsidRPr="00FD233E">
        <w:rPr>
          <w:rFonts w:ascii="Corbel" w:hAnsi="Corbel" w:cs="Arial"/>
          <w:color w:val="000000"/>
        </w:rPr>
        <w:t xml:space="preserve">vindt plaats </w:t>
      </w:r>
      <w:r w:rsidRPr="00FD233E">
        <w:rPr>
          <w:rFonts w:ascii="Corbel" w:hAnsi="Corbel" w:cs="Arial"/>
          <w:color w:val="000000"/>
        </w:rPr>
        <w:t xml:space="preserve">in VISI en wordt daarmee vastgelegd. Opdrachtnemer en </w:t>
      </w:r>
      <w:r w:rsidR="008D3323" w:rsidRPr="00FD233E">
        <w:rPr>
          <w:rFonts w:ascii="Corbel" w:hAnsi="Corbel" w:cs="Arial"/>
          <w:color w:val="000000"/>
        </w:rPr>
        <w:t>O</w:t>
      </w:r>
      <w:r w:rsidR="00750DA2" w:rsidRPr="00FD233E">
        <w:rPr>
          <w:rFonts w:ascii="Corbel" w:hAnsi="Corbel" w:cs="Arial"/>
          <w:color w:val="000000"/>
        </w:rPr>
        <w:t xml:space="preserve">pdrachtgever </w:t>
      </w:r>
      <w:r w:rsidRPr="00FD233E">
        <w:rPr>
          <w:rFonts w:ascii="Corbel" w:hAnsi="Corbel" w:cs="Arial"/>
          <w:color w:val="000000"/>
        </w:rPr>
        <w:t>leggen eventuele aanvullende (werk)afspraken in VISI vast. De gemeente Amsterdam stelt in</w:t>
      </w:r>
      <w:r w:rsidR="008D3323" w:rsidRPr="00FD233E">
        <w:rPr>
          <w:rFonts w:ascii="Corbel" w:hAnsi="Corbel" w:cs="Arial"/>
          <w:color w:val="000000"/>
        </w:rPr>
        <w:t xml:space="preserve"> de</w:t>
      </w:r>
      <w:r w:rsidRPr="00FD233E">
        <w:rPr>
          <w:rFonts w:ascii="Corbel" w:hAnsi="Corbel" w:cs="Arial"/>
          <w:color w:val="000000"/>
        </w:rPr>
        <w:t xml:space="preserve"> door haar gebruikte VISI</w:t>
      </w:r>
      <w:r w:rsidR="00750DA2" w:rsidRPr="00FD233E">
        <w:rPr>
          <w:rFonts w:ascii="Corbel" w:hAnsi="Corbel" w:cs="Arial"/>
          <w:color w:val="000000"/>
        </w:rPr>
        <w:t>-</w:t>
      </w:r>
      <w:r w:rsidRPr="00FD233E">
        <w:rPr>
          <w:rFonts w:ascii="Corbel" w:hAnsi="Corbel" w:cs="Arial"/>
          <w:color w:val="000000"/>
        </w:rPr>
        <w:t>softwarepakketten een rol (met licentie) aan de</w:t>
      </w:r>
      <w:r w:rsidR="008D3323" w:rsidRPr="00FD233E">
        <w:rPr>
          <w:rFonts w:ascii="Corbel" w:hAnsi="Corbel" w:cs="Arial"/>
          <w:color w:val="000000"/>
        </w:rPr>
        <w:t xml:space="preserve"> O</w:t>
      </w:r>
      <w:r w:rsidRPr="00FD233E">
        <w:rPr>
          <w:rFonts w:ascii="Corbel" w:hAnsi="Corbel" w:cs="Arial"/>
          <w:color w:val="000000"/>
        </w:rPr>
        <w:t xml:space="preserve">pdrachtnemer ter beschikking. </w:t>
      </w:r>
      <w:r w:rsidR="00750DA2" w:rsidRPr="00FD233E">
        <w:rPr>
          <w:rFonts w:ascii="Corbel" w:hAnsi="Corbel" w:cs="Arial"/>
          <w:color w:val="000000"/>
        </w:rPr>
        <w:t>De</w:t>
      </w:r>
      <w:r w:rsidRPr="00FD233E">
        <w:rPr>
          <w:rFonts w:ascii="Corbel" w:hAnsi="Corbel" w:cs="Arial"/>
          <w:color w:val="000000"/>
        </w:rPr>
        <w:t xml:space="preserve"> </w:t>
      </w:r>
      <w:r w:rsidR="008D3323" w:rsidRPr="00FD233E">
        <w:rPr>
          <w:rFonts w:ascii="Corbel" w:hAnsi="Corbel" w:cs="Arial"/>
          <w:color w:val="000000"/>
        </w:rPr>
        <w:t>O</w:t>
      </w:r>
      <w:r w:rsidRPr="00FD233E">
        <w:rPr>
          <w:rFonts w:ascii="Corbel" w:hAnsi="Corbel" w:cs="Arial"/>
          <w:color w:val="000000"/>
        </w:rPr>
        <w:t xml:space="preserve">pdrachtnemer </w:t>
      </w:r>
      <w:r w:rsidR="00750DA2" w:rsidRPr="00FD233E">
        <w:rPr>
          <w:rFonts w:ascii="Corbel" w:hAnsi="Corbel" w:cs="Arial"/>
          <w:color w:val="000000"/>
        </w:rPr>
        <w:t xml:space="preserve">mag ook </w:t>
      </w:r>
      <w:r w:rsidRPr="00FD233E">
        <w:rPr>
          <w:rFonts w:ascii="Corbel" w:hAnsi="Corbel" w:cs="Arial"/>
          <w:color w:val="000000"/>
        </w:rPr>
        <w:t>eigen VISI</w:t>
      </w:r>
      <w:r w:rsidR="00750DA2" w:rsidRPr="00FD233E">
        <w:rPr>
          <w:rFonts w:ascii="Corbel" w:hAnsi="Corbel" w:cs="Arial"/>
          <w:color w:val="000000"/>
        </w:rPr>
        <w:t>-</w:t>
      </w:r>
      <w:r w:rsidRPr="00FD233E">
        <w:rPr>
          <w:rFonts w:ascii="Corbel" w:hAnsi="Corbel" w:cs="Arial"/>
          <w:color w:val="000000"/>
        </w:rPr>
        <w:t xml:space="preserve">software gebruiken. De </w:t>
      </w:r>
      <w:r w:rsidR="008D3323" w:rsidRPr="00FD233E">
        <w:rPr>
          <w:rFonts w:ascii="Corbel" w:hAnsi="Corbel" w:cs="Arial"/>
          <w:color w:val="000000"/>
        </w:rPr>
        <w:t>O</w:t>
      </w:r>
      <w:r w:rsidR="00750DA2" w:rsidRPr="00FD233E">
        <w:rPr>
          <w:rFonts w:ascii="Corbel" w:hAnsi="Corbel" w:cs="Arial"/>
          <w:color w:val="000000"/>
        </w:rPr>
        <w:t xml:space="preserve">pdrachtnemer </w:t>
      </w:r>
      <w:r w:rsidR="008D3323" w:rsidRPr="00FD233E">
        <w:rPr>
          <w:rFonts w:ascii="Corbel" w:hAnsi="Corbel" w:cs="Arial"/>
          <w:color w:val="000000"/>
        </w:rPr>
        <w:t>dient</w:t>
      </w:r>
      <w:r w:rsidRPr="00FD233E">
        <w:rPr>
          <w:rFonts w:ascii="Corbel" w:hAnsi="Corbel" w:cs="Arial"/>
          <w:color w:val="000000"/>
        </w:rPr>
        <w:t xml:space="preserve"> het gebruik van eigen (te koppelen) VISI</w:t>
      </w:r>
      <w:r w:rsidR="00750DA2" w:rsidRPr="00FD233E">
        <w:rPr>
          <w:rFonts w:ascii="Corbel" w:hAnsi="Corbel" w:cs="Arial"/>
          <w:color w:val="000000"/>
        </w:rPr>
        <w:t>-</w:t>
      </w:r>
      <w:r w:rsidRPr="00FD233E">
        <w:rPr>
          <w:rFonts w:ascii="Corbel" w:hAnsi="Corbel" w:cs="Arial"/>
          <w:color w:val="000000"/>
        </w:rPr>
        <w:t xml:space="preserve">software direct bij gunning kenbaar te maken aan de </w:t>
      </w:r>
      <w:r w:rsidR="008D3323" w:rsidRPr="00FD233E">
        <w:rPr>
          <w:rFonts w:ascii="Corbel" w:hAnsi="Corbel" w:cs="Arial"/>
          <w:color w:val="000000"/>
        </w:rPr>
        <w:t>O</w:t>
      </w:r>
      <w:r w:rsidR="00750DA2" w:rsidRPr="00FD233E">
        <w:rPr>
          <w:rFonts w:ascii="Corbel" w:hAnsi="Corbel" w:cs="Arial"/>
          <w:color w:val="000000"/>
        </w:rPr>
        <w:t>pdrachtgever</w:t>
      </w:r>
      <w:r w:rsidRPr="00FD233E">
        <w:rPr>
          <w:rFonts w:ascii="Corbel" w:hAnsi="Corbel" w:cs="Arial"/>
          <w:color w:val="000000"/>
        </w:rPr>
        <w:t>.</w:t>
      </w:r>
    </w:p>
    <w:p w14:paraId="5E42448A" w14:textId="77777777" w:rsidR="00903263" w:rsidRPr="00FD233E" w:rsidRDefault="00903263" w:rsidP="005630FE">
      <w:pPr>
        <w:rPr>
          <w:rFonts w:ascii="Corbel" w:hAnsi="Corbel" w:cs="Arial"/>
          <w:color w:val="000000"/>
        </w:rPr>
      </w:pPr>
    </w:p>
    <w:p w14:paraId="2F4C59F2" w14:textId="77777777" w:rsidR="00847640" w:rsidRPr="00FD233E" w:rsidRDefault="00847640" w:rsidP="00031CD4">
      <w:pPr>
        <w:pStyle w:val="Kop2"/>
        <w:ind w:left="0" w:hanging="567"/>
        <w:rPr>
          <w:rFonts w:ascii="Corbel" w:hAnsi="Corbel" w:cs="Calibri"/>
          <w:b/>
        </w:rPr>
      </w:pPr>
      <w:bookmarkStart w:id="174" w:name="_Toc37230165"/>
      <w:bookmarkStart w:id="175" w:name="_Toc167666837"/>
      <w:bookmarkStart w:id="176" w:name="_Toc422748178"/>
      <w:bookmarkEnd w:id="166"/>
      <w:r w:rsidRPr="00FD233E">
        <w:rPr>
          <w:rFonts w:ascii="Corbel" w:hAnsi="Corbel" w:cs="Calibri"/>
          <w:b/>
        </w:rPr>
        <w:t>Technisch management</w:t>
      </w:r>
      <w:bookmarkEnd w:id="174"/>
    </w:p>
    <w:p w14:paraId="1F235D67" w14:textId="77777777" w:rsidR="00C66D35" w:rsidRPr="00FD233E" w:rsidRDefault="00C66D35" w:rsidP="00C92D59">
      <w:pPr>
        <w:pStyle w:val="Kop3"/>
        <w:rPr>
          <w:rFonts w:ascii="Corbel" w:hAnsi="Corbel" w:cs="Calibri"/>
        </w:rPr>
      </w:pPr>
      <w:bookmarkStart w:id="177" w:name="_Toc37230166"/>
      <w:r w:rsidRPr="00FD233E">
        <w:rPr>
          <w:rFonts w:ascii="Corbel" w:hAnsi="Corbel" w:cs="Calibri"/>
        </w:rPr>
        <w:t>Uitvoeringsplan</w:t>
      </w:r>
      <w:bookmarkEnd w:id="175"/>
      <w:bookmarkEnd w:id="176"/>
      <w:bookmarkEnd w:id="177"/>
    </w:p>
    <w:p w14:paraId="2AC2ECA5" w14:textId="77777777" w:rsidR="00C66D35" w:rsidRPr="00FD233E" w:rsidRDefault="00C66D35" w:rsidP="00FE13C9">
      <w:pPr>
        <w:numPr>
          <w:ilvl w:val="0"/>
          <w:numId w:val="10"/>
        </w:numPr>
        <w:rPr>
          <w:rFonts w:ascii="Corbel" w:hAnsi="Corbel" w:cs="Calibri"/>
        </w:rPr>
      </w:pPr>
      <w:r w:rsidRPr="00FD233E">
        <w:rPr>
          <w:rFonts w:ascii="Corbel" w:hAnsi="Corbel" w:cs="Calibri"/>
        </w:rPr>
        <w:t xml:space="preserve">De </w:t>
      </w:r>
      <w:r w:rsidR="008D3323" w:rsidRPr="00FD233E">
        <w:rPr>
          <w:rFonts w:ascii="Corbel" w:hAnsi="Corbel" w:cs="Calibri"/>
        </w:rPr>
        <w:t>O</w:t>
      </w:r>
      <w:r w:rsidR="00223011" w:rsidRPr="00FD233E">
        <w:rPr>
          <w:rFonts w:ascii="Corbel" w:hAnsi="Corbel" w:cs="Calibri"/>
        </w:rPr>
        <w:t xml:space="preserve">pdrachtnemer maakt </w:t>
      </w:r>
      <w:r w:rsidR="005B7BBF" w:rsidRPr="00FD233E">
        <w:rPr>
          <w:rFonts w:ascii="Corbel" w:hAnsi="Corbel" w:cs="Calibri"/>
        </w:rPr>
        <w:t xml:space="preserve">binnen 20 dagen </w:t>
      </w:r>
      <w:r w:rsidRPr="00FD233E">
        <w:rPr>
          <w:rFonts w:ascii="Corbel" w:hAnsi="Corbel" w:cs="Calibri"/>
        </w:rPr>
        <w:t xml:space="preserve">een uitvoeringsplan voor het uit te voeren werk. Het uitvoeringsplan moet uitgaan van en aansluiten op het door de </w:t>
      </w:r>
      <w:r w:rsidR="008D3323" w:rsidRPr="00FD233E">
        <w:rPr>
          <w:rFonts w:ascii="Corbel" w:hAnsi="Corbel" w:cs="Calibri"/>
        </w:rPr>
        <w:t>O</w:t>
      </w:r>
      <w:r w:rsidR="00DE2042" w:rsidRPr="00FD233E">
        <w:rPr>
          <w:rFonts w:ascii="Corbel" w:hAnsi="Corbel" w:cs="Calibri"/>
        </w:rPr>
        <w:t>pdrachtnemer</w:t>
      </w:r>
      <w:r w:rsidRPr="00FD233E">
        <w:rPr>
          <w:rFonts w:ascii="Corbel" w:hAnsi="Corbel" w:cs="Calibri"/>
        </w:rPr>
        <w:t xml:space="preserve"> bij zijn inschrijving overgelegde plan van aanpak. </w:t>
      </w:r>
    </w:p>
    <w:p w14:paraId="12FD4093" w14:textId="77777777" w:rsidR="00025AAA" w:rsidRPr="00FD233E" w:rsidRDefault="00025AAA" w:rsidP="00025AAA">
      <w:pPr>
        <w:ind w:left="360"/>
        <w:rPr>
          <w:rFonts w:ascii="Corbel" w:hAnsi="Corbel" w:cs="Calibri"/>
        </w:rPr>
      </w:pPr>
    </w:p>
    <w:p w14:paraId="18A2F795" w14:textId="77777777" w:rsidR="00C66D35" w:rsidRPr="00FD233E" w:rsidRDefault="00C66D35" w:rsidP="00FE13C9">
      <w:pPr>
        <w:numPr>
          <w:ilvl w:val="0"/>
          <w:numId w:val="10"/>
        </w:numPr>
        <w:rPr>
          <w:rFonts w:ascii="Corbel" w:hAnsi="Corbel" w:cs="Calibri"/>
        </w:rPr>
      </w:pPr>
      <w:r w:rsidRPr="00FD233E">
        <w:rPr>
          <w:rFonts w:ascii="Corbel" w:hAnsi="Corbel" w:cs="Calibri"/>
        </w:rPr>
        <w:t>Het uitvoeringsplan bevat ten</w:t>
      </w:r>
      <w:r w:rsidR="00223011" w:rsidRPr="00FD233E">
        <w:rPr>
          <w:rFonts w:ascii="Corbel" w:hAnsi="Corbel" w:cs="Calibri"/>
        </w:rPr>
        <w:t xml:space="preserve"> </w:t>
      </w:r>
      <w:r w:rsidRPr="00FD233E">
        <w:rPr>
          <w:rFonts w:ascii="Corbel" w:hAnsi="Corbel" w:cs="Calibri"/>
        </w:rPr>
        <w:t>minste de volgende onderdelen:</w:t>
      </w:r>
    </w:p>
    <w:p w14:paraId="3F00E11A" w14:textId="77777777" w:rsidR="00555B4A" w:rsidRPr="00FD233E" w:rsidRDefault="00C66D35" w:rsidP="00FE13C9">
      <w:pPr>
        <w:numPr>
          <w:ilvl w:val="0"/>
          <w:numId w:val="11"/>
        </w:numPr>
        <w:rPr>
          <w:rFonts w:ascii="Corbel" w:hAnsi="Corbel" w:cs="Calibri"/>
        </w:rPr>
      </w:pPr>
      <w:r w:rsidRPr="00FD233E">
        <w:rPr>
          <w:rFonts w:ascii="Corbel" w:hAnsi="Corbel" w:cs="Calibri"/>
        </w:rPr>
        <w:t>Een planning waarin de verschillende stappen</w:t>
      </w:r>
      <w:r w:rsidR="00FF4914" w:rsidRPr="00FD233E">
        <w:rPr>
          <w:rFonts w:ascii="Corbel" w:hAnsi="Corbel" w:cs="Calibri"/>
        </w:rPr>
        <w:t xml:space="preserve"> voor de onderhoudstypen en onderhoudsgangen</w:t>
      </w:r>
      <w:r w:rsidRPr="00FD233E">
        <w:rPr>
          <w:rFonts w:ascii="Corbel" w:hAnsi="Corbel" w:cs="Calibri"/>
        </w:rPr>
        <w:t xml:space="preserve"> aan de tijd worden gerelateerd en </w:t>
      </w:r>
      <w:r w:rsidR="00223011" w:rsidRPr="00FD233E">
        <w:rPr>
          <w:rFonts w:ascii="Corbel" w:hAnsi="Corbel" w:cs="Calibri"/>
        </w:rPr>
        <w:t xml:space="preserve">waarin </w:t>
      </w:r>
      <w:r w:rsidRPr="00FD233E">
        <w:rPr>
          <w:rFonts w:ascii="Corbel" w:hAnsi="Corbel" w:cs="Calibri"/>
        </w:rPr>
        <w:t>de tijdsafhankelijkheid van de onderlinge relaties van de deelprocessen tot uiting komen.</w:t>
      </w:r>
      <w:r w:rsidR="00555B4A" w:rsidRPr="00FD233E">
        <w:rPr>
          <w:rFonts w:ascii="Corbel" w:hAnsi="Corbel" w:cs="Calibri"/>
        </w:rPr>
        <w:t xml:space="preserve"> </w:t>
      </w:r>
    </w:p>
    <w:p w14:paraId="1FC87159" w14:textId="77777777" w:rsidR="00C66D35" w:rsidRPr="00FD233E" w:rsidRDefault="00C66D35" w:rsidP="00FE13C9">
      <w:pPr>
        <w:numPr>
          <w:ilvl w:val="0"/>
          <w:numId w:val="11"/>
        </w:numPr>
        <w:rPr>
          <w:rFonts w:ascii="Corbel" w:hAnsi="Corbel" w:cs="Calibri"/>
        </w:rPr>
      </w:pPr>
      <w:r w:rsidRPr="00FD233E">
        <w:rPr>
          <w:rFonts w:ascii="Corbel" w:hAnsi="Corbel" w:cs="Calibri"/>
        </w:rPr>
        <w:t xml:space="preserve">Een format voor het uitvoeringsdossier waarin alle </w:t>
      </w:r>
      <w:r w:rsidR="00903263" w:rsidRPr="00FD233E">
        <w:rPr>
          <w:rFonts w:ascii="Corbel" w:hAnsi="Corbel" w:cs="Calibri"/>
        </w:rPr>
        <w:t>werk gerelateerde</w:t>
      </w:r>
      <w:r w:rsidRPr="00FD233E">
        <w:rPr>
          <w:rFonts w:ascii="Corbel" w:hAnsi="Corbel" w:cs="Calibri"/>
        </w:rPr>
        <w:t xml:space="preserve"> informatie wordt opgenomen</w:t>
      </w:r>
      <w:r w:rsidR="00012C48" w:rsidRPr="00FD233E">
        <w:rPr>
          <w:rFonts w:ascii="Corbel" w:hAnsi="Corbel" w:cs="Calibri"/>
        </w:rPr>
        <w:t>. Dit format</w:t>
      </w:r>
      <w:r w:rsidRPr="00FD233E">
        <w:rPr>
          <w:rFonts w:ascii="Corbel" w:hAnsi="Corbel" w:cs="Calibri"/>
        </w:rPr>
        <w:t xml:space="preserve"> geld</w:t>
      </w:r>
      <w:r w:rsidR="00012C48" w:rsidRPr="00FD233E">
        <w:rPr>
          <w:rFonts w:ascii="Corbel" w:hAnsi="Corbel" w:cs="Calibri"/>
        </w:rPr>
        <w:t>t</w:t>
      </w:r>
      <w:r w:rsidRPr="00FD233E">
        <w:rPr>
          <w:rFonts w:ascii="Corbel" w:hAnsi="Corbel" w:cs="Calibri"/>
        </w:rPr>
        <w:t xml:space="preserve"> als voorbeeld voor het op te stellen </w:t>
      </w:r>
      <w:r w:rsidR="00055DAD" w:rsidRPr="00FD233E">
        <w:rPr>
          <w:rFonts w:ascii="Corbel" w:hAnsi="Corbel" w:cs="Calibri"/>
        </w:rPr>
        <w:t xml:space="preserve">digitale </w:t>
      </w:r>
      <w:r w:rsidRPr="00FD233E">
        <w:rPr>
          <w:rFonts w:ascii="Corbel" w:hAnsi="Corbel" w:cs="Calibri"/>
        </w:rPr>
        <w:t>onderhoudsdossier.</w:t>
      </w:r>
    </w:p>
    <w:p w14:paraId="67B12112" w14:textId="77777777" w:rsidR="00DC1D36" w:rsidRPr="00FD233E" w:rsidRDefault="00DC1D36" w:rsidP="00FE13C9">
      <w:pPr>
        <w:numPr>
          <w:ilvl w:val="0"/>
          <w:numId w:val="11"/>
        </w:numPr>
        <w:autoSpaceDE w:val="0"/>
        <w:autoSpaceDN w:val="0"/>
        <w:adjustRightInd w:val="0"/>
        <w:snapToGrid w:val="0"/>
        <w:spacing w:line="240" w:lineRule="auto"/>
        <w:rPr>
          <w:rFonts w:ascii="Corbel" w:hAnsi="Corbel" w:cs="Calibri"/>
        </w:rPr>
      </w:pPr>
      <w:r w:rsidRPr="00FD233E">
        <w:rPr>
          <w:rFonts w:ascii="Corbel" w:hAnsi="Corbel" w:cs="Calibri"/>
        </w:rPr>
        <w:t xml:space="preserve">Een verkeersmaatregelenplan waarin alle noodzakelijke verkeersafzettingen worden opgenomen. De </w:t>
      </w:r>
      <w:r w:rsidR="008D3323" w:rsidRPr="00FD233E">
        <w:rPr>
          <w:rFonts w:ascii="Corbel" w:hAnsi="Corbel" w:cs="Calibri"/>
        </w:rPr>
        <w:t>O</w:t>
      </w:r>
      <w:r w:rsidRPr="00FD233E">
        <w:rPr>
          <w:rFonts w:ascii="Corbel" w:hAnsi="Corbel" w:cs="Calibri"/>
        </w:rPr>
        <w:t xml:space="preserve">pdrachtnemer </w:t>
      </w:r>
      <w:r w:rsidR="00012C48" w:rsidRPr="00FD233E">
        <w:rPr>
          <w:rFonts w:ascii="Corbel" w:hAnsi="Corbel" w:cs="Calibri"/>
        </w:rPr>
        <w:t xml:space="preserve">stelt </w:t>
      </w:r>
      <w:r w:rsidRPr="00FD233E">
        <w:rPr>
          <w:rFonts w:ascii="Corbel" w:hAnsi="Corbel" w:cs="Calibri"/>
        </w:rPr>
        <w:t xml:space="preserve">hiervoor een verkeersafwikkelingsplan op en </w:t>
      </w:r>
      <w:r w:rsidR="00012C48" w:rsidRPr="00FD233E">
        <w:rPr>
          <w:rFonts w:ascii="Corbel" w:hAnsi="Corbel" w:cs="Calibri"/>
        </w:rPr>
        <w:t xml:space="preserve">geeft </w:t>
      </w:r>
      <w:r w:rsidRPr="00FD233E">
        <w:rPr>
          <w:rFonts w:ascii="Corbel" w:hAnsi="Corbel" w:cs="Calibri"/>
        </w:rPr>
        <w:t xml:space="preserve">deze ter toetsing aan de </w:t>
      </w:r>
      <w:r w:rsidR="008D3323" w:rsidRPr="00FD233E">
        <w:rPr>
          <w:rFonts w:ascii="Corbel" w:hAnsi="Corbel" w:cs="Calibri"/>
        </w:rPr>
        <w:t>O</w:t>
      </w:r>
      <w:r w:rsidR="00012C48" w:rsidRPr="00FD233E">
        <w:rPr>
          <w:rFonts w:ascii="Corbel" w:hAnsi="Corbel" w:cs="Calibri"/>
        </w:rPr>
        <w:t xml:space="preserve">pdrachtgever </w:t>
      </w:r>
      <w:r w:rsidRPr="00FD233E">
        <w:rPr>
          <w:rFonts w:ascii="Corbel" w:hAnsi="Corbel" w:cs="Calibri"/>
        </w:rPr>
        <w:t xml:space="preserve">(zie bijlage 2). </w:t>
      </w:r>
      <w:r w:rsidR="00012C48" w:rsidRPr="00FD233E">
        <w:rPr>
          <w:rFonts w:ascii="Corbel" w:hAnsi="Corbel" w:cs="Calibri"/>
        </w:rPr>
        <w:t xml:space="preserve">De </w:t>
      </w:r>
      <w:r w:rsidR="008D3323" w:rsidRPr="00FD233E">
        <w:rPr>
          <w:rFonts w:ascii="Corbel" w:hAnsi="Corbel" w:cs="Calibri"/>
        </w:rPr>
        <w:t>O</w:t>
      </w:r>
      <w:r w:rsidR="00012C48" w:rsidRPr="00FD233E">
        <w:rPr>
          <w:rFonts w:ascii="Corbel" w:hAnsi="Corbel" w:cs="Calibri"/>
        </w:rPr>
        <w:t xml:space="preserve">pdrachtnemer coördineert verkeersafzettingen </w:t>
      </w:r>
      <w:r w:rsidRPr="00FD233E">
        <w:rPr>
          <w:rFonts w:ascii="Corbel" w:hAnsi="Corbel" w:cs="Calibri"/>
        </w:rPr>
        <w:t xml:space="preserve">en omleidingsroutes. Deze worden </w:t>
      </w:r>
      <w:r w:rsidR="00012C48" w:rsidRPr="00FD233E">
        <w:rPr>
          <w:rFonts w:ascii="Corbel" w:hAnsi="Corbel" w:cs="Calibri"/>
        </w:rPr>
        <w:t xml:space="preserve">verzorgd </w:t>
      </w:r>
      <w:r w:rsidRPr="00FD233E">
        <w:rPr>
          <w:rFonts w:ascii="Corbel" w:hAnsi="Corbel" w:cs="Calibri"/>
        </w:rPr>
        <w:t xml:space="preserve">door </w:t>
      </w:r>
      <w:r w:rsidR="006247BD">
        <w:rPr>
          <w:rFonts w:ascii="Corbel" w:hAnsi="Corbel" w:cs="Calibri"/>
        </w:rPr>
        <w:t>de afdeling Logistiek</w:t>
      </w:r>
      <w:r w:rsidRPr="00FD233E">
        <w:rPr>
          <w:rFonts w:ascii="Corbel" w:hAnsi="Corbel" w:cs="Calibri"/>
        </w:rPr>
        <w:t xml:space="preserve">, op kosten van de </w:t>
      </w:r>
      <w:r w:rsidR="008D3323" w:rsidRPr="00FD233E">
        <w:rPr>
          <w:rFonts w:ascii="Corbel" w:hAnsi="Corbel" w:cs="Calibri"/>
        </w:rPr>
        <w:t>O</w:t>
      </w:r>
      <w:r w:rsidR="00012C48" w:rsidRPr="00FD233E">
        <w:rPr>
          <w:rFonts w:ascii="Corbel" w:hAnsi="Corbel" w:cs="Calibri"/>
        </w:rPr>
        <w:t>pdrachtgever.</w:t>
      </w:r>
    </w:p>
    <w:p w14:paraId="114EA328" w14:textId="77777777" w:rsidR="00C66D35" w:rsidRPr="00FD233E" w:rsidRDefault="00C66D35" w:rsidP="00FE13C9">
      <w:pPr>
        <w:numPr>
          <w:ilvl w:val="0"/>
          <w:numId w:val="10"/>
        </w:numPr>
        <w:rPr>
          <w:rFonts w:ascii="Corbel" w:hAnsi="Corbel" w:cs="Calibri"/>
        </w:rPr>
      </w:pPr>
      <w:r w:rsidRPr="00FD233E">
        <w:rPr>
          <w:rFonts w:ascii="Corbel" w:hAnsi="Corbel" w:cs="Calibri"/>
        </w:rPr>
        <w:lastRenderedPageBreak/>
        <w:t xml:space="preserve">De </w:t>
      </w:r>
      <w:r w:rsidR="008D3323" w:rsidRPr="00FD233E">
        <w:rPr>
          <w:rFonts w:ascii="Corbel" w:hAnsi="Corbel" w:cs="Calibri"/>
        </w:rPr>
        <w:t>O</w:t>
      </w:r>
      <w:r w:rsidR="00012C48" w:rsidRPr="00FD233E">
        <w:rPr>
          <w:rFonts w:ascii="Corbel" w:hAnsi="Corbel" w:cs="Calibri"/>
        </w:rPr>
        <w:t xml:space="preserve">pdrachtnemer geeft </w:t>
      </w:r>
      <w:r w:rsidRPr="00FD233E">
        <w:rPr>
          <w:rFonts w:ascii="Corbel" w:hAnsi="Corbel" w:cs="Calibri"/>
        </w:rPr>
        <w:t xml:space="preserve">de </w:t>
      </w:r>
      <w:r w:rsidR="008D3323" w:rsidRPr="00FD233E">
        <w:rPr>
          <w:rFonts w:ascii="Corbel" w:hAnsi="Corbel" w:cs="Calibri"/>
        </w:rPr>
        <w:t>O</w:t>
      </w:r>
      <w:r w:rsidR="00012C48" w:rsidRPr="00FD233E">
        <w:rPr>
          <w:rFonts w:ascii="Corbel" w:hAnsi="Corbel" w:cs="Calibri"/>
        </w:rPr>
        <w:t xml:space="preserve">pdrachtgever </w:t>
      </w:r>
      <w:r w:rsidRPr="00FD233E">
        <w:rPr>
          <w:rFonts w:ascii="Corbel" w:hAnsi="Corbel" w:cs="Calibri"/>
        </w:rPr>
        <w:t xml:space="preserve">desgevraagd </w:t>
      </w:r>
      <w:r w:rsidR="00012C48" w:rsidRPr="00FD233E">
        <w:rPr>
          <w:rFonts w:ascii="Corbel" w:hAnsi="Corbel" w:cs="Calibri"/>
        </w:rPr>
        <w:t xml:space="preserve">inzage in </w:t>
      </w:r>
      <w:r w:rsidRPr="00FD233E">
        <w:rPr>
          <w:rFonts w:ascii="Corbel" w:hAnsi="Corbel" w:cs="Calibri"/>
        </w:rPr>
        <w:t xml:space="preserve">alle relevante documenten waarnaar in het uitvoeringsplan wordt verwezen. </w:t>
      </w:r>
    </w:p>
    <w:p w14:paraId="10D5F36D" w14:textId="77777777" w:rsidR="00C66D35" w:rsidRPr="00FD233E" w:rsidRDefault="00C66D35" w:rsidP="00C92D59">
      <w:pPr>
        <w:pStyle w:val="Kop3"/>
        <w:rPr>
          <w:rFonts w:ascii="Corbel" w:hAnsi="Corbel" w:cs="Calibri"/>
        </w:rPr>
      </w:pPr>
      <w:bookmarkStart w:id="178" w:name="_Toc167666838"/>
      <w:bookmarkStart w:id="179" w:name="_Toc422748180"/>
      <w:bookmarkStart w:id="180" w:name="_Toc37230167"/>
      <w:bookmarkStart w:id="181" w:name="_Toc153348204"/>
      <w:r w:rsidRPr="00FD233E">
        <w:rPr>
          <w:rFonts w:ascii="Corbel" w:hAnsi="Corbel" w:cs="Calibri"/>
        </w:rPr>
        <w:t>Uitvoeringsdossier</w:t>
      </w:r>
      <w:bookmarkEnd w:id="178"/>
      <w:bookmarkEnd w:id="179"/>
      <w:bookmarkEnd w:id="180"/>
    </w:p>
    <w:p w14:paraId="7AE8516B" w14:textId="77777777" w:rsidR="00C66D35" w:rsidRPr="00FD233E" w:rsidRDefault="00C66D35" w:rsidP="00E646A2">
      <w:pPr>
        <w:rPr>
          <w:rFonts w:ascii="Corbel" w:hAnsi="Corbel" w:cs="Calibri"/>
        </w:rPr>
      </w:pPr>
      <w:r w:rsidRPr="00FD233E">
        <w:rPr>
          <w:rFonts w:ascii="Corbel" w:hAnsi="Corbel" w:cs="Calibri"/>
        </w:rPr>
        <w:t xml:space="preserve">De </w:t>
      </w:r>
      <w:r w:rsidR="008D3323" w:rsidRPr="00FD233E">
        <w:rPr>
          <w:rFonts w:ascii="Corbel" w:hAnsi="Corbel" w:cs="Calibri"/>
        </w:rPr>
        <w:t>O</w:t>
      </w:r>
      <w:r w:rsidR="00DE2042" w:rsidRPr="00FD233E">
        <w:rPr>
          <w:rFonts w:ascii="Corbel" w:hAnsi="Corbel" w:cs="Calibri"/>
        </w:rPr>
        <w:t>pdrachtnemer</w:t>
      </w:r>
      <w:r w:rsidRPr="00FD233E">
        <w:rPr>
          <w:rFonts w:ascii="Corbel" w:hAnsi="Corbel" w:cs="Calibri"/>
        </w:rPr>
        <w:t xml:space="preserve"> stelt gedurende de werkzaamheden een uitvoeringsdossier op</w:t>
      </w:r>
      <w:r w:rsidR="00AF215B" w:rsidRPr="00FD233E">
        <w:rPr>
          <w:rFonts w:ascii="Corbel" w:hAnsi="Corbel" w:cs="Calibri"/>
        </w:rPr>
        <w:t xml:space="preserve"> en zet dit in VISI</w:t>
      </w:r>
      <w:r w:rsidRPr="00FD233E">
        <w:rPr>
          <w:rFonts w:ascii="Corbel" w:hAnsi="Corbel" w:cs="Calibri"/>
        </w:rPr>
        <w:t>.</w:t>
      </w:r>
      <w:r w:rsidR="00424134" w:rsidRPr="00FD233E">
        <w:rPr>
          <w:rFonts w:ascii="Corbel" w:hAnsi="Corbel" w:cs="Calibri"/>
        </w:rPr>
        <w:t xml:space="preserve"> </w:t>
      </w:r>
      <w:r w:rsidRPr="00FD233E">
        <w:rPr>
          <w:rFonts w:ascii="Corbel" w:hAnsi="Corbel" w:cs="Calibri"/>
        </w:rPr>
        <w:t>Dit dossier moet minimaal het volgende bevatten:</w:t>
      </w:r>
    </w:p>
    <w:p w14:paraId="3D88783F" w14:textId="77777777" w:rsidR="00C66D35" w:rsidRPr="00FD233E" w:rsidRDefault="00C66D35" w:rsidP="00FE13C9">
      <w:pPr>
        <w:numPr>
          <w:ilvl w:val="0"/>
          <w:numId w:val="14"/>
        </w:numPr>
        <w:spacing w:line="240" w:lineRule="auto"/>
        <w:rPr>
          <w:rFonts w:ascii="Corbel" w:hAnsi="Corbel" w:cs="Calibri"/>
        </w:rPr>
      </w:pPr>
      <w:r w:rsidRPr="00FD233E">
        <w:rPr>
          <w:rFonts w:ascii="Corbel" w:hAnsi="Corbel" w:cs="Calibri"/>
        </w:rPr>
        <w:t xml:space="preserve">Verslaglegging uitvoeringsvergaderingen </w:t>
      </w:r>
      <w:r w:rsidR="00DE2042" w:rsidRPr="00FD233E">
        <w:rPr>
          <w:rFonts w:ascii="Corbel" w:hAnsi="Corbel" w:cs="Calibri"/>
        </w:rPr>
        <w:t>Opdrachtnemer</w:t>
      </w:r>
      <w:r w:rsidRPr="00FD233E">
        <w:rPr>
          <w:rFonts w:ascii="Corbel" w:hAnsi="Corbel" w:cs="Calibri"/>
        </w:rPr>
        <w:t xml:space="preserve"> - </w:t>
      </w:r>
      <w:r w:rsidR="00DE2042" w:rsidRPr="00FD233E">
        <w:rPr>
          <w:rFonts w:ascii="Corbel" w:hAnsi="Corbel" w:cs="Calibri"/>
        </w:rPr>
        <w:t>Opdrachtgever</w:t>
      </w:r>
      <w:r w:rsidRPr="00FD233E">
        <w:rPr>
          <w:rFonts w:ascii="Corbel" w:hAnsi="Corbel" w:cs="Calibri"/>
        </w:rPr>
        <w:t xml:space="preserve"> en vergaderingen / overleggen met derden</w:t>
      </w:r>
      <w:r w:rsidR="00424134" w:rsidRPr="00FD233E">
        <w:rPr>
          <w:rFonts w:ascii="Corbel" w:hAnsi="Corbel" w:cs="Calibri"/>
        </w:rPr>
        <w:t xml:space="preserve"> (zie ook </w:t>
      </w:r>
      <w:r w:rsidR="002D78D5" w:rsidRPr="00FD233E">
        <w:rPr>
          <w:rFonts w:ascii="Corbel" w:hAnsi="Corbel" w:cs="Calibri"/>
        </w:rPr>
        <w:t>8.1.</w:t>
      </w:r>
      <w:r w:rsidR="00702C48" w:rsidRPr="00FD233E">
        <w:rPr>
          <w:rFonts w:ascii="Corbel" w:hAnsi="Corbel" w:cs="Calibri"/>
        </w:rPr>
        <w:t>2</w:t>
      </w:r>
      <w:r w:rsidR="00424134" w:rsidRPr="00FD233E">
        <w:rPr>
          <w:rFonts w:ascii="Corbel" w:hAnsi="Corbel" w:cs="Calibri"/>
        </w:rPr>
        <w:t>).</w:t>
      </w:r>
    </w:p>
    <w:p w14:paraId="3779E4D3" w14:textId="77777777" w:rsidR="0015502A" w:rsidRPr="00FD233E" w:rsidRDefault="0015502A" w:rsidP="00FE13C9">
      <w:pPr>
        <w:numPr>
          <w:ilvl w:val="0"/>
          <w:numId w:val="14"/>
        </w:numPr>
        <w:spacing w:line="240" w:lineRule="auto"/>
        <w:rPr>
          <w:rFonts w:ascii="Corbel" w:hAnsi="Corbel" w:cs="Calibri"/>
        </w:rPr>
      </w:pPr>
      <w:r w:rsidRPr="00FD233E">
        <w:rPr>
          <w:rFonts w:ascii="Corbel" w:hAnsi="Corbel" w:cs="Calibri"/>
        </w:rPr>
        <w:t>Besluitenlijst</w:t>
      </w:r>
    </w:p>
    <w:p w14:paraId="5A4C479F" w14:textId="77777777" w:rsidR="00424134" w:rsidRPr="00FD233E" w:rsidRDefault="00C66D35" w:rsidP="00FE13C9">
      <w:pPr>
        <w:numPr>
          <w:ilvl w:val="0"/>
          <w:numId w:val="14"/>
        </w:numPr>
        <w:spacing w:line="240" w:lineRule="auto"/>
        <w:rPr>
          <w:rFonts w:ascii="Corbel" w:hAnsi="Corbel" w:cs="Calibri"/>
        </w:rPr>
      </w:pPr>
      <w:r w:rsidRPr="00FD233E">
        <w:rPr>
          <w:rFonts w:ascii="Corbel" w:hAnsi="Corbel" w:cs="Calibri"/>
        </w:rPr>
        <w:t>Planning werkzaamheden</w:t>
      </w:r>
      <w:r w:rsidR="00424134" w:rsidRPr="00FD233E">
        <w:rPr>
          <w:rFonts w:ascii="Corbel" w:hAnsi="Corbel" w:cs="Calibri"/>
        </w:rPr>
        <w:t xml:space="preserve"> (zie ook </w:t>
      </w:r>
      <w:r w:rsidR="008640CB" w:rsidRPr="00FD233E">
        <w:rPr>
          <w:rFonts w:ascii="Corbel" w:hAnsi="Corbel" w:cs="Calibri"/>
        </w:rPr>
        <w:t>8.</w:t>
      </w:r>
      <w:r w:rsidR="0049263B" w:rsidRPr="00FD233E">
        <w:rPr>
          <w:rFonts w:ascii="Corbel" w:hAnsi="Corbel" w:cs="Calibri"/>
        </w:rPr>
        <w:t>3</w:t>
      </w:r>
      <w:r w:rsidR="002D78D5" w:rsidRPr="00FD233E">
        <w:rPr>
          <w:rFonts w:ascii="Corbel" w:hAnsi="Corbel" w:cs="Calibri"/>
        </w:rPr>
        <w:t>.</w:t>
      </w:r>
      <w:r w:rsidR="008640CB" w:rsidRPr="00FD233E">
        <w:rPr>
          <w:rFonts w:ascii="Corbel" w:hAnsi="Corbel" w:cs="Calibri"/>
        </w:rPr>
        <w:t>1</w:t>
      </w:r>
      <w:r w:rsidR="00424134" w:rsidRPr="00FD233E">
        <w:rPr>
          <w:rFonts w:ascii="Corbel" w:hAnsi="Corbel" w:cs="Calibri"/>
        </w:rPr>
        <w:t>).</w:t>
      </w:r>
    </w:p>
    <w:p w14:paraId="3B6477DA" w14:textId="77777777" w:rsidR="00C66D35" w:rsidRPr="00FD233E" w:rsidRDefault="00C66D35" w:rsidP="00FE13C9">
      <w:pPr>
        <w:numPr>
          <w:ilvl w:val="0"/>
          <w:numId w:val="14"/>
        </w:numPr>
        <w:spacing w:line="240" w:lineRule="auto"/>
        <w:rPr>
          <w:rFonts w:ascii="Corbel" w:hAnsi="Corbel" w:cs="Calibri"/>
        </w:rPr>
      </w:pPr>
      <w:r w:rsidRPr="00FD233E">
        <w:rPr>
          <w:rFonts w:ascii="Corbel" w:hAnsi="Corbel" w:cs="Calibri"/>
        </w:rPr>
        <w:t xml:space="preserve">Verkeersafwikkelingplan (zie ook </w:t>
      </w:r>
      <w:r w:rsidR="008640CB" w:rsidRPr="00FD233E">
        <w:rPr>
          <w:rFonts w:ascii="Corbel" w:hAnsi="Corbel" w:cs="Calibri"/>
        </w:rPr>
        <w:t>8.</w:t>
      </w:r>
      <w:r w:rsidR="0049263B" w:rsidRPr="00FD233E">
        <w:rPr>
          <w:rFonts w:ascii="Corbel" w:hAnsi="Corbel" w:cs="Calibri"/>
        </w:rPr>
        <w:t>3</w:t>
      </w:r>
      <w:r w:rsidR="008640CB" w:rsidRPr="00FD233E">
        <w:rPr>
          <w:rFonts w:ascii="Corbel" w:hAnsi="Corbel" w:cs="Calibri"/>
        </w:rPr>
        <w:t>.1</w:t>
      </w:r>
      <w:r w:rsidRPr="00FD233E">
        <w:rPr>
          <w:rFonts w:ascii="Corbel" w:hAnsi="Corbel" w:cs="Calibri"/>
        </w:rPr>
        <w:t>).</w:t>
      </w:r>
    </w:p>
    <w:p w14:paraId="1856BEEA" w14:textId="77777777" w:rsidR="00C66D35" w:rsidRPr="00FD233E" w:rsidRDefault="00C66D35" w:rsidP="00FE13C9">
      <w:pPr>
        <w:numPr>
          <w:ilvl w:val="0"/>
          <w:numId w:val="14"/>
        </w:numPr>
        <w:spacing w:line="240" w:lineRule="auto"/>
        <w:rPr>
          <w:rFonts w:ascii="Corbel" w:hAnsi="Corbel" w:cs="Calibri"/>
        </w:rPr>
      </w:pPr>
      <w:r w:rsidRPr="00FD233E">
        <w:rPr>
          <w:rFonts w:ascii="Corbel" w:hAnsi="Corbel" w:cs="Calibri"/>
        </w:rPr>
        <w:t xml:space="preserve">V&amp;G-plan- en </w:t>
      </w:r>
      <w:r w:rsidR="00FC71CD" w:rsidRPr="00FD233E">
        <w:rPr>
          <w:rFonts w:ascii="Corbel" w:hAnsi="Corbel" w:cs="Calibri"/>
        </w:rPr>
        <w:t>-</w:t>
      </w:r>
      <w:r w:rsidRPr="00FD233E">
        <w:rPr>
          <w:rFonts w:ascii="Corbel" w:hAnsi="Corbel" w:cs="Calibri"/>
        </w:rPr>
        <w:t xml:space="preserve">dossier (zie ook </w:t>
      </w:r>
      <w:r w:rsidR="002D78D5" w:rsidRPr="00FD233E">
        <w:rPr>
          <w:rFonts w:ascii="Corbel" w:hAnsi="Corbel" w:cs="Calibri"/>
        </w:rPr>
        <w:t>8</w:t>
      </w:r>
      <w:r w:rsidR="00B16D1A" w:rsidRPr="00FD233E">
        <w:rPr>
          <w:rFonts w:ascii="Corbel" w:hAnsi="Corbel" w:cs="Calibri"/>
        </w:rPr>
        <w:t>.2.2</w:t>
      </w:r>
      <w:r w:rsidRPr="00FD233E">
        <w:rPr>
          <w:rFonts w:ascii="Corbel" w:hAnsi="Corbel" w:cs="Calibri"/>
        </w:rPr>
        <w:t>).</w:t>
      </w:r>
    </w:p>
    <w:p w14:paraId="52E6CCE1" w14:textId="77777777" w:rsidR="00C66D35" w:rsidRPr="00FD233E" w:rsidRDefault="00C66D35" w:rsidP="00FE13C9">
      <w:pPr>
        <w:numPr>
          <w:ilvl w:val="0"/>
          <w:numId w:val="14"/>
        </w:numPr>
        <w:spacing w:line="240" w:lineRule="auto"/>
        <w:rPr>
          <w:rFonts w:ascii="Corbel" w:hAnsi="Corbel" w:cs="Calibri"/>
        </w:rPr>
      </w:pPr>
      <w:r w:rsidRPr="00FD233E">
        <w:rPr>
          <w:rFonts w:ascii="Corbel" w:hAnsi="Corbel" w:cs="Calibri"/>
        </w:rPr>
        <w:t>Vergunningen (aanvraag en verlening)</w:t>
      </w:r>
      <w:r w:rsidR="00424134" w:rsidRPr="00FD233E">
        <w:rPr>
          <w:rFonts w:ascii="Corbel" w:hAnsi="Corbel" w:cs="Calibri"/>
        </w:rPr>
        <w:t xml:space="preserve"> </w:t>
      </w:r>
      <w:r w:rsidR="008640CB" w:rsidRPr="00FD233E">
        <w:rPr>
          <w:rFonts w:ascii="Corbel" w:hAnsi="Corbel" w:cs="Calibri"/>
        </w:rPr>
        <w:t xml:space="preserve">(zie ook art 12 van </w:t>
      </w:r>
      <w:r w:rsidR="007A65FF" w:rsidRPr="00FD233E">
        <w:rPr>
          <w:rFonts w:ascii="Corbel" w:hAnsi="Corbel" w:cs="Calibri"/>
        </w:rPr>
        <w:t xml:space="preserve">de </w:t>
      </w:r>
      <w:r w:rsidR="008640CB" w:rsidRPr="00FD233E">
        <w:rPr>
          <w:rFonts w:ascii="Corbel" w:hAnsi="Corbel" w:cs="Calibri"/>
        </w:rPr>
        <w:t>concept overeenkomst</w:t>
      </w:r>
      <w:r w:rsidR="00424134" w:rsidRPr="00FD233E">
        <w:rPr>
          <w:rFonts w:ascii="Corbel" w:hAnsi="Corbel" w:cs="Calibri"/>
        </w:rPr>
        <w:t>).</w:t>
      </w:r>
    </w:p>
    <w:p w14:paraId="7B4EC494" w14:textId="6CFB4B23" w:rsidR="002A36E7" w:rsidRPr="00FD233E" w:rsidRDefault="00C16607" w:rsidP="00FE13C9">
      <w:pPr>
        <w:numPr>
          <w:ilvl w:val="0"/>
          <w:numId w:val="14"/>
        </w:numPr>
        <w:spacing w:line="240" w:lineRule="auto"/>
        <w:rPr>
          <w:rFonts w:ascii="Corbel" w:hAnsi="Corbel" w:cs="Calibri"/>
        </w:rPr>
      </w:pPr>
      <w:r>
        <w:rPr>
          <w:rFonts w:ascii="Corbel" w:hAnsi="Corbel" w:cs="Calibri"/>
        </w:rPr>
        <w:t>Evenementen</w:t>
      </w:r>
      <w:r w:rsidR="008D2592">
        <w:rPr>
          <w:rFonts w:ascii="Corbel" w:hAnsi="Corbel" w:cs="Calibri"/>
        </w:rPr>
        <w:t>r</w:t>
      </w:r>
      <w:r w:rsidR="002A36E7" w:rsidRPr="00FD233E">
        <w:rPr>
          <w:rFonts w:ascii="Corbel" w:hAnsi="Corbel" w:cs="Calibri"/>
        </w:rPr>
        <w:t>apportages</w:t>
      </w:r>
      <w:r w:rsidR="00424134" w:rsidRPr="00FD233E">
        <w:rPr>
          <w:rFonts w:ascii="Corbel" w:hAnsi="Corbel" w:cs="Calibri"/>
        </w:rPr>
        <w:t xml:space="preserve"> (zie ook </w:t>
      </w:r>
      <w:r w:rsidR="008640CB" w:rsidRPr="00FD233E">
        <w:rPr>
          <w:rFonts w:ascii="Corbel" w:hAnsi="Corbel" w:cs="Calibri"/>
        </w:rPr>
        <w:t>8.1.</w:t>
      </w:r>
      <w:r w:rsidR="00702C48" w:rsidRPr="00FD233E">
        <w:rPr>
          <w:rFonts w:ascii="Corbel" w:hAnsi="Corbel" w:cs="Calibri"/>
        </w:rPr>
        <w:t>3</w:t>
      </w:r>
      <w:r w:rsidR="00424134" w:rsidRPr="00FD233E">
        <w:rPr>
          <w:rFonts w:ascii="Corbel" w:hAnsi="Corbel" w:cs="Calibri"/>
        </w:rPr>
        <w:t>).</w:t>
      </w:r>
    </w:p>
    <w:p w14:paraId="17D850BD" w14:textId="77777777" w:rsidR="00E35EBE" w:rsidRPr="00FD233E" w:rsidRDefault="00E35EBE" w:rsidP="00FE13C9">
      <w:pPr>
        <w:numPr>
          <w:ilvl w:val="0"/>
          <w:numId w:val="14"/>
        </w:numPr>
        <w:spacing w:line="240" w:lineRule="auto"/>
        <w:rPr>
          <w:rFonts w:ascii="Corbel" w:hAnsi="Corbel" w:cs="Calibri"/>
        </w:rPr>
      </w:pPr>
      <w:r w:rsidRPr="00FD233E">
        <w:rPr>
          <w:rFonts w:ascii="Corbel" w:hAnsi="Corbel" w:cs="Calibri"/>
        </w:rPr>
        <w:t>De stortbonnen</w:t>
      </w:r>
      <w:r w:rsidR="00424134" w:rsidRPr="00FD233E">
        <w:rPr>
          <w:rFonts w:ascii="Corbel" w:hAnsi="Corbel" w:cs="Calibri"/>
        </w:rPr>
        <w:t xml:space="preserve"> (zie ook </w:t>
      </w:r>
      <w:r w:rsidR="008640CB" w:rsidRPr="00FD233E">
        <w:rPr>
          <w:rFonts w:ascii="Corbel" w:hAnsi="Corbel" w:cs="Calibri"/>
        </w:rPr>
        <w:t>8</w:t>
      </w:r>
      <w:r w:rsidR="00B16D1A" w:rsidRPr="00FD233E">
        <w:rPr>
          <w:rFonts w:ascii="Corbel" w:hAnsi="Corbel" w:cs="Calibri"/>
        </w:rPr>
        <w:t>.</w:t>
      </w:r>
      <w:r w:rsidR="0049263B" w:rsidRPr="00FD233E">
        <w:rPr>
          <w:rFonts w:ascii="Corbel" w:hAnsi="Corbel" w:cs="Calibri"/>
        </w:rPr>
        <w:t>3</w:t>
      </w:r>
      <w:r w:rsidR="00B16D1A" w:rsidRPr="00FD233E">
        <w:rPr>
          <w:rFonts w:ascii="Corbel" w:hAnsi="Corbel" w:cs="Calibri"/>
        </w:rPr>
        <w:t>.4</w:t>
      </w:r>
      <w:r w:rsidR="00424134" w:rsidRPr="00FD233E">
        <w:rPr>
          <w:rFonts w:ascii="Corbel" w:hAnsi="Corbel" w:cs="Calibri"/>
        </w:rPr>
        <w:t>).</w:t>
      </w:r>
    </w:p>
    <w:p w14:paraId="609E1695" w14:textId="77777777" w:rsidR="0053092C" w:rsidRPr="00FD233E" w:rsidRDefault="0053092C" w:rsidP="00C92D59">
      <w:pPr>
        <w:pStyle w:val="Kop3"/>
        <w:rPr>
          <w:rFonts w:ascii="Corbel" w:hAnsi="Corbel" w:cs="Calibri"/>
        </w:rPr>
      </w:pPr>
      <w:bookmarkStart w:id="182" w:name="_Toc37230168"/>
      <w:bookmarkStart w:id="183" w:name="_Toc167666867"/>
      <w:bookmarkStart w:id="184" w:name="_Toc247687047"/>
      <w:bookmarkStart w:id="185" w:name="_Toc339529001"/>
      <w:bookmarkStart w:id="186" w:name="_Toc422748233"/>
      <w:bookmarkStart w:id="187" w:name="_Toc167666849"/>
      <w:bookmarkStart w:id="188" w:name="_Toc422748185"/>
      <w:bookmarkStart w:id="189" w:name="_Toc40257623"/>
      <w:bookmarkStart w:id="190" w:name="_Toc40257781"/>
      <w:bookmarkStart w:id="191" w:name="_Toc40257826"/>
      <w:bookmarkStart w:id="192" w:name="_Toc40260138"/>
      <w:bookmarkStart w:id="193" w:name="_Toc40260176"/>
      <w:bookmarkStart w:id="194" w:name="_Toc54511643"/>
      <w:bookmarkStart w:id="195" w:name="_Toc167666868"/>
      <w:bookmarkEnd w:id="181"/>
      <w:r w:rsidRPr="00FD233E">
        <w:rPr>
          <w:rFonts w:ascii="Corbel" w:hAnsi="Corbel" w:cs="Calibri"/>
        </w:rPr>
        <w:t>Werktijden/Hinder</w:t>
      </w:r>
      <w:bookmarkEnd w:id="182"/>
    </w:p>
    <w:p w14:paraId="2BD54D9D" w14:textId="77777777" w:rsidR="0053092C" w:rsidRPr="00FD233E" w:rsidRDefault="0053092C" w:rsidP="00474A4E">
      <w:pPr>
        <w:numPr>
          <w:ilvl w:val="0"/>
          <w:numId w:val="21"/>
        </w:numPr>
        <w:rPr>
          <w:rFonts w:ascii="Corbel" w:hAnsi="Corbel" w:cs="Calibri"/>
        </w:rPr>
      </w:pPr>
      <w:r w:rsidRPr="00FD233E">
        <w:rPr>
          <w:rFonts w:ascii="Corbel" w:hAnsi="Corbel" w:cs="Calibri"/>
        </w:rPr>
        <w:t>Het verrichten van werkzaamheden langs, aan en op hoofdwegen</w:t>
      </w:r>
      <w:r w:rsidR="00DB3C32" w:rsidRPr="00FD233E">
        <w:rPr>
          <w:rFonts w:ascii="Corbel" w:hAnsi="Corbel" w:cs="Calibri"/>
        </w:rPr>
        <w:t>, GVB</w:t>
      </w:r>
      <w:r w:rsidR="00903263" w:rsidRPr="00FD233E">
        <w:rPr>
          <w:rFonts w:ascii="Corbel" w:hAnsi="Corbel" w:cs="Calibri"/>
        </w:rPr>
        <w:t>-</w:t>
      </w:r>
      <w:r w:rsidR="00DB3C32" w:rsidRPr="00FD233E">
        <w:rPr>
          <w:rFonts w:ascii="Corbel" w:hAnsi="Corbel" w:cs="Calibri"/>
        </w:rPr>
        <w:t>spoor</w:t>
      </w:r>
      <w:r w:rsidRPr="00FD233E">
        <w:rPr>
          <w:rFonts w:ascii="Corbel" w:hAnsi="Corbel" w:cs="Calibri"/>
        </w:rPr>
        <w:t xml:space="preserve"> en spoorwegen is uitsluitend toegestaan na overleg met en goedkeuring door de betreffende (spoor)wegbeheerder. </w:t>
      </w:r>
    </w:p>
    <w:p w14:paraId="310F40B3" w14:textId="77777777" w:rsidR="0053092C" w:rsidRPr="00FD233E" w:rsidRDefault="0053092C" w:rsidP="0053092C">
      <w:pPr>
        <w:ind w:left="360"/>
        <w:rPr>
          <w:rFonts w:ascii="Corbel" w:hAnsi="Corbel" w:cs="Calibri"/>
        </w:rPr>
      </w:pPr>
    </w:p>
    <w:p w14:paraId="3131E380" w14:textId="77777777" w:rsidR="0053092C" w:rsidRPr="00FD233E" w:rsidRDefault="0053092C" w:rsidP="00474A4E">
      <w:pPr>
        <w:numPr>
          <w:ilvl w:val="0"/>
          <w:numId w:val="21"/>
        </w:numPr>
        <w:rPr>
          <w:rFonts w:ascii="Corbel" w:hAnsi="Corbel" w:cs="Calibri"/>
        </w:rPr>
      </w:pPr>
      <w:r w:rsidRPr="00FD233E">
        <w:rPr>
          <w:rFonts w:ascii="Corbel" w:hAnsi="Corbel" w:cs="Calibri"/>
        </w:rPr>
        <w:t xml:space="preserve">Bij weggedeeltes die geheel of gedeeltelijk voor doorgaand verkeer worden afgesloten, </w:t>
      </w:r>
      <w:r w:rsidR="00CF6157" w:rsidRPr="00FD233E">
        <w:rPr>
          <w:rFonts w:ascii="Corbel" w:hAnsi="Corbel" w:cs="Calibri"/>
        </w:rPr>
        <w:t xml:space="preserve">moeten </w:t>
      </w:r>
      <w:r w:rsidRPr="00FD233E">
        <w:rPr>
          <w:rFonts w:ascii="Corbel" w:hAnsi="Corbel" w:cs="Calibri"/>
        </w:rPr>
        <w:t xml:space="preserve">de woningen, bedrijven en percelen op plaatsen waar geen werkzaamheden plaatsvinden </w:t>
      </w:r>
      <w:r w:rsidR="00CF6157" w:rsidRPr="00FD233E">
        <w:rPr>
          <w:rFonts w:ascii="Corbel" w:hAnsi="Corbel" w:cs="Calibri"/>
        </w:rPr>
        <w:t>altijd</w:t>
      </w:r>
      <w:r w:rsidRPr="00FD233E">
        <w:rPr>
          <w:rFonts w:ascii="Corbel" w:hAnsi="Corbel" w:cs="Calibri"/>
        </w:rPr>
        <w:t xml:space="preserve"> bereikbaar zijn voor aanwonenden, hulpdiensten en bedrijven. </w:t>
      </w:r>
    </w:p>
    <w:p w14:paraId="61F1827C" w14:textId="77777777" w:rsidR="0053092C" w:rsidRPr="00FD233E" w:rsidRDefault="0053092C" w:rsidP="0053092C">
      <w:pPr>
        <w:ind w:left="360"/>
        <w:rPr>
          <w:rFonts w:ascii="Corbel" w:hAnsi="Corbel" w:cs="Calibri"/>
        </w:rPr>
      </w:pPr>
    </w:p>
    <w:p w14:paraId="0927B8D9" w14:textId="77777777" w:rsidR="0053092C" w:rsidRPr="00FD233E" w:rsidRDefault="0053092C" w:rsidP="00474A4E">
      <w:pPr>
        <w:numPr>
          <w:ilvl w:val="0"/>
          <w:numId w:val="21"/>
        </w:numPr>
        <w:rPr>
          <w:rFonts w:ascii="Corbel" w:hAnsi="Corbel" w:cs="Calibri"/>
        </w:rPr>
      </w:pPr>
      <w:r w:rsidRPr="00FD233E">
        <w:rPr>
          <w:rFonts w:ascii="Corbel" w:hAnsi="Corbel" w:cs="Calibri"/>
        </w:rPr>
        <w:t>Tijdens de uitvoeringswerkzaamheden moet hinder voor de omgeving zo</w:t>
      </w:r>
      <w:r w:rsidR="00CF6157" w:rsidRPr="00FD233E">
        <w:rPr>
          <w:rFonts w:ascii="Corbel" w:hAnsi="Corbel" w:cs="Calibri"/>
        </w:rPr>
        <w:t xml:space="preserve"> </w:t>
      </w:r>
      <w:r w:rsidRPr="00FD233E">
        <w:rPr>
          <w:rFonts w:ascii="Corbel" w:hAnsi="Corbel" w:cs="Calibri"/>
        </w:rPr>
        <w:t>veel mogelijk worden beperkt. Hieronder wordt onder andere begrepen:</w:t>
      </w:r>
    </w:p>
    <w:p w14:paraId="53EB2297" w14:textId="77777777" w:rsidR="0053092C" w:rsidRPr="00FD233E" w:rsidRDefault="0053092C" w:rsidP="00474A4E">
      <w:pPr>
        <w:numPr>
          <w:ilvl w:val="0"/>
          <w:numId w:val="41"/>
        </w:numPr>
        <w:rPr>
          <w:rFonts w:ascii="Corbel" w:hAnsi="Corbel" w:cs="Calibri"/>
        </w:rPr>
      </w:pPr>
      <w:r w:rsidRPr="00FD233E">
        <w:rPr>
          <w:rFonts w:ascii="Corbel" w:hAnsi="Corbel" w:cs="Calibri"/>
        </w:rPr>
        <w:t>Hinder door werkzaamheden.</w:t>
      </w:r>
    </w:p>
    <w:p w14:paraId="7E9AD8D0" w14:textId="77777777" w:rsidR="0053092C" w:rsidRPr="00FD233E" w:rsidRDefault="0053092C" w:rsidP="00474A4E">
      <w:pPr>
        <w:numPr>
          <w:ilvl w:val="0"/>
          <w:numId w:val="41"/>
        </w:numPr>
        <w:rPr>
          <w:rFonts w:ascii="Corbel" w:hAnsi="Corbel" w:cs="Calibri"/>
        </w:rPr>
      </w:pPr>
      <w:r w:rsidRPr="00FD233E">
        <w:rPr>
          <w:rFonts w:ascii="Corbel" w:hAnsi="Corbel" w:cs="Calibri"/>
        </w:rPr>
        <w:t xml:space="preserve">Geluidsoverlast: In aanvulling op het bepaalde in de circulaire "Bouwlawaai" van de Minister van Volksgezondheid en Milieuhygiëne van 2 maart 1981, nr. 208399 DGMH/G, aan o.m. de gemeentebesturen, wordt het volgende bepaald: De te gebruiken graafmachines, aggregaten, compressoren maaimachines, veegmachines, borstelmachines, tractoren, bladblazers enz. moeten op ruime afstand van de bestaande bebouwing worden opgesteld en zodanig zijn afgeschermd, dat de geluidssterkte tussen 07.00 uur en 19.00 uur niet meer is dan 50dB(A), tussen 19.00 en 23.00 uur niet meer is dan 40 dB)(A) en tussen 23.00 uur en 07.00 uur niet meer is dan 35 dB(A), gemeten aan de gevel op 15 m1 hoogte. </w:t>
      </w:r>
    </w:p>
    <w:p w14:paraId="157C9B3A" w14:textId="77777777" w:rsidR="00A95D9B" w:rsidRPr="00FD233E" w:rsidRDefault="00A95D9B" w:rsidP="00C92D59">
      <w:pPr>
        <w:pStyle w:val="Kop3"/>
        <w:rPr>
          <w:rFonts w:ascii="Corbel" w:hAnsi="Corbel" w:cs="Calibri"/>
        </w:rPr>
      </w:pPr>
      <w:bookmarkStart w:id="196" w:name="_Toc37230169"/>
      <w:r w:rsidRPr="00FD233E">
        <w:rPr>
          <w:rFonts w:ascii="Corbel" w:hAnsi="Corbel" w:cs="Calibri"/>
        </w:rPr>
        <w:t>Vrijkomende materialen</w:t>
      </w:r>
      <w:bookmarkEnd w:id="183"/>
      <w:bookmarkEnd w:id="184"/>
      <w:bookmarkEnd w:id="185"/>
      <w:bookmarkEnd w:id="186"/>
      <w:bookmarkEnd w:id="196"/>
    </w:p>
    <w:p w14:paraId="685BB6B1" w14:textId="77777777" w:rsidR="006440EC" w:rsidRPr="00FD233E" w:rsidRDefault="00CF6157" w:rsidP="00474A4E">
      <w:pPr>
        <w:numPr>
          <w:ilvl w:val="0"/>
          <w:numId w:val="52"/>
        </w:numPr>
        <w:rPr>
          <w:rFonts w:ascii="Corbel" w:hAnsi="Corbel" w:cs="Calibri"/>
        </w:rPr>
      </w:pPr>
      <w:r w:rsidRPr="00FD233E">
        <w:rPr>
          <w:rFonts w:ascii="Corbel" w:hAnsi="Corbel" w:cs="Calibri"/>
        </w:rPr>
        <w:t>Opdrachtnemer houdt v</w:t>
      </w:r>
      <w:r w:rsidR="00DC1D36" w:rsidRPr="00FD233E">
        <w:rPr>
          <w:rFonts w:ascii="Corbel" w:hAnsi="Corbel" w:cs="Calibri"/>
        </w:rPr>
        <w:t xml:space="preserve">rijgekomen materialen van verschillende aard van elkaar gescheiden. Hierbij treft de </w:t>
      </w:r>
      <w:r w:rsidRPr="00FD233E">
        <w:rPr>
          <w:rFonts w:ascii="Corbel" w:hAnsi="Corbel" w:cs="Calibri"/>
        </w:rPr>
        <w:t xml:space="preserve">opdrachtnemer </w:t>
      </w:r>
      <w:r w:rsidR="00DC1D36" w:rsidRPr="00FD233E">
        <w:rPr>
          <w:rFonts w:ascii="Corbel" w:hAnsi="Corbel" w:cs="Calibri"/>
        </w:rPr>
        <w:t>maatregelen ter voorkoming van vermenging.</w:t>
      </w:r>
    </w:p>
    <w:p w14:paraId="217C8E1A" w14:textId="77777777" w:rsidR="00DC1D36" w:rsidRPr="00FD233E" w:rsidRDefault="00DC1D36" w:rsidP="00475EF9">
      <w:pPr>
        <w:ind w:left="227"/>
        <w:rPr>
          <w:rFonts w:ascii="Corbel" w:hAnsi="Corbel" w:cs="Calibri"/>
        </w:rPr>
      </w:pPr>
    </w:p>
    <w:p w14:paraId="42644134" w14:textId="77777777" w:rsidR="00DC1D36" w:rsidRPr="00FD233E" w:rsidRDefault="00DC1D36" w:rsidP="00474A4E">
      <w:pPr>
        <w:numPr>
          <w:ilvl w:val="0"/>
          <w:numId w:val="52"/>
        </w:numPr>
        <w:rPr>
          <w:rFonts w:ascii="Corbel" w:hAnsi="Corbel" w:cs="Calibri"/>
        </w:rPr>
      </w:pPr>
      <w:r w:rsidRPr="00FD233E">
        <w:rPr>
          <w:rFonts w:ascii="Corbel" w:hAnsi="Corbel" w:cs="Calibri"/>
        </w:rPr>
        <w:t xml:space="preserve">Vrijgekomen materialen die niet herbruikbaar zijn, worden door </w:t>
      </w:r>
      <w:r w:rsidR="00D40532" w:rsidRPr="00FD233E">
        <w:rPr>
          <w:rFonts w:ascii="Corbel" w:hAnsi="Corbel" w:cs="Calibri"/>
        </w:rPr>
        <w:t>O</w:t>
      </w:r>
      <w:r w:rsidR="00CF6157" w:rsidRPr="00FD233E">
        <w:rPr>
          <w:rFonts w:ascii="Corbel" w:hAnsi="Corbel" w:cs="Calibri"/>
        </w:rPr>
        <w:t xml:space="preserve">pdrachtnemer </w:t>
      </w:r>
      <w:r w:rsidRPr="00FD233E">
        <w:rPr>
          <w:rFonts w:ascii="Corbel" w:hAnsi="Corbel" w:cs="Calibri"/>
        </w:rPr>
        <w:t>vervoerd naar een inrichting met door bevoegd gezag verleende omgevingsvergunning</w:t>
      </w:r>
      <w:r w:rsidR="00CF6157" w:rsidRPr="00FD233E">
        <w:rPr>
          <w:rFonts w:ascii="Corbel" w:hAnsi="Corbel" w:cs="Calibri"/>
        </w:rPr>
        <w:t xml:space="preserve">. </w:t>
      </w:r>
      <w:r w:rsidRPr="00FD233E">
        <w:rPr>
          <w:rFonts w:ascii="Corbel" w:hAnsi="Corbel" w:cs="Calibri"/>
        </w:rPr>
        <w:t xml:space="preserve">Daarbij </w:t>
      </w:r>
      <w:r w:rsidR="00CF6157" w:rsidRPr="00FD233E">
        <w:rPr>
          <w:rFonts w:ascii="Corbel" w:hAnsi="Corbel" w:cs="Calibri"/>
        </w:rPr>
        <w:t xml:space="preserve">volgt </w:t>
      </w:r>
      <w:r w:rsidR="00903263" w:rsidRPr="00FD233E">
        <w:rPr>
          <w:rFonts w:ascii="Corbel" w:hAnsi="Corbel" w:cs="Calibri"/>
        </w:rPr>
        <w:t>de O</w:t>
      </w:r>
      <w:r w:rsidR="00CF6157" w:rsidRPr="00FD233E">
        <w:rPr>
          <w:rFonts w:ascii="Corbel" w:hAnsi="Corbel" w:cs="Calibri"/>
        </w:rPr>
        <w:t xml:space="preserve">pdrachtnemer </w:t>
      </w:r>
      <w:r w:rsidRPr="00FD233E">
        <w:rPr>
          <w:rFonts w:ascii="Corbel" w:hAnsi="Corbel" w:cs="Calibri"/>
        </w:rPr>
        <w:t>de p</w:t>
      </w:r>
      <w:r w:rsidR="00B13F84" w:rsidRPr="00FD233E">
        <w:rPr>
          <w:rFonts w:ascii="Corbel" w:hAnsi="Corbel" w:cs="Calibri"/>
        </w:rPr>
        <w:t xml:space="preserve">rocedure </w:t>
      </w:r>
      <w:r w:rsidRPr="00FD233E">
        <w:rPr>
          <w:rFonts w:ascii="Corbel" w:hAnsi="Corbel" w:cs="Calibri"/>
        </w:rPr>
        <w:t xml:space="preserve">die door het bevoegd gezag in de desbetreffende provincie is voorgeschreven. </w:t>
      </w:r>
      <w:r w:rsidR="006440EC" w:rsidRPr="00FD233E">
        <w:rPr>
          <w:rFonts w:ascii="Corbel" w:hAnsi="Corbel" w:cs="Calibri"/>
        </w:rPr>
        <w:t xml:space="preserve">Tenzij de gemeente een stortlocatie voorschrijft </w:t>
      </w:r>
      <w:r w:rsidR="0004148E" w:rsidRPr="00FD233E">
        <w:rPr>
          <w:rFonts w:ascii="Corbel" w:hAnsi="Corbel" w:cs="Calibri"/>
        </w:rPr>
        <w:t xml:space="preserve">in de nabijheid van het evenement. </w:t>
      </w:r>
    </w:p>
    <w:p w14:paraId="1B2645DA" w14:textId="77777777" w:rsidR="00A95D9B" w:rsidRPr="00FD233E" w:rsidRDefault="00A95D9B" w:rsidP="00475EF9">
      <w:pPr>
        <w:ind w:left="227"/>
        <w:rPr>
          <w:rFonts w:ascii="Corbel" w:hAnsi="Corbel" w:cs="Calibri"/>
        </w:rPr>
      </w:pPr>
    </w:p>
    <w:p w14:paraId="26528D7F" w14:textId="77777777" w:rsidR="00A95D9B" w:rsidRPr="00FD233E" w:rsidRDefault="00A95D9B" w:rsidP="00474A4E">
      <w:pPr>
        <w:numPr>
          <w:ilvl w:val="0"/>
          <w:numId w:val="52"/>
        </w:numPr>
        <w:rPr>
          <w:rFonts w:ascii="Corbel" w:hAnsi="Corbel" w:cs="Calibri"/>
        </w:rPr>
      </w:pPr>
      <w:r w:rsidRPr="00FD233E">
        <w:rPr>
          <w:rFonts w:ascii="Corbel" w:hAnsi="Corbel" w:cs="Calibri"/>
        </w:rPr>
        <w:lastRenderedPageBreak/>
        <w:t>Tot het vervoeren van niet herbruikbare vrijgekomen materialen naar een (eind)verwerkingsinrichting behoort tevens het afleveren van deze materialen aan de desbetreffende inrichting. De volledige administratie zoals PMV-formulieren</w:t>
      </w:r>
      <w:r w:rsidR="008A78F7" w:rsidRPr="00FD233E">
        <w:rPr>
          <w:rFonts w:ascii="Corbel" w:hAnsi="Corbel" w:cs="Calibri"/>
        </w:rPr>
        <w:t xml:space="preserve"> (zie bijlage </w:t>
      </w:r>
      <w:r w:rsidR="003F6C59" w:rsidRPr="00FD233E">
        <w:rPr>
          <w:rFonts w:ascii="Corbel" w:hAnsi="Corbel" w:cs="Calibri"/>
        </w:rPr>
        <w:t>6</w:t>
      </w:r>
      <w:r w:rsidR="008A78F7" w:rsidRPr="00FD233E">
        <w:rPr>
          <w:rFonts w:ascii="Corbel" w:hAnsi="Corbel" w:cs="Calibri"/>
        </w:rPr>
        <w:t>)</w:t>
      </w:r>
      <w:r w:rsidRPr="00FD233E">
        <w:rPr>
          <w:rFonts w:ascii="Corbel" w:hAnsi="Corbel" w:cs="Calibri"/>
        </w:rPr>
        <w:t xml:space="preserve"> en facturering ligt bij de </w:t>
      </w:r>
      <w:r w:rsidR="00D40532" w:rsidRPr="00FD233E">
        <w:rPr>
          <w:rFonts w:ascii="Corbel" w:hAnsi="Corbel" w:cs="Calibri"/>
        </w:rPr>
        <w:t>O</w:t>
      </w:r>
      <w:r w:rsidR="00245202" w:rsidRPr="00FD233E">
        <w:rPr>
          <w:rFonts w:ascii="Corbel" w:hAnsi="Corbel" w:cs="Calibri"/>
        </w:rPr>
        <w:t>pdrachtnemer</w:t>
      </w:r>
      <w:r w:rsidRPr="00FD233E">
        <w:rPr>
          <w:rFonts w:ascii="Corbel" w:hAnsi="Corbel" w:cs="Calibri"/>
        </w:rPr>
        <w:t xml:space="preserve">. </w:t>
      </w:r>
    </w:p>
    <w:p w14:paraId="480AF7AF" w14:textId="77777777" w:rsidR="00A95D9B" w:rsidRPr="00FD233E" w:rsidRDefault="00A95D9B" w:rsidP="00475EF9">
      <w:pPr>
        <w:ind w:left="227"/>
        <w:rPr>
          <w:rFonts w:ascii="Corbel" w:hAnsi="Corbel" w:cs="Calibri"/>
        </w:rPr>
      </w:pPr>
    </w:p>
    <w:p w14:paraId="67CCD767" w14:textId="77777777" w:rsidR="0004148E" w:rsidRPr="00FD233E" w:rsidRDefault="00245202" w:rsidP="00474A4E">
      <w:pPr>
        <w:numPr>
          <w:ilvl w:val="0"/>
          <w:numId w:val="52"/>
        </w:numPr>
        <w:rPr>
          <w:rFonts w:ascii="Corbel" w:hAnsi="Corbel" w:cs="Calibri"/>
        </w:rPr>
      </w:pPr>
      <w:r w:rsidRPr="00FD233E">
        <w:rPr>
          <w:rFonts w:ascii="Corbel" w:hAnsi="Corbel" w:cs="Calibri"/>
        </w:rPr>
        <w:t xml:space="preserve">Als </w:t>
      </w:r>
      <w:r w:rsidR="00A95D9B" w:rsidRPr="00FD233E">
        <w:rPr>
          <w:rFonts w:ascii="Corbel" w:hAnsi="Corbel" w:cs="Calibri"/>
        </w:rPr>
        <w:t xml:space="preserve">een verwerkingsinrichting kosten in rekening brengt voor het accepteren van deze materialen, zijn deze kosten voor rekening van de </w:t>
      </w:r>
      <w:r w:rsidR="00D40532" w:rsidRPr="00FD233E">
        <w:rPr>
          <w:rFonts w:ascii="Corbel" w:hAnsi="Corbel" w:cs="Calibri"/>
        </w:rPr>
        <w:t>O</w:t>
      </w:r>
      <w:r w:rsidRPr="00FD233E">
        <w:rPr>
          <w:rFonts w:ascii="Corbel" w:hAnsi="Corbel" w:cs="Calibri"/>
        </w:rPr>
        <w:t>pdracht</w:t>
      </w:r>
      <w:r w:rsidR="0004148E" w:rsidRPr="00FD233E">
        <w:rPr>
          <w:rFonts w:ascii="Corbel" w:hAnsi="Corbel" w:cs="Calibri"/>
        </w:rPr>
        <w:t>gever m.u.v. het arenagebied</w:t>
      </w:r>
      <w:r w:rsidR="00A95D9B" w:rsidRPr="00FD233E">
        <w:rPr>
          <w:rFonts w:ascii="Corbel" w:hAnsi="Corbel" w:cs="Calibri"/>
        </w:rPr>
        <w:t>.</w:t>
      </w:r>
      <w:r w:rsidR="0004148E" w:rsidRPr="00FD233E">
        <w:rPr>
          <w:rFonts w:ascii="Corbel" w:hAnsi="Corbel" w:cs="Calibri"/>
        </w:rPr>
        <w:t xml:space="preserve"> De stortkosten van vrijkomende materialen van het arenaterrein zijn voor rekening van de Opdrachtnemer. In de staat van verrekenprijzen is tevens onderscheid gemaakt in werkzaamheden inclusief en exclusief stortkosten. </w:t>
      </w:r>
    </w:p>
    <w:p w14:paraId="38707AA9" w14:textId="77777777" w:rsidR="00A95D9B" w:rsidRPr="00FD233E" w:rsidRDefault="00A95D9B" w:rsidP="00475EF9">
      <w:pPr>
        <w:ind w:left="227"/>
        <w:rPr>
          <w:rFonts w:ascii="Corbel" w:hAnsi="Corbel" w:cs="Calibri"/>
        </w:rPr>
      </w:pPr>
    </w:p>
    <w:p w14:paraId="4E1E82FB" w14:textId="56D2BC5A" w:rsidR="00A95D9B" w:rsidRPr="00FD233E" w:rsidRDefault="00A95D9B" w:rsidP="00474A4E">
      <w:pPr>
        <w:numPr>
          <w:ilvl w:val="0"/>
          <w:numId w:val="52"/>
        </w:numPr>
        <w:rPr>
          <w:rFonts w:ascii="Corbel" w:hAnsi="Corbel" w:cs="Calibri"/>
        </w:rPr>
      </w:pPr>
      <w:r w:rsidRPr="00FD233E">
        <w:rPr>
          <w:rFonts w:ascii="Corbel" w:hAnsi="Corbel" w:cs="Calibri"/>
        </w:rPr>
        <w:t xml:space="preserve">Voor het gebruik van tussenlocaties is toestemming nodig van de </w:t>
      </w:r>
      <w:r w:rsidR="00D40532" w:rsidRPr="00FD233E">
        <w:rPr>
          <w:rFonts w:ascii="Corbel" w:hAnsi="Corbel" w:cs="Calibri"/>
        </w:rPr>
        <w:t>O</w:t>
      </w:r>
      <w:r w:rsidR="00245202" w:rsidRPr="00FD233E">
        <w:rPr>
          <w:rFonts w:ascii="Corbel" w:hAnsi="Corbel" w:cs="Calibri"/>
        </w:rPr>
        <w:t>pdrachtgever</w:t>
      </w:r>
      <w:r w:rsidRPr="00FD233E">
        <w:rPr>
          <w:rFonts w:ascii="Corbel" w:hAnsi="Corbel" w:cs="Calibri"/>
        </w:rPr>
        <w:t xml:space="preserve">. Een eventueel toegezegde locatie </w:t>
      </w:r>
      <w:r w:rsidR="00245202" w:rsidRPr="00FD233E">
        <w:rPr>
          <w:rFonts w:ascii="Corbel" w:hAnsi="Corbel" w:cs="Calibri"/>
        </w:rPr>
        <w:t xml:space="preserve">moet </w:t>
      </w:r>
      <w:r w:rsidR="00283168" w:rsidRPr="00FD233E">
        <w:rPr>
          <w:rFonts w:ascii="Corbel" w:hAnsi="Corbel" w:cs="Calibri"/>
        </w:rPr>
        <w:t xml:space="preserve">na afvoer van laatste bulk </w:t>
      </w:r>
      <w:r w:rsidRPr="00FD233E">
        <w:rPr>
          <w:rFonts w:ascii="Corbel" w:hAnsi="Corbel" w:cs="Calibri"/>
        </w:rPr>
        <w:t xml:space="preserve">binnen </w:t>
      </w:r>
      <w:r w:rsidR="00F43AC4">
        <w:rPr>
          <w:rFonts w:ascii="Corbel" w:hAnsi="Corbel" w:cs="Calibri"/>
        </w:rPr>
        <w:t xml:space="preserve">één </w:t>
      </w:r>
      <w:r w:rsidR="00C90728">
        <w:rPr>
          <w:rFonts w:ascii="Corbel" w:hAnsi="Corbel" w:cs="Calibri"/>
        </w:rPr>
        <w:t xml:space="preserve"> dag na het evenement </w:t>
      </w:r>
      <w:r w:rsidRPr="00FD233E">
        <w:rPr>
          <w:rFonts w:ascii="Corbel" w:hAnsi="Corbel" w:cs="Calibri"/>
        </w:rPr>
        <w:t xml:space="preserve">schoon en vlak worden afgewerkt. </w:t>
      </w:r>
    </w:p>
    <w:p w14:paraId="0393AC02" w14:textId="77777777" w:rsidR="00903263" w:rsidRPr="00FD233E" w:rsidRDefault="00903263" w:rsidP="00903263">
      <w:pPr>
        <w:pStyle w:val="Lijstalinea"/>
        <w:rPr>
          <w:rFonts w:ascii="Corbel" w:hAnsi="Corbel" w:cs="Calibri"/>
        </w:rPr>
      </w:pPr>
    </w:p>
    <w:p w14:paraId="533A6D84" w14:textId="77777777" w:rsidR="00903263" w:rsidRPr="00FD233E" w:rsidRDefault="00903263" w:rsidP="00903263">
      <w:pPr>
        <w:ind w:left="227"/>
        <w:rPr>
          <w:rFonts w:ascii="Corbel" w:hAnsi="Corbel" w:cs="Calibri"/>
        </w:rPr>
      </w:pPr>
    </w:p>
    <w:p w14:paraId="038841EA" w14:textId="77777777" w:rsidR="00C66D35" w:rsidRPr="00FD233E" w:rsidRDefault="00C66D35" w:rsidP="00C92D59">
      <w:pPr>
        <w:pStyle w:val="Kop3"/>
        <w:rPr>
          <w:rFonts w:ascii="Corbel" w:hAnsi="Corbel" w:cs="Calibri"/>
        </w:rPr>
      </w:pPr>
      <w:bookmarkStart w:id="197" w:name="_Toc167666851"/>
      <w:bookmarkStart w:id="198" w:name="_Toc422748186"/>
      <w:bookmarkStart w:id="199" w:name="_Toc37230170"/>
      <w:bookmarkStart w:id="200" w:name="_Toc147141456"/>
      <w:bookmarkEnd w:id="36"/>
      <w:bookmarkEnd w:id="187"/>
      <w:bookmarkEnd w:id="188"/>
      <w:bookmarkEnd w:id="189"/>
      <w:bookmarkEnd w:id="190"/>
      <w:bookmarkEnd w:id="191"/>
      <w:bookmarkEnd w:id="192"/>
      <w:bookmarkEnd w:id="193"/>
      <w:bookmarkEnd w:id="194"/>
      <w:bookmarkEnd w:id="195"/>
      <w:r w:rsidRPr="00FD233E">
        <w:rPr>
          <w:rFonts w:ascii="Corbel" w:hAnsi="Corbel" w:cs="Calibri"/>
        </w:rPr>
        <w:t>Gevonden voorwerpen</w:t>
      </w:r>
      <w:bookmarkEnd w:id="197"/>
      <w:bookmarkEnd w:id="198"/>
      <w:bookmarkEnd w:id="199"/>
    </w:p>
    <w:p w14:paraId="1D556322" w14:textId="77777777" w:rsidR="00C66D35" w:rsidRPr="00FD233E" w:rsidRDefault="00C66D35" w:rsidP="00474A4E">
      <w:pPr>
        <w:numPr>
          <w:ilvl w:val="0"/>
          <w:numId w:val="53"/>
        </w:numPr>
        <w:rPr>
          <w:rFonts w:ascii="Corbel" w:hAnsi="Corbel" w:cs="Calibri"/>
        </w:rPr>
      </w:pPr>
      <w:r w:rsidRPr="00FD233E">
        <w:rPr>
          <w:rFonts w:ascii="Corbel" w:hAnsi="Corbel" w:cs="Calibri"/>
        </w:rPr>
        <w:t xml:space="preserve">Wanneer bij de uitvoering van het werk voorwerpen of stoffen worden aangetroffen waarvan redelijkerwijs geacht kan worden dat deze gevaar op kunnen leveren voor de omgeving, brengt de </w:t>
      </w:r>
      <w:r w:rsidR="00C704D7">
        <w:rPr>
          <w:rFonts w:ascii="Corbel" w:hAnsi="Corbel" w:cs="Calibri"/>
        </w:rPr>
        <w:t>O</w:t>
      </w:r>
      <w:r w:rsidR="00245202" w:rsidRPr="00FD233E">
        <w:rPr>
          <w:rFonts w:ascii="Corbel" w:hAnsi="Corbel" w:cs="Calibri"/>
        </w:rPr>
        <w:t xml:space="preserve">pdrachtnemer </w:t>
      </w:r>
      <w:r w:rsidRPr="00FD233E">
        <w:rPr>
          <w:rFonts w:ascii="Corbel" w:hAnsi="Corbel" w:cs="Calibri"/>
        </w:rPr>
        <w:t xml:space="preserve">dit onmiddellijk ter kennis van de </w:t>
      </w:r>
      <w:r w:rsidR="00D40532" w:rsidRPr="00FD233E">
        <w:rPr>
          <w:rFonts w:ascii="Corbel" w:hAnsi="Corbel" w:cs="Calibri"/>
        </w:rPr>
        <w:t>O</w:t>
      </w:r>
      <w:r w:rsidR="00245202" w:rsidRPr="00FD233E">
        <w:rPr>
          <w:rFonts w:ascii="Corbel" w:hAnsi="Corbel" w:cs="Calibri"/>
        </w:rPr>
        <w:t>pdrachtgever</w:t>
      </w:r>
      <w:r w:rsidRPr="00FD233E">
        <w:rPr>
          <w:rFonts w:ascii="Corbel" w:hAnsi="Corbel" w:cs="Calibri"/>
        </w:rPr>
        <w:t xml:space="preserve">. Hij neemt terstond, zo mogelijk in overleg met de </w:t>
      </w:r>
      <w:r w:rsidR="00D40532" w:rsidRPr="00FD233E">
        <w:rPr>
          <w:rFonts w:ascii="Corbel" w:hAnsi="Corbel" w:cs="Calibri"/>
        </w:rPr>
        <w:t>O</w:t>
      </w:r>
      <w:r w:rsidR="00245202" w:rsidRPr="00FD233E">
        <w:rPr>
          <w:rFonts w:ascii="Corbel" w:hAnsi="Corbel" w:cs="Calibri"/>
        </w:rPr>
        <w:t>pdrachtgever</w:t>
      </w:r>
      <w:r w:rsidRPr="00FD233E">
        <w:rPr>
          <w:rFonts w:ascii="Corbel" w:hAnsi="Corbel" w:cs="Calibri"/>
        </w:rPr>
        <w:t xml:space="preserve">, de </w:t>
      </w:r>
      <w:r w:rsidR="00245202" w:rsidRPr="00FD233E">
        <w:rPr>
          <w:rFonts w:ascii="Corbel" w:hAnsi="Corbel" w:cs="Calibri"/>
        </w:rPr>
        <w:t xml:space="preserve">voor </w:t>
      </w:r>
      <w:r w:rsidRPr="00FD233E">
        <w:rPr>
          <w:rFonts w:ascii="Corbel" w:hAnsi="Corbel" w:cs="Calibri"/>
        </w:rPr>
        <w:t>de omstandigheden vereiste veiligheidsmaatregelen.</w:t>
      </w:r>
    </w:p>
    <w:p w14:paraId="6FC8E0DF" w14:textId="77777777" w:rsidR="00122901" w:rsidRPr="00FD233E" w:rsidRDefault="00122901" w:rsidP="00122901">
      <w:pPr>
        <w:ind w:left="360"/>
        <w:rPr>
          <w:rFonts w:ascii="Corbel" w:hAnsi="Corbel" w:cs="Calibri"/>
        </w:rPr>
      </w:pPr>
    </w:p>
    <w:p w14:paraId="0867BCD5" w14:textId="77777777" w:rsidR="00C66D35" w:rsidRPr="00FD233E" w:rsidRDefault="00C66D35" w:rsidP="00474A4E">
      <w:pPr>
        <w:numPr>
          <w:ilvl w:val="0"/>
          <w:numId w:val="53"/>
        </w:numPr>
        <w:rPr>
          <w:rFonts w:ascii="Corbel" w:hAnsi="Corbel" w:cs="Calibri"/>
        </w:rPr>
      </w:pPr>
      <w:r w:rsidRPr="00FD233E">
        <w:rPr>
          <w:rFonts w:ascii="Corbel" w:hAnsi="Corbel" w:cs="Calibri"/>
        </w:rPr>
        <w:t xml:space="preserve">De </w:t>
      </w:r>
      <w:r w:rsidR="00D40532" w:rsidRPr="00FD233E">
        <w:rPr>
          <w:rFonts w:ascii="Corbel" w:hAnsi="Corbel" w:cs="Calibri"/>
        </w:rPr>
        <w:t>O</w:t>
      </w:r>
      <w:r w:rsidR="00245202" w:rsidRPr="00FD233E">
        <w:rPr>
          <w:rFonts w:ascii="Corbel" w:hAnsi="Corbel" w:cs="Calibri"/>
        </w:rPr>
        <w:t xml:space="preserve">pdrachtgever </w:t>
      </w:r>
      <w:r w:rsidRPr="00FD233E">
        <w:rPr>
          <w:rFonts w:ascii="Corbel" w:hAnsi="Corbel" w:cs="Calibri"/>
        </w:rPr>
        <w:t>heeft het recht de werkzaamheden in de onmiddellijke omgeving van het voorwerp stop te zetten.</w:t>
      </w:r>
    </w:p>
    <w:p w14:paraId="0EC3E790" w14:textId="77777777" w:rsidR="00C66D35" w:rsidRPr="00FD233E" w:rsidRDefault="00C66D35" w:rsidP="00122901">
      <w:pPr>
        <w:ind w:left="360"/>
        <w:rPr>
          <w:rFonts w:ascii="Corbel" w:hAnsi="Corbel" w:cs="Calibri"/>
        </w:rPr>
      </w:pPr>
    </w:p>
    <w:p w14:paraId="0C972AED" w14:textId="77777777" w:rsidR="00C66D35" w:rsidRPr="00FD233E" w:rsidRDefault="00C6288A" w:rsidP="00474A4E">
      <w:pPr>
        <w:numPr>
          <w:ilvl w:val="0"/>
          <w:numId w:val="53"/>
        </w:numPr>
        <w:rPr>
          <w:rFonts w:ascii="Corbel" w:hAnsi="Corbel" w:cs="Calibri"/>
        </w:rPr>
      </w:pPr>
      <w:r w:rsidRPr="00FD233E">
        <w:rPr>
          <w:rFonts w:ascii="Corbel" w:hAnsi="Corbel" w:cs="Calibri"/>
        </w:rPr>
        <w:t>Opdrachtnemer doet een melding van gevonden voorwerpen</w:t>
      </w:r>
      <w:r w:rsidR="00C66D35" w:rsidRPr="00FD233E">
        <w:rPr>
          <w:rFonts w:ascii="Corbel" w:hAnsi="Corbel" w:cs="Calibri"/>
        </w:rPr>
        <w:t xml:space="preserve"> </w:t>
      </w:r>
      <w:r w:rsidR="00E35EBE" w:rsidRPr="00FD233E">
        <w:rPr>
          <w:rFonts w:ascii="Corbel" w:hAnsi="Corbel" w:cs="Calibri"/>
        </w:rPr>
        <w:t xml:space="preserve">op het telefoonnummer </w:t>
      </w:r>
      <w:r w:rsidR="00770263" w:rsidRPr="00FD233E">
        <w:rPr>
          <w:rFonts w:ascii="Corbel" w:hAnsi="Corbel" w:cs="Calibri"/>
        </w:rPr>
        <w:t>14 02</w:t>
      </w:r>
      <w:r w:rsidR="00927DCC" w:rsidRPr="00FD233E">
        <w:rPr>
          <w:rFonts w:ascii="Corbel" w:hAnsi="Corbel" w:cs="Calibri"/>
        </w:rPr>
        <w:t>0</w:t>
      </w:r>
      <w:r w:rsidR="006B23EE" w:rsidRPr="00FD233E">
        <w:rPr>
          <w:rFonts w:ascii="Corbel" w:hAnsi="Corbel" w:cs="Calibri"/>
        </w:rPr>
        <w:t xml:space="preserve"> </w:t>
      </w:r>
      <w:r w:rsidR="00E35EBE" w:rsidRPr="00FD233E">
        <w:rPr>
          <w:rFonts w:ascii="Corbel" w:hAnsi="Corbel" w:cs="Calibri"/>
        </w:rPr>
        <w:t xml:space="preserve">van de gemeente </w:t>
      </w:r>
      <w:r w:rsidR="00927DCC" w:rsidRPr="00FD233E">
        <w:rPr>
          <w:rFonts w:ascii="Corbel" w:hAnsi="Corbel" w:cs="Calibri"/>
        </w:rPr>
        <w:t>Amsterdam</w:t>
      </w:r>
      <w:r w:rsidR="00E35EBE" w:rsidRPr="00FD233E">
        <w:rPr>
          <w:rFonts w:ascii="Corbel" w:hAnsi="Corbel" w:cs="Calibri"/>
        </w:rPr>
        <w:t xml:space="preserve">. </w:t>
      </w:r>
    </w:p>
    <w:p w14:paraId="1E566EA3" w14:textId="77777777" w:rsidR="00C66D35" w:rsidRPr="00FD233E" w:rsidRDefault="00C66D35" w:rsidP="00122901">
      <w:pPr>
        <w:ind w:left="360"/>
        <w:rPr>
          <w:rFonts w:ascii="Corbel" w:hAnsi="Corbel" w:cs="Calibri"/>
        </w:rPr>
      </w:pPr>
    </w:p>
    <w:p w14:paraId="74DF20F4" w14:textId="77777777" w:rsidR="00ED6F5E" w:rsidRPr="00FD233E" w:rsidRDefault="00C66D35" w:rsidP="00474A4E">
      <w:pPr>
        <w:numPr>
          <w:ilvl w:val="0"/>
          <w:numId w:val="53"/>
        </w:numPr>
        <w:rPr>
          <w:rFonts w:ascii="Corbel" w:hAnsi="Corbel" w:cs="Calibri"/>
        </w:rPr>
      </w:pPr>
      <w:r w:rsidRPr="00FD233E">
        <w:rPr>
          <w:rFonts w:ascii="Corbel" w:hAnsi="Corbel" w:cs="Calibri"/>
        </w:rPr>
        <w:t xml:space="preserve">Spullen van waarde </w:t>
      </w:r>
      <w:r w:rsidR="00C6288A" w:rsidRPr="00FD233E">
        <w:rPr>
          <w:rFonts w:ascii="Corbel" w:hAnsi="Corbel" w:cs="Calibri"/>
        </w:rPr>
        <w:t xml:space="preserve">worden door </w:t>
      </w:r>
      <w:r w:rsidR="00C704D7">
        <w:rPr>
          <w:rFonts w:ascii="Corbel" w:hAnsi="Corbel" w:cs="Calibri"/>
        </w:rPr>
        <w:t>O</w:t>
      </w:r>
      <w:r w:rsidR="00245202" w:rsidRPr="00FD233E">
        <w:rPr>
          <w:rFonts w:ascii="Corbel" w:hAnsi="Corbel" w:cs="Calibri"/>
        </w:rPr>
        <w:t xml:space="preserve">pdrachtnemer </w:t>
      </w:r>
      <w:r w:rsidRPr="00FD233E">
        <w:rPr>
          <w:rFonts w:ascii="Corbel" w:hAnsi="Corbel" w:cs="Calibri"/>
        </w:rPr>
        <w:t>afgeven bij</w:t>
      </w:r>
      <w:r w:rsidR="00ED6F5E" w:rsidRPr="00FD233E">
        <w:rPr>
          <w:rFonts w:ascii="Corbel" w:hAnsi="Corbel" w:cs="Calibri"/>
        </w:rPr>
        <w:t xml:space="preserve"> de </w:t>
      </w:r>
      <w:r w:rsidR="00D40532" w:rsidRPr="00FD233E">
        <w:rPr>
          <w:rFonts w:ascii="Corbel" w:hAnsi="Corbel" w:cs="Calibri"/>
        </w:rPr>
        <w:t>O</w:t>
      </w:r>
      <w:r w:rsidR="00245202" w:rsidRPr="00FD233E">
        <w:rPr>
          <w:rFonts w:ascii="Corbel" w:hAnsi="Corbel" w:cs="Calibri"/>
        </w:rPr>
        <w:t>pdrachtgever</w:t>
      </w:r>
      <w:r w:rsidR="00ED6F5E" w:rsidRPr="00FD233E">
        <w:rPr>
          <w:rFonts w:ascii="Corbel" w:hAnsi="Corbel" w:cs="Calibri"/>
        </w:rPr>
        <w:t>.</w:t>
      </w:r>
    </w:p>
    <w:p w14:paraId="2F002442" w14:textId="77777777" w:rsidR="005630FE" w:rsidRPr="00FD233E" w:rsidRDefault="005630FE" w:rsidP="00C92D59">
      <w:pPr>
        <w:pStyle w:val="Kop3"/>
        <w:rPr>
          <w:rFonts w:ascii="Corbel" w:hAnsi="Corbel" w:cs="Calibri"/>
        </w:rPr>
      </w:pPr>
      <w:bookmarkStart w:id="201" w:name="_Toc167666861"/>
      <w:bookmarkStart w:id="202" w:name="_Toc422748227"/>
      <w:bookmarkStart w:id="203" w:name="_Toc37230171"/>
      <w:bookmarkStart w:id="204" w:name="_Toc493674813"/>
      <w:bookmarkStart w:id="205" w:name="_Toc153348205"/>
      <w:bookmarkStart w:id="206" w:name="_Toc167666844"/>
      <w:bookmarkStart w:id="207" w:name="_Toc422748181"/>
      <w:bookmarkStart w:id="208" w:name="_Toc181006774"/>
      <w:bookmarkStart w:id="209" w:name="_Toc422748228"/>
      <w:bookmarkStart w:id="210" w:name="_Toc167666863"/>
      <w:bookmarkEnd w:id="200"/>
      <w:r w:rsidRPr="00FD233E">
        <w:rPr>
          <w:rFonts w:ascii="Corbel" w:hAnsi="Corbel" w:cs="Calibri"/>
        </w:rPr>
        <w:t>Evaluatie</w:t>
      </w:r>
      <w:bookmarkEnd w:id="201"/>
      <w:bookmarkEnd w:id="202"/>
      <w:bookmarkEnd w:id="203"/>
    </w:p>
    <w:p w14:paraId="337BB5F1" w14:textId="27DB2212" w:rsidR="005630FE" w:rsidRPr="00FD233E" w:rsidRDefault="005630FE" w:rsidP="00FE13C9">
      <w:pPr>
        <w:pStyle w:val="Inhoud"/>
        <w:numPr>
          <w:ilvl w:val="0"/>
          <w:numId w:val="6"/>
        </w:numPr>
        <w:rPr>
          <w:rFonts w:ascii="Corbel" w:hAnsi="Corbel" w:cs="Calibri"/>
        </w:rPr>
      </w:pPr>
      <w:r w:rsidRPr="00FD233E">
        <w:rPr>
          <w:rFonts w:ascii="Corbel" w:hAnsi="Corbel" w:cs="Calibri"/>
        </w:rPr>
        <w:t xml:space="preserve">Tijdens de uitvoering </w:t>
      </w:r>
      <w:r w:rsidR="00057C85" w:rsidRPr="00FD233E">
        <w:rPr>
          <w:rFonts w:ascii="Corbel" w:hAnsi="Corbel" w:cs="Calibri"/>
        </w:rPr>
        <w:t xml:space="preserve">houden </w:t>
      </w:r>
      <w:r w:rsidR="00D40532" w:rsidRPr="00FD233E">
        <w:rPr>
          <w:rFonts w:ascii="Corbel" w:hAnsi="Corbel" w:cs="Calibri"/>
        </w:rPr>
        <w:t>O</w:t>
      </w:r>
      <w:r w:rsidR="00057C85" w:rsidRPr="00FD233E">
        <w:rPr>
          <w:rFonts w:ascii="Corbel" w:hAnsi="Corbel" w:cs="Calibri"/>
        </w:rPr>
        <w:t xml:space="preserve">pdrachtnemer en </w:t>
      </w:r>
      <w:r w:rsidR="00D40532" w:rsidRPr="00FD233E">
        <w:rPr>
          <w:rFonts w:ascii="Corbel" w:hAnsi="Corbel" w:cs="Calibri"/>
        </w:rPr>
        <w:t>O</w:t>
      </w:r>
      <w:r w:rsidR="00057C85" w:rsidRPr="00FD233E">
        <w:rPr>
          <w:rFonts w:ascii="Corbel" w:hAnsi="Corbel" w:cs="Calibri"/>
        </w:rPr>
        <w:t xml:space="preserve">pdrachtgever elk </w:t>
      </w:r>
      <w:r w:rsidR="008D2592">
        <w:rPr>
          <w:rFonts w:ascii="Corbel" w:hAnsi="Corbel" w:cs="Calibri"/>
        </w:rPr>
        <w:t>evenement</w:t>
      </w:r>
      <w:r w:rsidRPr="00FD233E">
        <w:rPr>
          <w:rFonts w:ascii="Corbel" w:hAnsi="Corbel" w:cs="Calibri"/>
        </w:rPr>
        <w:t xml:space="preserve"> een samenwerkingsevaluatie </w:t>
      </w:r>
      <w:r w:rsidR="00057C85" w:rsidRPr="00FD233E">
        <w:rPr>
          <w:rFonts w:ascii="Corbel" w:hAnsi="Corbel" w:cs="Calibri"/>
        </w:rPr>
        <w:t>op basis van p</w:t>
      </w:r>
      <w:r w:rsidRPr="00FD233E">
        <w:rPr>
          <w:rFonts w:ascii="Corbel" w:hAnsi="Corbel" w:cs="Calibri"/>
        </w:rPr>
        <w:t>restatiemeten (mondeling en schriftelijk)</w:t>
      </w:r>
      <w:r w:rsidR="003B51B6" w:rsidRPr="00FD233E">
        <w:rPr>
          <w:rFonts w:ascii="Corbel" w:hAnsi="Corbel" w:cs="Calibri"/>
        </w:rPr>
        <w:t>. Elk</w:t>
      </w:r>
      <w:r w:rsidR="00057C85" w:rsidRPr="00FD233E">
        <w:rPr>
          <w:rFonts w:ascii="Corbel" w:hAnsi="Corbel" w:cs="Calibri"/>
        </w:rPr>
        <w:t xml:space="preserve"> </w:t>
      </w:r>
      <w:r w:rsidR="008D2592">
        <w:rPr>
          <w:rFonts w:ascii="Corbel" w:hAnsi="Corbel" w:cs="Calibri"/>
        </w:rPr>
        <w:t>evenement</w:t>
      </w:r>
      <w:r w:rsidR="00057C85" w:rsidRPr="00FD233E">
        <w:rPr>
          <w:rFonts w:ascii="Corbel" w:hAnsi="Corbel" w:cs="Calibri"/>
        </w:rPr>
        <w:t xml:space="preserve"> evalueren zij</w:t>
      </w:r>
      <w:r w:rsidRPr="00FD233E">
        <w:rPr>
          <w:rFonts w:ascii="Corbel" w:hAnsi="Corbel" w:cs="Calibri"/>
        </w:rPr>
        <w:t xml:space="preserve"> de behaalde resultaten van de servicelevels. </w:t>
      </w:r>
      <w:r w:rsidR="00057C85" w:rsidRPr="00FD233E">
        <w:rPr>
          <w:rFonts w:ascii="Corbel" w:hAnsi="Corbel" w:cs="Calibri"/>
        </w:rPr>
        <w:t>D</w:t>
      </w:r>
      <w:r w:rsidRPr="00FD233E">
        <w:rPr>
          <w:rFonts w:ascii="Corbel" w:hAnsi="Corbel" w:cs="Calibri"/>
        </w:rPr>
        <w:t xml:space="preserve">e tussentijdse evaluaties </w:t>
      </w:r>
      <w:r w:rsidR="00057C85" w:rsidRPr="00FD233E">
        <w:rPr>
          <w:rFonts w:ascii="Corbel" w:hAnsi="Corbel" w:cs="Calibri"/>
        </w:rPr>
        <w:t>duren</w:t>
      </w:r>
      <w:r w:rsidRPr="00FD233E">
        <w:rPr>
          <w:rFonts w:ascii="Corbel" w:hAnsi="Corbel" w:cs="Calibri"/>
        </w:rPr>
        <w:t xml:space="preserve"> een halve dag per evaluatie.</w:t>
      </w:r>
    </w:p>
    <w:p w14:paraId="2BFFC0B5" w14:textId="77777777" w:rsidR="005630FE" w:rsidRPr="00FD233E" w:rsidRDefault="005630FE" w:rsidP="005630FE">
      <w:pPr>
        <w:ind w:left="360"/>
        <w:rPr>
          <w:rFonts w:ascii="Corbel" w:hAnsi="Corbel" w:cs="Calibri"/>
        </w:rPr>
      </w:pPr>
    </w:p>
    <w:p w14:paraId="0D90B7A6" w14:textId="77777777" w:rsidR="005630FE" w:rsidRPr="00FD233E" w:rsidRDefault="005630FE" w:rsidP="005630FE">
      <w:pPr>
        <w:ind w:left="360"/>
        <w:rPr>
          <w:rFonts w:ascii="Corbel" w:hAnsi="Corbel" w:cs="Calibri"/>
        </w:rPr>
      </w:pPr>
      <w:r w:rsidRPr="00FD233E">
        <w:rPr>
          <w:rFonts w:ascii="Corbel" w:hAnsi="Corbel" w:cs="Calibri"/>
        </w:rPr>
        <w:t xml:space="preserve">Prestatiemeten </w:t>
      </w:r>
      <w:r w:rsidR="00057C85" w:rsidRPr="00FD233E">
        <w:rPr>
          <w:rFonts w:ascii="Corbel" w:hAnsi="Corbel" w:cs="Calibri"/>
        </w:rPr>
        <w:t xml:space="preserve">is </w:t>
      </w:r>
      <w:r w:rsidRPr="00FD233E">
        <w:rPr>
          <w:rFonts w:ascii="Corbel" w:hAnsi="Corbel" w:cs="Calibri"/>
        </w:rPr>
        <w:t xml:space="preserve">het meten van de houding en het gedrag in de samenwerking tussen de aanbesteder en de samenwerkingspartner en adviseur tijdens de uitvoering van de opdracht(en). </w:t>
      </w:r>
      <w:r w:rsidR="00057C85" w:rsidRPr="00FD233E">
        <w:rPr>
          <w:rFonts w:ascii="Corbel" w:hAnsi="Corbel" w:cs="Calibri"/>
        </w:rPr>
        <w:t>Gemeente Amsterdam</w:t>
      </w:r>
      <w:r w:rsidRPr="00FD233E">
        <w:rPr>
          <w:rFonts w:ascii="Corbel" w:hAnsi="Corbel" w:cs="Calibri"/>
        </w:rPr>
        <w:t xml:space="preserve"> heeft met een aantal andere </w:t>
      </w:r>
      <w:r w:rsidR="00057C85" w:rsidRPr="00FD233E">
        <w:rPr>
          <w:rFonts w:ascii="Corbel" w:hAnsi="Corbel" w:cs="Calibri"/>
        </w:rPr>
        <w:t xml:space="preserve">opdrachtgevers </w:t>
      </w:r>
      <w:r w:rsidRPr="00FD233E">
        <w:rPr>
          <w:rFonts w:ascii="Corbel" w:hAnsi="Corbel" w:cs="Calibri"/>
        </w:rPr>
        <w:t xml:space="preserve">in de publieke sector een gemeenschappelijke vragenlijst ontwikkeld in het kader van een uniform landelijk systeem voor prestatiemeten. Het doel van deze vragenlijst is de houding en het gedrag van </w:t>
      </w:r>
      <w:r w:rsidR="00C704D7">
        <w:rPr>
          <w:rFonts w:ascii="Corbel" w:hAnsi="Corbel" w:cs="Calibri"/>
        </w:rPr>
        <w:t>O</w:t>
      </w:r>
      <w:r w:rsidRPr="00FD233E">
        <w:rPr>
          <w:rFonts w:ascii="Corbel" w:hAnsi="Corbel" w:cs="Calibri"/>
        </w:rPr>
        <w:t>pdrachtgever</w:t>
      </w:r>
      <w:r w:rsidR="00057C85" w:rsidRPr="00FD233E">
        <w:rPr>
          <w:rFonts w:ascii="Corbel" w:hAnsi="Corbel" w:cs="Calibri"/>
        </w:rPr>
        <w:t xml:space="preserve">, </w:t>
      </w:r>
      <w:r w:rsidR="00C704D7">
        <w:rPr>
          <w:rFonts w:ascii="Corbel" w:hAnsi="Corbel" w:cs="Calibri"/>
        </w:rPr>
        <w:t>O</w:t>
      </w:r>
      <w:r w:rsidR="00057C85" w:rsidRPr="00FD233E">
        <w:rPr>
          <w:rFonts w:ascii="Corbel" w:hAnsi="Corbel" w:cs="Calibri"/>
        </w:rPr>
        <w:t xml:space="preserve">pdrachtnemer </w:t>
      </w:r>
      <w:r w:rsidRPr="00FD233E">
        <w:rPr>
          <w:rFonts w:ascii="Corbel" w:hAnsi="Corbel" w:cs="Calibri"/>
        </w:rPr>
        <w:t xml:space="preserve">en adviseur op een transparante en eenduidige wijze te meten. De algemene spelregels rondom prestatiemeten zijn na te lezen op </w:t>
      </w:r>
      <w:r w:rsidR="00B13F84" w:rsidRPr="00FD233E">
        <w:rPr>
          <w:rFonts w:ascii="Corbel" w:hAnsi="Corbel" w:cs="Calibri"/>
        </w:rPr>
        <w:t>https://www.amsterdam.nl/ondernemen/inkoop-aanbesteden/groslijst/prestatiemetingen/</w:t>
      </w:r>
    </w:p>
    <w:p w14:paraId="03E21142" w14:textId="77777777" w:rsidR="005630FE" w:rsidRPr="00FD233E" w:rsidRDefault="005630FE" w:rsidP="005630FE">
      <w:pPr>
        <w:ind w:left="360"/>
        <w:rPr>
          <w:rFonts w:ascii="Corbel" w:hAnsi="Corbel"/>
        </w:rPr>
      </w:pPr>
    </w:p>
    <w:p w14:paraId="12BCBC10" w14:textId="77777777" w:rsidR="005630FE" w:rsidRPr="00FD233E" w:rsidRDefault="005630FE" w:rsidP="005630FE">
      <w:pPr>
        <w:ind w:left="360"/>
        <w:rPr>
          <w:rFonts w:ascii="Corbel" w:hAnsi="Corbel" w:cs="Calibri"/>
        </w:rPr>
      </w:pPr>
      <w:r w:rsidRPr="00FD233E">
        <w:rPr>
          <w:rFonts w:ascii="Corbel" w:hAnsi="Corbel" w:cs="Calibri"/>
        </w:rPr>
        <w:t xml:space="preserve">De </w:t>
      </w:r>
      <w:r w:rsidR="007D5CEC" w:rsidRPr="00FD233E">
        <w:rPr>
          <w:rFonts w:ascii="Corbel" w:hAnsi="Corbel" w:cs="Calibri"/>
        </w:rPr>
        <w:t>G</w:t>
      </w:r>
      <w:r w:rsidRPr="00FD233E">
        <w:rPr>
          <w:rFonts w:ascii="Corbel" w:hAnsi="Corbel" w:cs="Calibri"/>
        </w:rPr>
        <w:t xml:space="preserve">emeente zal bij de uitvoering van deze opdracht de resultaten en de overige prestaties van </w:t>
      </w:r>
      <w:r w:rsidR="00C704D7">
        <w:rPr>
          <w:rFonts w:ascii="Corbel" w:hAnsi="Corbel" w:cs="Calibri"/>
        </w:rPr>
        <w:t>O</w:t>
      </w:r>
      <w:r w:rsidR="00057C85" w:rsidRPr="00FD233E">
        <w:rPr>
          <w:rFonts w:ascii="Corbel" w:hAnsi="Corbel" w:cs="Calibri"/>
        </w:rPr>
        <w:t xml:space="preserve">pdrachtnemer </w:t>
      </w:r>
      <w:r w:rsidRPr="00FD233E">
        <w:rPr>
          <w:rFonts w:ascii="Corbel" w:hAnsi="Corbel" w:cs="Calibri"/>
        </w:rPr>
        <w:t xml:space="preserve">evalueren. </w:t>
      </w:r>
    </w:p>
    <w:p w14:paraId="6D87764B" w14:textId="77777777" w:rsidR="005630FE" w:rsidRPr="00FD233E" w:rsidRDefault="005630FE" w:rsidP="005630FE">
      <w:pPr>
        <w:ind w:left="360"/>
        <w:rPr>
          <w:rFonts w:ascii="Corbel" w:hAnsi="Corbel" w:cs="Calibri"/>
        </w:rPr>
      </w:pPr>
    </w:p>
    <w:p w14:paraId="00D21C34" w14:textId="77777777" w:rsidR="005630FE" w:rsidRPr="00FD233E" w:rsidRDefault="005630FE" w:rsidP="00FE13C9">
      <w:pPr>
        <w:pStyle w:val="Inhoud"/>
        <w:numPr>
          <w:ilvl w:val="0"/>
          <w:numId w:val="6"/>
        </w:numPr>
        <w:rPr>
          <w:rFonts w:ascii="Corbel" w:hAnsi="Corbel" w:cs="Calibri"/>
        </w:rPr>
      </w:pPr>
      <w:r w:rsidRPr="00FD233E">
        <w:rPr>
          <w:rFonts w:ascii="Corbel" w:hAnsi="Corbel" w:cs="Calibri"/>
        </w:rPr>
        <w:t xml:space="preserve">Aan het einde van de termijn voor de uitvoering zal een eindevaluatie gehouden worden met de </w:t>
      </w:r>
      <w:r w:rsidR="007D5CEC" w:rsidRPr="00FD233E">
        <w:rPr>
          <w:rFonts w:ascii="Corbel" w:hAnsi="Corbel" w:cs="Calibri"/>
        </w:rPr>
        <w:t>O</w:t>
      </w:r>
      <w:r w:rsidR="00057C85" w:rsidRPr="00FD233E">
        <w:rPr>
          <w:rFonts w:ascii="Corbel" w:hAnsi="Corbel" w:cs="Calibri"/>
        </w:rPr>
        <w:t xml:space="preserve">pdrachtgever </w:t>
      </w:r>
      <w:r w:rsidRPr="00FD233E">
        <w:rPr>
          <w:rFonts w:ascii="Corbel" w:hAnsi="Corbel" w:cs="Calibri"/>
        </w:rPr>
        <w:t xml:space="preserve">en de </w:t>
      </w:r>
      <w:r w:rsidR="007D5CEC" w:rsidRPr="00FD233E">
        <w:rPr>
          <w:rFonts w:ascii="Corbel" w:hAnsi="Corbel" w:cs="Calibri"/>
        </w:rPr>
        <w:t>O</w:t>
      </w:r>
      <w:r w:rsidR="00057C85" w:rsidRPr="00FD233E">
        <w:rPr>
          <w:rFonts w:ascii="Corbel" w:hAnsi="Corbel" w:cs="Calibri"/>
        </w:rPr>
        <w:t>pdrachtnemer</w:t>
      </w:r>
      <w:r w:rsidRPr="00FD233E">
        <w:rPr>
          <w:rFonts w:ascii="Corbel" w:hAnsi="Corbel" w:cs="Calibri"/>
        </w:rPr>
        <w:t>. Dit gebeurt op basis van Prestatiemeten</w:t>
      </w:r>
      <w:r w:rsidR="00057C85" w:rsidRPr="00FD233E">
        <w:rPr>
          <w:rFonts w:ascii="Corbel" w:hAnsi="Corbel" w:cs="Calibri"/>
        </w:rPr>
        <w:t>.</w:t>
      </w:r>
    </w:p>
    <w:p w14:paraId="17909B3C" w14:textId="77777777" w:rsidR="005630FE" w:rsidRPr="00FD233E" w:rsidRDefault="005630FE" w:rsidP="005630FE">
      <w:pPr>
        <w:ind w:left="360"/>
        <w:rPr>
          <w:rFonts w:ascii="Corbel" w:hAnsi="Corbel" w:cs="Calibri"/>
        </w:rPr>
      </w:pPr>
      <w:r w:rsidRPr="00FD233E">
        <w:rPr>
          <w:rFonts w:ascii="Corbel" w:hAnsi="Corbel" w:cs="Calibri"/>
        </w:rPr>
        <w:t xml:space="preserve">Voor de eindevaluatie dient de </w:t>
      </w:r>
      <w:r w:rsidR="007D5CEC" w:rsidRPr="00FD233E">
        <w:rPr>
          <w:rFonts w:ascii="Corbel" w:hAnsi="Corbel" w:cs="Calibri"/>
        </w:rPr>
        <w:t>O</w:t>
      </w:r>
      <w:r w:rsidR="00057C85" w:rsidRPr="00FD233E">
        <w:rPr>
          <w:rFonts w:ascii="Corbel" w:hAnsi="Corbel" w:cs="Calibri"/>
        </w:rPr>
        <w:t xml:space="preserve">pdrachtnemer </w:t>
      </w:r>
      <w:r w:rsidRPr="00FD233E">
        <w:rPr>
          <w:rFonts w:ascii="Corbel" w:hAnsi="Corbel" w:cs="Calibri"/>
        </w:rPr>
        <w:t>rekening te houden met een tijdsduur van een halve dag.</w:t>
      </w:r>
    </w:p>
    <w:p w14:paraId="21A003F3" w14:textId="77777777" w:rsidR="005630FE" w:rsidRPr="00FD233E" w:rsidRDefault="005630FE" w:rsidP="005630FE">
      <w:pPr>
        <w:ind w:left="360"/>
        <w:rPr>
          <w:rFonts w:ascii="Corbel" w:hAnsi="Corbel" w:cs="Calibri"/>
        </w:rPr>
      </w:pPr>
    </w:p>
    <w:p w14:paraId="12C43445" w14:textId="77777777" w:rsidR="005630FE" w:rsidRPr="00FD233E" w:rsidRDefault="005630FE" w:rsidP="00FE13C9">
      <w:pPr>
        <w:pStyle w:val="Inhoud"/>
        <w:numPr>
          <w:ilvl w:val="0"/>
          <w:numId w:val="6"/>
        </w:numPr>
        <w:rPr>
          <w:rFonts w:ascii="Corbel" w:hAnsi="Corbel" w:cs="Calibri"/>
        </w:rPr>
      </w:pPr>
      <w:r w:rsidRPr="00FD233E">
        <w:rPr>
          <w:rFonts w:ascii="Corbel" w:hAnsi="Corbel" w:cs="Calibri"/>
        </w:rPr>
        <w:t xml:space="preserve">De </w:t>
      </w:r>
      <w:r w:rsidR="007D5CEC" w:rsidRPr="00FD233E">
        <w:rPr>
          <w:rFonts w:ascii="Corbel" w:hAnsi="Corbel" w:cs="Calibri"/>
        </w:rPr>
        <w:t>O</w:t>
      </w:r>
      <w:r w:rsidR="00057C85" w:rsidRPr="00FD233E">
        <w:rPr>
          <w:rFonts w:ascii="Corbel" w:hAnsi="Corbel" w:cs="Calibri"/>
        </w:rPr>
        <w:t xml:space="preserve">pdrachtnemer </w:t>
      </w:r>
      <w:r w:rsidRPr="00FD233E">
        <w:rPr>
          <w:rFonts w:ascii="Corbel" w:hAnsi="Corbel" w:cs="Calibri"/>
        </w:rPr>
        <w:t>is verplicht de evaluaties bij te wonen, mits deze ten</w:t>
      </w:r>
      <w:r w:rsidR="00057C85" w:rsidRPr="00FD233E">
        <w:rPr>
          <w:rFonts w:ascii="Corbel" w:hAnsi="Corbel" w:cs="Calibri"/>
        </w:rPr>
        <w:t xml:space="preserve"> </w:t>
      </w:r>
      <w:r w:rsidRPr="00FD233E">
        <w:rPr>
          <w:rFonts w:ascii="Corbel" w:hAnsi="Corbel" w:cs="Calibri"/>
        </w:rPr>
        <w:t>minste drie dagen van tevoren zijn aangekondigd in VISI.</w:t>
      </w:r>
    </w:p>
    <w:p w14:paraId="0C15F2A1" w14:textId="77777777" w:rsidR="005630FE" w:rsidRPr="00FD233E" w:rsidRDefault="005630FE" w:rsidP="005630FE">
      <w:pPr>
        <w:pStyle w:val="Inhoud"/>
        <w:rPr>
          <w:rFonts w:ascii="Corbel" w:hAnsi="Corbel" w:cs="Calibri"/>
        </w:rPr>
      </w:pPr>
    </w:p>
    <w:p w14:paraId="4109C51F" w14:textId="2EF4AD41" w:rsidR="005630FE" w:rsidRPr="00FD233E" w:rsidRDefault="005630FE" w:rsidP="00FE13C9">
      <w:pPr>
        <w:pStyle w:val="Inhoud"/>
        <w:numPr>
          <w:ilvl w:val="0"/>
          <w:numId w:val="6"/>
        </w:numPr>
        <w:rPr>
          <w:rFonts w:ascii="Corbel" w:hAnsi="Corbel" w:cs="Calibri"/>
        </w:rPr>
      </w:pPr>
      <w:r w:rsidRPr="00FD233E">
        <w:rPr>
          <w:rFonts w:ascii="Corbel" w:hAnsi="Corbel" w:cs="Calibri"/>
        </w:rPr>
        <w:t xml:space="preserve">Input voor de evaluaties zijn </w:t>
      </w:r>
      <w:r w:rsidR="00057C85" w:rsidRPr="00FD233E">
        <w:rPr>
          <w:rFonts w:ascii="Corbel" w:hAnsi="Corbel" w:cs="Calibri"/>
        </w:rPr>
        <w:t>onder andere</w:t>
      </w:r>
      <w:r w:rsidRPr="00FD233E">
        <w:rPr>
          <w:rFonts w:ascii="Corbel" w:hAnsi="Corbel" w:cs="Calibri"/>
        </w:rPr>
        <w:t xml:space="preserve"> het werken volgens het ingediend plan van aanpak, de KPI’s, wijze van samenwerking tussen </w:t>
      </w:r>
      <w:r w:rsidR="007D5CEC" w:rsidRPr="00FD233E">
        <w:rPr>
          <w:rFonts w:ascii="Corbel" w:hAnsi="Corbel" w:cs="Calibri"/>
        </w:rPr>
        <w:t>O</w:t>
      </w:r>
      <w:r w:rsidR="00057C85" w:rsidRPr="00FD233E">
        <w:rPr>
          <w:rFonts w:ascii="Corbel" w:hAnsi="Corbel" w:cs="Calibri"/>
        </w:rPr>
        <w:t xml:space="preserve">pdrachtgever </w:t>
      </w:r>
      <w:r w:rsidRPr="00FD233E">
        <w:rPr>
          <w:rFonts w:ascii="Corbel" w:hAnsi="Corbel" w:cs="Calibri"/>
        </w:rPr>
        <w:t xml:space="preserve">en </w:t>
      </w:r>
      <w:r w:rsidR="007D5CEC" w:rsidRPr="00FD233E">
        <w:rPr>
          <w:rFonts w:ascii="Corbel" w:hAnsi="Corbel" w:cs="Calibri"/>
        </w:rPr>
        <w:t>O</w:t>
      </w:r>
      <w:r w:rsidR="00057C85" w:rsidRPr="00FD233E">
        <w:rPr>
          <w:rFonts w:ascii="Corbel" w:hAnsi="Corbel" w:cs="Calibri"/>
        </w:rPr>
        <w:t xml:space="preserve">pdrachtnemer </w:t>
      </w:r>
      <w:r w:rsidRPr="00FD233E">
        <w:rPr>
          <w:rFonts w:ascii="Corbel" w:hAnsi="Corbel" w:cs="Calibri"/>
        </w:rPr>
        <w:t xml:space="preserve">en de </w:t>
      </w:r>
      <w:r w:rsidR="00DB0A0E">
        <w:rPr>
          <w:rFonts w:ascii="Corbel" w:hAnsi="Corbel" w:cs="Calibri"/>
        </w:rPr>
        <w:t>evenementen</w:t>
      </w:r>
      <w:r w:rsidRPr="00FD233E">
        <w:rPr>
          <w:rFonts w:ascii="Corbel" w:hAnsi="Corbel" w:cs="Calibri"/>
        </w:rPr>
        <w:t xml:space="preserve">rapportages. </w:t>
      </w:r>
    </w:p>
    <w:bookmarkEnd w:id="204"/>
    <w:bookmarkEnd w:id="205"/>
    <w:bookmarkEnd w:id="206"/>
    <w:bookmarkEnd w:id="207"/>
    <w:p w14:paraId="2EDC020E" w14:textId="77777777" w:rsidR="00C66D35" w:rsidRPr="00FD233E" w:rsidRDefault="005630FE" w:rsidP="00595891">
      <w:pPr>
        <w:pStyle w:val="Kop1"/>
        <w:numPr>
          <w:ilvl w:val="0"/>
          <w:numId w:val="0"/>
        </w:numPr>
        <w:rPr>
          <w:rFonts w:ascii="Corbel" w:hAnsi="Corbel" w:cs="Calibri"/>
          <w:b/>
          <w:szCs w:val="28"/>
        </w:rPr>
      </w:pPr>
      <w:r w:rsidRPr="00FD233E">
        <w:rPr>
          <w:rFonts w:ascii="Corbel" w:hAnsi="Corbel" w:cs="Calibri"/>
          <w:b/>
        </w:rPr>
        <w:br w:type="page"/>
      </w:r>
      <w:bookmarkStart w:id="211" w:name="_Toc12276951"/>
      <w:bookmarkStart w:id="212" w:name="_Toc37230172"/>
      <w:r w:rsidR="005B1558" w:rsidRPr="00FD233E">
        <w:rPr>
          <w:rFonts w:ascii="Corbel" w:hAnsi="Corbel" w:cs="Calibri"/>
          <w:b/>
        </w:rPr>
        <w:lastRenderedPageBreak/>
        <w:t>Bijlagen</w:t>
      </w:r>
      <w:bookmarkEnd w:id="208"/>
      <w:bookmarkEnd w:id="209"/>
      <w:bookmarkEnd w:id="211"/>
      <w:bookmarkEnd w:id="212"/>
    </w:p>
    <w:p w14:paraId="49478F54" w14:textId="76C623C3" w:rsidR="00C66D35" w:rsidRPr="00FD233E" w:rsidRDefault="00142714" w:rsidP="00142714">
      <w:pPr>
        <w:pStyle w:val="Kop1"/>
        <w:numPr>
          <w:ilvl w:val="0"/>
          <w:numId w:val="0"/>
        </w:numPr>
        <w:rPr>
          <w:rFonts w:ascii="Corbel" w:hAnsi="Corbel" w:cs="Calibri"/>
        </w:rPr>
      </w:pPr>
      <w:bookmarkStart w:id="213" w:name="_Toc167666865"/>
      <w:bookmarkStart w:id="214" w:name="_Toc422748231"/>
      <w:bookmarkStart w:id="215" w:name="_Toc37230173"/>
      <w:bookmarkEnd w:id="210"/>
      <w:r w:rsidRPr="00FD233E">
        <w:rPr>
          <w:rFonts w:ascii="Corbel" w:hAnsi="Corbel" w:cs="Calibri"/>
        </w:rPr>
        <w:t xml:space="preserve">Bijlage 1 </w:t>
      </w:r>
      <w:r w:rsidR="00C66D35" w:rsidRPr="00FD233E">
        <w:rPr>
          <w:rFonts w:ascii="Corbel" w:hAnsi="Corbel" w:cs="Calibri"/>
        </w:rPr>
        <w:t>Acceptatieplan</w:t>
      </w:r>
      <w:bookmarkEnd w:id="213"/>
      <w:bookmarkEnd w:id="214"/>
      <w:bookmarkEnd w:id="215"/>
      <w:r w:rsidR="00C66D35" w:rsidRPr="00FD233E">
        <w:rPr>
          <w:rFonts w:ascii="Corbel" w:hAnsi="Corbel" w:cs="Calibri"/>
        </w:rPr>
        <w:t xml:space="preserve"> </w:t>
      </w:r>
    </w:p>
    <w:p w14:paraId="595264DA" w14:textId="77777777" w:rsidR="00C66D35" w:rsidRPr="00FD233E" w:rsidRDefault="00C66D35" w:rsidP="00C9757A">
      <w:pPr>
        <w:pStyle w:val="Default"/>
        <w:rPr>
          <w:rFonts w:ascii="Corbel" w:hAnsi="Corbel" w:cs="Calibri"/>
          <w:color w:val="auto"/>
          <w:sz w:val="20"/>
          <w:szCs w:val="20"/>
        </w:rPr>
      </w:pPr>
      <w:r w:rsidRPr="00FD233E">
        <w:rPr>
          <w:rFonts w:ascii="Corbel" w:hAnsi="Corbel" w:cs="Calibri"/>
          <w:color w:val="auto"/>
          <w:sz w:val="20"/>
          <w:szCs w:val="20"/>
        </w:rPr>
        <w:t xml:space="preserve">Deze </w:t>
      </w:r>
      <w:r w:rsidR="00A10D4B" w:rsidRPr="00FD233E">
        <w:rPr>
          <w:rFonts w:ascii="Corbel" w:hAnsi="Corbel" w:cs="Calibri"/>
          <w:color w:val="auto"/>
          <w:sz w:val="20"/>
          <w:szCs w:val="20"/>
        </w:rPr>
        <w:t xml:space="preserve">bijlage </w:t>
      </w:r>
      <w:r w:rsidRPr="00FD233E">
        <w:rPr>
          <w:rFonts w:ascii="Corbel" w:hAnsi="Corbel" w:cs="Calibri"/>
          <w:color w:val="auto"/>
          <w:sz w:val="20"/>
          <w:szCs w:val="20"/>
        </w:rPr>
        <w:t xml:space="preserve">bevat een opsomming van de door de </w:t>
      </w:r>
      <w:r w:rsidR="007D5CEC" w:rsidRPr="00FD233E">
        <w:rPr>
          <w:rFonts w:ascii="Corbel" w:hAnsi="Corbel" w:cs="Calibri"/>
          <w:color w:val="auto"/>
          <w:sz w:val="20"/>
          <w:szCs w:val="20"/>
        </w:rPr>
        <w:t>O</w:t>
      </w:r>
      <w:r w:rsidR="00A10D4B" w:rsidRPr="00FD233E">
        <w:rPr>
          <w:rFonts w:ascii="Corbel" w:hAnsi="Corbel" w:cs="Calibri"/>
          <w:color w:val="auto"/>
          <w:sz w:val="20"/>
          <w:szCs w:val="20"/>
        </w:rPr>
        <w:t xml:space="preserve">pdrachtnemer </w:t>
      </w:r>
      <w:r w:rsidRPr="00FD233E">
        <w:rPr>
          <w:rFonts w:ascii="Corbel" w:hAnsi="Corbel" w:cs="Calibri"/>
          <w:color w:val="auto"/>
          <w:sz w:val="20"/>
          <w:szCs w:val="20"/>
        </w:rPr>
        <w:t xml:space="preserve">ter acceptatie voor te leggen documenten, </w:t>
      </w:r>
      <w:r w:rsidR="00A10D4B" w:rsidRPr="00FD233E">
        <w:rPr>
          <w:rFonts w:ascii="Corbel" w:hAnsi="Corbel" w:cs="Calibri"/>
          <w:color w:val="auto"/>
          <w:sz w:val="20"/>
          <w:szCs w:val="20"/>
        </w:rPr>
        <w:t xml:space="preserve">gegevens over </w:t>
      </w:r>
      <w:r w:rsidRPr="00FD233E">
        <w:rPr>
          <w:rFonts w:ascii="Corbel" w:hAnsi="Corbel" w:cs="Calibri"/>
          <w:color w:val="auto"/>
          <w:sz w:val="20"/>
          <w:szCs w:val="20"/>
        </w:rPr>
        <w:t xml:space="preserve">gemachtigden en zelfstandige hulppersonen die de </w:t>
      </w:r>
      <w:r w:rsidR="00A10D4B" w:rsidRPr="00FD233E">
        <w:rPr>
          <w:rFonts w:ascii="Corbel" w:hAnsi="Corbel" w:cs="Calibri"/>
          <w:color w:val="auto"/>
          <w:sz w:val="20"/>
          <w:szCs w:val="20"/>
        </w:rPr>
        <w:t xml:space="preserve">opdrachtnemer </w:t>
      </w:r>
      <w:r w:rsidRPr="00FD233E">
        <w:rPr>
          <w:rFonts w:ascii="Corbel" w:hAnsi="Corbel" w:cs="Calibri"/>
          <w:color w:val="auto"/>
          <w:sz w:val="20"/>
          <w:szCs w:val="20"/>
        </w:rPr>
        <w:t>voornemens is aan te wijzen of in te schakelen in het kader van de</w:t>
      </w:r>
      <w:r w:rsidR="00EB1A91" w:rsidRPr="00FD233E">
        <w:rPr>
          <w:rFonts w:ascii="Corbel" w:hAnsi="Corbel" w:cs="Calibri"/>
          <w:color w:val="auto"/>
          <w:sz w:val="20"/>
          <w:szCs w:val="20"/>
        </w:rPr>
        <w:t xml:space="preserve"> </w:t>
      </w:r>
      <w:r w:rsidR="004B4E96" w:rsidRPr="00FD233E">
        <w:rPr>
          <w:rFonts w:ascii="Corbel" w:hAnsi="Corbel" w:cs="Calibri"/>
          <w:color w:val="auto"/>
          <w:sz w:val="20"/>
          <w:szCs w:val="20"/>
        </w:rPr>
        <w:t>Service Level Agreement</w:t>
      </w:r>
      <w:r w:rsidRPr="00FD233E">
        <w:rPr>
          <w:rFonts w:ascii="Corbel" w:hAnsi="Corbel" w:cs="Calibri"/>
          <w:color w:val="auto"/>
          <w:sz w:val="20"/>
          <w:szCs w:val="20"/>
        </w:rPr>
        <w:t xml:space="preserve">, alsmede van specifieke </w:t>
      </w:r>
      <w:r w:rsidR="00A10D4B" w:rsidRPr="00FD233E">
        <w:rPr>
          <w:rFonts w:ascii="Corbel" w:hAnsi="Corbel" w:cs="Calibri"/>
          <w:color w:val="auto"/>
          <w:sz w:val="20"/>
          <w:szCs w:val="20"/>
        </w:rPr>
        <w:t xml:space="preserve">werkzaamheden </w:t>
      </w:r>
      <w:r w:rsidRPr="00FD233E">
        <w:rPr>
          <w:rFonts w:ascii="Corbel" w:hAnsi="Corbel" w:cs="Calibri"/>
          <w:color w:val="auto"/>
          <w:sz w:val="20"/>
          <w:szCs w:val="20"/>
        </w:rPr>
        <w:t xml:space="preserve">of resultaten van </w:t>
      </w:r>
      <w:r w:rsidR="00A10D4B" w:rsidRPr="00FD233E">
        <w:rPr>
          <w:rFonts w:ascii="Corbel" w:hAnsi="Corbel" w:cs="Calibri"/>
          <w:color w:val="auto"/>
          <w:sz w:val="20"/>
          <w:szCs w:val="20"/>
        </w:rPr>
        <w:t>werkzaamheden</w:t>
      </w:r>
      <w:r w:rsidRPr="00FD233E">
        <w:rPr>
          <w:rFonts w:ascii="Corbel" w:hAnsi="Corbel" w:cs="Calibri"/>
          <w:color w:val="auto"/>
          <w:sz w:val="20"/>
          <w:szCs w:val="20"/>
        </w:rPr>
        <w:t xml:space="preserve">. Tevens wordt het tijdstip aangegeven wanneer </w:t>
      </w:r>
      <w:r w:rsidR="00A10D4B" w:rsidRPr="00FD233E">
        <w:rPr>
          <w:rFonts w:ascii="Corbel" w:hAnsi="Corbel" w:cs="Calibri"/>
          <w:color w:val="auto"/>
          <w:sz w:val="20"/>
          <w:szCs w:val="20"/>
        </w:rPr>
        <w:t xml:space="preserve">deze informatie </w:t>
      </w:r>
      <w:r w:rsidRPr="00FD233E">
        <w:rPr>
          <w:rFonts w:ascii="Corbel" w:hAnsi="Corbel" w:cs="Calibri"/>
          <w:color w:val="auto"/>
          <w:sz w:val="20"/>
          <w:szCs w:val="20"/>
        </w:rPr>
        <w:t xml:space="preserve">ter acceptatie </w:t>
      </w:r>
      <w:r w:rsidR="00A10D4B" w:rsidRPr="00FD233E">
        <w:rPr>
          <w:rFonts w:ascii="Corbel" w:hAnsi="Corbel" w:cs="Calibri"/>
          <w:color w:val="auto"/>
          <w:sz w:val="20"/>
          <w:szCs w:val="20"/>
        </w:rPr>
        <w:t xml:space="preserve">moet </w:t>
      </w:r>
      <w:r w:rsidRPr="00FD233E">
        <w:rPr>
          <w:rFonts w:ascii="Corbel" w:hAnsi="Corbel" w:cs="Calibri"/>
          <w:color w:val="auto"/>
          <w:sz w:val="20"/>
          <w:szCs w:val="20"/>
        </w:rPr>
        <w:t xml:space="preserve">worden aangeboden én de criteria en termijnen waarbinnen de </w:t>
      </w:r>
      <w:r w:rsidR="00A10D4B" w:rsidRPr="00FD233E">
        <w:rPr>
          <w:rFonts w:ascii="Corbel" w:hAnsi="Corbel" w:cs="Calibri"/>
          <w:color w:val="auto"/>
          <w:sz w:val="20"/>
          <w:szCs w:val="20"/>
        </w:rPr>
        <w:t>opdrachtgever moet</w:t>
      </w:r>
      <w:r w:rsidRPr="00FD233E">
        <w:rPr>
          <w:rFonts w:ascii="Corbel" w:hAnsi="Corbel" w:cs="Calibri"/>
          <w:color w:val="auto"/>
          <w:sz w:val="20"/>
          <w:szCs w:val="20"/>
        </w:rPr>
        <w:t xml:space="preserve"> reageren.</w:t>
      </w:r>
      <w:r w:rsidR="00D669B8" w:rsidRPr="00FD233E">
        <w:rPr>
          <w:rFonts w:ascii="Corbel" w:hAnsi="Corbel" w:cs="Calibri"/>
          <w:color w:val="auto"/>
          <w:sz w:val="20"/>
          <w:szCs w:val="20"/>
        </w:rPr>
        <w:t xml:space="preserve"> De </w:t>
      </w:r>
      <w:r w:rsidR="00386F2B" w:rsidRPr="00FD233E">
        <w:rPr>
          <w:rFonts w:ascii="Corbel" w:hAnsi="Corbel" w:cs="Calibri"/>
          <w:color w:val="auto"/>
          <w:sz w:val="20"/>
          <w:szCs w:val="20"/>
        </w:rPr>
        <w:t>O</w:t>
      </w:r>
      <w:r w:rsidR="00A10D4B" w:rsidRPr="00FD233E">
        <w:rPr>
          <w:rFonts w:ascii="Corbel" w:hAnsi="Corbel" w:cs="Calibri"/>
          <w:color w:val="auto"/>
          <w:sz w:val="20"/>
          <w:szCs w:val="20"/>
        </w:rPr>
        <w:t xml:space="preserve">pdrachtnemer </w:t>
      </w:r>
      <w:r w:rsidR="00D669B8" w:rsidRPr="00FD233E">
        <w:rPr>
          <w:rFonts w:ascii="Corbel" w:hAnsi="Corbel" w:cs="Calibri"/>
          <w:color w:val="auto"/>
          <w:sz w:val="20"/>
          <w:szCs w:val="20"/>
        </w:rPr>
        <w:t>blijft verantwoordelijk voor de contractuele eisen</w:t>
      </w:r>
      <w:r w:rsidR="00D30EB5" w:rsidRPr="00FD233E">
        <w:rPr>
          <w:rFonts w:ascii="Corbel" w:hAnsi="Corbel" w:cs="Calibri"/>
          <w:color w:val="auto"/>
          <w:sz w:val="20"/>
          <w:szCs w:val="20"/>
        </w:rPr>
        <w:t xml:space="preserve"> en </w:t>
      </w:r>
      <w:r w:rsidR="00D669B8" w:rsidRPr="00FD233E">
        <w:rPr>
          <w:rFonts w:ascii="Corbel" w:hAnsi="Corbel" w:cs="Calibri"/>
          <w:color w:val="auto"/>
          <w:sz w:val="20"/>
          <w:szCs w:val="20"/>
        </w:rPr>
        <w:t xml:space="preserve">bepalingen binnen </w:t>
      </w:r>
      <w:r w:rsidR="00EB1A91" w:rsidRPr="00FD233E">
        <w:rPr>
          <w:rFonts w:ascii="Corbel" w:hAnsi="Corbel" w:cs="Calibri"/>
          <w:color w:val="auto"/>
          <w:sz w:val="20"/>
          <w:szCs w:val="20"/>
        </w:rPr>
        <w:t xml:space="preserve">de </w:t>
      </w:r>
      <w:r w:rsidR="004B4E96" w:rsidRPr="00FD233E">
        <w:rPr>
          <w:rFonts w:ascii="Corbel" w:hAnsi="Corbel" w:cs="Calibri"/>
          <w:color w:val="auto"/>
          <w:sz w:val="20"/>
          <w:szCs w:val="20"/>
        </w:rPr>
        <w:t>Service Level Agreement</w:t>
      </w:r>
      <w:r w:rsidR="00D669B8" w:rsidRPr="00FD233E">
        <w:rPr>
          <w:rFonts w:ascii="Corbel" w:hAnsi="Corbel" w:cs="Calibri"/>
          <w:color w:val="auto"/>
          <w:sz w:val="20"/>
          <w:szCs w:val="20"/>
        </w:rPr>
        <w:t>.</w:t>
      </w:r>
      <w:r w:rsidR="00842BFC" w:rsidRPr="00FD233E">
        <w:rPr>
          <w:rFonts w:ascii="Corbel" w:hAnsi="Corbel" w:cs="Calibri"/>
          <w:color w:val="auto"/>
          <w:sz w:val="20"/>
          <w:szCs w:val="20"/>
        </w:rPr>
        <w:t xml:space="preserve"> </w:t>
      </w:r>
    </w:p>
    <w:p w14:paraId="48F3E925" w14:textId="77777777" w:rsidR="00C66D35" w:rsidRPr="00FD233E" w:rsidRDefault="00C66D35" w:rsidP="00E646A2">
      <w:pPr>
        <w:rPr>
          <w:rFonts w:ascii="Corbel" w:hAnsi="Corbel" w:cs="Calibri"/>
        </w:rPr>
      </w:pPr>
    </w:p>
    <w:p w14:paraId="50440423" w14:textId="77777777" w:rsidR="00C66D35" w:rsidRPr="00FD233E" w:rsidRDefault="00C66D35" w:rsidP="00E646A2">
      <w:pPr>
        <w:rPr>
          <w:rFonts w:ascii="Corbel" w:hAnsi="Corbel" w:cs="Calibri"/>
        </w:rPr>
      </w:pPr>
      <w:r w:rsidRPr="00FD233E">
        <w:rPr>
          <w:rFonts w:ascii="Corbel" w:hAnsi="Corbel" w:cs="Calibri"/>
        </w:rPr>
        <w:t xml:space="preserve">Alle ter acceptatie aan te bieden </w:t>
      </w:r>
      <w:r w:rsidR="00D30EB5" w:rsidRPr="00FD233E">
        <w:rPr>
          <w:rFonts w:ascii="Corbel" w:hAnsi="Corbel" w:cs="Calibri"/>
        </w:rPr>
        <w:t xml:space="preserve">documenten moeten </w:t>
      </w:r>
      <w:r w:rsidRPr="00FD233E">
        <w:rPr>
          <w:rFonts w:ascii="Corbel" w:hAnsi="Corbel" w:cs="Calibri"/>
        </w:rPr>
        <w:t xml:space="preserve">minimaal voorzien </w:t>
      </w:r>
      <w:r w:rsidR="00D30EB5" w:rsidRPr="00FD233E">
        <w:rPr>
          <w:rFonts w:ascii="Corbel" w:hAnsi="Corbel" w:cs="Calibri"/>
        </w:rPr>
        <w:t xml:space="preserve">zijn </w:t>
      </w:r>
      <w:r w:rsidRPr="00FD233E">
        <w:rPr>
          <w:rFonts w:ascii="Corbel" w:hAnsi="Corbel" w:cs="Calibri"/>
        </w:rPr>
        <w:t>van: datum, kenmerk, titel en versienummer.</w:t>
      </w:r>
    </w:p>
    <w:p w14:paraId="5C5F886E" w14:textId="77777777" w:rsidR="00C66D35" w:rsidRPr="00FD233E" w:rsidRDefault="00C66D35" w:rsidP="00E646A2">
      <w:pPr>
        <w:rPr>
          <w:rFonts w:ascii="Corbel" w:hAnsi="Corbel" w:cs="Calibri"/>
          <w:b/>
        </w:rPr>
      </w:pPr>
      <w:bookmarkStart w:id="216" w:name="_Toc135653008"/>
      <w:bookmarkStart w:id="217" w:name="_Toc140401793"/>
      <w:bookmarkStart w:id="218" w:name="_Toc147026978"/>
      <w:bookmarkStart w:id="219" w:name="_Toc147027033"/>
      <w:bookmarkStart w:id="220" w:name="_Toc148244780"/>
      <w:bookmarkStart w:id="221" w:name="_Toc150062639"/>
    </w:p>
    <w:p w14:paraId="5801DC5F" w14:textId="77777777" w:rsidR="00C66D35" w:rsidRPr="00FD233E" w:rsidRDefault="00C66D35" w:rsidP="00E646A2">
      <w:pPr>
        <w:rPr>
          <w:rFonts w:ascii="Corbel" w:hAnsi="Corbel" w:cs="Calibri"/>
          <w:b/>
        </w:rPr>
      </w:pPr>
      <w:r w:rsidRPr="00FD233E">
        <w:rPr>
          <w:rFonts w:ascii="Corbel" w:hAnsi="Corbel" w:cs="Calibri"/>
          <w:b/>
        </w:rPr>
        <w:t>Begrippen</w:t>
      </w:r>
      <w:bookmarkEnd w:id="216"/>
      <w:bookmarkEnd w:id="217"/>
      <w:bookmarkEnd w:id="218"/>
      <w:bookmarkEnd w:id="219"/>
      <w:bookmarkEnd w:id="220"/>
      <w:bookmarkEnd w:id="221"/>
    </w:p>
    <w:p w14:paraId="5A6FFE61" w14:textId="77777777" w:rsidR="00C66D35" w:rsidRPr="00FD233E" w:rsidRDefault="00C66D35" w:rsidP="00E646A2">
      <w:pPr>
        <w:rPr>
          <w:rFonts w:ascii="Corbel" w:hAnsi="Corbel" w:cs="Calibri"/>
          <w:b/>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C66D35" w:rsidRPr="00FD233E" w14:paraId="1594FC9D" w14:textId="77777777">
        <w:tc>
          <w:tcPr>
            <w:tcW w:w="1668" w:type="dxa"/>
            <w:tcBorders>
              <w:top w:val="single" w:sz="4" w:space="0" w:color="auto"/>
              <w:left w:val="single" w:sz="4" w:space="0" w:color="auto"/>
              <w:bottom w:val="single" w:sz="4" w:space="0" w:color="auto"/>
              <w:right w:val="single" w:sz="4" w:space="0" w:color="auto"/>
            </w:tcBorders>
          </w:tcPr>
          <w:p w14:paraId="157EAF39"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3814EB55" w14:textId="77777777" w:rsidR="00C66D35" w:rsidRPr="00FD233E" w:rsidRDefault="00C66D35" w:rsidP="00386F2B">
            <w:pPr>
              <w:rPr>
                <w:rFonts w:ascii="Corbel" w:hAnsi="Corbel" w:cs="Calibri"/>
              </w:rPr>
            </w:pPr>
            <w:r w:rsidRPr="00FD233E">
              <w:rPr>
                <w:rFonts w:ascii="Corbel" w:hAnsi="Corbel" w:cs="Calibri"/>
              </w:rPr>
              <w:t xml:space="preserve">Het tijdstip waarop of waarvoor de </w:t>
            </w:r>
            <w:r w:rsidR="00386F2B" w:rsidRPr="00FD233E">
              <w:rPr>
                <w:rFonts w:ascii="Corbel" w:hAnsi="Corbel" w:cs="Calibri"/>
              </w:rPr>
              <w:t>O</w:t>
            </w:r>
            <w:r w:rsidR="00D30EB5" w:rsidRPr="00FD233E">
              <w:rPr>
                <w:rFonts w:ascii="Corbel" w:hAnsi="Corbel" w:cs="Calibri"/>
              </w:rPr>
              <w:t xml:space="preserve">pdrachtnemer </w:t>
            </w:r>
            <w:r w:rsidRPr="00FD233E">
              <w:rPr>
                <w:rFonts w:ascii="Corbel" w:hAnsi="Corbel" w:cs="Calibri"/>
              </w:rPr>
              <w:t xml:space="preserve">het betreffende document ter toetsing bij de </w:t>
            </w:r>
            <w:r w:rsidR="00386F2B" w:rsidRPr="00FD233E">
              <w:rPr>
                <w:rFonts w:ascii="Corbel" w:hAnsi="Corbel" w:cs="Calibri"/>
              </w:rPr>
              <w:t>O</w:t>
            </w:r>
            <w:r w:rsidR="00D30EB5" w:rsidRPr="00FD233E">
              <w:rPr>
                <w:rFonts w:ascii="Corbel" w:hAnsi="Corbel" w:cs="Calibri"/>
              </w:rPr>
              <w:t xml:space="preserve">pdrachtgever </w:t>
            </w:r>
            <w:r w:rsidRPr="00FD233E">
              <w:rPr>
                <w:rFonts w:ascii="Corbel" w:hAnsi="Corbel" w:cs="Calibri"/>
              </w:rPr>
              <w:t>dient in te leveren.</w:t>
            </w:r>
          </w:p>
        </w:tc>
      </w:tr>
      <w:tr w:rsidR="00C66D35" w:rsidRPr="00FD233E" w14:paraId="52E4AC77" w14:textId="77777777">
        <w:tc>
          <w:tcPr>
            <w:tcW w:w="1668" w:type="dxa"/>
            <w:tcBorders>
              <w:top w:val="single" w:sz="4" w:space="0" w:color="auto"/>
              <w:left w:val="single" w:sz="4" w:space="0" w:color="auto"/>
              <w:bottom w:val="single" w:sz="4" w:space="0" w:color="auto"/>
              <w:right w:val="single" w:sz="4" w:space="0" w:color="auto"/>
            </w:tcBorders>
          </w:tcPr>
          <w:p w14:paraId="0FABD99F"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4EC86048" w14:textId="77777777" w:rsidR="00A75266" w:rsidRPr="00FD233E" w:rsidRDefault="00A75266" w:rsidP="00A75266">
            <w:pPr>
              <w:rPr>
                <w:rFonts w:ascii="Corbel" w:hAnsi="Corbel" w:cs="Calibri"/>
              </w:rPr>
            </w:pPr>
            <w:r w:rsidRPr="00FD233E">
              <w:rPr>
                <w:rFonts w:ascii="Corbel" w:hAnsi="Corbel" w:cs="Calibri"/>
              </w:rPr>
              <w:t xml:space="preserve">Het aantal exemplaren van het betreffende documenten dat de </w:t>
            </w:r>
            <w:r w:rsidR="00386F2B" w:rsidRPr="00FD233E">
              <w:rPr>
                <w:rFonts w:ascii="Corbel" w:hAnsi="Corbel" w:cs="Calibri"/>
              </w:rPr>
              <w:t>O</w:t>
            </w:r>
            <w:r w:rsidRPr="00FD233E">
              <w:rPr>
                <w:rFonts w:ascii="Corbel" w:hAnsi="Corbel" w:cs="Calibri"/>
              </w:rPr>
              <w:t>pdrachtnemer op papier dient te overhandigen.</w:t>
            </w:r>
          </w:p>
          <w:p w14:paraId="78229AD8" w14:textId="77777777" w:rsidR="00DC1D36" w:rsidRPr="00FD233E" w:rsidRDefault="00DC1D36" w:rsidP="00DC1D36">
            <w:pPr>
              <w:rPr>
                <w:rFonts w:ascii="Corbel" w:hAnsi="Corbel" w:cs="Calibri"/>
              </w:rPr>
            </w:pPr>
            <w:r w:rsidRPr="00FD233E">
              <w:rPr>
                <w:rFonts w:ascii="Corbel" w:hAnsi="Corbel" w:cs="Calibri"/>
              </w:rPr>
              <w:t xml:space="preserve">Alle exemplaren </w:t>
            </w:r>
            <w:r w:rsidR="00D30EB5" w:rsidRPr="00FD233E">
              <w:rPr>
                <w:rFonts w:ascii="Corbel" w:hAnsi="Corbel" w:cs="Calibri"/>
              </w:rPr>
              <w:t xml:space="preserve">moeten </w:t>
            </w:r>
            <w:r w:rsidRPr="00FD233E">
              <w:rPr>
                <w:rFonts w:ascii="Corbel" w:hAnsi="Corbel" w:cs="Calibri"/>
              </w:rPr>
              <w:t xml:space="preserve">identiek zijn en als origineel worden gewaarmerkt door de </w:t>
            </w:r>
            <w:r w:rsidR="00386F2B" w:rsidRPr="00FD233E">
              <w:rPr>
                <w:rFonts w:ascii="Corbel" w:hAnsi="Corbel" w:cs="Calibri"/>
              </w:rPr>
              <w:t>O</w:t>
            </w:r>
            <w:r w:rsidR="00D30EB5" w:rsidRPr="00FD233E">
              <w:rPr>
                <w:rFonts w:ascii="Corbel" w:hAnsi="Corbel" w:cs="Calibri"/>
              </w:rPr>
              <w:t>pdrachtnemer</w:t>
            </w:r>
            <w:r w:rsidRPr="00FD233E">
              <w:rPr>
                <w:rFonts w:ascii="Corbel" w:hAnsi="Corbel" w:cs="Calibri"/>
              </w:rPr>
              <w:t>.</w:t>
            </w:r>
          </w:p>
          <w:p w14:paraId="629B57DD" w14:textId="77777777" w:rsidR="00DC1D36" w:rsidRPr="00FD233E" w:rsidRDefault="00DC1D36" w:rsidP="00DC1D36">
            <w:pPr>
              <w:rPr>
                <w:rFonts w:ascii="Corbel" w:hAnsi="Corbel" w:cs="Calibri"/>
              </w:rPr>
            </w:pPr>
            <w:r w:rsidRPr="00FD233E">
              <w:rPr>
                <w:rFonts w:ascii="Corbel" w:hAnsi="Corbel" w:cs="Calibri"/>
              </w:rPr>
              <w:t xml:space="preserve">Alle gewaarmerkte originele documenten </w:t>
            </w:r>
            <w:r w:rsidR="00D30EB5" w:rsidRPr="00FD233E">
              <w:rPr>
                <w:rFonts w:ascii="Corbel" w:hAnsi="Corbel" w:cs="Calibri"/>
              </w:rPr>
              <w:t xml:space="preserve">moeten </w:t>
            </w:r>
            <w:r w:rsidRPr="00FD233E">
              <w:rPr>
                <w:rFonts w:ascii="Corbel" w:hAnsi="Corbel" w:cs="Calibri"/>
              </w:rPr>
              <w:t xml:space="preserve">eveneens in enkelvoud digitaal </w:t>
            </w:r>
            <w:r w:rsidR="00D30EB5" w:rsidRPr="00FD233E">
              <w:rPr>
                <w:rFonts w:ascii="Corbel" w:hAnsi="Corbel" w:cs="Calibri"/>
              </w:rPr>
              <w:t xml:space="preserve">worden aangeleverd </w:t>
            </w:r>
            <w:r w:rsidRPr="00FD233E">
              <w:rPr>
                <w:rFonts w:ascii="Corbel" w:hAnsi="Corbel" w:cs="Calibri"/>
              </w:rPr>
              <w:t xml:space="preserve">via </w:t>
            </w:r>
            <w:r w:rsidR="00D30EB5" w:rsidRPr="00FD233E">
              <w:rPr>
                <w:rFonts w:ascii="Corbel" w:hAnsi="Corbel" w:cs="Calibri"/>
              </w:rPr>
              <w:t>VISI</w:t>
            </w:r>
            <w:r w:rsidRPr="00FD233E">
              <w:rPr>
                <w:rFonts w:ascii="Corbel" w:hAnsi="Corbel" w:cs="Calibri"/>
              </w:rPr>
              <w:t>.</w:t>
            </w:r>
          </w:p>
          <w:p w14:paraId="7C869BD0" w14:textId="77777777" w:rsidR="00DC1D36" w:rsidRPr="00FD233E" w:rsidRDefault="00D30EB5" w:rsidP="00DC1D36">
            <w:pPr>
              <w:rPr>
                <w:rFonts w:ascii="Corbel" w:hAnsi="Corbel" w:cs="Calibri"/>
              </w:rPr>
            </w:pPr>
            <w:r w:rsidRPr="00FD233E">
              <w:rPr>
                <w:rFonts w:ascii="Corbel" w:hAnsi="Corbel" w:cs="Calibri"/>
              </w:rPr>
              <w:t>Digitale</w:t>
            </w:r>
            <w:r w:rsidR="00DC1D36" w:rsidRPr="00FD233E">
              <w:rPr>
                <w:rFonts w:ascii="Corbel" w:hAnsi="Corbel" w:cs="Calibri"/>
              </w:rPr>
              <w:t xml:space="preserve"> documenten</w:t>
            </w:r>
            <w:r w:rsidRPr="00FD233E">
              <w:rPr>
                <w:rFonts w:ascii="Corbel" w:hAnsi="Corbel" w:cs="Calibri"/>
              </w:rPr>
              <w:t xml:space="preserve"> worden bij voorkeur</w:t>
            </w:r>
            <w:r w:rsidR="00DC1D36" w:rsidRPr="00FD233E">
              <w:rPr>
                <w:rFonts w:ascii="Corbel" w:hAnsi="Corbel" w:cs="Calibri"/>
              </w:rPr>
              <w:t xml:space="preserve"> </w:t>
            </w:r>
            <w:r w:rsidRPr="00FD233E">
              <w:rPr>
                <w:rFonts w:ascii="Corbel" w:hAnsi="Corbel" w:cs="Calibri"/>
              </w:rPr>
              <w:t xml:space="preserve">aangeleverd </w:t>
            </w:r>
            <w:r w:rsidR="00DC1D36" w:rsidRPr="00FD233E">
              <w:rPr>
                <w:rFonts w:ascii="Corbel" w:hAnsi="Corbel" w:cs="Calibri"/>
              </w:rPr>
              <w:t>in PDF-formaat.</w:t>
            </w:r>
          </w:p>
          <w:p w14:paraId="5314754B" w14:textId="77777777" w:rsidR="00C66D35" w:rsidRPr="00FD233E" w:rsidRDefault="00DC1D36" w:rsidP="00D30EB5">
            <w:pPr>
              <w:rPr>
                <w:rFonts w:ascii="Corbel" w:hAnsi="Corbel" w:cs="Calibri"/>
              </w:rPr>
            </w:pPr>
            <w:r w:rsidRPr="00FD233E">
              <w:rPr>
                <w:rFonts w:ascii="Corbel" w:hAnsi="Corbel" w:cs="Calibri"/>
              </w:rPr>
              <w:t xml:space="preserve">De digitale documenten </w:t>
            </w:r>
            <w:r w:rsidR="00D30EB5" w:rsidRPr="00FD233E">
              <w:rPr>
                <w:rFonts w:ascii="Corbel" w:hAnsi="Corbel" w:cs="Calibri"/>
              </w:rPr>
              <w:t xml:space="preserve">moeten </w:t>
            </w:r>
            <w:r w:rsidRPr="00FD233E">
              <w:rPr>
                <w:rFonts w:ascii="Corbel" w:hAnsi="Corbel" w:cs="Calibri"/>
              </w:rPr>
              <w:t xml:space="preserve">identiek zijn aan de analoog toegezonden documenten en moeten voorzien zijn van een originele waarmerkingen van de </w:t>
            </w:r>
            <w:r w:rsidR="00386F2B" w:rsidRPr="00FD233E">
              <w:rPr>
                <w:rFonts w:ascii="Corbel" w:hAnsi="Corbel" w:cs="Calibri"/>
              </w:rPr>
              <w:t>O</w:t>
            </w:r>
            <w:r w:rsidR="00D30EB5" w:rsidRPr="00FD233E">
              <w:rPr>
                <w:rFonts w:ascii="Corbel" w:hAnsi="Corbel" w:cs="Calibri"/>
              </w:rPr>
              <w:t>pdrachtnemer</w:t>
            </w:r>
            <w:r w:rsidRPr="00FD233E">
              <w:rPr>
                <w:rFonts w:ascii="Corbel" w:hAnsi="Corbel" w:cs="Calibri"/>
              </w:rPr>
              <w:t>.</w:t>
            </w:r>
          </w:p>
        </w:tc>
      </w:tr>
      <w:tr w:rsidR="00C66D35" w:rsidRPr="00FD233E" w14:paraId="6EAC9B2E" w14:textId="77777777">
        <w:tc>
          <w:tcPr>
            <w:tcW w:w="1668" w:type="dxa"/>
            <w:tcBorders>
              <w:top w:val="single" w:sz="4" w:space="0" w:color="auto"/>
              <w:left w:val="single" w:sz="4" w:space="0" w:color="auto"/>
              <w:bottom w:val="single" w:sz="4" w:space="0" w:color="auto"/>
              <w:right w:val="single" w:sz="4" w:space="0" w:color="auto"/>
            </w:tcBorders>
          </w:tcPr>
          <w:p w14:paraId="29B9327D"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40D2B668" w14:textId="77777777" w:rsidR="00C66D35" w:rsidRPr="00FD233E" w:rsidRDefault="00C66D35" w:rsidP="00D30EB5">
            <w:pPr>
              <w:rPr>
                <w:rFonts w:ascii="Corbel" w:hAnsi="Corbel" w:cs="Calibri"/>
              </w:rPr>
            </w:pPr>
            <w:r w:rsidRPr="00FD233E">
              <w:rPr>
                <w:rFonts w:ascii="Corbel" w:hAnsi="Corbel" w:cs="Calibri"/>
              </w:rPr>
              <w:t xml:space="preserve">Een omschrijving van de door de </w:t>
            </w:r>
            <w:r w:rsidR="00386F2B" w:rsidRPr="00FD233E">
              <w:rPr>
                <w:rFonts w:ascii="Corbel" w:hAnsi="Corbel" w:cs="Calibri"/>
              </w:rPr>
              <w:t>O</w:t>
            </w:r>
            <w:r w:rsidR="00D30EB5" w:rsidRPr="00FD233E">
              <w:rPr>
                <w:rFonts w:ascii="Corbel" w:hAnsi="Corbel" w:cs="Calibri"/>
              </w:rPr>
              <w:t xml:space="preserve">pdrachtnemer </w:t>
            </w:r>
            <w:r w:rsidRPr="00FD233E">
              <w:rPr>
                <w:rFonts w:ascii="Corbel" w:hAnsi="Corbel" w:cs="Calibri"/>
              </w:rPr>
              <w:t>te overleggen gegevens</w:t>
            </w:r>
            <w:r w:rsidR="0005391D" w:rsidRPr="00FD233E">
              <w:rPr>
                <w:rFonts w:ascii="Corbel" w:hAnsi="Corbel" w:cs="Calibri"/>
              </w:rPr>
              <w:t>.</w:t>
            </w:r>
          </w:p>
        </w:tc>
      </w:tr>
      <w:tr w:rsidR="00C66D35" w:rsidRPr="00FD233E" w14:paraId="5134CC5A" w14:textId="77777777">
        <w:tc>
          <w:tcPr>
            <w:tcW w:w="1668" w:type="dxa"/>
            <w:tcBorders>
              <w:top w:val="single" w:sz="4" w:space="0" w:color="auto"/>
              <w:left w:val="single" w:sz="4" w:space="0" w:color="auto"/>
              <w:bottom w:val="single" w:sz="4" w:space="0" w:color="auto"/>
              <w:right w:val="single" w:sz="4" w:space="0" w:color="auto"/>
            </w:tcBorders>
          </w:tcPr>
          <w:p w14:paraId="6ECA2706" w14:textId="77777777" w:rsidR="00C66D35" w:rsidRPr="00FD233E" w:rsidRDefault="0028214B" w:rsidP="0028214B">
            <w:pPr>
              <w:rPr>
                <w:rFonts w:ascii="Corbel" w:hAnsi="Corbel" w:cs="Calibri"/>
              </w:rPr>
            </w:pPr>
            <w:r w:rsidRPr="00FD233E">
              <w:rPr>
                <w:rFonts w:ascii="Corbel" w:hAnsi="Corbel" w:cs="Calibri"/>
              </w:rPr>
              <w:t>Acceptatiet</w:t>
            </w:r>
            <w:r w:rsidR="00C66D35" w:rsidRPr="00FD233E">
              <w:rPr>
                <w:rFonts w:ascii="Corbel" w:hAnsi="Corbel" w:cs="Calibri"/>
              </w:rPr>
              <w:t>ermijn</w:t>
            </w:r>
          </w:p>
        </w:tc>
        <w:tc>
          <w:tcPr>
            <w:tcW w:w="6095" w:type="dxa"/>
            <w:tcBorders>
              <w:top w:val="single" w:sz="4" w:space="0" w:color="auto"/>
              <w:left w:val="single" w:sz="4" w:space="0" w:color="auto"/>
              <w:bottom w:val="single" w:sz="4" w:space="0" w:color="auto"/>
              <w:right w:val="single" w:sz="4" w:space="0" w:color="auto"/>
            </w:tcBorders>
          </w:tcPr>
          <w:p w14:paraId="5C47FFFF" w14:textId="77777777" w:rsidR="00C66D35" w:rsidRPr="00FD233E" w:rsidRDefault="00C66D35" w:rsidP="00386F2B">
            <w:pPr>
              <w:rPr>
                <w:rFonts w:ascii="Corbel" w:hAnsi="Corbel" w:cs="Calibri"/>
              </w:rPr>
            </w:pPr>
            <w:r w:rsidRPr="00FD233E">
              <w:rPr>
                <w:rFonts w:ascii="Corbel" w:hAnsi="Corbel" w:cs="Calibri"/>
              </w:rPr>
              <w:t xml:space="preserve">De termijn, gerekend vanaf de "datum van ontvangst" waarbinnen de </w:t>
            </w:r>
            <w:r w:rsidR="00386F2B" w:rsidRPr="00FD233E">
              <w:rPr>
                <w:rFonts w:ascii="Corbel" w:hAnsi="Corbel" w:cs="Calibri"/>
              </w:rPr>
              <w:t>O</w:t>
            </w:r>
            <w:r w:rsidR="00D30EB5" w:rsidRPr="00FD233E">
              <w:rPr>
                <w:rFonts w:ascii="Corbel" w:hAnsi="Corbel" w:cs="Calibri"/>
              </w:rPr>
              <w:t xml:space="preserve">pdrachtgever </w:t>
            </w:r>
            <w:r w:rsidRPr="00FD233E">
              <w:rPr>
                <w:rFonts w:ascii="Corbel" w:hAnsi="Corbel" w:cs="Calibri"/>
              </w:rPr>
              <w:t xml:space="preserve">schriftelijk aan de </w:t>
            </w:r>
            <w:r w:rsidR="00386F2B" w:rsidRPr="00FD233E">
              <w:rPr>
                <w:rFonts w:ascii="Corbel" w:hAnsi="Corbel" w:cs="Calibri"/>
              </w:rPr>
              <w:t>O</w:t>
            </w:r>
            <w:r w:rsidR="00D30EB5" w:rsidRPr="00FD233E">
              <w:rPr>
                <w:rFonts w:ascii="Corbel" w:hAnsi="Corbel" w:cs="Calibri"/>
              </w:rPr>
              <w:t xml:space="preserve">pdrachtnemer </w:t>
            </w:r>
            <w:r w:rsidRPr="00FD233E">
              <w:rPr>
                <w:rFonts w:ascii="Corbel" w:hAnsi="Corbel" w:cs="Calibri"/>
              </w:rPr>
              <w:t xml:space="preserve">zijn beslissing omtrent acceptatie van het document meedeelt. Als datum van reageren door de </w:t>
            </w:r>
            <w:r w:rsidR="00386F2B" w:rsidRPr="00FD233E">
              <w:rPr>
                <w:rFonts w:ascii="Corbel" w:hAnsi="Corbel" w:cs="Calibri"/>
              </w:rPr>
              <w:t>O</w:t>
            </w:r>
            <w:r w:rsidR="00D30EB5" w:rsidRPr="00FD233E">
              <w:rPr>
                <w:rFonts w:ascii="Corbel" w:hAnsi="Corbel" w:cs="Calibri"/>
              </w:rPr>
              <w:t xml:space="preserve">pdrachtgever </w:t>
            </w:r>
            <w:r w:rsidRPr="00FD233E">
              <w:rPr>
                <w:rFonts w:ascii="Corbel" w:hAnsi="Corbel" w:cs="Calibri"/>
              </w:rPr>
              <w:t xml:space="preserve">geldt de verzenddatum van het stuk waarin de beslissing van de </w:t>
            </w:r>
            <w:r w:rsidR="00386F2B" w:rsidRPr="00FD233E">
              <w:rPr>
                <w:rFonts w:ascii="Corbel" w:hAnsi="Corbel" w:cs="Calibri"/>
              </w:rPr>
              <w:t>O</w:t>
            </w:r>
            <w:r w:rsidR="00D30EB5" w:rsidRPr="00FD233E">
              <w:rPr>
                <w:rFonts w:ascii="Corbel" w:hAnsi="Corbel" w:cs="Calibri"/>
              </w:rPr>
              <w:t xml:space="preserve">pdrachtgever </w:t>
            </w:r>
            <w:r w:rsidRPr="00FD233E">
              <w:rPr>
                <w:rFonts w:ascii="Corbel" w:hAnsi="Corbel" w:cs="Calibri"/>
              </w:rPr>
              <w:t>kenbaar wordt gemaakt.</w:t>
            </w:r>
          </w:p>
        </w:tc>
      </w:tr>
      <w:tr w:rsidR="00C66D35" w:rsidRPr="00FD233E" w14:paraId="04F21061" w14:textId="77777777">
        <w:tc>
          <w:tcPr>
            <w:tcW w:w="1668" w:type="dxa"/>
            <w:tcBorders>
              <w:top w:val="single" w:sz="4" w:space="0" w:color="auto"/>
              <w:left w:val="single" w:sz="4" w:space="0" w:color="auto"/>
              <w:bottom w:val="single" w:sz="4" w:space="0" w:color="auto"/>
              <w:right w:val="single" w:sz="4" w:space="0" w:color="auto"/>
            </w:tcBorders>
          </w:tcPr>
          <w:p w14:paraId="7190760E"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4E0DDD5D" w14:textId="77777777" w:rsidR="00C66D35" w:rsidRPr="00FD233E" w:rsidRDefault="00C66D35" w:rsidP="00E646A2">
            <w:pPr>
              <w:rPr>
                <w:rFonts w:ascii="Corbel" w:hAnsi="Corbel" w:cs="Calibri"/>
              </w:rPr>
            </w:pPr>
            <w:r w:rsidRPr="00FD233E">
              <w:rPr>
                <w:rFonts w:ascii="Corbel" w:hAnsi="Corbel" w:cs="Calibri"/>
              </w:rPr>
              <w:t>De criteria waaraan de ter toetsing aangeboden documenten dienen te voldoen. Genoemd is de eis of een verwijzing naar eisen.</w:t>
            </w:r>
          </w:p>
        </w:tc>
      </w:tr>
    </w:tbl>
    <w:p w14:paraId="556B19AD" w14:textId="77777777" w:rsidR="00C66D35" w:rsidRPr="00FD233E" w:rsidRDefault="00C66D35" w:rsidP="00E646A2">
      <w:pPr>
        <w:rPr>
          <w:rFonts w:ascii="Corbel" w:hAnsi="Corbel" w:cs="Calibri"/>
        </w:rPr>
      </w:pPr>
    </w:p>
    <w:p w14:paraId="08C4E3C8" w14:textId="77777777" w:rsidR="00204AF2" w:rsidRPr="00FD233E" w:rsidRDefault="00204AF2" w:rsidP="00907085">
      <w:pPr>
        <w:rPr>
          <w:rFonts w:ascii="Corbel" w:hAnsi="Corbel"/>
          <w:b/>
        </w:rPr>
      </w:pPr>
      <w:bookmarkStart w:id="222" w:name="_Toc147026979"/>
      <w:bookmarkStart w:id="223" w:name="_Toc147027034"/>
      <w:bookmarkStart w:id="224" w:name="_Toc148244781"/>
      <w:bookmarkStart w:id="225" w:name="_Toc150062640"/>
    </w:p>
    <w:p w14:paraId="046332A5" w14:textId="77777777" w:rsidR="00C66D35" w:rsidRPr="00FD233E" w:rsidRDefault="00C66D35" w:rsidP="00E646A2">
      <w:pPr>
        <w:rPr>
          <w:rFonts w:ascii="Corbel" w:hAnsi="Corbel" w:cs="Calibri"/>
          <w:b/>
        </w:rPr>
      </w:pPr>
      <w:r w:rsidRPr="00FD233E">
        <w:rPr>
          <w:rFonts w:ascii="Corbel" w:hAnsi="Corbel" w:cs="Calibri"/>
          <w:b/>
        </w:rPr>
        <w:t>Ter acceptatie voor te leggen documenten</w:t>
      </w:r>
      <w:bookmarkEnd w:id="222"/>
      <w:bookmarkEnd w:id="223"/>
      <w:bookmarkEnd w:id="224"/>
      <w:bookmarkEnd w:id="225"/>
    </w:p>
    <w:p w14:paraId="6C9AA640" w14:textId="77777777" w:rsidR="00C66D35" w:rsidRPr="00FD233E" w:rsidRDefault="00C66D35" w:rsidP="00E646A2">
      <w:pPr>
        <w:rPr>
          <w:rFonts w:ascii="Corbel" w:hAnsi="Corbel" w:cs="Calibri"/>
          <w:b/>
        </w:rPr>
      </w:pPr>
    </w:p>
    <w:p w14:paraId="03E8DBF1" w14:textId="77777777" w:rsidR="00C66D35" w:rsidRPr="00FD233E" w:rsidRDefault="00C66D35" w:rsidP="00E646A2">
      <w:pPr>
        <w:rPr>
          <w:rFonts w:ascii="Corbel" w:hAnsi="Corbel" w:cs="Calibri"/>
        </w:rPr>
      </w:pPr>
      <w:bookmarkStart w:id="226" w:name="_Toc135653010"/>
      <w:bookmarkStart w:id="227" w:name="_Toc135653067"/>
      <w:bookmarkStart w:id="228" w:name="_Toc140401795"/>
      <w:bookmarkStart w:id="229" w:name="_Toc140401858"/>
      <w:bookmarkStart w:id="230" w:name="_Toc147026980"/>
      <w:bookmarkStart w:id="231" w:name="_Toc147027035"/>
      <w:bookmarkStart w:id="232" w:name="_Toc148244782"/>
      <w:bookmarkStart w:id="233" w:name="_Toc150062641"/>
      <w:r w:rsidRPr="00FD233E">
        <w:rPr>
          <w:rFonts w:ascii="Corbel" w:hAnsi="Corbel" w:cs="Calibri"/>
        </w:rPr>
        <w:t xml:space="preserve">Volmacht vertegenwoordiger </w:t>
      </w:r>
      <w:bookmarkEnd w:id="226"/>
      <w:bookmarkEnd w:id="227"/>
      <w:bookmarkEnd w:id="228"/>
      <w:bookmarkEnd w:id="229"/>
      <w:bookmarkEnd w:id="230"/>
      <w:bookmarkEnd w:id="231"/>
      <w:bookmarkEnd w:id="232"/>
      <w:bookmarkEnd w:id="233"/>
      <w:r w:rsidR="00782F4C">
        <w:rPr>
          <w:rFonts w:ascii="Corbel" w:hAnsi="Corbel" w:cs="Calibri"/>
        </w:rPr>
        <w:t>O</w:t>
      </w:r>
      <w:r w:rsidR="00D30EB5" w:rsidRPr="00FD233E">
        <w:rPr>
          <w:rFonts w:ascii="Corbel" w:hAnsi="Corbel" w:cs="Calibri"/>
        </w:rPr>
        <w:t>pdrachtnemer</w:t>
      </w:r>
    </w:p>
    <w:p w14:paraId="174A553D" w14:textId="77777777" w:rsidR="00C66D35" w:rsidRPr="00FD233E" w:rsidRDefault="00C66D35" w:rsidP="00E646A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C66D35" w:rsidRPr="00FD233E" w14:paraId="047E768B" w14:textId="77777777">
        <w:tc>
          <w:tcPr>
            <w:tcW w:w="1668" w:type="dxa"/>
            <w:tcBorders>
              <w:top w:val="single" w:sz="4" w:space="0" w:color="auto"/>
              <w:left w:val="single" w:sz="4" w:space="0" w:color="auto"/>
              <w:bottom w:val="single" w:sz="4" w:space="0" w:color="auto"/>
              <w:right w:val="single" w:sz="4" w:space="0" w:color="auto"/>
            </w:tcBorders>
          </w:tcPr>
          <w:p w14:paraId="19B4D0D7"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48BC8D1D" w14:textId="77777777" w:rsidR="00C66D35" w:rsidRPr="00FD233E" w:rsidRDefault="00C66D35" w:rsidP="00E646A2">
            <w:pPr>
              <w:rPr>
                <w:rFonts w:ascii="Corbel" w:hAnsi="Corbel" w:cs="Calibri"/>
              </w:rPr>
            </w:pPr>
            <w:r w:rsidRPr="00FD233E">
              <w:rPr>
                <w:rFonts w:ascii="Corbel" w:hAnsi="Corbel" w:cs="Calibri"/>
              </w:rPr>
              <w:t>Binnen 20 dagen na opdrachtverlening</w:t>
            </w:r>
          </w:p>
        </w:tc>
      </w:tr>
      <w:tr w:rsidR="00C66D35" w:rsidRPr="00FD233E" w14:paraId="1C1302B1" w14:textId="77777777">
        <w:tc>
          <w:tcPr>
            <w:tcW w:w="1668" w:type="dxa"/>
            <w:tcBorders>
              <w:top w:val="single" w:sz="4" w:space="0" w:color="auto"/>
              <w:left w:val="single" w:sz="4" w:space="0" w:color="auto"/>
              <w:bottom w:val="single" w:sz="4" w:space="0" w:color="auto"/>
              <w:right w:val="single" w:sz="4" w:space="0" w:color="auto"/>
            </w:tcBorders>
          </w:tcPr>
          <w:p w14:paraId="02966048"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5DF85CF5" w14:textId="77777777" w:rsidR="00C66D35" w:rsidRPr="00FD233E" w:rsidRDefault="00937B9A" w:rsidP="00E646A2">
            <w:pPr>
              <w:rPr>
                <w:rFonts w:ascii="Corbel" w:hAnsi="Corbel" w:cs="Calibri"/>
              </w:rPr>
            </w:pPr>
            <w:r w:rsidRPr="00FD233E">
              <w:rPr>
                <w:rFonts w:ascii="Corbel" w:hAnsi="Corbel" w:cs="Calibri"/>
              </w:rPr>
              <w:t>1</w:t>
            </w:r>
          </w:p>
        </w:tc>
      </w:tr>
      <w:tr w:rsidR="00C66D35" w:rsidRPr="00FD233E" w14:paraId="0031926C" w14:textId="77777777">
        <w:tc>
          <w:tcPr>
            <w:tcW w:w="1668" w:type="dxa"/>
            <w:tcBorders>
              <w:top w:val="single" w:sz="4" w:space="0" w:color="auto"/>
              <w:left w:val="single" w:sz="4" w:space="0" w:color="auto"/>
              <w:bottom w:val="single" w:sz="4" w:space="0" w:color="auto"/>
              <w:right w:val="single" w:sz="4" w:space="0" w:color="auto"/>
            </w:tcBorders>
          </w:tcPr>
          <w:p w14:paraId="205B090F" w14:textId="77777777" w:rsidR="00C66D35" w:rsidRPr="00FD233E" w:rsidRDefault="00C66D35" w:rsidP="00E646A2">
            <w:pPr>
              <w:rPr>
                <w:rFonts w:ascii="Corbel" w:hAnsi="Corbel" w:cs="Calibri"/>
              </w:rPr>
            </w:pPr>
            <w:r w:rsidRPr="00FD233E">
              <w:rPr>
                <w:rFonts w:ascii="Corbel" w:hAnsi="Corbel" w:cs="Calibri"/>
              </w:rPr>
              <w:lastRenderedPageBreak/>
              <w:t>Te overleggen gegevens</w:t>
            </w:r>
          </w:p>
        </w:tc>
        <w:tc>
          <w:tcPr>
            <w:tcW w:w="6095" w:type="dxa"/>
            <w:tcBorders>
              <w:top w:val="single" w:sz="4" w:space="0" w:color="auto"/>
              <w:left w:val="single" w:sz="4" w:space="0" w:color="auto"/>
              <w:bottom w:val="single" w:sz="4" w:space="0" w:color="auto"/>
              <w:right w:val="single" w:sz="4" w:space="0" w:color="auto"/>
            </w:tcBorders>
          </w:tcPr>
          <w:p w14:paraId="5F77463C" w14:textId="77777777" w:rsidR="00C66D35" w:rsidRPr="00FD233E" w:rsidRDefault="00C66D35" w:rsidP="00E646A2">
            <w:pPr>
              <w:rPr>
                <w:rFonts w:ascii="Corbel" w:hAnsi="Corbel" w:cs="Calibri"/>
              </w:rPr>
            </w:pPr>
            <w:r w:rsidRPr="00FD233E">
              <w:rPr>
                <w:rFonts w:ascii="Corbel" w:hAnsi="Corbel" w:cs="Calibri"/>
              </w:rPr>
              <w:t>De volmacht dient ten minste te bevatten:</w:t>
            </w:r>
          </w:p>
          <w:p w14:paraId="7DCE5811" w14:textId="77777777" w:rsidR="00C66D35" w:rsidRPr="00FD233E" w:rsidRDefault="0005391D" w:rsidP="006D090E">
            <w:pPr>
              <w:numPr>
                <w:ilvl w:val="0"/>
                <w:numId w:val="5"/>
              </w:numPr>
              <w:rPr>
                <w:rFonts w:ascii="Corbel" w:hAnsi="Corbel" w:cs="Calibri"/>
              </w:rPr>
            </w:pPr>
            <w:r w:rsidRPr="00FD233E">
              <w:rPr>
                <w:rFonts w:ascii="Corbel" w:hAnsi="Corbel" w:cs="Calibri"/>
              </w:rPr>
              <w:t>V</w:t>
            </w:r>
            <w:r w:rsidR="00C66D35" w:rsidRPr="00FD233E">
              <w:rPr>
                <w:rFonts w:ascii="Corbel" w:hAnsi="Corbel" w:cs="Calibri"/>
              </w:rPr>
              <w:t xml:space="preserve">ermelding van het nummer van de </w:t>
            </w:r>
            <w:r w:rsidR="004B4E96" w:rsidRPr="00FD233E">
              <w:rPr>
                <w:rFonts w:ascii="Corbel" w:hAnsi="Corbel" w:cs="Calibri"/>
              </w:rPr>
              <w:t>Service Level Agreement</w:t>
            </w:r>
            <w:r w:rsidRPr="00FD233E">
              <w:rPr>
                <w:rFonts w:ascii="Corbel" w:hAnsi="Corbel" w:cs="Calibri"/>
              </w:rPr>
              <w:t>.</w:t>
            </w:r>
          </w:p>
          <w:p w14:paraId="70157012" w14:textId="77777777" w:rsidR="00C66D35" w:rsidRPr="00FD233E" w:rsidRDefault="0005391D" w:rsidP="006D090E">
            <w:pPr>
              <w:numPr>
                <w:ilvl w:val="0"/>
                <w:numId w:val="5"/>
              </w:numPr>
              <w:rPr>
                <w:rFonts w:ascii="Corbel" w:hAnsi="Corbel" w:cs="Calibri"/>
              </w:rPr>
            </w:pPr>
            <w:r w:rsidRPr="00FD233E">
              <w:rPr>
                <w:rFonts w:ascii="Corbel" w:hAnsi="Corbel" w:cs="Calibri"/>
              </w:rPr>
              <w:t>N</w:t>
            </w:r>
            <w:r w:rsidR="00C66D35" w:rsidRPr="00FD233E">
              <w:rPr>
                <w:rFonts w:ascii="Corbel" w:hAnsi="Corbel" w:cs="Calibri"/>
              </w:rPr>
              <w:t>aam en voornamen van de volmachtverlener</w:t>
            </w:r>
            <w:r w:rsidRPr="00FD233E">
              <w:rPr>
                <w:rFonts w:ascii="Corbel" w:hAnsi="Corbel" w:cs="Calibri"/>
              </w:rPr>
              <w:t>.</w:t>
            </w:r>
          </w:p>
          <w:p w14:paraId="017951F6" w14:textId="77777777" w:rsidR="00C66D35" w:rsidRPr="00FD233E" w:rsidRDefault="0005391D" w:rsidP="006D090E">
            <w:pPr>
              <w:numPr>
                <w:ilvl w:val="0"/>
                <w:numId w:val="5"/>
              </w:numPr>
              <w:rPr>
                <w:rFonts w:ascii="Corbel" w:hAnsi="Corbel" w:cs="Calibri"/>
              </w:rPr>
            </w:pPr>
            <w:r w:rsidRPr="00FD233E">
              <w:rPr>
                <w:rFonts w:ascii="Corbel" w:hAnsi="Corbel" w:cs="Calibri"/>
              </w:rPr>
              <w:t>N</w:t>
            </w:r>
            <w:r w:rsidR="00C66D35" w:rsidRPr="00FD233E">
              <w:rPr>
                <w:rFonts w:ascii="Corbel" w:hAnsi="Corbel" w:cs="Calibri"/>
              </w:rPr>
              <w:t>aam en voornamen van de gevolmachtigde</w:t>
            </w:r>
            <w:r w:rsidRPr="00FD233E">
              <w:rPr>
                <w:rFonts w:ascii="Corbel" w:hAnsi="Corbel" w:cs="Calibri"/>
              </w:rPr>
              <w:t>.</w:t>
            </w:r>
          </w:p>
          <w:p w14:paraId="264A01BE" w14:textId="77777777" w:rsidR="00C66D35" w:rsidRPr="00FD233E" w:rsidRDefault="0005391D" w:rsidP="006D090E">
            <w:pPr>
              <w:numPr>
                <w:ilvl w:val="0"/>
                <w:numId w:val="5"/>
              </w:numPr>
              <w:rPr>
                <w:rFonts w:ascii="Corbel" w:hAnsi="Corbel" w:cs="Calibri"/>
              </w:rPr>
            </w:pPr>
            <w:r w:rsidRPr="00FD233E">
              <w:rPr>
                <w:rFonts w:ascii="Corbel" w:hAnsi="Corbel" w:cs="Calibri"/>
              </w:rPr>
              <w:t>O</w:t>
            </w:r>
            <w:r w:rsidR="00C66D35" w:rsidRPr="00FD233E">
              <w:rPr>
                <w:rFonts w:ascii="Corbel" w:hAnsi="Corbel" w:cs="Calibri"/>
              </w:rPr>
              <w:t>mschrijving van de gemachtigde taken</w:t>
            </w:r>
            <w:r w:rsidRPr="00FD233E">
              <w:rPr>
                <w:rFonts w:ascii="Corbel" w:hAnsi="Corbel" w:cs="Calibri"/>
              </w:rPr>
              <w:t>.</w:t>
            </w:r>
          </w:p>
        </w:tc>
      </w:tr>
      <w:tr w:rsidR="00C66D35" w:rsidRPr="00FD233E" w14:paraId="06C2BFD4" w14:textId="77777777">
        <w:tc>
          <w:tcPr>
            <w:tcW w:w="1668" w:type="dxa"/>
            <w:tcBorders>
              <w:top w:val="single" w:sz="4" w:space="0" w:color="auto"/>
              <w:left w:val="single" w:sz="4" w:space="0" w:color="auto"/>
              <w:bottom w:val="single" w:sz="4" w:space="0" w:color="auto"/>
              <w:right w:val="single" w:sz="4" w:space="0" w:color="auto"/>
            </w:tcBorders>
          </w:tcPr>
          <w:p w14:paraId="08CAE14A" w14:textId="77777777" w:rsidR="00C66D35" w:rsidRPr="00FD233E" w:rsidRDefault="0028214B" w:rsidP="00E646A2">
            <w:pPr>
              <w:rPr>
                <w:rFonts w:ascii="Corbel" w:hAnsi="Corbel" w:cs="Calibri"/>
              </w:rPr>
            </w:pPr>
            <w:r w:rsidRPr="00FD233E">
              <w:rPr>
                <w:rFonts w:ascii="Corbel" w:hAnsi="Corbel"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6A317783" w14:textId="77777777" w:rsidR="00C66D35" w:rsidRPr="00FD233E" w:rsidRDefault="00C66D35" w:rsidP="00E646A2">
            <w:pPr>
              <w:rPr>
                <w:rFonts w:ascii="Corbel" w:hAnsi="Corbel" w:cs="Calibri"/>
              </w:rPr>
            </w:pPr>
            <w:r w:rsidRPr="00FD233E">
              <w:rPr>
                <w:rFonts w:ascii="Corbel" w:hAnsi="Corbel" w:cs="Calibri"/>
              </w:rPr>
              <w:t>10 dagen</w:t>
            </w:r>
          </w:p>
        </w:tc>
      </w:tr>
      <w:tr w:rsidR="00C66D35" w:rsidRPr="00FD233E" w14:paraId="3673507C" w14:textId="77777777">
        <w:tc>
          <w:tcPr>
            <w:tcW w:w="1668" w:type="dxa"/>
            <w:tcBorders>
              <w:top w:val="single" w:sz="4" w:space="0" w:color="auto"/>
              <w:left w:val="single" w:sz="4" w:space="0" w:color="auto"/>
              <w:bottom w:val="single" w:sz="4" w:space="0" w:color="auto"/>
              <w:right w:val="single" w:sz="4" w:space="0" w:color="auto"/>
            </w:tcBorders>
          </w:tcPr>
          <w:p w14:paraId="7845CF6D"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29337745" w14:textId="77777777" w:rsidR="00C66D35" w:rsidRPr="00FD233E" w:rsidRDefault="00C66D35" w:rsidP="00E646A2">
            <w:pPr>
              <w:rPr>
                <w:rFonts w:ascii="Corbel" w:hAnsi="Corbel" w:cs="Calibri"/>
              </w:rPr>
            </w:pPr>
            <w:r w:rsidRPr="00FD233E">
              <w:rPr>
                <w:rFonts w:ascii="Corbel" w:hAnsi="Corbel" w:cs="Calibri"/>
              </w:rPr>
              <w:t>Volledigheid van de te overleggen gegevens</w:t>
            </w:r>
            <w:r w:rsidR="003D5829" w:rsidRPr="00FD233E">
              <w:rPr>
                <w:rFonts w:ascii="Corbel" w:hAnsi="Corbel" w:cs="Calibri"/>
              </w:rPr>
              <w:t>.</w:t>
            </w:r>
          </w:p>
        </w:tc>
      </w:tr>
    </w:tbl>
    <w:p w14:paraId="00E3644A" w14:textId="77777777" w:rsidR="00C66D35" w:rsidRPr="00FD233E" w:rsidRDefault="00C66D35" w:rsidP="00E646A2">
      <w:pPr>
        <w:rPr>
          <w:rFonts w:ascii="Corbel" w:hAnsi="Corbel" w:cs="Calibri"/>
        </w:rPr>
      </w:pPr>
      <w:bookmarkStart w:id="234" w:name="_Toc135653011"/>
      <w:bookmarkStart w:id="235" w:name="_Toc135653068"/>
      <w:bookmarkStart w:id="236" w:name="_Toc140401796"/>
      <w:bookmarkStart w:id="237" w:name="_Toc140401859"/>
      <w:bookmarkStart w:id="238" w:name="_Toc147026981"/>
      <w:bookmarkStart w:id="239" w:name="_Toc147027036"/>
      <w:bookmarkStart w:id="240" w:name="_Toc148244783"/>
      <w:bookmarkStart w:id="241" w:name="_Toc150062642"/>
    </w:p>
    <w:p w14:paraId="2E8B2A0C" w14:textId="77777777" w:rsidR="00C66D35" w:rsidRPr="00FD233E" w:rsidRDefault="00C66D35" w:rsidP="00E646A2">
      <w:pPr>
        <w:rPr>
          <w:rFonts w:ascii="Corbel" w:hAnsi="Corbel" w:cs="Calibri"/>
        </w:rPr>
      </w:pPr>
      <w:r w:rsidRPr="00FD233E">
        <w:rPr>
          <w:rFonts w:ascii="Corbel" w:hAnsi="Corbel" w:cs="Calibri"/>
        </w:rPr>
        <w:t xml:space="preserve">Volmacht vervanger vertegenwoordiger </w:t>
      </w:r>
      <w:bookmarkEnd w:id="234"/>
      <w:bookmarkEnd w:id="235"/>
      <w:bookmarkEnd w:id="236"/>
      <w:bookmarkEnd w:id="237"/>
      <w:bookmarkEnd w:id="238"/>
      <w:bookmarkEnd w:id="239"/>
      <w:bookmarkEnd w:id="240"/>
      <w:bookmarkEnd w:id="241"/>
      <w:r w:rsidR="00782F4C">
        <w:rPr>
          <w:rFonts w:ascii="Corbel" w:hAnsi="Corbel" w:cs="Calibri"/>
        </w:rPr>
        <w:t>O</w:t>
      </w:r>
      <w:r w:rsidR="00D30EB5" w:rsidRPr="00FD233E">
        <w:rPr>
          <w:rFonts w:ascii="Corbel" w:hAnsi="Corbel" w:cs="Calibri"/>
        </w:rPr>
        <w:t>pdrachtnemer</w:t>
      </w:r>
    </w:p>
    <w:p w14:paraId="2BD8ECEC" w14:textId="77777777" w:rsidR="00C66D35" w:rsidRPr="00FD233E" w:rsidRDefault="00C66D35" w:rsidP="00E646A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C66D35" w:rsidRPr="00FD233E" w14:paraId="5BDAD78C" w14:textId="77777777">
        <w:tc>
          <w:tcPr>
            <w:tcW w:w="1668" w:type="dxa"/>
            <w:tcBorders>
              <w:top w:val="single" w:sz="4" w:space="0" w:color="auto"/>
              <w:left w:val="single" w:sz="4" w:space="0" w:color="auto"/>
              <w:bottom w:val="single" w:sz="4" w:space="0" w:color="auto"/>
              <w:right w:val="single" w:sz="4" w:space="0" w:color="auto"/>
            </w:tcBorders>
          </w:tcPr>
          <w:p w14:paraId="3C05E18E"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48AACF2D" w14:textId="77777777" w:rsidR="00C66D35" w:rsidRPr="00FD233E" w:rsidRDefault="00C66D35" w:rsidP="00E646A2">
            <w:pPr>
              <w:rPr>
                <w:rFonts w:ascii="Corbel" w:hAnsi="Corbel" w:cs="Calibri"/>
              </w:rPr>
            </w:pPr>
            <w:r w:rsidRPr="00FD233E">
              <w:rPr>
                <w:rFonts w:ascii="Corbel" w:hAnsi="Corbel" w:cs="Calibri"/>
              </w:rPr>
              <w:t>Binnen 20 dagen na opdrachtverlening</w:t>
            </w:r>
          </w:p>
        </w:tc>
      </w:tr>
      <w:tr w:rsidR="00C66D35" w:rsidRPr="00FD233E" w14:paraId="68F06524" w14:textId="77777777">
        <w:tc>
          <w:tcPr>
            <w:tcW w:w="1668" w:type="dxa"/>
            <w:tcBorders>
              <w:top w:val="single" w:sz="4" w:space="0" w:color="auto"/>
              <w:left w:val="single" w:sz="4" w:space="0" w:color="auto"/>
              <w:bottom w:val="single" w:sz="4" w:space="0" w:color="auto"/>
              <w:right w:val="single" w:sz="4" w:space="0" w:color="auto"/>
            </w:tcBorders>
          </w:tcPr>
          <w:p w14:paraId="758C0CC5"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18D2C586" w14:textId="77777777" w:rsidR="00C66D35" w:rsidRPr="00FD233E" w:rsidRDefault="00937B9A" w:rsidP="00E646A2">
            <w:pPr>
              <w:rPr>
                <w:rFonts w:ascii="Corbel" w:hAnsi="Corbel" w:cs="Calibri"/>
              </w:rPr>
            </w:pPr>
            <w:r w:rsidRPr="00FD233E">
              <w:rPr>
                <w:rFonts w:ascii="Corbel" w:hAnsi="Corbel" w:cs="Calibri"/>
              </w:rPr>
              <w:t>1</w:t>
            </w:r>
          </w:p>
        </w:tc>
      </w:tr>
      <w:tr w:rsidR="00C66D35" w:rsidRPr="00FD233E" w14:paraId="06F6E963" w14:textId="77777777">
        <w:tc>
          <w:tcPr>
            <w:tcW w:w="1668" w:type="dxa"/>
            <w:tcBorders>
              <w:top w:val="single" w:sz="4" w:space="0" w:color="auto"/>
              <w:left w:val="single" w:sz="4" w:space="0" w:color="auto"/>
              <w:bottom w:val="single" w:sz="4" w:space="0" w:color="auto"/>
              <w:right w:val="single" w:sz="4" w:space="0" w:color="auto"/>
            </w:tcBorders>
          </w:tcPr>
          <w:p w14:paraId="69651082"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653743C9" w14:textId="77777777" w:rsidR="00C66D35" w:rsidRPr="00FD233E" w:rsidRDefault="00C66D35" w:rsidP="00E646A2">
            <w:pPr>
              <w:rPr>
                <w:rFonts w:ascii="Corbel" w:hAnsi="Corbel" w:cs="Calibri"/>
              </w:rPr>
            </w:pPr>
            <w:r w:rsidRPr="00FD233E">
              <w:rPr>
                <w:rFonts w:ascii="Corbel" w:hAnsi="Corbel" w:cs="Calibri"/>
              </w:rPr>
              <w:t>De volmacht dient ten minste te bevatten:</w:t>
            </w:r>
          </w:p>
          <w:p w14:paraId="143059D4" w14:textId="77777777" w:rsidR="00C66D35" w:rsidRPr="00FD233E" w:rsidRDefault="003D5829" w:rsidP="006D090E">
            <w:pPr>
              <w:numPr>
                <w:ilvl w:val="0"/>
                <w:numId w:val="5"/>
              </w:numPr>
              <w:rPr>
                <w:rFonts w:ascii="Corbel" w:hAnsi="Corbel" w:cs="Calibri"/>
              </w:rPr>
            </w:pPr>
            <w:r w:rsidRPr="00FD233E">
              <w:rPr>
                <w:rFonts w:ascii="Corbel" w:hAnsi="Corbel" w:cs="Calibri"/>
              </w:rPr>
              <w:t>V</w:t>
            </w:r>
            <w:r w:rsidR="00C66D35" w:rsidRPr="00FD233E">
              <w:rPr>
                <w:rFonts w:ascii="Corbel" w:hAnsi="Corbel" w:cs="Calibri"/>
              </w:rPr>
              <w:t xml:space="preserve">ermelding van het nummer van de </w:t>
            </w:r>
            <w:r w:rsidR="004B4E96" w:rsidRPr="00FD233E">
              <w:rPr>
                <w:rFonts w:ascii="Corbel" w:hAnsi="Corbel" w:cs="Calibri"/>
              </w:rPr>
              <w:t>Service Level Agreement</w:t>
            </w:r>
            <w:r w:rsidRPr="00FD233E">
              <w:rPr>
                <w:rFonts w:ascii="Corbel" w:hAnsi="Corbel" w:cs="Calibri"/>
              </w:rPr>
              <w:t>.</w:t>
            </w:r>
          </w:p>
          <w:p w14:paraId="1DF2CB65" w14:textId="77777777" w:rsidR="00C66D35" w:rsidRPr="00FD233E" w:rsidRDefault="003D5829" w:rsidP="006D090E">
            <w:pPr>
              <w:numPr>
                <w:ilvl w:val="0"/>
                <w:numId w:val="5"/>
              </w:numPr>
              <w:rPr>
                <w:rFonts w:ascii="Corbel" w:hAnsi="Corbel" w:cs="Calibri"/>
              </w:rPr>
            </w:pPr>
            <w:r w:rsidRPr="00FD233E">
              <w:rPr>
                <w:rFonts w:ascii="Corbel" w:hAnsi="Corbel" w:cs="Calibri"/>
              </w:rPr>
              <w:t>N</w:t>
            </w:r>
            <w:r w:rsidR="00C66D35" w:rsidRPr="00FD233E">
              <w:rPr>
                <w:rFonts w:ascii="Corbel" w:hAnsi="Corbel" w:cs="Calibri"/>
              </w:rPr>
              <w:t>aam en voornamen van de volmachtverlener</w:t>
            </w:r>
            <w:r w:rsidRPr="00FD233E">
              <w:rPr>
                <w:rFonts w:ascii="Corbel" w:hAnsi="Corbel" w:cs="Calibri"/>
              </w:rPr>
              <w:t>.</w:t>
            </w:r>
          </w:p>
          <w:p w14:paraId="0671B012" w14:textId="77777777" w:rsidR="00C66D35" w:rsidRPr="00FD233E" w:rsidRDefault="003D5829" w:rsidP="006D090E">
            <w:pPr>
              <w:numPr>
                <w:ilvl w:val="0"/>
                <w:numId w:val="5"/>
              </w:numPr>
              <w:rPr>
                <w:rFonts w:ascii="Corbel" w:hAnsi="Corbel" w:cs="Calibri"/>
              </w:rPr>
            </w:pPr>
            <w:r w:rsidRPr="00FD233E">
              <w:rPr>
                <w:rFonts w:ascii="Corbel" w:hAnsi="Corbel" w:cs="Calibri"/>
              </w:rPr>
              <w:t>N</w:t>
            </w:r>
            <w:r w:rsidR="00C66D35" w:rsidRPr="00FD233E">
              <w:rPr>
                <w:rFonts w:ascii="Corbel" w:hAnsi="Corbel" w:cs="Calibri"/>
              </w:rPr>
              <w:t>aam en voornamen van de gevolmachtigde</w:t>
            </w:r>
            <w:r w:rsidRPr="00FD233E">
              <w:rPr>
                <w:rFonts w:ascii="Corbel" w:hAnsi="Corbel" w:cs="Calibri"/>
              </w:rPr>
              <w:t>.</w:t>
            </w:r>
          </w:p>
          <w:p w14:paraId="527C55DD" w14:textId="77777777" w:rsidR="00C66D35" w:rsidRPr="00FD233E" w:rsidRDefault="003D5829" w:rsidP="006D090E">
            <w:pPr>
              <w:numPr>
                <w:ilvl w:val="0"/>
                <w:numId w:val="5"/>
              </w:numPr>
              <w:rPr>
                <w:rFonts w:ascii="Corbel" w:hAnsi="Corbel" w:cs="Calibri"/>
              </w:rPr>
            </w:pPr>
            <w:r w:rsidRPr="00FD233E">
              <w:rPr>
                <w:rFonts w:ascii="Corbel" w:hAnsi="Corbel" w:cs="Calibri"/>
              </w:rPr>
              <w:t>O</w:t>
            </w:r>
            <w:r w:rsidR="00C66D35" w:rsidRPr="00FD233E">
              <w:rPr>
                <w:rFonts w:ascii="Corbel" w:hAnsi="Corbel" w:cs="Calibri"/>
              </w:rPr>
              <w:t>mschrijving van de gemachtigde taken</w:t>
            </w:r>
            <w:r w:rsidRPr="00FD233E">
              <w:rPr>
                <w:rFonts w:ascii="Corbel" w:hAnsi="Corbel" w:cs="Calibri"/>
              </w:rPr>
              <w:t>.</w:t>
            </w:r>
          </w:p>
        </w:tc>
      </w:tr>
      <w:tr w:rsidR="00C66D35" w:rsidRPr="00FD233E" w14:paraId="13B0753A" w14:textId="77777777">
        <w:tc>
          <w:tcPr>
            <w:tcW w:w="1668" w:type="dxa"/>
            <w:tcBorders>
              <w:top w:val="single" w:sz="4" w:space="0" w:color="auto"/>
              <w:left w:val="single" w:sz="4" w:space="0" w:color="auto"/>
              <w:bottom w:val="single" w:sz="4" w:space="0" w:color="auto"/>
              <w:right w:val="single" w:sz="4" w:space="0" w:color="auto"/>
            </w:tcBorders>
          </w:tcPr>
          <w:p w14:paraId="4964363C" w14:textId="77777777" w:rsidR="00C66D35" w:rsidRPr="00FD233E" w:rsidRDefault="0028214B" w:rsidP="00E646A2">
            <w:pPr>
              <w:rPr>
                <w:rFonts w:ascii="Corbel" w:hAnsi="Corbel" w:cs="Calibri"/>
              </w:rPr>
            </w:pPr>
            <w:r w:rsidRPr="00FD233E">
              <w:rPr>
                <w:rFonts w:ascii="Corbel" w:hAnsi="Corbel"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24816946" w14:textId="77777777" w:rsidR="00C66D35" w:rsidRPr="00FD233E" w:rsidRDefault="00C66D35" w:rsidP="00E646A2">
            <w:pPr>
              <w:rPr>
                <w:rFonts w:ascii="Corbel" w:hAnsi="Corbel" w:cs="Calibri"/>
              </w:rPr>
            </w:pPr>
            <w:r w:rsidRPr="00FD233E">
              <w:rPr>
                <w:rFonts w:ascii="Corbel" w:hAnsi="Corbel" w:cs="Calibri"/>
              </w:rPr>
              <w:t>10 dagen</w:t>
            </w:r>
          </w:p>
        </w:tc>
      </w:tr>
      <w:tr w:rsidR="00C66D35" w:rsidRPr="00FD233E" w14:paraId="0C8F1DF7" w14:textId="77777777">
        <w:tc>
          <w:tcPr>
            <w:tcW w:w="1668" w:type="dxa"/>
            <w:tcBorders>
              <w:top w:val="single" w:sz="4" w:space="0" w:color="auto"/>
              <w:left w:val="single" w:sz="4" w:space="0" w:color="auto"/>
              <w:bottom w:val="single" w:sz="4" w:space="0" w:color="auto"/>
              <w:right w:val="single" w:sz="4" w:space="0" w:color="auto"/>
            </w:tcBorders>
          </w:tcPr>
          <w:p w14:paraId="738E00E4"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29C52E54" w14:textId="77777777" w:rsidR="00C66D35" w:rsidRPr="00FD233E" w:rsidRDefault="00C66D35" w:rsidP="00E646A2">
            <w:pPr>
              <w:rPr>
                <w:rFonts w:ascii="Corbel" w:hAnsi="Corbel" w:cs="Calibri"/>
              </w:rPr>
            </w:pPr>
            <w:r w:rsidRPr="00FD233E">
              <w:rPr>
                <w:rFonts w:ascii="Corbel" w:hAnsi="Corbel" w:cs="Calibri"/>
              </w:rPr>
              <w:t>Volledigheid van de te overleggen gegevens</w:t>
            </w:r>
            <w:r w:rsidR="003D5829" w:rsidRPr="00FD233E">
              <w:rPr>
                <w:rFonts w:ascii="Corbel" w:hAnsi="Corbel" w:cs="Calibri"/>
              </w:rPr>
              <w:t>.</w:t>
            </w:r>
          </w:p>
        </w:tc>
      </w:tr>
    </w:tbl>
    <w:p w14:paraId="697D5136" w14:textId="77777777" w:rsidR="00C66D35" w:rsidRPr="00FD233E" w:rsidRDefault="00C66D35" w:rsidP="00E646A2">
      <w:pPr>
        <w:rPr>
          <w:rFonts w:ascii="Corbel" w:hAnsi="Corbel" w:cs="Calibri"/>
          <w:b/>
        </w:rPr>
      </w:pPr>
      <w:bookmarkStart w:id="242" w:name="_Toc147026982"/>
      <w:bookmarkStart w:id="243" w:name="_Toc147027037"/>
      <w:bookmarkStart w:id="244" w:name="_Toc148244784"/>
      <w:bookmarkStart w:id="245" w:name="_Toc150062643"/>
    </w:p>
    <w:p w14:paraId="07A18593" w14:textId="77777777" w:rsidR="00C66D35" w:rsidRPr="00FD233E" w:rsidRDefault="00C66D35" w:rsidP="00E646A2">
      <w:pPr>
        <w:rPr>
          <w:rFonts w:ascii="Corbel" w:hAnsi="Corbel" w:cs="Calibri"/>
          <w:b/>
        </w:rPr>
      </w:pPr>
      <w:r w:rsidRPr="00FD233E">
        <w:rPr>
          <w:rFonts w:ascii="Corbel" w:hAnsi="Corbel" w:cs="Calibri"/>
          <w:b/>
        </w:rPr>
        <w:t>Kwaliteitsborgingsysteem</w:t>
      </w:r>
      <w:bookmarkEnd w:id="242"/>
      <w:bookmarkEnd w:id="243"/>
      <w:bookmarkEnd w:id="244"/>
      <w:bookmarkEnd w:id="245"/>
    </w:p>
    <w:p w14:paraId="5A8DFCAB" w14:textId="77777777" w:rsidR="00C66D35" w:rsidRPr="00FD233E" w:rsidRDefault="00C66D35" w:rsidP="00E646A2">
      <w:pPr>
        <w:rPr>
          <w:rFonts w:ascii="Corbel" w:hAnsi="Corbel" w:cs="Calibri"/>
          <w:b/>
        </w:rPr>
      </w:pPr>
    </w:p>
    <w:p w14:paraId="142302AB" w14:textId="77777777" w:rsidR="00C66D35" w:rsidRPr="00FD233E" w:rsidRDefault="00C66D35" w:rsidP="00E646A2">
      <w:pPr>
        <w:rPr>
          <w:rFonts w:ascii="Corbel" w:hAnsi="Corbel" w:cs="Calibri"/>
        </w:rPr>
      </w:pPr>
      <w:bookmarkStart w:id="246" w:name="_Toc135653015"/>
      <w:bookmarkStart w:id="247" w:name="_Toc135653072"/>
      <w:bookmarkStart w:id="248" w:name="_Toc140401800"/>
      <w:bookmarkStart w:id="249" w:name="_Toc140401863"/>
      <w:bookmarkStart w:id="250" w:name="_Toc147026985"/>
      <w:bookmarkStart w:id="251" w:name="_Toc147027040"/>
      <w:bookmarkStart w:id="252" w:name="_Toc148244787"/>
      <w:bookmarkStart w:id="253" w:name="_Toc150062645"/>
      <w:bookmarkStart w:id="254" w:name="_Toc147026987"/>
      <w:bookmarkStart w:id="255" w:name="_Toc147027042"/>
      <w:bookmarkStart w:id="256" w:name="_Toc148244789"/>
      <w:bookmarkStart w:id="257" w:name="_Toc150062647"/>
      <w:r w:rsidRPr="00FD233E">
        <w:rPr>
          <w:rFonts w:ascii="Corbel" w:hAnsi="Corbel" w:cs="Calibri"/>
        </w:rPr>
        <w:t>Uitvoerings</w:t>
      </w:r>
      <w:bookmarkEnd w:id="246"/>
      <w:bookmarkEnd w:id="247"/>
      <w:bookmarkEnd w:id="248"/>
      <w:bookmarkEnd w:id="249"/>
      <w:bookmarkEnd w:id="250"/>
      <w:bookmarkEnd w:id="251"/>
      <w:bookmarkEnd w:id="252"/>
      <w:bookmarkEnd w:id="253"/>
      <w:r w:rsidRPr="00FD233E">
        <w:rPr>
          <w:rFonts w:ascii="Corbel" w:hAnsi="Corbel" w:cs="Calibri"/>
        </w:rPr>
        <w:t>plan</w:t>
      </w:r>
    </w:p>
    <w:p w14:paraId="1E2A05BB" w14:textId="77777777" w:rsidR="00C66D35" w:rsidRPr="00FD233E" w:rsidRDefault="00C66D35" w:rsidP="00E646A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C66D35" w:rsidRPr="00FD233E" w14:paraId="4E6D224C" w14:textId="77777777">
        <w:tc>
          <w:tcPr>
            <w:tcW w:w="1668" w:type="dxa"/>
            <w:tcBorders>
              <w:top w:val="single" w:sz="4" w:space="0" w:color="auto"/>
              <w:left w:val="single" w:sz="4" w:space="0" w:color="auto"/>
              <w:bottom w:val="single" w:sz="4" w:space="0" w:color="auto"/>
              <w:right w:val="single" w:sz="4" w:space="0" w:color="auto"/>
            </w:tcBorders>
          </w:tcPr>
          <w:p w14:paraId="4D2AA5D5"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7828C07B" w14:textId="77777777" w:rsidR="00C66D35" w:rsidRPr="00FD233E" w:rsidRDefault="00C66D35" w:rsidP="00E646A2">
            <w:pPr>
              <w:rPr>
                <w:rFonts w:ascii="Corbel" w:hAnsi="Corbel" w:cs="Calibri"/>
              </w:rPr>
            </w:pPr>
            <w:r w:rsidRPr="00FD233E">
              <w:rPr>
                <w:rFonts w:ascii="Corbel" w:hAnsi="Corbel" w:cs="Calibri"/>
              </w:rPr>
              <w:t>Binnen 20 dagen na opdrachtverlening</w:t>
            </w:r>
          </w:p>
        </w:tc>
      </w:tr>
      <w:tr w:rsidR="00C66D35" w:rsidRPr="00FD233E" w14:paraId="383B45DC" w14:textId="77777777">
        <w:tc>
          <w:tcPr>
            <w:tcW w:w="1668" w:type="dxa"/>
            <w:tcBorders>
              <w:top w:val="single" w:sz="4" w:space="0" w:color="auto"/>
              <w:left w:val="single" w:sz="4" w:space="0" w:color="auto"/>
              <w:bottom w:val="single" w:sz="4" w:space="0" w:color="auto"/>
              <w:right w:val="single" w:sz="4" w:space="0" w:color="auto"/>
            </w:tcBorders>
          </w:tcPr>
          <w:p w14:paraId="4BC9A1F0"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11565659" w14:textId="77777777" w:rsidR="00C66D35" w:rsidRPr="00FD233E" w:rsidRDefault="00937B9A" w:rsidP="00E646A2">
            <w:pPr>
              <w:rPr>
                <w:rFonts w:ascii="Corbel" w:hAnsi="Corbel" w:cs="Calibri"/>
              </w:rPr>
            </w:pPr>
            <w:r w:rsidRPr="00FD233E">
              <w:rPr>
                <w:rFonts w:ascii="Corbel" w:hAnsi="Corbel" w:cs="Calibri"/>
              </w:rPr>
              <w:t>1</w:t>
            </w:r>
          </w:p>
        </w:tc>
      </w:tr>
      <w:tr w:rsidR="00C66D35" w:rsidRPr="00FD233E" w14:paraId="7FA85819" w14:textId="77777777">
        <w:tc>
          <w:tcPr>
            <w:tcW w:w="1668" w:type="dxa"/>
            <w:tcBorders>
              <w:top w:val="single" w:sz="4" w:space="0" w:color="auto"/>
              <w:left w:val="single" w:sz="4" w:space="0" w:color="auto"/>
              <w:bottom w:val="single" w:sz="4" w:space="0" w:color="auto"/>
              <w:right w:val="single" w:sz="4" w:space="0" w:color="auto"/>
            </w:tcBorders>
          </w:tcPr>
          <w:p w14:paraId="54F3E53C"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2BAE003F" w14:textId="77777777" w:rsidR="00C66D35" w:rsidRPr="00FD233E" w:rsidRDefault="00C66D35" w:rsidP="006D090E">
            <w:pPr>
              <w:numPr>
                <w:ilvl w:val="0"/>
                <w:numId w:val="5"/>
              </w:numPr>
              <w:rPr>
                <w:rFonts w:ascii="Corbel" w:hAnsi="Corbel" w:cs="Calibri"/>
              </w:rPr>
            </w:pPr>
            <w:r w:rsidRPr="00FD233E">
              <w:rPr>
                <w:rFonts w:ascii="Corbel" w:hAnsi="Corbel" w:cs="Calibri"/>
              </w:rPr>
              <w:t>Tekeningen, berekeningen en bescheiden (bijvoorbeeld rapportages, beschrijvingen, beschouwingen, meetgegevens) met als minimale inhoud hetgeen gesteld in d</w:t>
            </w:r>
            <w:r w:rsidR="00376DC8" w:rsidRPr="00FD233E">
              <w:rPr>
                <w:rFonts w:ascii="Corbel" w:hAnsi="Corbel" w:cs="Calibri"/>
              </w:rPr>
              <w:t>it document</w:t>
            </w:r>
            <w:r w:rsidR="003D5829" w:rsidRPr="00FD233E">
              <w:rPr>
                <w:rFonts w:ascii="Corbel" w:hAnsi="Corbel" w:cs="Calibri"/>
              </w:rPr>
              <w:t>.</w:t>
            </w:r>
          </w:p>
          <w:p w14:paraId="4D4C355F" w14:textId="77777777" w:rsidR="006D50B2" w:rsidRPr="00FD233E" w:rsidRDefault="006D50B2" w:rsidP="00EC11F3">
            <w:pPr>
              <w:numPr>
                <w:ilvl w:val="0"/>
                <w:numId w:val="5"/>
              </w:numPr>
              <w:rPr>
                <w:rFonts w:ascii="Corbel" w:hAnsi="Corbel" w:cs="Calibri"/>
              </w:rPr>
            </w:pPr>
            <w:r w:rsidRPr="00FD233E">
              <w:rPr>
                <w:rFonts w:ascii="Corbel" w:hAnsi="Corbel" w:cs="Calibri"/>
              </w:rPr>
              <w:t xml:space="preserve">Hetgeen gesteld in </w:t>
            </w:r>
            <w:r w:rsidR="00EC11F3" w:rsidRPr="00FD233E">
              <w:rPr>
                <w:rFonts w:ascii="Corbel" w:hAnsi="Corbel" w:cs="Calibri"/>
              </w:rPr>
              <w:t>8</w:t>
            </w:r>
            <w:r w:rsidR="00B9107C" w:rsidRPr="00FD233E">
              <w:rPr>
                <w:rFonts w:ascii="Corbel" w:hAnsi="Corbel" w:cs="Calibri"/>
              </w:rPr>
              <w:t>.3</w:t>
            </w:r>
            <w:r w:rsidR="00B16D1A" w:rsidRPr="00FD233E">
              <w:rPr>
                <w:rFonts w:ascii="Corbel" w:hAnsi="Corbel" w:cs="Calibri"/>
              </w:rPr>
              <w:t>.1</w:t>
            </w:r>
          </w:p>
        </w:tc>
      </w:tr>
      <w:tr w:rsidR="00C66D35" w:rsidRPr="00FD233E" w14:paraId="30DE6276" w14:textId="77777777">
        <w:tc>
          <w:tcPr>
            <w:tcW w:w="1668" w:type="dxa"/>
            <w:tcBorders>
              <w:top w:val="single" w:sz="4" w:space="0" w:color="auto"/>
              <w:left w:val="single" w:sz="4" w:space="0" w:color="auto"/>
              <w:bottom w:val="single" w:sz="4" w:space="0" w:color="auto"/>
              <w:right w:val="single" w:sz="4" w:space="0" w:color="auto"/>
            </w:tcBorders>
          </w:tcPr>
          <w:p w14:paraId="7848A812" w14:textId="77777777" w:rsidR="00C66D35" w:rsidRPr="00FD233E" w:rsidRDefault="0028214B" w:rsidP="00E646A2">
            <w:pPr>
              <w:rPr>
                <w:rFonts w:ascii="Corbel" w:hAnsi="Corbel" w:cs="Calibri"/>
              </w:rPr>
            </w:pPr>
            <w:r w:rsidRPr="00FD233E">
              <w:rPr>
                <w:rFonts w:ascii="Corbel" w:hAnsi="Corbel"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1664B773" w14:textId="77777777" w:rsidR="00C66D35" w:rsidRPr="00FD233E" w:rsidRDefault="00C66D35" w:rsidP="00E646A2">
            <w:pPr>
              <w:rPr>
                <w:rFonts w:ascii="Corbel" w:hAnsi="Corbel" w:cs="Calibri"/>
              </w:rPr>
            </w:pPr>
            <w:r w:rsidRPr="00FD233E">
              <w:rPr>
                <w:rFonts w:ascii="Corbel" w:hAnsi="Corbel" w:cs="Calibri"/>
              </w:rPr>
              <w:t>10 dagen</w:t>
            </w:r>
          </w:p>
        </w:tc>
      </w:tr>
      <w:tr w:rsidR="00C66D35" w:rsidRPr="00FD233E" w14:paraId="561A81C8" w14:textId="77777777">
        <w:tc>
          <w:tcPr>
            <w:tcW w:w="1668" w:type="dxa"/>
            <w:tcBorders>
              <w:top w:val="single" w:sz="4" w:space="0" w:color="auto"/>
              <w:left w:val="single" w:sz="4" w:space="0" w:color="auto"/>
              <w:bottom w:val="single" w:sz="4" w:space="0" w:color="auto"/>
              <w:right w:val="single" w:sz="4" w:space="0" w:color="auto"/>
            </w:tcBorders>
          </w:tcPr>
          <w:p w14:paraId="5E741EBC"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27CBF248" w14:textId="77777777" w:rsidR="00C66D35" w:rsidRPr="00FD233E" w:rsidRDefault="00C66D35" w:rsidP="00EC11F3">
            <w:pPr>
              <w:rPr>
                <w:rFonts w:ascii="Corbel" w:hAnsi="Corbel" w:cs="Calibri"/>
              </w:rPr>
            </w:pPr>
            <w:r w:rsidRPr="00FD233E">
              <w:rPr>
                <w:rFonts w:ascii="Corbel" w:hAnsi="Corbel" w:cs="Calibri"/>
              </w:rPr>
              <w:t>Volledigheid van de te overleggen gegevens</w:t>
            </w:r>
            <w:r w:rsidR="003D5829" w:rsidRPr="00FD233E">
              <w:rPr>
                <w:rFonts w:ascii="Corbel" w:hAnsi="Corbel" w:cs="Calibri"/>
              </w:rPr>
              <w:t>.</w:t>
            </w:r>
            <w:r w:rsidR="002C3355" w:rsidRPr="00FD233E">
              <w:rPr>
                <w:rFonts w:ascii="Corbel" w:hAnsi="Corbel" w:cs="Calibri"/>
              </w:rPr>
              <w:t xml:space="preserve"> </w:t>
            </w:r>
            <w:r w:rsidRPr="00FD233E">
              <w:rPr>
                <w:rFonts w:ascii="Corbel" w:hAnsi="Corbel" w:cs="Calibri"/>
              </w:rPr>
              <w:t xml:space="preserve">De eisen als gesteld in </w:t>
            </w:r>
            <w:r w:rsidR="00EC11F3" w:rsidRPr="00FD233E">
              <w:rPr>
                <w:rFonts w:ascii="Corbel" w:hAnsi="Corbel" w:cs="Calibri"/>
              </w:rPr>
              <w:t>8</w:t>
            </w:r>
            <w:r w:rsidR="00B9107C" w:rsidRPr="00FD233E">
              <w:rPr>
                <w:rFonts w:ascii="Corbel" w:hAnsi="Corbel" w:cs="Calibri"/>
              </w:rPr>
              <w:t>.3</w:t>
            </w:r>
            <w:r w:rsidR="00B16D1A" w:rsidRPr="00FD233E">
              <w:rPr>
                <w:rFonts w:ascii="Corbel" w:hAnsi="Corbel" w:cs="Calibri"/>
              </w:rPr>
              <w:t>.1</w:t>
            </w:r>
          </w:p>
        </w:tc>
      </w:tr>
    </w:tbl>
    <w:p w14:paraId="51F1B663" w14:textId="77777777" w:rsidR="00C66D35" w:rsidRPr="00FD233E" w:rsidRDefault="00C66D35" w:rsidP="00E646A2">
      <w:pPr>
        <w:rPr>
          <w:rFonts w:ascii="Corbel" w:hAnsi="Corbel" w:cs="Calibri"/>
        </w:rPr>
      </w:pPr>
    </w:p>
    <w:p w14:paraId="40EEE0E9" w14:textId="14897F14" w:rsidR="006D50B2" w:rsidRPr="00FD233E" w:rsidRDefault="00DB0A0E" w:rsidP="006D50B2">
      <w:pPr>
        <w:rPr>
          <w:rFonts w:ascii="Corbel" w:hAnsi="Corbel" w:cs="Calibri"/>
        </w:rPr>
      </w:pPr>
      <w:r>
        <w:rPr>
          <w:rFonts w:ascii="Corbel" w:hAnsi="Corbel" w:cs="Calibri"/>
        </w:rPr>
        <w:t>Evenementen</w:t>
      </w:r>
      <w:r w:rsidR="006D50B2" w:rsidRPr="00FD233E">
        <w:rPr>
          <w:rFonts w:ascii="Corbel" w:hAnsi="Corbel" w:cs="Calibri"/>
        </w:rPr>
        <w:t>rapportage</w:t>
      </w:r>
    </w:p>
    <w:p w14:paraId="27372888" w14:textId="77777777" w:rsidR="006D50B2" w:rsidRPr="00FD233E" w:rsidRDefault="006D50B2" w:rsidP="006D50B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6D50B2" w:rsidRPr="00FD233E" w14:paraId="430EBCF9" w14:textId="77777777" w:rsidTr="009B3519">
        <w:tc>
          <w:tcPr>
            <w:tcW w:w="1668" w:type="dxa"/>
            <w:tcBorders>
              <w:top w:val="single" w:sz="4" w:space="0" w:color="auto"/>
              <w:left w:val="single" w:sz="4" w:space="0" w:color="auto"/>
              <w:bottom w:val="single" w:sz="4" w:space="0" w:color="auto"/>
              <w:right w:val="single" w:sz="4" w:space="0" w:color="auto"/>
            </w:tcBorders>
          </w:tcPr>
          <w:p w14:paraId="0A1AB3BD" w14:textId="77777777" w:rsidR="006D50B2" w:rsidRPr="00FD233E" w:rsidRDefault="006D50B2" w:rsidP="009B3519">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3D6E1454" w14:textId="2ADB8A27" w:rsidR="006D50B2" w:rsidRPr="00FD233E" w:rsidRDefault="00DB0A0E" w:rsidP="008804CC">
            <w:pPr>
              <w:rPr>
                <w:rFonts w:ascii="Corbel" w:hAnsi="Corbel" w:cs="Calibri"/>
              </w:rPr>
            </w:pPr>
            <w:r w:rsidRPr="00FD233E">
              <w:rPr>
                <w:rFonts w:ascii="Corbel" w:hAnsi="Corbel" w:cs="Calibri"/>
              </w:rPr>
              <w:t xml:space="preserve">Binnen </w:t>
            </w:r>
            <w:r w:rsidR="00C90728">
              <w:rPr>
                <w:rFonts w:ascii="Corbel" w:hAnsi="Corbel" w:cs="Calibri"/>
              </w:rPr>
              <w:t>30 dagen (</w:t>
            </w:r>
            <w:r w:rsidR="00116E00">
              <w:rPr>
                <w:rFonts w:ascii="Corbel" w:hAnsi="Corbel" w:cs="Calibri"/>
              </w:rPr>
              <w:t>Arena-gebied),</w:t>
            </w:r>
            <w:r w:rsidRPr="00FD233E">
              <w:rPr>
                <w:rFonts w:ascii="Corbel" w:hAnsi="Corbel" w:cs="Calibri"/>
              </w:rPr>
              <w:t>van iedere opvolgende maand.</w:t>
            </w:r>
            <w:r w:rsidR="00116E00">
              <w:rPr>
                <w:rFonts w:ascii="Corbel" w:hAnsi="Corbel" w:cs="Calibri"/>
              </w:rPr>
              <w:t>. Overige gebieden: binnen 30 dagen na evenement.</w:t>
            </w:r>
          </w:p>
        </w:tc>
      </w:tr>
      <w:tr w:rsidR="006D50B2" w:rsidRPr="00FD233E" w14:paraId="08A6E0B3" w14:textId="77777777" w:rsidTr="009B3519">
        <w:tc>
          <w:tcPr>
            <w:tcW w:w="1668" w:type="dxa"/>
            <w:tcBorders>
              <w:top w:val="single" w:sz="4" w:space="0" w:color="auto"/>
              <w:left w:val="single" w:sz="4" w:space="0" w:color="auto"/>
              <w:bottom w:val="single" w:sz="4" w:space="0" w:color="auto"/>
              <w:right w:val="single" w:sz="4" w:space="0" w:color="auto"/>
            </w:tcBorders>
          </w:tcPr>
          <w:p w14:paraId="277469DC" w14:textId="77777777" w:rsidR="006D50B2" w:rsidRPr="00FD233E" w:rsidRDefault="006D50B2" w:rsidP="009B3519">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380DE8C0" w14:textId="77777777" w:rsidR="006D50B2" w:rsidRPr="00FD233E" w:rsidRDefault="006D50B2" w:rsidP="009B3519">
            <w:pPr>
              <w:rPr>
                <w:rFonts w:ascii="Corbel" w:hAnsi="Corbel" w:cs="Calibri"/>
              </w:rPr>
            </w:pPr>
            <w:r w:rsidRPr="00FD233E">
              <w:rPr>
                <w:rFonts w:ascii="Corbel" w:hAnsi="Corbel" w:cs="Calibri"/>
              </w:rPr>
              <w:t>Digitaal</w:t>
            </w:r>
          </w:p>
        </w:tc>
      </w:tr>
      <w:tr w:rsidR="006D50B2" w:rsidRPr="00FD233E" w14:paraId="2C65E6E5" w14:textId="77777777" w:rsidTr="009B3519">
        <w:tc>
          <w:tcPr>
            <w:tcW w:w="1668" w:type="dxa"/>
            <w:tcBorders>
              <w:top w:val="single" w:sz="4" w:space="0" w:color="auto"/>
              <w:left w:val="single" w:sz="4" w:space="0" w:color="auto"/>
              <w:bottom w:val="single" w:sz="4" w:space="0" w:color="auto"/>
              <w:right w:val="single" w:sz="4" w:space="0" w:color="auto"/>
            </w:tcBorders>
          </w:tcPr>
          <w:p w14:paraId="0506E96E" w14:textId="77777777" w:rsidR="006D50B2" w:rsidRPr="00FD233E" w:rsidRDefault="006D50B2" w:rsidP="009B3519">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7535CF7D" w14:textId="77777777" w:rsidR="006D50B2" w:rsidRPr="00FD233E" w:rsidRDefault="006D50B2" w:rsidP="00B16D1A">
            <w:pPr>
              <w:rPr>
                <w:rFonts w:ascii="Corbel" w:hAnsi="Corbel" w:cs="Calibri"/>
              </w:rPr>
            </w:pPr>
            <w:r w:rsidRPr="00FD233E">
              <w:rPr>
                <w:rFonts w:ascii="Corbel" w:hAnsi="Corbel" w:cs="Calibri"/>
              </w:rPr>
              <w:t xml:space="preserve">Hetgeen gesteld in </w:t>
            </w:r>
            <w:r w:rsidR="00EC11F3" w:rsidRPr="00FD233E">
              <w:rPr>
                <w:rFonts w:ascii="Corbel" w:hAnsi="Corbel" w:cs="Calibri"/>
              </w:rPr>
              <w:t>8</w:t>
            </w:r>
            <w:r w:rsidR="00B16D1A" w:rsidRPr="00FD233E">
              <w:rPr>
                <w:rFonts w:ascii="Corbel" w:hAnsi="Corbel" w:cs="Calibri"/>
              </w:rPr>
              <w:t>.1.</w:t>
            </w:r>
            <w:r w:rsidR="002541B4" w:rsidRPr="00FD233E">
              <w:rPr>
                <w:rFonts w:ascii="Corbel" w:hAnsi="Corbel" w:cs="Calibri"/>
              </w:rPr>
              <w:t>3</w:t>
            </w:r>
          </w:p>
        </w:tc>
      </w:tr>
      <w:tr w:rsidR="006D50B2" w:rsidRPr="00FD233E" w14:paraId="0A4847C9" w14:textId="77777777" w:rsidTr="009B3519">
        <w:tc>
          <w:tcPr>
            <w:tcW w:w="1668" w:type="dxa"/>
            <w:tcBorders>
              <w:top w:val="single" w:sz="4" w:space="0" w:color="auto"/>
              <w:left w:val="single" w:sz="4" w:space="0" w:color="auto"/>
              <w:bottom w:val="single" w:sz="4" w:space="0" w:color="auto"/>
              <w:right w:val="single" w:sz="4" w:space="0" w:color="auto"/>
            </w:tcBorders>
          </w:tcPr>
          <w:p w14:paraId="5C57BC07" w14:textId="77777777" w:rsidR="006D50B2" w:rsidRPr="00FD233E" w:rsidRDefault="006D50B2" w:rsidP="009B3519">
            <w:pPr>
              <w:rPr>
                <w:rFonts w:ascii="Corbel" w:hAnsi="Corbel" w:cs="Calibri"/>
              </w:rPr>
            </w:pPr>
            <w:r w:rsidRPr="00FD233E">
              <w:rPr>
                <w:rFonts w:ascii="Corbel" w:hAnsi="Corbel"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2CD53468" w14:textId="77777777" w:rsidR="006D50B2" w:rsidRPr="00FD233E" w:rsidRDefault="006D50B2" w:rsidP="009B3519">
            <w:pPr>
              <w:rPr>
                <w:rFonts w:ascii="Corbel" w:hAnsi="Corbel" w:cs="Calibri"/>
              </w:rPr>
            </w:pPr>
            <w:r w:rsidRPr="00FD233E">
              <w:rPr>
                <w:rFonts w:ascii="Corbel" w:hAnsi="Corbel" w:cs="Calibri"/>
              </w:rPr>
              <w:t>10 dagen</w:t>
            </w:r>
          </w:p>
        </w:tc>
      </w:tr>
      <w:tr w:rsidR="006D50B2" w:rsidRPr="00FD233E" w14:paraId="61DE95AB" w14:textId="77777777" w:rsidTr="009B3519">
        <w:tc>
          <w:tcPr>
            <w:tcW w:w="1668" w:type="dxa"/>
            <w:tcBorders>
              <w:top w:val="single" w:sz="4" w:space="0" w:color="auto"/>
              <w:left w:val="single" w:sz="4" w:space="0" w:color="auto"/>
              <w:bottom w:val="single" w:sz="4" w:space="0" w:color="auto"/>
              <w:right w:val="single" w:sz="4" w:space="0" w:color="auto"/>
            </w:tcBorders>
          </w:tcPr>
          <w:p w14:paraId="11F6A0DF" w14:textId="77777777" w:rsidR="006D50B2" w:rsidRPr="00FD233E" w:rsidRDefault="006D50B2" w:rsidP="009B3519">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3D863CFD" w14:textId="77777777" w:rsidR="006D50B2" w:rsidRPr="00FD233E" w:rsidRDefault="006D50B2" w:rsidP="002541B4">
            <w:pPr>
              <w:rPr>
                <w:rFonts w:ascii="Corbel" w:hAnsi="Corbel" w:cs="Calibri"/>
              </w:rPr>
            </w:pPr>
            <w:r w:rsidRPr="00FD233E">
              <w:rPr>
                <w:rFonts w:ascii="Corbel" w:hAnsi="Corbel" w:cs="Calibri"/>
              </w:rPr>
              <w:t>Volledigheid van de te overleggen gegevens.</w:t>
            </w:r>
            <w:r w:rsidR="002C3355" w:rsidRPr="00FD233E">
              <w:rPr>
                <w:rFonts w:ascii="Corbel" w:hAnsi="Corbel" w:cs="Calibri"/>
              </w:rPr>
              <w:t xml:space="preserve"> De eisen als gesteld in </w:t>
            </w:r>
            <w:r w:rsidR="00EC11F3" w:rsidRPr="00FD233E">
              <w:rPr>
                <w:rFonts w:ascii="Corbel" w:hAnsi="Corbel" w:cs="Calibri"/>
              </w:rPr>
              <w:t>8</w:t>
            </w:r>
            <w:r w:rsidR="00B16D1A" w:rsidRPr="00FD233E">
              <w:rPr>
                <w:rFonts w:ascii="Corbel" w:hAnsi="Corbel" w:cs="Calibri"/>
              </w:rPr>
              <w:t>.1.</w:t>
            </w:r>
            <w:r w:rsidR="002541B4" w:rsidRPr="00FD233E">
              <w:rPr>
                <w:rFonts w:ascii="Corbel" w:hAnsi="Corbel" w:cs="Calibri"/>
              </w:rPr>
              <w:t>3</w:t>
            </w:r>
          </w:p>
        </w:tc>
      </w:tr>
    </w:tbl>
    <w:p w14:paraId="3320A035" w14:textId="77777777" w:rsidR="006D50B2" w:rsidRPr="00FD233E" w:rsidRDefault="006D50B2" w:rsidP="006D50B2">
      <w:pPr>
        <w:rPr>
          <w:rFonts w:ascii="Corbel" w:hAnsi="Corbel" w:cs="Calibri"/>
        </w:rPr>
      </w:pPr>
    </w:p>
    <w:p w14:paraId="05AED7FD" w14:textId="77777777" w:rsidR="00370F52" w:rsidRPr="00FD233E" w:rsidRDefault="00370F52" w:rsidP="00E646A2">
      <w:pPr>
        <w:rPr>
          <w:rFonts w:ascii="Corbel" w:hAnsi="Corbel" w:cs="Calibri"/>
        </w:rPr>
      </w:pPr>
    </w:p>
    <w:p w14:paraId="1FA0CA5F" w14:textId="77777777" w:rsidR="00370F52" w:rsidRPr="00FD233E" w:rsidRDefault="00370F52" w:rsidP="00E646A2">
      <w:pPr>
        <w:rPr>
          <w:rFonts w:ascii="Corbel" w:hAnsi="Corbel" w:cs="Calibri"/>
        </w:rPr>
      </w:pPr>
    </w:p>
    <w:p w14:paraId="76806098" w14:textId="77777777" w:rsidR="00370F52" w:rsidRPr="00FD233E" w:rsidRDefault="00370F52" w:rsidP="00E646A2">
      <w:pPr>
        <w:rPr>
          <w:rFonts w:ascii="Corbel" w:hAnsi="Corbel" w:cs="Calibri"/>
        </w:rPr>
      </w:pPr>
    </w:p>
    <w:p w14:paraId="3606AF5D" w14:textId="77777777" w:rsidR="00370F52" w:rsidRPr="00FD233E" w:rsidRDefault="00370F52" w:rsidP="00E646A2">
      <w:pPr>
        <w:rPr>
          <w:rFonts w:ascii="Corbel" w:hAnsi="Corbel" w:cs="Calibri"/>
        </w:rPr>
      </w:pPr>
    </w:p>
    <w:p w14:paraId="39825E46" w14:textId="77777777" w:rsidR="00C66D35" w:rsidRPr="00FD233E" w:rsidRDefault="00C66D35" w:rsidP="00E646A2">
      <w:pPr>
        <w:rPr>
          <w:rFonts w:ascii="Corbel" w:hAnsi="Corbel" w:cs="Calibri"/>
        </w:rPr>
      </w:pPr>
      <w:r w:rsidRPr="00FD233E">
        <w:rPr>
          <w:rFonts w:ascii="Corbel" w:hAnsi="Corbel" w:cs="Calibri"/>
        </w:rPr>
        <w:t>Uitvoeringsdossier</w:t>
      </w:r>
    </w:p>
    <w:p w14:paraId="596774F3" w14:textId="77777777" w:rsidR="00C66D35" w:rsidRPr="00FD233E" w:rsidRDefault="00C66D35" w:rsidP="00E646A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C66D35" w:rsidRPr="00FD233E" w14:paraId="7CD8CF96" w14:textId="77777777">
        <w:tc>
          <w:tcPr>
            <w:tcW w:w="1668" w:type="dxa"/>
            <w:tcBorders>
              <w:top w:val="single" w:sz="4" w:space="0" w:color="auto"/>
              <w:left w:val="single" w:sz="4" w:space="0" w:color="auto"/>
              <w:bottom w:val="single" w:sz="4" w:space="0" w:color="auto"/>
              <w:right w:val="single" w:sz="4" w:space="0" w:color="auto"/>
            </w:tcBorders>
          </w:tcPr>
          <w:p w14:paraId="70FE8017"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6E84EF2F" w14:textId="77777777" w:rsidR="00C66D35" w:rsidRPr="00FD233E" w:rsidRDefault="00C66D35" w:rsidP="00E646A2">
            <w:pPr>
              <w:rPr>
                <w:rFonts w:ascii="Corbel" w:hAnsi="Corbel" w:cs="Calibri"/>
              </w:rPr>
            </w:pPr>
            <w:r w:rsidRPr="00FD233E">
              <w:rPr>
                <w:rFonts w:ascii="Corbel" w:hAnsi="Corbel" w:cs="Calibri"/>
              </w:rPr>
              <w:t>21 dagen voor oplevering</w:t>
            </w:r>
          </w:p>
        </w:tc>
      </w:tr>
      <w:tr w:rsidR="00C66D35" w:rsidRPr="00FD233E" w14:paraId="2471ED02" w14:textId="77777777">
        <w:tc>
          <w:tcPr>
            <w:tcW w:w="1668" w:type="dxa"/>
            <w:tcBorders>
              <w:top w:val="single" w:sz="4" w:space="0" w:color="auto"/>
              <w:left w:val="single" w:sz="4" w:space="0" w:color="auto"/>
              <w:bottom w:val="single" w:sz="4" w:space="0" w:color="auto"/>
              <w:right w:val="single" w:sz="4" w:space="0" w:color="auto"/>
            </w:tcBorders>
          </w:tcPr>
          <w:p w14:paraId="24A0B4E4"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44484AFF" w14:textId="77777777" w:rsidR="00C66D35" w:rsidRPr="00FD233E" w:rsidRDefault="00937B9A" w:rsidP="00E646A2">
            <w:pPr>
              <w:rPr>
                <w:rFonts w:ascii="Corbel" w:hAnsi="Corbel" w:cs="Calibri"/>
              </w:rPr>
            </w:pPr>
            <w:r w:rsidRPr="00FD233E">
              <w:rPr>
                <w:rFonts w:ascii="Corbel" w:hAnsi="Corbel" w:cs="Calibri"/>
              </w:rPr>
              <w:t>1</w:t>
            </w:r>
          </w:p>
        </w:tc>
      </w:tr>
      <w:tr w:rsidR="00C66D35" w:rsidRPr="00FD233E" w14:paraId="524CF070" w14:textId="77777777">
        <w:tc>
          <w:tcPr>
            <w:tcW w:w="1668" w:type="dxa"/>
            <w:tcBorders>
              <w:top w:val="single" w:sz="4" w:space="0" w:color="auto"/>
              <w:left w:val="single" w:sz="4" w:space="0" w:color="auto"/>
              <w:bottom w:val="single" w:sz="4" w:space="0" w:color="auto"/>
              <w:right w:val="single" w:sz="4" w:space="0" w:color="auto"/>
            </w:tcBorders>
          </w:tcPr>
          <w:p w14:paraId="419E2D6F"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6C41CEA4" w14:textId="77777777" w:rsidR="00C66D35" w:rsidRPr="00FD233E" w:rsidRDefault="00C66D35" w:rsidP="006D090E">
            <w:pPr>
              <w:numPr>
                <w:ilvl w:val="0"/>
                <w:numId w:val="5"/>
              </w:numPr>
              <w:rPr>
                <w:rFonts w:ascii="Corbel" w:hAnsi="Corbel" w:cs="Calibri"/>
              </w:rPr>
            </w:pPr>
            <w:r w:rsidRPr="00FD233E">
              <w:rPr>
                <w:rFonts w:ascii="Corbel" w:hAnsi="Corbel" w:cs="Calibri"/>
              </w:rPr>
              <w:t>Dossier zoals verwoord in de</w:t>
            </w:r>
            <w:r w:rsidR="004F0D35" w:rsidRPr="00FD233E">
              <w:rPr>
                <w:rFonts w:ascii="Corbel" w:hAnsi="Corbel" w:cs="Calibri"/>
              </w:rPr>
              <w:t xml:space="preserve"> SLR</w:t>
            </w:r>
            <w:r w:rsidR="003D5829" w:rsidRPr="00FD233E">
              <w:rPr>
                <w:rFonts w:ascii="Corbel" w:hAnsi="Corbel" w:cs="Calibri"/>
              </w:rPr>
              <w:t>.</w:t>
            </w:r>
          </w:p>
          <w:p w14:paraId="33A1692F" w14:textId="77777777" w:rsidR="006D50B2" w:rsidRPr="00FD233E" w:rsidRDefault="006D50B2" w:rsidP="00B9107C">
            <w:pPr>
              <w:numPr>
                <w:ilvl w:val="0"/>
                <w:numId w:val="5"/>
              </w:numPr>
              <w:rPr>
                <w:rFonts w:ascii="Corbel" w:hAnsi="Corbel" w:cs="Calibri"/>
              </w:rPr>
            </w:pPr>
            <w:r w:rsidRPr="00FD233E">
              <w:rPr>
                <w:rFonts w:ascii="Corbel" w:hAnsi="Corbel" w:cs="Calibri"/>
              </w:rPr>
              <w:t xml:space="preserve">Hetgeen gesteld in </w:t>
            </w:r>
            <w:r w:rsidR="00EC11F3" w:rsidRPr="00FD233E">
              <w:rPr>
                <w:rFonts w:ascii="Corbel" w:hAnsi="Corbel" w:cs="Calibri"/>
              </w:rPr>
              <w:t>8</w:t>
            </w:r>
            <w:r w:rsidR="00927019" w:rsidRPr="00FD233E">
              <w:rPr>
                <w:rFonts w:ascii="Corbel" w:hAnsi="Corbel" w:cs="Calibri"/>
              </w:rPr>
              <w:t>.</w:t>
            </w:r>
            <w:r w:rsidR="00B9107C" w:rsidRPr="00FD233E">
              <w:rPr>
                <w:rFonts w:ascii="Corbel" w:hAnsi="Corbel" w:cs="Calibri"/>
              </w:rPr>
              <w:t>3</w:t>
            </w:r>
            <w:r w:rsidR="00927019" w:rsidRPr="00FD233E">
              <w:rPr>
                <w:rFonts w:ascii="Corbel" w:hAnsi="Corbel" w:cs="Calibri"/>
              </w:rPr>
              <w:t>.2</w:t>
            </w:r>
          </w:p>
        </w:tc>
      </w:tr>
      <w:tr w:rsidR="00C66D35" w:rsidRPr="00FD233E" w14:paraId="63F0B84E" w14:textId="77777777">
        <w:tc>
          <w:tcPr>
            <w:tcW w:w="1668" w:type="dxa"/>
            <w:tcBorders>
              <w:top w:val="single" w:sz="4" w:space="0" w:color="auto"/>
              <w:left w:val="single" w:sz="4" w:space="0" w:color="auto"/>
              <w:bottom w:val="single" w:sz="4" w:space="0" w:color="auto"/>
              <w:right w:val="single" w:sz="4" w:space="0" w:color="auto"/>
            </w:tcBorders>
          </w:tcPr>
          <w:p w14:paraId="6CB0D3A6" w14:textId="77777777" w:rsidR="00C66D35" w:rsidRPr="00FD233E" w:rsidRDefault="0028214B" w:rsidP="00E646A2">
            <w:pPr>
              <w:rPr>
                <w:rFonts w:ascii="Corbel" w:hAnsi="Corbel" w:cs="Calibri"/>
              </w:rPr>
            </w:pPr>
            <w:r w:rsidRPr="00FD233E">
              <w:rPr>
                <w:rFonts w:ascii="Corbel" w:hAnsi="Corbel"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56B474C6" w14:textId="77777777" w:rsidR="00C66D35" w:rsidRPr="00FD233E" w:rsidRDefault="00C66D35" w:rsidP="00E646A2">
            <w:pPr>
              <w:rPr>
                <w:rFonts w:ascii="Corbel" w:hAnsi="Corbel" w:cs="Calibri"/>
              </w:rPr>
            </w:pPr>
            <w:r w:rsidRPr="00FD233E">
              <w:rPr>
                <w:rFonts w:ascii="Corbel" w:hAnsi="Corbel" w:cs="Calibri"/>
              </w:rPr>
              <w:t>10 dagen</w:t>
            </w:r>
          </w:p>
        </w:tc>
      </w:tr>
      <w:tr w:rsidR="00C66D35" w:rsidRPr="00FD233E" w14:paraId="77B63BC8" w14:textId="77777777">
        <w:tc>
          <w:tcPr>
            <w:tcW w:w="1668" w:type="dxa"/>
            <w:tcBorders>
              <w:top w:val="single" w:sz="4" w:space="0" w:color="auto"/>
              <w:left w:val="single" w:sz="4" w:space="0" w:color="auto"/>
              <w:bottom w:val="single" w:sz="4" w:space="0" w:color="auto"/>
              <w:right w:val="single" w:sz="4" w:space="0" w:color="auto"/>
            </w:tcBorders>
          </w:tcPr>
          <w:p w14:paraId="24DB6327"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0F778857" w14:textId="77777777" w:rsidR="00C66D35" w:rsidRPr="00FD233E" w:rsidRDefault="00C66D35" w:rsidP="00B9107C">
            <w:pPr>
              <w:rPr>
                <w:rFonts w:ascii="Corbel" w:hAnsi="Corbel" w:cs="Calibri"/>
              </w:rPr>
            </w:pPr>
            <w:r w:rsidRPr="00FD233E">
              <w:rPr>
                <w:rFonts w:ascii="Corbel" w:hAnsi="Corbel" w:cs="Calibri"/>
              </w:rPr>
              <w:t>Volledigheid van de te overleggen gegevens</w:t>
            </w:r>
            <w:r w:rsidR="003D5829" w:rsidRPr="00FD233E">
              <w:rPr>
                <w:rFonts w:ascii="Corbel" w:hAnsi="Corbel" w:cs="Calibri"/>
              </w:rPr>
              <w:t>.</w:t>
            </w:r>
            <w:r w:rsidR="002C3355" w:rsidRPr="00FD233E">
              <w:rPr>
                <w:rFonts w:ascii="Corbel" w:hAnsi="Corbel" w:cs="Calibri"/>
              </w:rPr>
              <w:t xml:space="preserve"> </w:t>
            </w:r>
            <w:r w:rsidRPr="00FD233E">
              <w:rPr>
                <w:rFonts w:ascii="Corbel" w:hAnsi="Corbel" w:cs="Calibri"/>
              </w:rPr>
              <w:t>De eisen als gesteld in</w:t>
            </w:r>
            <w:r w:rsidR="002C3355" w:rsidRPr="00FD233E">
              <w:rPr>
                <w:rFonts w:ascii="Corbel" w:hAnsi="Corbel" w:cs="Calibri"/>
              </w:rPr>
              <w:t xml:space="preserve"> </w:t>
            </w:r>
            <w:r w:rsidR="00EC11F3" w:rsidRPr="00FD233E">
              <w:rPr>
                <w:rFonts w:ascii="Corbel" w:hAnsi="Corbel" w:cs="Calibri"/>
              </w:rPr>
              <w:t>8</w:t>
            </w:r>
            <w:r w:rsidR="00927019" w:rsidRPr="00FD233E">
              <w:rPr>
                <w:rFonts w:ascii="Corbel" w:hAnsi="Corbel" w:cs="Calibri"/>
              </w:rPr>
              <w:t>.</w:t>
            </w:r>
            <w:r w:rsidR="00B9107C" w:rsidRPr="00FD233E">
              <w:rPr>
                <w:rFonts w:ascii="Corbel" w:hAnsi="Corbel" w:cs="Calibri"/>
              </w:rPr>
              <w:t>3</w:t>
            </w:r>
            <w:r w:rsidR="00927019" w:rsidRPr="00FD233E">
              <w:rPr>
                <w:rFonts w:ascii="Corbel" w:hAnsi="Corbel" w:cs="Calibri"/>
              </w:rPr>
              <w:t>.2</w:t>
            </w:r>
          </w:p>
        </w:tc>
      </w:tr>
    </w:tbl>
    <w:p w14:paraId="2520611E" w14:textId="77777777" w:rsidR="00204AF2" w:rsidRPr="00FD233E" w:rsidRDefault="00204AF2" w:rsidP="00E646A2">
      <w:pPr>
        <w:rPr>
          <w:rFonts w:ascii="Corbel" w:hAnsi="Corbel"/>
        </w:rPr>
      </w:pPr>
    </w:p>
    <w:p w14:paraId="663A804E" w14:textId="7935EF72" w:rsidR="00C66D35" w:rsidRPr="00FD233E" w:rsidRDefault="00C66D35" w:rsidP="00E646A2">
      <w:pPr>
        <w:rPr>
          <w:rFonts w:ascii="Corbel" w:hAnsi="Corbel" w:cs="Calibri"/>
        </w:rPr>
      </w:pPr>
      <w:r w:rsidRPr="00FD233E">
        <w:rPr>
          <w:rFonts w:ascii="Corbel" w:hAnsi="Corbel" w:cs="Calibri"/>
        </w:rPr>
        <w:t>Veiligheid- en gezondheidsplan</w:t>
      </w:r>
      <w:bookmarkEnd w:id="254"/>
      <w:bookmarkEnd w:id="255"/>
      <w:bookmarkEnd w:id="256"/>
      <w:bookmarkEnd w:id="257"/>
    </w:p>
    <w:p w14:paraId="6D592A51" w14:textId="77777777" w:rsidR="00C66D35" w:rsidRPr="00FD233E" w:rsidRDefault="00C66D35" w:rsidP="00E646A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C66D35" w:rsidRPr="00FD233E" w14:paraId="0ED9DD57" w14:textId="77777777">
        <w:tc>
          <w:tcPr>
            <w:tcW w:w="1668" w:type="dxa"/>
            <w:tcBorders>
              <w:top w:val="single" w:sz="4" w:space="0" w:color="auto"/>
              <w:left w:val="single" w:sz="4" w:space="0" w:color="auto"/>
              <w:bottom w:val="single" w:sz="4" w:space="0" w:color="auto"/>
              <w:right w:val="single" w:sz="4" w:space="0" w:color="auto"/>
            </w:tcBorders>
          </w:tcPr>
          <w:p w14:paraId="10B95A8B"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31D33660" w14:textId="77777777" w:rsidR="00C66D35" w:rsidRPr="00FD233E" w:rsidRDefault="00C66D35" w:rsidP="00820F96">
            <w:pPr>
              <w:ind w:left="33"/>
              <w:rPr>
                <w:rFonts w:ascii="Corbel" w:hAnsi="Corbel" w:cs="Calibri"/>
              </w:rPr>
            </w:pPr>
            <w:r w:rsidRPr="00FD233E">
              <w:rPr>
                <w:rFonts w:ascii="Corbel" w:hAnsi="Corbel" w:cs="Calibri"/>
              </w:rPr>
              <w:t>Minimaal 14 dagen voor de start van de uitvoering</w:t>
            </w:r>
          </w:p>
        </w:tc>
      </w:tr>
      <w:tr w:rsidR="00C66D35" w:rsidRPr="00FD233E" w14:paraId="1F917046" w14:textId="77777777">
        <w:tc>
          <w:tcPr>
            <w:tcW w:w="1668" w:type="dxa"/>
            <w:tcBorders>
              <w:top w:val="single" w:sz="4" w:space="0" w:color="auto"/>
              <w:left w:val="single" w:sz="4" w:space="0" w:color="auto"/>
              <w:bottom w:val="single" w:sz="4" w:space="0" w:color="auto"/>
              <w:right w:val="single" w:sz="4" w:space="0" w:color="auto"/>
            </w:tcBorders>
          </w:tcPr>
          <w:p w14:paraId="570D0BA0"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2A83DBBB" w14:textId="77777777" w:rsidR="00C66D35" w:rsidRPr="00FD233E" w:rsidRDefault="00937B9A" w:rsidP="00E646A2">
            <w:pPr>
              <w:rPr>
                <w:rFonts w:ascii="Corbel" w:hAnsi="Corbel" w:cs="Calibri"/>
              </w:rPr>
            </w:pPr>
            <w:r w:rsidRPr="00FD233E">
              <w:rPr>
                <w:rFonts w:ascii="Corbel" w:hAnsi="Corbel" w:cs="Calibri"/>
              </w:rPr>
              <w:t>1</w:t>
            </w:r>
          </w:p>
        </w:tc>
      </w:tr>
      <w:tr w:rsidR="00C66D35" w:rsidRPr="00FD233E" w14:paraId="1CEA2471" w14:textId="77777777">
        <w:tc>
          <w:tcPr>
            <w:tcW w:w="1668" w:type="dxa"/>
            <w:tcBorders>
              <w:top w:val="single" w:sz="4" w:space="0" w:color="auto"/>
              <w:left w:val="single" w:sz="4" w:space="0" w:color="auto"/>
              <w:bottom w:val="single" w:sz="4" w:space="0" w:color="auto"/>
              <w:right w:val="single" w:sz="4" w:space="0" w:color="auto"/>
            </w:tcBorders>
          </w:tcPr>
          <w:p w14:paraId="298CF104"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1F06FA26" w14:textId="77777777" w:rsidR="00C66D35" w:rsidRPr="00FD233E" w:rsidRDefault="00C66D35" w:rsidP="006D090E">
            <w:pPr>
              <w:numPr>
                <w:ilvl w:val="0"/>
                <w:numId w:val="5"/>
              </w:numPr>
              <w:rPr>
                <w:rFonts w:ascii="Corbel" w:hAnsi="Corbel" w:cs="Calibri"/>
              </w:rPr>
            </w:pPr>
            <w:r w:rsidRPr="00FD233E">
              <w:rPr>
                <w:rFonts w:ascii="Corbel" w:hAnsi="Corbel" w:cs="Calibri"/>
              </w:rPr>
              <w:t>V&amp;G-plan uitvoering</w:t>
            </w:r>
            <w:r w:rsidR="003D5829" w:rsidRPr="00FD233E">
              <w:rPr>
                <w:rFonts w:ascii="Corbel" w:hAnsi="Corbel" w:cs="Calibri"/>
              </w:rPr>
              <w:t>.</w:t>
            </w:r>
          </w:p>
          <w:p w14:paraId="69B75985" w14:textId="77777777" w:rsidR="00C66D35" w:rsidRPr="00FD233E" w:rsidRDefault="00C66D35" w:rsidP="006D090E">
            <w:pPr>
              <w:numPr>
                <w:ilvl w:val="0"/>
                <w:numId w:val="5"/>
              </w:numPr>
              <w:rPr>
                <w:rFonts w:ascii="Corbel" w:hAnsi="Corbel" w:cs="Calibri"/>
              </w:rPr>
            </w:pPr>
            <w:r w:rsidRPr="00FD233E">
              <w:rPr>
                <w:rFonts w:ascii="Corbel" w:hAnsi="Corbel" w:cs="Calibri"/>
              </w:rPr>
              <w:t>V&amp;G-dossier</w:t>
            </w:r>
            <w:r w:rsidR="003D5829" w:rsidRPr="00FD233E">
              <w:rPr>
                <w:rFonts w:ascii="Corbel" w:hAnsi="Corbel" w:cs="Calibri"/>
              </w:rPr>
              <w:t>.</w:t>
            </w:r>
          </w:p>
          <w:p w14:paraId="39F23BBA" w14:textId="77777777" w:rsidR="006D50B2" w:rsidRPr="00FD233E" w:rsidRDefault="006D50B2" w:rsidP="00EC11F3">
            <w:pPr>
              <w:numPr>
                <w:ilvl w:val="0"/>
                <w:numId w:val="5"/>
              </w:numPr>
              <w:rPr>
                <w:rFonts w:ascii="Corbel" w:hAnsi="Corbel" w:cs="Calibri"/>
              </w:rPr>
            </w:pPr>
            <w:r w:rsidRPr="00FD233E">
              <w:rPr>
                <w:rFonts w:ascii="Corbel" w:hAnsi="Corbel" w:cs="Calibri"/>
              </w:rPr>
              <w:t xml:space="preserve">Hetgeen gesteld in </w:t>
            </w:r>
            <w:r w:rsidR="00EC11F3" w:rsidRPr="00FD233E">
              <w:rPr>
                <w:rFonts w:ascii="Corbel" w:hAnsi="Corbel" w:cs="Calibri"/>
              </w:rPr>
              <w:t>8</w:t>
            </w:r>
            <w:r w:rsidR="00927019" w:rsidRPr="00FD233E">
              <w:rPr>
                <w:rFonts w:ascii="Corbel" w:hAnsi="Corbel" w:cs="Calibri"/>
              </w:rPr>
              <w:t>.2.2</w:t>
            </w:r>
          </w:p>
        </w:tc>
      </w:tr>
      <w:tr w:rsidR="00C66D35" w:rsidRPr="00FD233E" w14:paraId="621072E7" w14:textId="77777777">
        <w:tc>
          <w:tcPr>
            <w:tcW w:w="1668" w:type="dxa"/>
            <w:tcBorders>
              <w:top w:val="single" w:sz="4" w:space="0" w:color="auto"/>
              <w:left w:val="single" w:sz="4" w:space="0" w:color="auto"/>
              <w:bottom w:val="single" w:sz="4" w:space="0" w:color="auto"/>
              <w:right w:val="single" w:sz="4" w:space="0" w:color="auto"/>
            </w:tcBorders>
          </w:tcPr>
          <w:p w14:paraId="5D84BCAB" w14:textId="77777777" w:rsidR="00C66D35" w:rsidRPr="00FD233E" w:rsidRDefault="0028214B" w:rsidP="00E646A2">
            <w:pPr>
              <w:rPr>
                <w:rFonts w:ascii="Corbel" w:hAnsi="Corbel" w:cs="Calibri"/>
              </w:rPr>
            </w:pPr>
            <w:r w:rsidRPr="00FD233E">
              <w:rPr>
                <w:rFonts w:ascii="Corbel" w:hAnsi="Corbel"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4846E01C" w14:textId="77777777" w:rsidR="00C66D35" w:rsidRPr="00FD233E" w:rsidRDefault="00C66D35" w:rsidP="00E646A2">
            <w:pPr>
              <w:rPr>
                <w:rFonts w:ascii="Corbel" w:hAnsi="Corbel" w:cs="Calibri"/>
              </w:rPr>
            </w:pPr>
            <w:r w:rsidRPr="00FD233E">
              <w:rPr>
                <w:rFonts w:ascii="Corbel" w:hAnsi="Corbel" w:cs="Calibri"/>
              </w:rPr>
              <w:t>10 dagen</w:t>
            </w:r>
          </w:p>
        </w:tc>
      </w:tr>
      <w:tr w:rsidR="00C66D35" w:rsidRPr="00FD233E" w14:paraId="6EC78250" w14:textId="77777777">
        <w:tc>
          <w:tcPr>
            <w:tcW w:w="1668" w:type="dxa"/>
            <w:tcBorders>
              <w:top w:val="single" w:sz="4" w:space="0" w:color="auto"/>
              <w:left w:val="single" w:sz="4" w:space="0" w:color="auto"/>
              <w:bottom w:val="single" w:sz="4" w:space="0" w:color="auto"/>
              <w:right w:val="single" w:sz="4" w:space="0" w:color="auto"/>
            </w:tcBorders>
          </w:tcPr>
          <w:p w14:paraId="2C14F4DE"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3B02A02C" w14:textId="77777777" w:rsidR="00C66D35" w:rsidRPr="00FD233E" w:rsidRDefault="00C66D35" w:rsidP="00EC11F3">
            <w:pPr>
              <w:rPr>
                <w:rFonts w:ascii="Corbel" w:hAnsi="Corbel" w:cs="Calibri"/>
              </w:rPr>
            </w:pPr>
            <w:r w:rsidRPr="00FD233E">
              <w:rPr>
                <w:rFonts w:ascii="Corbel" w:hAnsi="Corbel" w:cs="Calibri"/>
              </w:rPr>
              <w:t>Volledigheid van de te overleggen gegevens</w:t>
            </w:r>
            <w:r w:rsidR="003D5829" w:rsidRPr="00FD233E">
              <w:rPr>
                <w:rFonts w:ascii="Corbel" w:hAnsi="Corbel" w:cs="Calibri"/>
              </w:rPr>
              <w:t>.</w:t>
            </w:r>
            <w:r w:rsidR="002C3355" w:rsidRPr="00FD233E">
              <w:rPr>
                <w:rFonts w:ascii="Corbel" w:hAnsi="Corbel" w:cs="Calibri"/>
              </w:rPr>
              <w:t xml:space="preserve"> </w:t>
            </w:r>
            <w:r w:rsidRPr="00FD233E">
              <w:rPr>
                <w:rFonts w:ascii="Corbel" w:hAnsi="Corbel" w:cs="Calibri"/>
              </w:rPr>
              <w:t>De eisen als gesteld in</w:t>
            </w:r>
            <w:r w:rsidR="00EC11F3" w:rsidRPr="00FD233E">
              <w:rPr>
                <w:rFonts w:ascii="Corbel" w:hAnsi="Corbel" w:cs="Calibri"/>
              </w:rPr>
              <w:t xml:space="preserve"> 8</w:t>
            </w:r>
            <w:r w:rsidR="00927019" w:rsidRPr="00FD233E">
              <w:rPr>
                <w:rFonts w:ascii="Corbel" w:hAnsi="Corbel" w:cs="Calibri"/>
              </w:rPr>
              <w:t>.2.2</w:t>
            </w:r>
            <w:r w:rsidR="003D5829" w:rsidRPr="00FD233E">
              <w:rPr>
                <w:rFonts w:ascii="Corbel" w:hAnsi="Corbel" w:cs="Calibri"/>
              </w:rPr>
              <w:t>.</w:t>
            </w:r>
          </w:p>
        </w:tc>
      </w:tr>
    </w:tbl>
    <w:p w14:paraId="76DF1817" w14:textId="77777777" w:rsidR="00C66D35" w:rsidRPr="00FD233E" w:rsidRDefault="00C66D35" w:rsidP="00E646A2">
      <w:pPr>
        <w:rPr>
          <w:rFonts w:ascii="Corbel" w:hAnsi="Corbel" w:cs="Calibri"/>
        </w:rPr>
      </w:pPr>
      <w:bookmarkStart w:id="258" w:name="_Toc135653018"/>
      <w:bookmarkStart w:id="259" w:name="_Toc135653075"/>
      <w:bookmarkStart w:id="260" w:name="_Toc140401803"/>
      <w:bookmarkStart w:id="261" w:name="_Toc140401866"/>
      <w:bookmarkStart w:id="262" w:name="_Toc147026988"/>
      <w:bookmarkStart w:id="263" w:name="_Toc147027043"/>
      <w:bookmarkStart w:id="264" w:name="_Toc148244790"/>
      <w:bookmarkStart w:id="265" w:name="_Toc150062648"/>
    </w:p>
    <w:p w14:paraId="67AC333F" w14:textId="77777777" w:rsidR="00A80963" w:rsidRPr="00FD233E" w:rsidRDefault="00A80963" w:rsidP="00A80963">
      <w:pPr>
        <w:rPr>
          <w:rFonts w:ascii="Corbel" w:hAnsi="Corbel" w:cs="Calibri"/>
        </w:rPr>
      </w:pPr>
      <w:bookmarkStart w:id="266" w:name="_Toc167666866"/>
      <w:bookmarkEnd w:id="258"/>
      <w:bookmarkEnd w:id="259"/>
      <w:bookmarkEnd w:id="260"/>
      <w:bookmarkEnd w:id="261"/>
      <w:bookmarkEnd w:id="262"/>
      <w:bookmarkEnd w:id="263"/>
      <w:bookmarkEnd w:id="264"/>
      <w:bookmarkEnd w:id="265"/>
      <w:r w:rsidRPr="00FD233E">
        <w:rPr>
          <w:rFonts w:ascii="Corbel" w:hAnsi="Corbel" w:cs="Calibri"/>
        </w:rPr>
        <w:t>Termijnstaat</w:t>
      </w:r>
    </w:p>
    <w:p w14:paraId="5436F2B1" w14:textId="77777777" w:rsidR="00A80963" w:rsidRPr="00FD233E" w:rsidRDefault="00A80963" w:rsidP="00A80963">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6054"/>
      </w:tblGrid>
      <w:tr w:rsidR="00A80963" w:rsidRPr="00FD233E" w14:paraId="0E907D74" w14:textId="77777777" w:rsidTr="00EC2A15">
        <w:tc>
          <w:tcPr>
            <w:tcW w:w="1668" w:type="dxa"/>
            <w:tcBorders>
              <w:top w:val="single" w:sz="4" w:space="0" w:color="auto"/>
              <w:left w:val="single" w:sz="4" w:space="0" w:color="auto"/>
              <w:bottom w:val="single" w:sz="4" w:space="0" w:color="auto"/>
              <w:right w:val="single" w:sz="4" w:space="0" w:color="auto"/>
            </w:tcBorders>
          </w:tcPr>
          <w:p w14:paraId="5B096556" w14:textId="77777777" w:rsidR="00A80963" w:rsidRPr="00FD233E" w:rsidRDefault="00A80963" w:rsidP="00EC2A15">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128189CF" w14:textId="77777777" w:rsidR="00A80963" w:rsidRPr="00FD233E" w:rsidRDefault="00A80963" w:rsidP="008804CC">
            <w:pPr>
              <w:rPr>
                <w:rFonts w:ascii="Corbel" w:hAnsi="Corbel" w:cs="Calibri"/>
              </w:rPr>
            </w:pPr>
            <w:r w:rsidRPr="00FD233E">
              <w:rPr>
                <w:rFonts w:ascii="Corbel" w:hAnsi="Corbel" w:cs="Calibri"/>
              </w:rPr>
              <w:t xml:space="preserve">Binnen 8e dag van iedere opvolgende </w:t>
            </w:r>
            <w:r w:rsidR="008804CC" w:rsidRPr="00FD233E">
              <w:rPr>
                <w:rFonts w:ascii="Corbel" w:hAnsi="Corbel" w:cs="Calibri"/>
              </w:rPr>
              <w:t>maand</w:t>
            </w:r>
            <w:r w:rsidR="003D5829" w:rsidRPr="00FD233E">
              <w:rPr>
                <w:rFonts w:ascii="Corbel" w:hAnsi="Corbel" w:cs="Calibri"/>
              </w:rPr>
              <w:t>.</w:t>
            </w:r>
          </w:p>
        </w:tc>
      </w:tr>
      <w:tr w:rsidR="00A80963" w:rsidRPr="00FD233E" w14:paraId="28E0E75F" w14:textId="77777777" w:rsidTr="00EC2A15">
        <w:tc>
          <w:tcPr>
            <w:tcW w:w="1668" w:type="dxa"/>
            <w:tcBorders>
              <w:top w:val="single" w:sz="4" w:space="0" w:color="auto"/>
              <w:left w:val="single" w:sz="4" w:space="0" w:color="auto"/>
              <w:bottom w:val="single" w:sz="4" w:space="0" w:color="auto"/>
              <w:right w:val="single" w:sz="4" w:space="0" w:color="auto"/>
            </w:tcBorders>
          </w:tcPr>
          <w:p w14:paraId="582987E8" w14:textId="77777777" w:rsidR="00A80963" w:rsidRPr="00FD233E" w:rsidRDefault="00A80963" w:rsidP="00EC2A15">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4C4FB509" w14:textId="77777777" w:rsidR="00A80963" w:rsidRPr="00FD233E" w:rsidRDefault="003D5829" w:rsidP="00D4734B">
            <w:pPr>
              <w:rPr>
                <w:rFonts w:ascii="Corbel" w:hAnsi="Corbel" w:cs="Calibri"/>
              </w:rPr>
            </w:pPr>
            <w:r w:rsidRPr="00FD233E">
              <w:rPr>
                <w:rFonts w:ascii="Corbel" w:hAnsi="Corbel" w:cs="Calibri"/>
              </w:rPr>
              <w:t>D</w:t>
            </w:r>
            <w:r w:rsidR="00A80963" w:rsidRPr="00FD233E">
              <w:rPr>
                <w:rFonts w:ascii="Corbel" w:hAnsi="Corbel" w:cs="Calibri"/>
              </w:rPr>
              <w:t>igitaal</w:t>
            </w:r>
          </w:p>
        </w:tc>
      </w:tr>
      <w:tr w:rsidR="00A80963" w:rsidRPr="00FD233E" w14:paraId="33AE9DAE" w14:textId="77777777" w:rsidTr="00EC2A15">
        <w:tc>
          <w:tcPr>
            <w:tcW w:w="1668" w:type="dxa"/>
            <w:tcBorders>
              <w:top w:val="single" w:sz="4" w:space="0" w:color="auto"/>
              <w:left w:val="single" w:sz="4" w:space="0" w:color="auto"/>
              <w:bottom w:val="single" w:sz="4" w:space="0" w:color="auto"/>
              <w:right w:val="single" w:sz="4" w:space="0" w:color="auto"/>
            </w:tcBorders>
          </w:tcPr>
          <w:p w14:paraId="5718FDD4" w14:textId="77777777" w:rsidR="00A80963" w:rsidRPr="00FD233E" w:rsidRDefault="00A80963" w:rsidP="00EC2A15">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74CE9171" w14:textId="77777777" w:rsidR="00A80963" w:rsidRPr="00FD233E" w:rsidRDefault="00A80963" w:rsidP="000B531C">
            <w:pPr>
              <w:rPr>
                <w:rFonts w:ascii="Corbel" w:hAnsi="Corbel" w:cs="Calibri"/>
              </w:rPr>
            </w:pPr>
            <w:r w:rsidRPr="00FD233E">
              <w:rPr>
                <w:rFonts w:ascii="Corbel" w:hAnsi="Corbel" w:cs="Calibri"/>
              </w:rPr>
              <w:t xml:space="preserve">Minimaal onderdelen zoals </w:t>
            </w:r>
            <w:r w:rsidR="00C514C6" w:rsidRPr="00FD233E">
              <w:rPr>
                <w:rFonts w:ascii="Corbel" w:hAnsi="Corbel" w:cs="Calibri"/>
              </w:rPr>
              <w:t xml:space="preserve">gesteld in </w:t>
            </w:r>
            <w:r w:rsidR="00EC11F3" w:rsidRPr="00FD233E">
              <w:rPr>
                <w:rFonts w:ascii="Corbel" w:hAnsi="Corbel" w:cs="Calibri"/>
              </w:rPr>
              <w:t>8</w:t>
            </w:r>
            <w:r w:rsidR="00927019" w:rsidRPr="00FD233E">
              <w:rPr>
                <w:rFonts w:ascii="Corbel" w:hAnsi="Corbel" w:cs="Calibri"/>
              </w:rPr>
              <w:t>.2.</w:t>
            </w:r>
            <w:r w:rsidR="000B531C" w:rsidRPr="00FD233E">
              <w:rPr>
                <w:rFonts w:ascii="Corbel" w:hAnsi="Corbel" w:cs="Calibri"/>
              </w:rPr>
              <w:t>7</w:t>
            </w:r>
          </w:p>
        </w:tc>
      </w:tr>
      <w:tr w:rsidR="00A80963" w:rsidRPr="00FD233E" w14:paraId="3372D881" w14:textId="77777777" w:rsidTr="00EC2A15">
        <w:tc>
          <w:tcPr>
            <w:tcW w:w="1668" w:type="dxa"/>
            <w:tcBorders>
              <w:top w:val="single" w:sz="4" w:space="0" w:color="auto"/>
              <w:left w:val="single" w:sz="4" w:space="0" w:color="auto"/>
              <w:bottom w:val="single" w:sz="4" w:space="0" w:color="auto"/>
              <w:right w:val="single" w:sz="4" w:space="0" w:color="auto"/>
            </w:tcBorders>
          </w:tcPr>
          <w:p w14:paraId="4CE3D8FA" w14:textId="77777777" w:rsidR="00A80963" w:rsidRPr="00FD233E" w:rsidRDefault="00A80963" w:rsidP="00EC2A15">
            <w:pPr>
              <w:rPr>
                <w:rFonts w:ascii="Corbel" w:hAnsi="Corbel" w:cs="Calibri"/>
              </w:rPr>
            </w:pPr>
            <w:r w:rsidRPr="00FD233E">
              <w:rPr>
                <w:rFonts w:ascii="Corbel" w:hAnsi="Corbel"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5C07D492" w14:textId="77777777" w:rsidR="00A80963" w:rsidRPr="00FD233E" w:rsidRDefault="00A80963" w:rsidP="00EC2A15">
            <w:pPr>
              <w:rPr>
                <w:rFonts w:ascii="Corbel" w:hAnsi="Corbel" w:cs="Calibri"/>
              </w:rPr>
            </w:pPr>
            <w:r w:rsidRPr="00FD233E">
              <w:rPr>
                <w:rFonts w:ascii="Corbel" w:hAnsi="Corbel" w:cs="Calibri"/>
              </w:rPr>
              <w:t>10 dagen</w:t>
            </w:r>
          </w:p>
        </w:tc>
      </w:tr>
      <w:tr w:rsidR="00A80963" w:rsidRPr="00FD233E" w14:paraId="43F0E357" w14:textId="77777777" w:rsidTr="00B9107C">
        <w:trPr>
          <w:trHeight w:val="42"/>
        </w:trPr>
        <w:tc>
          <w:tcPr>
            <w:tcW w:w="1668" w:type="dxa"/>
            <w:tcBorders>
              <w:top w:val="single" w:sz="4" w:space="0" w:color="auto"/>
              <w:left w:val="single" w:sz="4" w:space="0" w:color="auto"/>
              <w:bottom w:val="single" w:sz="4" w:space="0" w:color="auto"/>
              <w:right w:val="single" w:sz="4" w:space="0" w:color="auto"/>
            </w:tcBorders>
          </w:tcPr>
          <w:p w14:paraId="57E8A32E" w14:textId="77777777" w:rsidR="00A80963" w:rsidRPr="00FD233E" w:rsidRDefault="00A80963" w:rsidP="00EC2A15">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12C8FF25" w14:textId="77777777" w:rsidR="00A80963" w:rsidRPr="00FD233E" w:rsidRDefault="00A80963" w:rsidP="000B531C">
            <w:pPr>
              <w:rPr>
                <w:rFonts w:ascii="Corbel" w:hAnsi="Corbel" w:cs="Calibri"/>
              </w:rPr>
            </w:pPr>
            <w:r w:rsidRPr="00FD233E">
              <w:rPr>
                <w:rFonts w:ascii="Corbel" w:hAnsi="Corbel" w:cs="Calibri"/>
              </w:rPr>
              <w:t>Volledigheid van de te overleggen gegevens</w:t>
            </w:r>
            <w:r w:rsidR="003D5829" w:rsidRPr="00FD233E">
              <w:rPr>
                <w:rFonts w:ascii="Corbel" w:hAnsi="Corbel" w:cs="Calibri"/>
              </w:rPr>
              <w:t>.</w:t>
            </w:r>
            <w:r w:rsidR="002C3355" w:rsidRPr="00FD233E">
              <w:rPr>
                <w:rFonts w:ascii="Corbel" w:hAnsi="Corbel" w:cs="Calibri"/>
              </w:rPr>
              <w:t xml:space="preserve"> </w:t>
            </w:r>
            <w:r w:rsidR="00C514C6" w:rsidRPr="00FD233E">
              <w:rPr>
                <w:rFonts w:ascii="Corbel" w:hAnsi="Corbel" w:cs="Calibri"/>
              </w:rPr>
              <w:t xml:space="preserve">De eisen als gesteld in </w:t>
            </w:r>
            <w:r w:rsidR="00EC11F3" w:rsidRPr="00FD233E">
              <w:rPr>
                <w:rFonts w:ascii="Corbel" w:hAnsi="Corbel" w:cs="Calibri"/>
              </w:rPr>
              <w:t>8</w:t>
            </w:r>
            <w:r w:rsidR="00927019" w:rsidRPr="00FD233E">
              <w:rPr>
                <w:rFonts w:ascii="Corbel" w:hAnsi="Corbel" w:cs="Calibri"/>
              </w:rPr>
              <w:t>.2.</w:t>
            </w:r>
            <w:r w:rsidR="000B531C" w:rsidRPr="00FD233E">
              <w:rPr>
                <w:rFonts w:ascii="Corbel" w:hAnsi="Corbel" w:cs="Calibri"/>
              </w:rPr>
              <w:t>7</w:t>
            </w:r>
            <w:r w:rsidR="00136B88" w:rsidRPr="00FD233E">
              <w:rPr>
                <w:rFonts w:ascii="Corbel" w:hAnsi="Corbel" w:cs="Calibri"/>
              </w:rPr>
              <w:t>.</w:t>
            </w:r>
          </w:p>
        </w:tc>
      </w:tr>
    </w:tbl>
    <w:p w14:paraId="0B4E6397" w14:textId="77777777" w:rsidR="00AE041B" w:rsidRPr="00FD233E" w:rsidRDefault="00AE041B" w:rsidP="00A15C85">
      <w:pPr>
        <w:pStyle w:val="Kop1"/>
        <w:numPr>
          <w:ilvl w:val="0"/>
          <w:numId w:val="0"/>
        </w:numPr>
        <w:rPr>
          <w:rFonts w:ascii="Corbel" w:hAnsi="Corbel" w:cs="Calibri"/>
        </w:rPr>
      </w:pPr>
      <w:bookmarkStart w:id="267" w:name="_Toc422748232"/>
    </w:p>
    <w:p w14:paraId="594F494F" w14:textId="77777777" w:rsidR="00AE041B" w:rsidRPr="00FD233E" w:rsidRDefault="00AE041B">
      <w:pPr>
        <w:spacing w:line="240" w:lineRule="auto"/>
        <w:rPr>
          <w:rFonts w:ascii="Corbel" w:hAnsi="Corbel" w:cs="Calibri"/>
          <w:kern w:val="28"/>
          <w:sz w:val="28"/>
        </w:rPr>
      </w:pPr>
      <w:r w:rsidRPr="00FD233E">
        <w:rPr>
          <w:rFonts w:ascii="Corbel" w:hAnsi="Corbel" w:cs="Calibri"/>
        </w:rPr>
        <w:br w:type="page"/>
      </w:r>
    </w:p>
    <w:p w14:paraId="51BC310B" w14:textId="77777777" w:rsidR="00C66D35" w:rsidRPr="00FD233E" w:rsidRDefault="00142714" w:rsidP="00A15C85">
      <w:pPr>
        <w:pStyle w:val="Kop1"/>
        <w:numPr>
          <w:ilvl w:val="0"/>
          <w:numId w:val="0"/>
        </w:numPr>
        <w:rPr>
          <w:rFonts w:ascii="Corbel" w:hAnsi="Corbel" w:cs="Calibri"/>
        </w:rPr>
      </w:pPr>
      <w:bookmarkStart w:id="268" w:name="_Toc37230174"/>
      <w:r w:rsidRPr="00FD233E">
        <w:rPr>
          <w:rFonts w:ascii="Corbel" w:hAnsi="Corbel" w:cs="Calibri"/>
        </w:rPr>
        <w:lastRenderedPageBreak/>
        <w:t xml:space="preserve">Bijlage 2 </w:t>
      </w:r>
      <w:r w:rsidR="00C66D35" w:rsidRPr="00FD233E">
        <w:rPr>
          <w:rFonts w:ascii="Corbel" w:hAnsi="Corbel" w:cs="Calibri"/>
        </w:rPr>
        <w:t>Toetsingsplan</w:t>
      </w:r>
      <w:bookmarkEnd w:id="267"/>
      <w:bookmarkEnd w:id="268"/>
      <w:r w:rsidR="00C66D35" w:rsidRPr="00FD233E">
        <w:rPr>
          <w:rFonts w:ascii="Corbel" w:hAnsi="Corbel" w:cs="Calibri"/>
        </w:rPr>
        <w:t xml:space="preserve"> </w:t>
      </w:r>
      <w:bookmarkStart w:id="269" w:name="_Toc135652998"/>
      <w:bookmarkStart w:id="270" w:name="_Toc140401782"/>
      <w:bookmarkStart w:id="271" w:name="_Toc147026967"/>
      <w:bookmarkStart w:id="272" w:name="_Toc147027022"/>
      <w:bookmarkStart w:id="273" w:name="_Toc148244769"/>
      <w:bookmarkStart w:id="274" w:name="_Toc150062628"/>
      <w:bookmarkEnd w:id="266"/>
    </w:p>
    <w:bookmarkEnd w:id="269"/>
    <w:bookmarkEnd w:id="270"/>
    <w:bookmarkEnd w:id="271"/>
    <w:bookmarkEnd w:id="272"/>
    <w:bookmarkEnd w:id="273"/>
    <w:bookmarkEnd w:id="274"/>
    <w:p w14:paraId="3BB24891" w14:textId="77777777" w:rsidR="00C66D35" w:rsidRPr="00FD233E" w:rsidRDefault="00C66D35" w:rsidP="00E646A2">
      <w:pPr>
        <w:rPr>
          <w:rFonts w:ascii="Corbel" w:hAnsi="Corbel" w:cs="Calibri"/>
        </w:rPr>
      </w:pPr>
      <w:r w:rsidRPr="00FD233E">
        <w:rPr>
          <w:rFonts w:ascii="Corbel" w:hAnsi="Corbel" w:cs="Calibri"/>
        </w:rPr>
        <w:t xml:space="preserve">Deze </w:t>
      </w:r>
      <w:r w:rsidR="00142714" w:rsidRPr="00FD233E">
        <w:rPr>
          <w:rFonts w:ascii="Corbel" w:hAnsi="Corbel" w:cs="Calibri"/>
        </w:rPr>
        <w:t xml:space="preserve">bijlage </w:t>
      </w:r>
      <w:r w:rsidRPr="00FD233E">
        <w:rPr>
          <w:rFonts w:ascii="Corbel" w:hAnsi="Corbel" w:cs="Calibri"/>
        </w:rPr>
        <w:t xml:space="preserve">bevat een opsomming van de door de </w:t>
      </w:r>
      <w:r w:rsidR="00DD462D" w:rsidRPr="00FD233E">
        <w:rPr>
          <w:rFonts w:ascii="Corbel" w:hAnsi="Corbel" w:cs="Calibri"/>
        </w:rPr>
        <w:t>O</w:t>
      </w:r>
      <w:r w:rsidR="00142714" w:rsidRPr="00FD233E">
        <w:rPr>
          <w:rFonts w:ascii="Corbel" w:hAnsi="Corbel" w:cs="Calibri"/>
        </w:rPr>
        <w:t xml:space="preserve">pdrachtnemer </w:t>
      </w:r>
      <w:r w:rsidRPr="00FD233E">
        <w:rPr>
          <w:rFonts w:ascii="Corbel" w:hAnsi="Corbel" w:cs="Calibri"/>
        </w:rPr>
        <w:t xml:space="preserve">ter toetsing voor te leggen documenten, </w:t>
      </w:r>
      <w:r w:rsidR="00A75266" w:rsidRPr="00FD233E">
        <w:rPr>
          <w:rFonts w:ascii="Corbel" w:hAnsi="Corbel" w:cs="Calibri"/>
        </w:rPr>
        <w:t xml:space="preserve">gegevens van </w:t>
      </w:r>
      <w:r w:rsidRPr="00FD233E">
        <w:rPr>
          <w:rFonts w:ascii="Corbel" w:hAnsi="Corbel" w:cs="Calibri"/>
        </w:rPr>
        <w:t xml:space="preserve">gemachtigden en zelfstandige hulppersonen die de </w:t>
      </w:r>
      <w:r w:rsidR="00DD462D" w:rsidRPr="00FD233E">
        <w:rPr>
          <w:rFonts w:ascii="Corbel" w:hAnsi="Corbel" w:cs="Calibri"/>
        </w:rPr>
        <w:t>O</w:t>
      </w:r>
      <w:r w:rsidR="00A75266" w:rsidRPr="00FD233E">
        <w:rPr>
          <w:rFonts w:ascii="Corbel" w:hAnsi="Corbel" w:cs="Calibri"/>
        </w:rPr>
        <w:t xml:space="preserve">pdrachtnemer </w:t>
      </w:r>
      <w:r w:rsidRPr="00FD233E">
        <w:rPr>
          <w:rFonts w:ascii="Corbel" w:hAnsi="Corbel" w:cs="Calibri"/>
        </w:rPr>
        <w:t xml:space="preserve">voornemens is aan te wijzen of in te schakelen in het kader van de </w:t>
      </w:r>
      <w:r w:rsidR="004B4E96" w:rsidRPr="00FD233E">
        <w:rPr>
          <w:rFonts w:ascii="Corbel" w:hAnsi="Corbel" w:cs="Calibri"/>
        </w:rPr>
        <w:t>Service Level Agreement</w:t>
      </w:r>
      <w:r w:rsidRPr="00FD233E">
        <w:rPr>
          <w:rFonts w:ascii="Corbel" w:hAnsi="Corbel" w:cs="Calibri"/>
        </w:rPr>
        <w:t xml:space="preserve">, alsmede van specifieke werkzaamheden of resultaten van werkzaamheden. Tevens wordt het tijdstip aangegeven wanneer bovenstaand ter toetsing dient te worden aangeboden én de criteria en termijnen waarbinnen de </w:t>
      </w:r>
      <w:r w:rsidR="00DE2042" w:rsidRPr="00FD233E">
        <w:rPr>
          <w:rFonts w:ascii="Corbel" w:hAnsi="Corbel" w:cs="Calibri"/>
        </w:rPr>
        <w:t>Opdrachtgever</w:t>
      </w:r>
      <w:r w:rsidRPr="00FD233E">
        <w:rPr>
          <w:rFonts w:ascii="Corbel" w:hAnsi="Corbel" w:cs="Calibri"/>
        </w:rPr>
        <w:t xml:space="preserve"> dient te reageren.</w:t>
      </w:r>
    </w:p>
    <w:p w14:paraId="4196A6C9" w14:textId="77777777" w:rsidR="00C66D35" w:rsidRPr="00FD233E" w:rsidRDefault="00C66D35" w:rsidP="00E646A2">
      <w:pPr>
        <w:rPr>
          <w:rFonts w:ascii="Corbel" w:hAnsi="Corbel" w:cs="Calibri"/>
        </w:rPr>
      </w:pPr>
    </w:p>
    <w:p w14:paraId="4B894B21" w14:textId="77777777" w:rsidR="00C66D35" w:rsidRPr="00FD233E" w:rsidRDefault="00C66D35" w:rsidP="00E646A2">
      <w:pPr>
        <w:rPr>
          <w:rFonts w:ascii="Corbel" w:hAnsi="Corbel" w:cs="Calibri"/>
        </w:rPr>
      </w:pPr>
      <w:r w:rsidRPr="00FD233E">
        <w:rPr>
          <w:rFonts w:ascii="Corbel" w:hAnsi="Corbel" w:cs="Calibri"/>
        </w:rPr>
        <w:t>Alle ter toetsing aan te bieden documenten dienen minimaal te zijn voorzien van: datum, kenmerk, titel en versienummer.</w:t>
      </w:r>
    </w:p>
    <w:p w14:paraId="6D141038" w14:textId="77777777" w:rsidR="00370F52" w:rsidRPr="00FD233E" w:rsidRDefault="00370F52" w:rsidP="00E646A2">
      <w:pPr>
        <w:rPr>
          <w:rFonts w:ascii="Corbel" w:hAnsi="Corbel" w:cs="Calibri"/>
          <w:b/>
        </w:rPr>
      </w:pPr>
      <w:bookmarkStart w:id="275" w:name="_Toc135652999"/>
      <w:bookmarkStart w:id="276" w:name="_Toc140401783"/>
      <w:bookmarkStart w:id="277" w:name="_Toc147026968"/>
      <w:bookmarkStart w:id="278" w:name="_Toc147027023"/>
      <w:bookmarkStart w:id="279" w:name="_Toc148244770"/>
      <w:bookmarkStart w:id="280" w:name="_Toc150062629"/>
    </w:p>
    <w:p w14:paraId="35BF2F61" w14:textId="77777777" w:rsidR="00C66D35" w:rsidRPr="00FD233E" w:rsidRDefault="00C66D35" w:rsidP="00E646A2">
      <w:pPr>
        <w:rPr>
          <w:rFonts w:ascii="Corbel" w:hAnsi="Corbel" w:cs="Calibri"/>
          <w:b/>
        </w:rPr>
      </w:pPr>
      <w:r w:rsidRPr="00FD233E">
        <w:rPr>
          <w:rFonts w:ascii="Corbel" w:hAnsi="Corbel" w:cs="Calibri"/>
          <w:b/>
        </w:rPr>
        <w:t>Begrippen</w:t>
      </w:r>
      <w:bookmarkEnd w:id="275"/>
      <w:bookmarkEnd w:id="276"/>
      <w:bookmarkEnd w:id="277"/>
      <w:bookmarkEnd w:id="278"/>
      <w:bookmarkEnd w:id="279"/>
      <w:bookmarkEnd w:id="280"/>
    </w:p>
    <w:p w14:paraId="0289599C" w14:textId="77777777" w:rsidR="00C66D35" w:rsidRPr="00FD233E" w:rsidRDefault="00C66D35" w:rsidP="00E646A2">
      <w:pPr>
        <w:rPr>
          <w:rFonts w:ascii="Corbel" w:hAnsi="Corbel" w:cs="Calibri"/>
          <w:b/>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095"/>
      </w:tblGrid>
      <w:tr w:rsidR="00C66D35" w:rsidRPr="00FD233E" w14:paraId="245133F2" w14:textId="77777777">
        <w:tc>
          <w:tcPr>
            <w:tcW w:w="1668" w:type="dxa"/>
            <w:tcBorders>
              <w:top w:val="single" w:sz="4" w:space="0" w:color="auto"/>
              <w:left w:val="single" w:sz="4" w:space="0" w:color="auto"/>
              <w:bottom w:val="single" w:sz="4" w:space="0" w:color="auto"/>
              <w:right w:val="single" w:sz="4" w:space="0" w:color="auto"/>
            </w:tcBorders>
          </w:tcPr>
          <w:p w14:paraId="6A3F6014"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1C55D821" w14:textId="77777777" w:rsidR="00C66D35" w:rsidRPr="00FD233E" w:rsidRDefault="00C66D35" w:rsidP="00E646A2">
            <w:pPr>
              <w:rPr>
                <w:rFonts w:ascii="Corbel" w:hAnsi="Corbel" w:cs="Calibri"/>
              </w:rPr>
            </w:pPr>
            <w:r w:rsidRPr="00FD233E">
              <w:rPr>
                <w:rFonts w:ascii="Corbel" w:hAnsi="Corbel" w:cs="Calibri"/>
              </w:rPr>
              <w:t xml:space="preserve">Het tijdstip waarop of waarvoor de </w:t>
            </w:r>
            <w:r w:rsidR="00DE2042" w:rsidRPr="00FD233E">
              <w:rPr>
                <w:rFonts w:ascii="Corbel" w:hAnsi="Corbel" w:cs="Calibri"/>
              </w:rPr>
              <w:t>Opdrachtnemer</w:t>
            </w:r>
            <w:r w:rsidRPr="00FD233E">
              <w:rPr>
                <w:rFonts w:ascii="Corbel" w:hAnsi="Corbel" w:cs="Calibri"/>
              </w:rPr>
              <w:t xml:space="preserve"> het betreffende document ter toetsing bij de </w:t>
            </w:r>
            <w:r w:rsidR="00DE2042" w:rsidRPr="00FD233E">
              <w:rPr>
                <w:rFonts w:ascii="Corbel" w:hAnsi="Corbel" w:cs="Calibri"/>
              </w:rPr>
              <w:t>Opdrachtgever</w:t>
            </w:r>
            <w:r w:rsidRPr="00FD233E">
              <w:rPr>
                <w:rFonts w:ascii="Corbel" w:hAnsi="Corbel" w:cs="Calibri"/>
              </w:rPr>
              <w:t xml:space="preserve"> dient in te leveren.</w:t>
            </w:r>
          </w:p>
        </w:tc>
      </w:tr>
      <w:tr w:rsidR="00C66D35" w:rsidRPr="00FD233E" w14:paraId="1D8DF61A" w14:textId="77777777">
        <w:tc>
          <w:tcPr>
            <w:tcW w:w="1668" w:type="dxa"/>
            <w:tcBorders>
              <w:top w:val="single" w:sz="4" w:space="0" w:color="auto"/>
              <w:left w:val="single" w:sz="4" w:space="0" w:color="auto"/>
              <w:bottom w:val="single" w:sz="4" w:space="0" w:color="auto"/>
              <w:right w:val="single" w:sz="4" w:space="0" w:color="auto"/>
            </w:tcBorders>
          </w:tcPr>
          <w:p w14:paraId="5A42891A"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4592A182" w14:textId="77777777" w:rsidR="00C66D35" w:rsidRPr="00FD233E" w:rsidRDefault="00C66D35" w:rsidP="00E646A2">
            <w:pPr>
              <w:rPr>
                <w:rFonts w:ascii="Corbel" w:hAnsi="Corbel" w:cs="Calibri"/>
              </w:rPr>
            </w:pPr>
            <w:r w:rsidRPr="00FD233E">
              <w:rPr>
                <w:rFonts w:ascii="Corbel" w:hAnsi="Corbel" w:cs="Calibri"/>
              </w:rPr>
              <w:t xml:space="preserve">Het aantal exemplaren van het betreffende documenten dat de </w:t>
            </w:r>
            <w:r w:rsidR="00A75266" w:rsidRPr="00FD233E">
              <w:rPr>
                <w:rFonts w:ascii="Corbel" w:hAnsi="Corbel" w:cs="Calibri"/>
              </w:rPr>
              <w:t xml:space="preserve">opdrachtnemer </w:t>
            </w:r>
            <w:r w:rsidRPr="00FD233E">
              <w:rPr>
                <w:rFonts w:ascii="Corbel" w:hAnsi="Corbel" w:cs="Calibri"/>
              </w:rPr>
              <w:t xml:space="preserve">op papier dient </w:t>
            </w:r>
            <w:r w:rsidR="00A75266" w:rsidRPr="00FD233E">
              <w:rPr>
                <w:rFonts w:ascii="Corbel" w:hAnsi="Corbel" w:cs="Calibri"/>
              </w:rPr>
              <w:t xml:space="preserve">te </w:t>
            </w:r>
            <w:r w:rsidRPr="00FD233E">
              <w:rPr>
                <w:rFonts w:ascii="Corbel" w:hAnsi="Corbel" w:cs="Calibri"/>
              </w:rPr>
              <w:t>overhandigen.</w:t>
            </w:r>
          </w:p>
          <w:p w14:paraId="254AC3C2" w14:textId="77777777" w:rsidR="00A75266" w:rsidRPr="00FD233E" w:rsidRDefault="00A75266" w:rsidP="00A75266">
            <w:pPr>
              <w:rPr>
                <w:rFonts w:ascii="Corbel" w:hAnsi="Corbel" w:cs="Calibri"/>
              </w:rPr>
            </w:pPr>
            <w:r w:rsidRPr="00FD233E">
              <w:rPr>
                <w:rFonts w:ascii="Corbel" w:hAnsi="Corbel" w:cs="Calibri"/>
              </w:rPr>
              <w:t>Alle exemplaren moeten identiek zijn en als origineel worden gewaarmerkt door de opdrachtnemer.</w:t>
            </w:r>
          </w:p>
          <w:p w14:paraId="4044A08D" w14:textId="77777777" w:rsidR="00A75266" w:rsidRPr="00FD233E" w:rsidRDefault="00A75266" w:rsidP="00A75266">
            <w:pPr>
              <w:rPr>
                <w:rFonts w:ascii="Corbel" w:hAnsi="Corbel" w:cs="Calibri"/>
              </w:rPr>
            </w:pPr>
            <w:r w:rsidRPr="00FD233E">
              <w:rPr>
                <w:rFonts w:ascii="Corbel" w:hAnsi="Corbel" w:cs="Calibri"/>
              </w:rPr>
              <w:t>Alle gewaarmerkte originele documenten moeten eveneens in enkelvoud digitaal worden aangeleverd via VISI.</w:t>
            </w:r>
          </w:p>
          <w:p w14:paraId="23D0081B" w14:textId="77777777" w:rsidR="00A75266" w:rsidRPr="00FD233E" w:rsidRDefault="00A75266" w:rsidP="00A75266">
            <w:pPr>
              <w:rPr>
                <w:rFonts w:ascii="Corbel" w:hAnsi="Corbel" w:cs="Calibri"/>
              </w:rPr>
            </w:pPr>
            <w:r w:rsidRPr="00FD233E">
              <w:rPr>
                <w:rFonts w:ascii="Corbel" w:hAnsi="Corbel" w:cs="Calibri"/>
              </w:rPr>
              <w:t>Digitale documenten worden bij voorkeur aangeleverd in PDF-formaat.</w:t>
            </w:r>
          </w:p>
          <w:p w14:paraId="7ED3C733" w14:textId="77777777" w:rsidR="00C66D35" w:rsidRPr="00FD233E" w:rsidRDefault="00A75266" w:rsidP="00E646A2">
            <w:pPr>
              <w:rPr>
                <w:rFonts w:ascii="Corbel" w:hAnsi="Corbel" w:cs="Calibri"/>
              </w:rPr>
            </w:pPr>
            <w:r w:rsidRPr="00FD233E">
              <w:rPr>
                <w:rFonts w:ascii="Corbel" w:hAnsi="Corbel" w:cs="Calibri"/>
              </w:rPr>
              <w:t>De digitale documenten moeten identiek zijn aan de analoog toegezonden documenten en moeten voorzien zijn van een originele waarmerkingen van de opdrachtnemer.</w:t>
            </w:r>
          </w:p>
        </w:tc>
      </w:tr>
      <w:tr w:rsidR="00C66D35" w:rsidRPr="00FD233E" w14:paraId="40B4A37D" w14:textId="77777777">
        <w:tc>
          <w:tcPr>
            <w:tcW w:w="1668" w:type="dxa"/>
            <w:tcBorders>
              <w:top w:val="single" w:sz="4" w:space="0" w:color="auto"/>
              <w:left w:val="single" w:sz="4" w:space="0" w:color="auto"/>
              <w:bottom w:val="single" w:sz="4" w:space="0" w:color="auto"/>
              <w:right w:val="single" w:sz="4" w:space="0" w:color="auto"/>
            </w:tcBorders>
          </w:tcPr>
          <w:p w14:paraId="6A26FF9C"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7528FE67" w14:textId="77777777" w:rsidR="00C66D35" w:rsidRPr="00FD233E" w:rsidRDefault="00C66D35" w:rsidP="00E646A2">
            <w:pPr>
              <w:rPr>
                <w:rFonts w:ascii="Corbel" w:hAnsi="Corbel" w:cs="Calibri"/>
              </w:rPr>
            </w:pPr>
            <w:r w:rsidRPr="00FD233E">
              <w:rPr>
                <w:rFonts w:ascii="Corbel" w:hAnsi="Corbel" w:cs="Calibri"/>
              </w:rPr>
              <w:t xml:space="preserve">Een omschrijving van de door de </w:t>
            </w:r>
            <w:r w:rsidR="00DE2042" w:rsidRPr="00FD233E">
              <w:rPr>
                <w:rFonts w:ascii="Corbel" w:hAnsi="Corbel" w:cs="Calibri"/>
              </w:rPr>
              <w:t>Opdrachtnemer</w:t>
            </w:r>
            <w:r w:rsidRPr="00FD233E">
              <w:rPr>
                <w:rFonts w:ascii="Corbel" w:hAnsi="Corbel" w:cs="Calibri"/>
              </w:rPr>
              <w:t xml:space="preserve"> te overleggen gegevens</w:t>
            </w:r>
          </w:p>
        </w:tc>
      </w:tr>
      <w:tr w:rsidR="00C66D35" w:rsidRPr="00FD233E" w14:paraId="3DC89887" w14:textId="77777777">
        <w:tc>
          <w:tcPr>
            <w:tcW w:w="1668" w:type="dxa"/>
            <w:tcBorders>
              <w:top w:val="single" w:sz="4" w:space="0" w:color="auto"/>
              <w:left w:val="single" w:sz="4" w:space="0" w:color="auto"/>
              <w:bottom w:val="single" w:sz="4" w:space="0" w:color="auto"/>
              <w:right w:val="single" w:sz="4" w:space="0" w:color="auto"/>
            </w:tcBorders>
          </w:tcPr>
          <w:p w14:paraId="6CF0C5CE"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6BE1500B" w14:textId="77777777" w:rsidR="00C66D35" w:rsidRPr="00FD233E" w:rsidRDefault="00C66D35" w:rsidP="00E646A2">
            <w:pPr>
              <w:rPr>
                <w:rFonts w:ascii="Corbel" w:hAnsi="Corbel" w:cs="Calibri"/>
              </w:rPr>
            </w:pPr>
            <w:r w:rsidRPr="00FD233E">
              <w:rPr>
                <w:rFonts w:ascii="Corbel" w:hAnsi="Corbel" w:cs="Calibri"/>
              </w:rPr>
              <w:t>De criteria waaraan de ter toetsing aangeboden documenten dienen te voldoen. Genoemd is de eis of een verwijzing naar eisen.</w:t>
            </w:r>
          </w:p>
        </w:tc>
      </w:tr>
    </w:tbl>
    <w:p w14:paraId="5390477C" w14:textId="77777777" w:rsidR="00C66D35" w:rsidRPr="00FD233E" w:rsidRDefault="00C66D35" w:rsidP="00E646A2">
      <w:pPr>
        <w:rPr>
          <w:rFonts w:ascii="Corbel" w:hAnsi="Corbel" w:cs="Calibri"/>
          <w:b/>
        </w:rPr>
      </w:pPr>
      <w:bookmarkStart w:id="281" w:name="_Toc135653000"/>
      <w:bookmarkStart w:id="282" w:name="_Toc140401784"/>
      <w:bookmarkStart w:id="283" w:name="_Toc147026969"/>
      <w:bookmarkStart w:id="284" w:name="_Toc147027024"/>
      <w:bookmarkStart w:id="285" w:name="_Toc148244771"/>
      <w:bookmarkStart w:id="286" w:name="_Toc150062630"/>
    </w:p>
    <w:p w14:paraId="61135515" w14:textId="77777777" w:rsidR="00C66D35" w:rsidRPr="00FD233E" w:rsidRDefault="00C66D35" w:rsidP="00E646A2">
      <w:pPr>
        <w:rPr>
          <w:rFonts w:ascii="Corbel" w:hAnsi="Corbel" w:cs="Calibri"/>
          <w:b/>
        </w:rPr>
      </w:pPr>
      <w:r w:rsidRPr="00FD233E">
        <w:rPr>
          <w:rFonts w:ascii="Corbel" w:hAnsi="Corbel" w:cs="Calibri"/>
          <w:b/>
        </w:rPr>
        <w:t>Te overleggen gegevens</w:t>
      </w:r>
      <w:bookmarkEnd w:id="281"/>
      <w:bookmarkEnd w:id="282"/>
      <w:bookmarkEnd w:id="283"/>
      <w:bookmarkEnd w:id="284"/>
      <w:bookmarkEnd w:id="285"/>
      <w:bookmarkEnd w:id="286"/>
    </w:p>
    <w:p w14:paraId="3DB3FC31" w14:textId="77777777" w:rsidR="00C66D35" w:rsidRPr="00FD233E" w:rsidRDefault="00C66D35" w:rsidP="00E646A2">
      <w:pPr>
        <w:rPr>
          <w:rFonts w:ascii="Corbel" w:hAnsi="Corbel" w:cs="Calibri"/>
          <w:b/>
        </w:rPr>
      </w:pPr>
    </w:p>
    <w:p w14:paraId="3CDEBD6A" w14:textId="77777777" w:rsidR="00C66D35" w:rsidRPr="00FD233E" w:rsidRDefault="00C66D35" w:rsidP="00E646A2">
      <w:pPr>
        <w:rPr>
          <w:rFonts w:ascii="Corbel" w:hAnsi="Corbel" w:cs="Calibri"/>
        </w:rPr>
      </w:pPr>
      <w:bookmarkStart w:id="287" w:name="_Toc135653001"/>
      <w:bookmarkStart w:id="288" w:name="_Toc135653058"/>
      <w:bookmarkStart w:id="289" w:name="_Toc140401785"/>
      <w:bookmarkStart w:id="290" w:name="_Toc140401848"/>
      <w:bookmarkStart w:id="291" w:name="_Toc147026970"/>
      <w:bookmarkStart w:id="292" w:name="_Toc147027025"/>
      <w:bookmarkStart w:id="293" w:name="_Toc148244772"/>
      <w:bookmarkStart w:id="294" w:name="_Toc150062631"/>
      <w:r w:rsidRPr="00FD233E">
        <w:rPr>
          <w:rFonts w:ascii="Corbel" w:hAnsi="Corbel" w:cs="Calibri"/>
        </w:rPr>
        <w:t>Vergunningen, ontheffingen, beschikkingen en toestemmingen</w:t>
      </w:r>
      <w:bookmarkEnd w:id="287"/>
      <w:bookmarkEnd w:id="288"/>
      <w:bookmarkEnd w:id="289"/>
      <w:bookmarkEnd w:id="290"/>
      <w:bookmarkEnd w:id="291"/>
      <w:bookmarkEnd w:id="292"/>
      <w:bookmarkEnd w:id="293"/>
      <w:bookmarkEnd w:id="294"/>
    </w:p>
    <w:p w14:paraId="48156EA3" w14:textId="77777777" w:rsidR="00C66D35" w:rsidRPr="00FD233E" w:rsidRDefault="00C66D35" w:rsidP="00E646A2">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095"/>
      </w:tblGrid>
      <w:tr w:rsidR="00C66D35" w:rsidRPr="00FD233E" w14:paraId="4317978E" w14:textId="77777777">
        <w:tc>
          <w:tcPr>
            <w:tcW w:w="1668" w:type="dxa"/>
            <w:tcBorders>
              <w:top w:val="single" w:sz="4" w:space="0" w:color="auto"/>
              <w:left w:val="single" w:sz="4" w:space="0" w:color="auto"/>
              <w:bottom w:val="single" w:sz="4" w:space="0" w:color="auto"/>
              <w:right w:val="single" w:sz="4" w:space="0" w:color="auto"/>
            </w:tcBorders>
          </w:tcPr>
          <w:p w14:paraId="794248F7" w14:textId="77777777" w:rsidR="00C66D35" w:rsidRPr="00FD233E" w:rsidRDefault="00C66D35" w:rsidP="00E646A2">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7EF61F31" w14:textId="77777777" w:rsidR="00C66D35" w:rsidRPr="00FD233E" w:rsidRDefault="00C66D35" w:rsidP="00E646A2">
            <w:pPr>
              <w:rPr>
                <w:rFonts w:ascii="Corbel" w:hAnsi="Corbel" w:cs="Calibri"/>
              </w:rPr>
            </w:pPr>
            <w:r w:rsidRPr="00FD233E">
              <w:rPr>
                <w:rFonts w:ascii="Corbel" w:hAnsi="Corbel" w:cs="Calibri"/>
              </w:rPr>
              <w:t>14 dagen voor aanvang van werkzaamheden waarop vergunningen c.a. van toepassing zijn</w:t>
            </w:r>
            <w:r w:rsidR="002272CF" w:rsidRPr="00FD233E">
              <w:rPr>
                <w:rFonts w:ascii="Corbel" w:hAnsi="Corbel" w:cs="Calibri"/>
              </w:rPr>
              <w:t>.</w:t>
            </w:r>
          </w:p>
        </w:tc>
      </w:tr>
      <w:tr w:rsidR="00C66D35" w:rsidRPr="00FD233E" w14:paraId="3B1F0B2F" w14:textId="77777777">
        <w:tc>
          <w:tcPr>
            <w:tcW w:w="1668" w:type="dxa"/>
            <w:tcBorders>
              <w:top w:val="single" w:sz="4" w:space="0" w:color="auto"/>
              <w:left w:val="single" w:sz="4" w:space="0" w:color="auto"/>
              <w:bottom w:val="single" w:sz="4" w:space="0" w:color="auto"/>
              <w:right w:val="single" w:sz="4" w:space="0" w:color="auto"/>
            </w:tcBorders>
          </w:tcPr>
          <w:p w14:paraId="7B1E0D0E" w14:textId="77777777" w:rsidR="00C66D35" w:rsidRPr="00FD233E" w:rsidRDefault="00C66D35" w:rsidP="00E646A2">
            <w:pPr>
              <w:rPr>
                <w:rFonts w:ascii="Corbel" w:hAnsi="Corbel" w:cs="Calibri"/>
              </w:rPr>
            </w:pPr>
            <w:r w:rsidRPr="00FD233E">
              <w:rPr>
                <w:rFonts w:ascii="Corbel" w:hAnsi="Corbel"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4AE7D68F" w14:textId="77777777" w:rsidR="00C66D35" w:rsidRPr="00FD233E" w:rsidRDefault="00937B9A" w:rsidP="00E646A2">
            <w:pPr>
              <w:rPr>
                <w:rFonts w:ascii="Corbel" w:hAnsi="Corbel" w:cs="Calibri"/>
              </w:rPr>
            </w:pPr>
            <w:r w:rsidRPr="00FD233E">
              <w:rPr>
                <w:rFonts w:ascii="Corbel" w:hAnsi="Corbel" w:cs="Calibri"/>
              </w:rPr>
              <w:t>1</w:t>
            </w:r>
          </w:p>
        </w:tc>
      </w:tr>
      <w:tr w:rsidR="00C66D35" w:rsidRPr="00FD233E" w14:paraId="77637A46" w14:textId="77777777">
        <w:tc>
          <w:tcPr>
            <w:tcW w:w="1668" w:type="dxa"/>
            <w:tcBorders>
              <w:top w:val="single" w:sz="4" w:space="0" w:color="auto"/>
              <w:left w:val="single" w:sz="4" w:space="0" w:color="auto"/>
              <w:bottom w:val="single" w:sz="4" w:space="0" w:color="auto"/>
              <w:right w:val="single" w:sz="4" w:space="0" w:color="auto"/>
            </w:tcBorders>
          </w:tcPr>
          <w:p w14:paraId="30FCDEBF" w14:textId="77777777" w:rsidR="00C66D35" w:rsidRPr="00FD233E" w:rsidRDefault="00C66D35" w:rsidP="00E646A2">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6FFA029A" w14:textId="77777777" w:rsidR="00C66D35" w:rsidRPr="00FD233E" w:rsidRDefault="00C66D35" w:rsidP="006D090E">
            <w:pPr>
              <w:numPr>
                <w:ilvl w:val="0"/>
                <w:numId w:val="5"/>
              </w:numPr>
              <w:rPr>
                <w:rFonts w:ascii="Corbel" w:hAnsi="Corbel" w:cs="Calibri"/>
              </w:rPr>
            </w:pPr>
            <w:r w:rsidRPr="00FD233E">
              <w:rPr>
                <w:rFonts w:ascii="Corbel" w:hAnsi="Corbel" w:cs="Calibri"/>
              </w:rPr>
              <w:t>Verleende vergunningen, ontheffingen, beschikkingen en toestemmingen</w:t>
            </w:r>
            <w:r w:rsidR="002272CF" w:rsidRPr="00FD233E">
              <w:rPr>
                <w:rFonts w:ascii="Corbel" w:hAnsi="Corbel" w:cs="Calibri"/>
              </w:rPr>
              <w:t>.</w:t>
            </w:r>
          </w:p>
          <w:p w14:paraId="6542B725" w14:textId="77777777" w:rsidR="00C66D35" w:rsidRPr="00FD233E" w:rsidRDefault="00C66D35" w:rsidP="006D090E">
            <w:pPr>
              <w:numPr>
                <w:ilvl w:val="0"/>
                <w:numId w:val="5"/>
              </w:numPr>
              <w:rPr>
                <w:rFonts w:ascii="Corbel" w:hAnsi="Corbel" w:cs="Calibri"/>
              </w:rPr>
            </w:pPr>
            <w:r w:rsidRPr="00FD233E">
              <w:rPr>
                <w:rFonts w:ascii="Corbel" w:hAnsi="Corbel" w:cs="Calibri"/>
              </w:rPr>
              <w:t>Eventueel aan de bescheiden gekoppelde eisen</w:t>
            </w:r>
            <w:r w:rsidR="002272CF" w:rsidRPr="00FD233E">
              <w:rPr>
                <w:rFonts w:ascii="Corbel" w:hAnsi="Corbel" w:cs="Calibri"/>
              </w:rPr>
              <w:t>.</w:t>
            </w:r>
          </w:p>
          <w:p w14:paraId="4B78E12E" w14:textId="77777777" w:rsidR="00C66D35" w:rsidRPr="00FD233E" w:rsidRDefault="00C66D35" w:rsidP="006D090E">
            <w:pPr>
              <w:numPr>
                <w:ilvl w:val="0"/>
                <w:numId w:val="5"/>
              </w:numPr>
              <w:rPr>
                <w:rFonts w:ascii="Corbel" w:hAnsi="Corbel" w:cs="Calibri"/>
              </w:rPr>
            </w:pPr>
            <w:r w:rsidRPr="00FD233E">
              <w:rPr>
                <w:rFonts w:ascii="Corbel" w:hAnsi="Corbel" w:cs="Calibri"/>
              </w:rPr>
              <w:t>De aanvraag van vergunningen, ontheffingen, beschikkingen en toestemmingen</w:t>
            </w:r>
            <w:r w:rsidR="002272CF" w:rsidRPr="00FD233E">
              <w:rPr>
                <w:rFonts w:ascii="Corbel" w:hAnsi="Corbel" w:cs="Calibri"/>
              </w:rPr>
              <w:t>.</w:t>
            </w:r>
          </w:p>
        </w:tc>
      </w:tr>
      <w:tr w:rsidR="00C66D35" w:rsidRPr="00FD233E" w14:paraId="1CCD59C8" w14:textId="77777777">
        <w:tc>
          <w:tcPr>
            <w:tcW w:w="1668" w:type="dxa"/>
            <w:tcBorders>
              <w:top w:val="single" w:sz="4" w:space="0" w:color="auto"/>
              <w:left w:val="single" w:sz="4" w:space="0" w:color="auto"/>
              <w:bottom w:val="single" w:sz="4" w:space="0" w:color="auto"/>
              <w:right w:val="single" w:sz="4" w:space="0" w:color="auto"/>
            </w:tcBorders>
          </w:tcPr>
          <w:p w14:paraId="3E56C418" w14:textId="77777777" w:rsidR="00C66D35" w:rsidRPr="00FD233E" w:rsidRDefault="00C66D35" w:rsidP="00E646A2">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21AD9F84" w14:textId="77777777" w:rsidR="00C66D35" w:rsidRPr="00FD233E" w:rsidRDefault="00C66D35" w:rsidP="00EC11F3">
            <w:pPr>
              <w:rPr>
                <w:rFonts w:ascii="Corbel" w:hAnsi="Corbel" w:cs="Calibri"/>
              </w:rPr>
            </w:pPr>
            <w:r w:rsidRPr="00FD233E">
              <w:rPr>
                <w:rFonts w:ascii="Corbel" w:hAnsi="Corbel" w:cs="Calibri"/>
              </w:rPr>
              <w:t xml:space="preserve">Eisen zoals gesteld in </w:t>
            </w:r>
            <w:r w:rsidR="00EC11F3" w:rsidRPr="00FD233E">
              <w:rPr>
                <w:rFonts w:ascii="Corbel" w:hAnsi="Corbel" w:cs="Calibri"/>
              </w:rPr>
              <w:t>art</w:t>
            </w:r>
            <w:r w:rsidR="00CF7E7D">
              <w:rPr>
                <w:rFonts w:ascii="Corbel" w:hAnsi="Corbel" w:cs="Calibri"/>
              </w:rPr>
              <w:t>.</w:t>
            </w:r>
            <w:r w:rsidR="00EC11F3" w:rsidRPr="00FD233E">
              <w:rPr>
                <w:rFonts w:ascii="Corbel" w:hAnsi="Corbel" w:cs="Calibri"/>
              </w:rPr>
              <w:t xml:space="preserve"> 12 in overeenkomst</w:t>
            </w:r>
            <w:r w:rsidR="00A75266" w:rsidRPr="00FD233E">
              <w:rPr>
                <w:rFonts w:ascii="Corbel" w:hAnsi="Corbel" w:cs="Calibri"/>
              </w:rPr>
              <w:t>.</w:t>
            </w:r>
          </w:p>
        </w:tc>
      </w:tr>
    </w:tbl>
    <w:p w14:paraId="0CFA046F" w14:textId="77777777" w:rsidR="00C66D35" w:rsidRPr="00FD233E" w:rsidRDefault="00C66D35" w:rsidP="00E646A2">
      <w:pPr>
        <w:rPr>
          <w:rFonts w:ascii="Corbel" w:hAnsi="Corbel" w:cs="Calibri"/>
        </w:rPr>
      </w:pPr>
      <w:bookmarkStart w:id="295" w:name="_Toc150062646"/>
      <w:bookmarkStart w:id="296" w:name="_Toc150062636"/>
      <w:bookmarkStart w:id="297" w:name="_Toc153089476"/>
    </w:p>
    <w:p w14:paraId="6E88C155" w14:textId="77777777" w:rsidR="009C5AD0" w:rsidRPr="00FD233E" w:rsidRDefault="009C5AD0" w:rsidP="009C5AD0">
      <w:pPr>
        <w:rPr>
          <w:rFonts w:ascii="Corbel" w:hAnsi="Corbel" w:cs="Calibri"/>
        </w:rPr>
      </w:pPr>
      <w:bookmarkStart w:id="298" w:name="_Toc422748242"/>
      <w:bookmarkStart w:id="299" w:name="_Toc246907857"/>
      <w:bookmarkEnd w:id="295"/>
      <w:bookmarkEnd w:id="296"/>
      <w:bookmarkEnd w:id="297"/>
      <w:r w:rsidRPr="00FD233E">
        <w:rPr>
          <w:rFonts w:ascii="Corbel" w:hAnsi="Corbel" w:cs="Calibri"/>
        </w:rPr>
        <w:t>Verkeersmaatregelen</w:t>
      </w:r>
    </w:p>
    <w:p w14:paraId="0F6DBDC3" w14:textId="77777777" w:rsidR="009C5AD0" w:rsidRPr="00FD233E" w:rsidRDefault="009C5AD0" w:rsidP="009C5AD0">
      <w:pPr>
        <w:rPr>
          <w:rFonts w:ascii="Corbel" w:hAnsi="Corbel"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095"/>
      </w:tblGrid>
      <w:tr w:rsidR="009C5AD0" w:rsidRPr="00FD233E" w14:paraId="4099E342" w14:textId="77777777" w:rsidTr="00B0745C">
        <w:tc>
          <w:tcPr>
            <w:tcW w:w="1668" w:type="dxa"/>
            <w:tcBorders>
              <w:top w:val="single" w:sz="4" w:space="0" w:color="auto"/>
              <w:left w:val="single" w:sz="4" w:space="0" w:color="auto"/>
              <w:bottom w:val="single" w:sz="4" w:space="0" w:color="auto"/>
              <w:right w:val="single" w:sz="4" w:space="0" w:color="auto"/>
            </w:tcBorders>
          </w:tcPr>
          <w:p w14:paraId="00159A44" w14:textId="77777777" w:rsidR="009C5AD0" w:rsidRPr="00FD233E" w:rsidRDefault="009C5AD0" w:rsidP="00B0745C">
            <w:pPr>
              <w:rPr>
                <w:rFonts w:ascii="Corbel" w:hAnsi="Corbel" w:cs="Calibri"/>
              </w:rPr>
            </w:pPr>
            <w:r w:rsidRPr="00FD233E">
              <w:rPr>
                <w:rFonts w:ascii="Corbel" w:hAnsi="Corbel" w:cs="Calibri"/>
              </w:rPr>
              <w:t>Tijdstip</w:t>
            </w:r>
          </w:p>
        </w:tc>
        <w:tc>
          <w:tcPr>
            <w:tcW w:w="6095" w:type="dxa"/>
            <w:tcBorders>
              <w:top w:val="single" w:sz="4" w:space="0" w:color="auto"/>
              <w:left w:val="single" w:sz="4" w:space="0" w:color="auto"/>
              <w:bottom w:val="single" w:sz="4" w:space="0" w:color="auto"/>
              <w:right w:val="single" w:sz="4" w:space="0" w:color="auto"/>
            </w:tcBorders>
          </w:tcPr>
          <w:p w14:paraId="57CBCD90" w14:textId="77777777" w:rsidR="009C5AD0" w:rsidRPr="00FD233E" w:rsidRDefault="009C5AD0" w:rsidP="00B0745C">
            <w:pPr>
              <w:rPr>
                <w:rFonts w:ascii="Corbel" w:hAnsi="Corbel" w:cs="Calibri"/>
              </w:rPr>
            </w:pPr>
            <w:r w:rsidRPr="00FD233E">
              <w:rPr>
                <w:rFonts w:ascii="Corbel" w:hAnsi="Corbel" w:cs="Calibri"/>
              </w:rPr>
              <w:t>14 dagen voor aanvang van werkzaamheden waarop vergunningen c.a. van toepassing zijn.</w:t>
            </w:r>
          </w:p>
        </w:tc>
      </w:tr>
      <w:tr w:rsidR="009C5AD0" w:rsidRPr="00FD233E" w14:paraId="697934EB" w14:textId="77777777" w:rsidTr="00B0745C">
        <w:tc>
          <w:tcPr>
            <w:tcW w:w="1668" w:type="dxa"/>
            <w:tcBorders>
              <w:top w:val="single" w:sz="4" w:space="0" w:color="auto"/>
              <w:left w:val="single" w:sz="4" w:space="0" w:color="auto"/>
              <w:bottom w:val="single" w:sz="4" w:space="0" w:color="auto"/>
              <w:right w:val="single" w:sz="4" w:space="0" w:color="auto"/>
            </w:tcBorders>
          </w:tcPr>
          <w:p w14:paraId="6AB02933" w14:textId="77777777" w:rsidR="009C5AD0" w:rsidRPr="00FD233E" w:rsidRDefault="009C5AD0" w:rsidP="00B0745C">
            <w:pPr>
              <w:rPr>
                <w:rFonts w:ascii="Corbel" w:hAnsi="Corbel" w:cs="Calibri"/>
              </w:rPr>
            </w:pPr>
            <w:r w:rsidRPr="00FD233E">
              <w:rPr>
                <w:rFonts w:ascii="Corbel" w:hAnsi="Corbel" w:cs="Calibri"/>
              </w:rPr>
              <w:lastRenderedPageBreak/>
              <w:t>Aantal exemplaren</w:t>
            </w:r>
          </w:p>
        </w:tc>
        <w:tc>
          <w:tcPr>
            <w:tcW w:w="6095" w:type="dxa"/>
            <w:tcBorders>
              <w:top w:val="single" w:sz="4" w:space="0" w:color="auto"/>
              <w:left w:val="single" w:sz="4" w:space="0" w:color="auto"/>
              <w:bottom w:val="single" w:sz="4" w:space="0" w:color="auto"/>
              <w:right w:val="single" w:sz="4" w:space="0" w:color="auto"/>
            </w:tcBorders>
          </w:tcPr>
          <w:p w14:paraId="03297BA6" w14:textId="77777777" w:rsidR="009C5AD0" w:rsidRPr="00FD233E" w:rsidRDefault="009C5AD0" w:rsidP="00B0745C">
            <w:pPr>
              <w:rPr>
                <w:rFonts w:ascii="Corbel" w:hAnsi="Corbel" w:cs="Calibri"/>
              </w:rPr>
            </w:pPr>
            <w:r w:rsidRPr="00FD233E">
              <w:rPr>
                <w:rFonts w:ascii="Corbel" w:hAnsi="Corbel" w:cs="Calibri"/>
              </w:rPr>
              <w:t>1</w:t>
            </w:r>
          </w:p>
        </w:tc>
      </w:tr>
      <w:tr w:rsidR="009C5AD0" w:rsidRPr="00FD233E" w14:paraId="7767A525" w14:textId="77777777" w:rsidTr="00B0745C">
        <w:tc>
          <w:tcPr>
            <w:tcW w:w="1668" w:type="dxa"/>
            <w:tcBorders>
              <w:top w:val="single" w:sz="4" w:space="0" w:color="auto"/>
              <w:left w:val="single" w:sz="4" w:space="0" w:color="auto"/>
              <w:bottom w:val="single" w:sz="4" w:space="0" w:color="auto"/>
              <w:right w:val="single" w:sz="4" w:space="0" w:color="auto"/>
            </w:tcBorders>
          </w:tcPr>
          <w:p w14:paraId="69EFFC41" w14:textId="77777777" w:rsidR="009C5AD0" w:rsidRPr="00FD233E" w:rsidRDefault="009C5AD0" w:rsidP="00B0745C">
            <w:pPr>
              <w:rPr>
                <w:rFonts w:ascii="Corbel" w:hAnsi="Corbel" w:cs="Calibri"/>
              </w:rPr>
            </w:pPr>
            <w:r w:rsidRPr="00FD233E">
              <w:rPr>
                <w:rFonts w:ascii="Corbel" w:hAnsi="Corbel"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36AD3523" w14:textId="77777777" w:rsidR="009C5AD0" w:rsidRPr="00FD233E" w:rsidRDefault="009C5AD0" w:rsidP="006D090E">
            <w:pPr>
              <w:numPr>
                <w:ilvl w:val="0"/>
                <w:numId w:val="5"/>
              </w:numPr>
              <w:rPr>
                <w:rFonts w:ascii="Corbel" w:hAnsi="Corbel" w:cs="Calibri"/>
              </w:rPr>
            </w:pPr>
            <w:r w:rsidRPr="00FD233E">
              <w:rPr>
                <w:rFonts w:ascii="Corbel" w:hAnsi="Corbel" w:cs="Calibri"/>
              </w:rPr>
              <w:t>Eventueel aan de bescheiden gekoppelde eisen.</w:t>
            </w:r>
          </w:p>
          <w:p w14:paraId="2DDC4C4B" w14:textId="77777777" w:rsidR="009C5AD0" w:rsidRPr="00FD233E" w:rsidRDefault="009C5AD0" w:rsidP="006D090E">
            <w:pPr>
              <w:numPr>
                <w:ilvl w:val="0"/>
                <w:numId w:val="5"/>
              </w:numPr>
              <w:rPr>
                <w:rFonts w:ascii="Corbel" w:hAnsi="Corbel" w:cs="Calibri"/>
              </w:rPr>
            </w:pPr>
            <w:r w:rsidRPr="00FD233E">
              <w:rPr>
                <w:rFonts w:ascii="Corbel" w:hAnsi="Corbel" w:cs="Calibri"/>
              </w:rPr>
              <w:t>De aanvraag van verkeersmaatrelen bij materiaalbureau.</w:t>
            </w:r>
          </w:p>
        </w:tc>
      </w:tr>
      <w:tr w:rsidR="009C5AD0" w:rsidRPr="00FD233E" w14:paraId="6CCCA550" w14:textId="77777777" w:rsidTr="00B0745C">
        <w:tc>
          <w:tcPr>
            <w:tcW w:w="1668" w:type="dxa"/>
            <w:tcBorders>
              <w:top w:val="single" w:sz="4" w:space="0" w:color="auto"/>
              <w:left w:val="single" w:sz="4" w:space="0" w:color="auto"/>
              <w:bottom w:val="single" w:sz="4" w:space="0" w:color="auto"/>
              <w:right w:val="single" w:sz="4" w:space="0" w:color="auto"/>
            </w:tcBorders>
          </w:tcPr>
          <w:p w14:paraId="5E377CB8" w14:textId="77777777" w:rsidR="009C5AD0" w:rsidRPr="00FD233E" w:rsidRDefault="009C5AD0" w:rsidP="00B0745C">
            <w:pPr>
              <w:rPr>
                <w:rFonts w:ascii="Corbel" w:hAnsi="Corbel" w:cs="Calibri"/>
              </w:rPr>
            </w:pPr>
            <w:r w:rsidRPr="00FD233E">
              <w:rPr>
                <w:rFonts w:ascii="Corbel" w:hAnsi="Corbel" w:cs="Calibri"/>
              </w:rPr>
              <w:t>Criteria</w:t>
            </w:r>
          </w:p>
        </w:tc>
        <w:tc>
          <w:tcPr>
            <w:tcW w:w="6095" w:type="dxa"/>
            <w:tcBorders>
              <w:top w:val="single" w:sz="4" w:space="0" w:color="auto"/>
              <w:left w:val="single" w:sz="4" w:space="0" w:color="auto"/>
              <w:bottom w:val="single" w:sz="4" w:space="0" w:color="auto"/>
              <w:right w:val="single" w:sz="4" w:space="0" w:color="auto"/>
            </w:tcBorders>
          </w:tcPr>
          <w:p w14:paraId="11B8777D" w14:textId="77777777" w:rsidR="009C5AD0" w:rsidRPr="00FD233E" w:rsidRDefault="009C5AD0" w:rsidP="000B531C">
            <w:pPr>
              <w:rPr>
                <w:rFonts w:ascii="Corbel" w:hAnsi="Corbel" w:cs="Calibri"/>
              </w:rPr>
            </w:pPr>
            <w:r w:rsidRPr="00FD233E">
              <w:rPr>
                <w:rFonts w:ascii="Corbel" w:hAnsi="Corbel" w:cs="Calibri"/>
              </w:rPr>
              <w:t xml:space="preserve">Eisen zoals gesteld in </w:t>
            </w:r>
            <w:r w:rsidR="000B531C" w:rsidRPr="00FD233E">
              <w:rPr>
                <w:rFonts w:ascii="Corbel" w:hAnsi="Corbel" w:cs="Calibri"/>
              </w:rPr>
              <w:t xml:space="preserve">7.3 / </w:t>
            </w:r>
            <w:r w:rsidR="00EC11F3" w:rsidRPr="00FD233E">
              <w:rPr>
                <w:rFonts w:ascii="Corbel" w:hAnsi="Corbel" w:cs="Calibri"/>
              </w:rPr>
              <w:t>8.</w:t>
            </w:r>
            <w:r w:rsidR="002541B4" w:rsidRPr="00FD233E">
              <w:rPr>
                <w:rFonts w:ascii="Corbel" w:hAnsi="Corbel" w:cs="Calibri"/>
              </w:rPr>
              <w:t>3</w:t>
            </w:r>
            <w:r w:rsidR="00EC11F3" w:rsidRPr="00FD233E">
              <w:rPr>
                <w:rFonts w:ascii="Corbel" w:hAnsi="Corbel" w:cs="Calibri"/>
              </w:rPr>
              <w:t>.</w:t>
            </w:r>
            <w:r w:rsidR="000B531C" w:rsidRPr="00FD233E">
              <w:rPr>
                <w:rFonts w:ascii="Corbel" w:hAnsi="Corbel" w:cs="Calibri"/>
              </w:rPr>
              <w:t>1</w:t>
            </w:r>
          </w:p>
        </w:tc>
      </w:tr>
    </w:tbl>
    <w:p w14:paraId="01EEE308" w14:textId="77777777" w:rsidR="00320A2B" w:rsidRPr="00FD233E" w:rsidRDefault="005B0DDD" w:rsidP="00320A2B">
      <w:pPr>
        <w:pStyle w:val="Kop1"/>
        <w:numPr>
          <w:ilvl w:val="0"/>
          <w:numId w:val="0"/>
        </w:numPr>
        <w:rPr>
          <w:rFonts w:ascii="Corbel" w:hAnsi="Corbel" w:cs="Calibri"/>
        </w:rPr>
      </w:pPr>
      <w:r w:rsidRPr="00FD233E">
        <w:rPr>
          <w:rFonts w:ascii="Corbel" w:hAnsi="Corbel" w:cs="Calibri"/>
          <w:sz w:val="20"/>
          <w:lang w:val="fr-FR"/>
        </w:rPr>
        <w:br w:type="page"/>
      </w:r>
      <w:bookmarkStart w:id="300" w:name="_Toc37230175"/>
      <w:bookmarkEnd w:id="298"/>
      <w:r w:rsidR="00320A2B" w:rsidRPr="00FD233E">
        <w:rPr>
          <w:rFonts w:ascii="Corbel" w:hAnsi="Corbel" w:cs="Calibri"/>
        </w:rPr>
        <w:lastRenderedPageBreak/>
        <w:t>Bijlage 3 Beeldmeetlatten</w:t>
      </w:r>
      <w:bookmarkEnd w:id="300"/>
    </w:p>
    <w:p w14:paraId="44884BD9" w14:textId="77777777" w:rsidR="00D44949" w:rsidRPr="00FD233E" w:rsidRDefault="00D44949" w:rsidP="00D44949">
      <w:pPr>
        <w:rPr>
          <w:rFonts w:ascii="Corbel" w:hAnsi="Corbel" w:cs="Calibri"/>
        </w:rPr>
      </w:pPr>
      <w:r w:rsidRPr="00FD233E">
        <w:rPr>
          <w:rFonts w:ascii="Corbel" w:hAnsi="Corbel" w:cs="Calibri"/>
        </w:rPr>
        <w:t xml:space="preserve">In de hiernavolgende tabel wordt per object de beeldkwaliteit meetlat weergegeven uit de "CROW Publicatie </w:t>
      </w:r>
      <w:r w:rsidR="00E52F46" w:rsidRPr="00FD233E">
        <w:rPr>
          <w:rFonts w:ascii="Corbel" w:hAnsi="Corbel" w:cs="Calibri"/>
        </w:rPr>
        <w:t>380</w:t>
      </w:r>
      <w:r w:rsidRPr="00FD233E">
        <w:rPr>
          <w:rFonts w:ascii="Corbel" w:hAnsi="Corbel" w:cs="Calibri"/>
        </w:rPr>
        <w:t>: Kwaliteitscatalogus openbare ruimte 201</w:t>
      </w:r>
      <w:r w:rsidR="00DB3C32" w:rsidRPr="00FD233E">
        <w:rPr>
          <w:rFonts w:ascii="Corbel" w:hAnsi="Corbel" w:cs="Calibri"/>
        </w:rPr>
        <w:t>8</w:t>
      </w:r>
      <w:r w:rsidRPr="00FD233E">
        <w:rPr>
          <w:rFonts w:ascii="Corbel" w:hAnsi="Corbel" w:cs="Calibri"/>
        </w:rPr>
        <w:t xml:space="preserve">” waaraan de in het bij dit contract behorende te onderhouden arealen (Bijlage 4) naar object gedurende de contractperiode permanent dienen te voldoen. </w:t>
      </w:r>
    </w:p>
    <w:p w14:paraId="3BD2A88A" w14:textId="77777777" w:rsidR="00D44949" w:rsidRPr="00FD233E" w:rsidRDefault="00D44949" w:rsidP="00D44949">
      <w:pPr>
        <w:spacing w:line="240" w:lineRule="auto"/>
        <w:rPr>
          <w:rFonts w:ascii="Corbel" w:hAnsi="Corbel" w:cs="Calibri"/>
        </w:rPr>
      </w:pPr>
    </w:p>
    <w:tbl>
      <w:tblPr>
        <w:tblStyle w:val="Tabelraster"/>
        <w:tblW w:w="8298" w:type="dxa"/>
        <w:tblInd w:w="-5" w:type="dxa"/>
        <w:tblLook w:val="01E0" w:firstRow="1" w:lastRow="1" w:firstColumn="1" w:lastColumn="1" w:noHBand="0" w:noVBand="0"/>
      </w:tblPr>
      <w:tblGrid>
        <w:gridCol w:w="3657"/>
        <w:gridCol w:w="2126"/>
        <w:gridCol w:w="2515"/>
      </w:tblGrid>
      <w:tr w:rsidR="00824622" w:rsidRPr="00FD233E" w14:paraId="40A291C9" w14:textId="77777777" w:rsidTr="00824622">
        <w:tc>
          <w:tcPr>
            <w:tcW w:w="3657" w:type="dxa"/>
            <w:tcBorders>
              <w:top w:val="single" w:sz="4" w:space="0" w:color="auto"/>
              <w:left w:val="single" w:sz="4" w:space="0" w:color="auto"/>
              <w:bottom w:val="single" w:sz="4" w:space="0" w:color="auto"/>
              <w:right w:val="single" w:sz="4" w:space="0" w:color="auto"/>
            </w:tcBorders>
          </w:tcPr>
          <w:p w14:paraId="1B988569" w14:textId="77777777" w:rsidR="00824622" w:rsidRPr="00FD233E" w:rsidRDefault="00824622" w:rsidP="00475EF9">
            <w:pPr>
              <w:rPr>
                <w:rFonts w:ascii="Corbel" w:hAnsi="Corbel"/>
                <w:b/>
                <w:sz w:val="21"/>
                <w:szCs w:val="21"/>
                <w:lang w:val="nl-NL"/>
              </w:rPr>
            </w:pPr>
            <w:r w:rsidRPr="00FD233E">
              <w:rPr>
                <w:rFonts w:ascii="Corbel" w:hAnsi="Corbel"/>
                <w:b/>
                <w:sz w:val="21"/>
                <w:szCs w:val="21"/>
                <w:lang w:val="nl-NL"/>
              </w:rPr>
              <w:t>Omschrijving</w:t>
            </w:r>
          </w:p>
          <w:p w14:paraId="4542C75D" w14:textId="77777777" w:rsidR="00824622" w:rsidRPr="00FD233E" w:rsidRDefault="00824622" w:rsidP="00475EF9">
            <w:pPr>
              <w:rPr>
                <w:rFonts w:ascii="Corbel" w:hAnsi="Corbel"/>
                <w:b/>
                <w:sz w:val="21"/>
                <w:szCs w:val="21"/>
                <w:lang w:val="nl-NL"/>
              </w:rPr>
            </w:pPr>
          </w:p>
        </w:tc>
        <w:tc>
          <w:tcPr>
            <w:tcW w:w="2126" w:type="dxa"/>
            <w:tcBorders>
              <w:top w:val="single" w:sz="4" w:space="0" w:color="auto"/>
              <w:left w:val="single" w:sz="4" w:space="0" w:color="auto"/>
              <w:bottom w:val="single" w:sz="4" w:space="0" w:color="auto"/>
              <w:right w:val="single" w:sz="4" w:space="0" w:color="auto"/>
            </w:tcBorders>
            <w:hideMark/>
          </w:tcPr>
          <w:p w14:paraId="2DE719CC" w14:textId="77777777" w:rsidR="00824622" w:rsidRPr="00FD233E" w:rsidRDefault="00824622" w:rsidP="00475EF9">
            <w:pPr>
              <w:rPr>
                <w:rFonts w:ascii="Corbel" w:hAnsi="Corbel"/>
                <w:b/>
                <w:sz w:val="21"/>
                <w:szCs w:val="21"/>
                <w:lang w:val="nl-NL"/>
              </w:rPr>
            </w:pPr>
            <w:r w:rsidRPr="00FD233E">
              <w:rPr>
                <w:rFonts w:ascii="Corbel" w:hAnsi="Corbel"/>
                <w:b/>
                <w:sz w:val="21"/>
                <w:szCs w:val="21"/>
                <w:lang w:val="nl-NL"/>
              </w:rPr>
              <w:t>Beeld Kwaliteitseis</w:t>
            </w:r>
          </w:p>
          <w:p w14:paraId="15D566E0" w14:textId="77777777" w:rsidR="00824622" w:rsidRPr="00FD233E" w:rsidRDefault="00824622" w:rsidP="00475EF9">
            <w:pPr>
              <w:rPr>
                <w:rFonts w:ascii="Corbel" w:hAnsi="Corbel"/>
                <w:b/>
                <w:sz w:val="21"/>
                <w:szCs w:val="21"/>
                <w:lang w:val="nl-NL"/>
              </w:rPr>
            </w:pPr>
            <w:r w:rsidRPr="00FD233E">
              <w:rPr>
                <w:rFonts w:ascii="Corbel" w:hAnsi="Corbel"/>
                <w:b/>
                <w:sz w:val="21"/>
                <w:szCs w:val="21"/>
                <w:lang w:val="nl-NL"/>
              </w:rPr>
              <w:t>Gedurende evenement</w:t>
            </w:r>
          </w:p>
        </w:tc>
        <w:tc>
          <w:tcPr>
            <w:tcW w:w="2515" w:type="dxa"/>
            <w:tcBorders>
              <w:top w:val="single" w:sz="4" w:space="0" w:color="auto"/>
              <w:left w:val="single" w:sz="4" w:space="0" w:color="auto"/>
              <w:bottom w:val="single" w:sz="4" w:space="0" w:color="auto"/>
              <w:right w:val="single" w:sz="4" w:space="0" w:color="auto"/>
            </w:tcBorders>
          </w:tcPr>
          <w:p w14:paraId="36D868F5" w14:textId="77777777" w:rsidR="00824622" w:rsidRPr="00FD233E" w:rsidRDefault="00824622" w:rsidP="00824622">
            <w:pPr>
              <w:rPr>
                <w:rFonts w:ascii="Corbel" w:hAnsi="Corbel"/>
                <w:b/>
                <w:sz w:val="21"/>
                <w:szCs w:val="21"/>
                <w:lang w:val="nl-NL"/>
              </w:rPr>
            </w:pPr>
            <w:r w:rsidRPr="00FD233E">
              <w:rPr>
                <w:rFonts w:ascii="Corbel" w:hAnsi="Corbel"/>
                <w:b/>
                <w:sz w:val="21"/>
                <w:szCs w:val="21"/>
                <w:lang w:val="nl-NL"/>
              </w:rPr>
              <w:t>Beeld Kwaliteitseis</w:t>
            </w:r>
          </w:p>
          <w:p w14:paraId="273F40B8" w14:textId="73672FA8" w:rsidR="00824622" w:rsidRPr="00FD233E" w:rsidRDefault="00DB0A0E" w:rsidP="00824622">
            <w:pPr>
              <w:rPr>
                <w:rFonts w:ascii="Corbel" w:hAnsi="Corbel"/>
                <w:b/>
                <w:sz w:val="21"/>
                <w:szCs w:val="21"/>
                <w:lang w:val="nl-NL"/>
              </w:rPr>
            </w:pPr>
            <w:r>
              <w:rPr>
                <w:rFonts w:ascii="Corbel" w:hAnsi="Corbel"/>
                <w:b/>
                <w:sz w:val="21"/>
                <w:szCs w:val="21"/>
                <w:lang w:val="nl-NL"/>
              </w:rPr>
              <w:t>Om 07</w:t>
            </w:r>
            <w:r w:rsidR="00824622" w:rsidRPr="00FD233E">
              <w:rPr>
                <w:rFonts w:ascii="Corbel" w:hAnsi="Corbel"/>
                <w:b/>
                <w:sz w:val="21"/>
                <w:szCs w:val="21"/>
                <w:lang w:val="nl-NL"/>
              </w:rPr>
              <w:t>:00 uur na evenement</w:t>
            </w:r>
          </w:p>
        </w:tc>
      </w:tr>
      <w:tr w:rsidR="00824622" w:rsidRPr="00FD233E" w14:paraId="626FAD19" w14:textId="77777777" w:rsidTr="00824622">
        <w:tc>
          <w:tcPr>
            <w:tcW w:w="3657" w:type="dxa"/>
            <w:tcBorders>
              <w:top w:val="single" w:sz="4" w:space="0" w:color="auto"/>
              <w:left w:val="single" w:sz="4" w:space="0" w:color="auto"/>
              <w:bottom w:val="single" w:sz="4" w:space="0" w:color="auto"/>
              <w:right w:val="single" w:sz="4" w:space="0" w:color="auto"/>
            </w:tcBorders>
          </w:tcPr>
          <w:p w14:paraId="37BF95AD" w14:textId="77777777" w:rsidR="00824622" w:rsidRPr="00FD233E" w:rsidRDefault="00824622" w:rsidP="00824622">
            <w:pPr>
              <w:rPr>
                <w:rFonts w:ascii="Corbel" w:hAnsi="Corbel"/>
                <w:sz w:val="21"/>
                <w:szCs w:val="21"/>
                <w:lang w:val="nl-NL"/>
              </w:rPr>
            </w:pPr>
            <w:r w:rsidRPr="00FD233E">
              <w:rPr>
                <w:rFonts w:ascii="Corbel" w:hAnsi="Corbel"/>
                <w:sz w:val="21"/>
                <w:szCs w:val="21"/>
                <w:lang w:val="nl-NL"/>
              </w:rPr>
              <w:t>GROEN – zwerfvuil fijn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DDD687" w14:textId="77777777" w:rsidR="00824622" w:rsidRPr="00FD233E" w:rsidRDefault="0096010D" w:rsidP="00475EF9">
            <w:pPr>
              <w:jc w:val="center"/>
              <w:rPr>
                <w:rFonts w:ascii="Corbel" w:hAnsi="Corbel"/>
                <w:sz w:val="21"/>
                <w:szCs w:val="21"/>
              </w:rPr>
            </w:pPr>
            <w:r w:rsidRPr="00FD233E">
              <w:rPr>
                <w:rFonts w:ascii="Corbel" w:hAnsi="Corbel"/>
                <w:sz w:val="21"/>
                <w:szCs w:val="21"/>
              </w:rPr>
              <w:t>nvt</w:t>
            </w:r>
          </w:p>
        </w:tc>
        <w:tc>
          <w:tcPr>
            <w:tcW w:w="2515" w:type="dxa"/>
            <w:tcBorders>
              <w:top w:val="single" w:sz="4" w:space="0" w:color="auto"/>
              <w:left w:val="single" w:sz="4" w:space="0" w:color="auto"/>
              <w:bottom w:val="single" w:sz="4" w:space="0" w:color="auto"/>
              <w:right w:val="single" w:sz="4" w:space="0" w:color="auto"/>
            </w:tcBorders>
          </w:tcPr>
          <w:p w14:paraId="187BDA3A" w14:textId="77777777" w:rsidR="00824622" w:rsidRPr="00FD233E" w:rsidRDefault="00824622" w:rsidP="00216ECD">
            <w:pPr>
              <w:jc w:val="center"/>
              <w:rPr>
                <w:rFonts w:ascii="Corbel" w:hAnsi="Corbel"/>
                <w:sz w:val="21"/>
                <w:szCs w:val="21"/>
              </w:rPr>
            </w:pPr>
            <w:r w:rsidRPr="00FD233E">
              <w:rPr>
                <w:rFonts w:ascii="Corbel" w:hAnsi="Corbel"/>
                <w:sz w:val="21"/>
                <w:szCs w:val="21"/>
              </w:rPr>
              <w:t>B</w:t>
            </w:r>
          </w:p>
        </w:tc>
      </w:tr>
      <w:tr w:rsidR="0096010D" w:rsidRPr="00FD233E" w14:paraId="65A384CD" w14:textId="77777777" w:rsidTr="00824622">
        <w:tc>
          <w:tcPr>
            <w:tcW w:w="3657" w:type="dxa"/>
            <w:tcBorders>
              <w:top w:val="single" w:sz="4" w:space="0" w:color="auto"/>
              <w:left w:val="single" w:sz="4" w:space="0" w:color="auto"/>
              <w:bottom w:val="single" w:sz="4" w:space="0" w:color="auto"/>
              <w:right w:val="single" w:sz="4" w:space="0" w:color="auto"/>
            </w:tcBorders>
          </w:tcPr>
          <w:p w14:paraId="7150839A" w14:textId="77777777" w:rsidR="0096010D" w:rsidRPr="00FD233E" w:rsidRDefault="0096010D" w:rsidP="00824622">
            <w:pPr>
              <w:rPr>
                <w:rFonts w:ascii="Corbel" w:hAnsi="Corbel"/>
                <w:sz w:val="21"/>
                <w:szCs w:val="21"/>
                <w:lang w:val="nl-NL"/>
              </w:rPr>
            </w:pPr>
            <w:r w:rsidRPr="00FD233E">
              <w:rPr>
                <w:rFonts w:ascii="Corbel" w:hAnsi="Corbel"/>
                <w:sz w:val="21"/>
                <w:szCs w:val="21"/>
                <w:lang w:val="nl-NL"/>
              </w:rPr>
              <w:t>GROEN – zwerfvuil grof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59DE3" w14:textId="77777777" w:rsidR="0096010D" w:rsidRPr="00FD233E" w:rsidRDefault="0096010D" w:rsidP="0096010D">
            <w:pPr>
              <w:jc w:val="center"/>
              <w:rPr>
                <w:rFonts w:ascii="Corbel" w:hAnsi="Corbel"/>
              </w:rPr>
            </w:pPr>
            <w:r w:rsidRPr="00FD233E">
              <w:rPr>
                <w:rFonts w:ascii="Corbel" w:hAnsi="Corbel"/>
                <w:sz w:val="21"/>
                <w:szCs w:val="21"/>
              </w:rPr>
              <w:t>nvt</w:t>
            </w:r>
          </w:p>
        </w:tc>
        <w:tc>
          <w:tcPr>
            <w:tcW w:w="2515" w:type="dxa"/>
            <w:tcBorders>
              <w:top w:val="single" w:sz="4" w:space="0" w:color="auto"/>
              <w:left w:val="single" w:sz="4" w:space="0" w:color="auto"/>
              <w:bottom w:val="single" w:sz="4" w:space="0" w:color="auto"/>
              <w:right w:val="single" w:sz="4" w:space="0" w:color="auto"/>
            </w:tcBorders>
          </w:tcPr>
          <w:p w14:paraId="7616D984" w14:textId="77777777" w:rsidR="0096010D" w:rsidRPr="00FD233E" w:rsidRDefault="0096010D" w:rsidP="00216ECD">
            <w:pPr>
              <w:jc w:val="center"/>
              <w:rPr>
                <w:rFonts w:ascii="Corbel" w:hAnsi="Corbel"/>
                <w:sz w:val="21"/>
                <w:szCs w:val="21"/>
              </w:rPr>
            </w:pPr>
            <w:r w:rsidRPr="00FD233E">
              <w:rPr>
                <w:rFonts w:ascii="Corbel" w:hAnsi="Corbel"/>
                <w:sz w:val="21"/>
                <w:szCs w:val="21"/>
              </w:rPr>
              <w:t>B</w:t>
            </w:r>
          </w:p>
        </w:tc>
      </w:tr>
      <w:tr w:rsidR="0096010D" w:rsidRPr="00FD233E" w14:paraId="0489E9EA" w14:textId="77777777" w:rsidTr="00824622">
        <w:tc>
          <w:tcPr>
            <w:tcW w:w="3657" w:type="dxa"/>
            <w:tcBorders>
              <w:top w:val="single" w:sz="4" w:space="0" w:color="auto"/>
              <w:left w:val="single" w:sz="4" w:space="0" w:color="auto"/>
              <w:bottom w:val="single" w:sz="4" w:space="0" w:color="auto"/>
              <w:right w:val="single" w:sz="4" w:space="0" w:color="auto"/>
            </w:tcBorders>
          </w:tcPr>
          <w:p w14:paraId="4D2AA362" w14:textId="77777777" w:rsidR="0096010D" w:rsidRPr="00FD233E" w:rsidRDefault="0096010D" w:rsidP="00AF1927">
            <w:pPr>
              <w:rPr>
                <w:rFonts w:ascii="Corbel" w:hAnsi="Corbel"/>
                <w:sz w:val="21"/>
                <w:szCs w:val="21"/>
                <w:lang w:val="nl-NL"/>
              </w:rPr>
            </w:pPr>
            <w:r w:rsidRPr="00FD233E">
              <w:rPr>
                <w:rFonts w:ascii="Corbel" w:hAnsi="Corbel"/>
                <w:sz w:val="21"/>
                <w:szCs w:val="21"/>
                <w:lang w:val="nl-NL"/>
              </w:rPr>
              <w:t xml:space="preserve">VERHARDING – zwerfvuil fijn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CACA8E" w14:textId="77777777" w:rsidR="0096010D" w:rsidRPr="00FD233E" w:rsidRDefault="0096010D" w:rsidP="0096010D">
            <w:pPr>
              <w:jc w:val="center"/>
              <w:rPr>
                <w:rFonts w:ascii="Corbel" w:hAnsi="Corbel"/>
              </w:rPr>
            </w:pPr>
            <w:r w:rsidRPr="00FD233E">
              <w:rPr>
                <w:rFonts w:ascii="Corbel" w:hAnsi="Corbel"/>
                <w:sz w:val="21"/>
                <w:szCs w:val="21"/>
              </w:rPr>
              <w:t>nvt</w:t>
            </w:r>
          </w:p>
        </w:tc>
        <w:tc>
          <w:tcPr>
            <w:tcW w:w="2515" w:type="dxa"/>
            <w:tcBorders>
              <w:top w:val="single" w:sz="4" w:space="0" w:color="auto"/>
              <w:left w:val="single" w:sz="4" w:space="0" w:color="auto"/>
              <w:bottom w:val="single" w:sz="4" w:space="0" w:color="auto"/>
              <w:right w:val="single" w:sz="4" w:space="0" w:color="auto"/>
            </w:tcBorders>
          </w:tcPr>
          <w:p w14:paraId="39C98F44" w14:textId="77777777" w:rsidR="0096010D" w:rsidRPr="00FD233E" w:rsidRDefault="0096010D" w:rsidP="00216ECD">
            <w:pPr>
              <w:jc w:val="center"/>
              <w:rPr>
                <w:rFonts w:ascii="Corbel" w:hAnsi="Corbel"/>
                <w:sz w:val="21"/>
                <w:szCs w:val="21"/>
              </w:rPr>
            </w:pPr>
            <w:r w:rsidRPr="00FD233E">
              <w:rPr>
                <w:rFonts w:ascii="Corbel" w:hAnsi="Corbel"/>
                <w:sz w:val="21"/>
                <w:szCs w:val="21"/>
              </w:rPr>
              <w:t>B</w:t>
            </w:r>
          </w:p>
        </w:tc>
      </w:tr>
      <w:tr w:rsidR="0096010D" w:rsidRPr="00FD233E" w14:paraId="1042CF81" w14:textId="77777777" w:rsidTr="00824622">
        <w:tc>
          <w:tcPr>
            <w:tcW w:w="3657" w:type="dxa"/>
            <w:tcBorders>
              <w:top w:val="single" w:sz="4" w:space="0" w:color="auto"/>
              <w:left w:val="single" w:sz="4" w:space="0" w:color="auto"/>
              <w:bottom w:val="single" w:sz="4" w:space="0" w:color="auto"/>
              <w:right w:val="single" w:sz="4" w:space="0" w:color="auto"/>
            </w:tcBorders>
          </w:tcPr>
          <w:p w14:paraId="39DF710D" w14:textId="77777777" w:rsidR="0096010D" w:rsidRPr="00FD233E" w:rsidRDefault="0096010D" w:rsidP="00824622">
            <w:pPr>
              <w:rPr>
                <w:rFonts w:ascii="Corbel" w:hAnsi="Corbel"/>
                <w:sz w:val="21"/>
                <w:szCs w:val="21"/>
                <w:lang w:val="nl-NL"/>
              </w:rPr>
            </w:pPr>
            <w:r w:rsidRPr="00FD233E">
              <w:rPr>
                <w:rFonts w:ascii="Corbel" w:hAnsi="Corbel"/>
                <w:sz w:val="21"/>
                <w:szCs w:val="21"/>
                <w:lang w:val="nl-NL"/>
              </w:rPr>
              <w:t>VERHARDING – zwerfvuil grof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00DEA8" w14:textId="77777777" w:rsidR="0096010D" w:rsidRPr="00FD233E" w:rsidRDefault="0096010D" w:rsidP="0096010D">
            <w:pPr>
              <w:jc w:val="center"/>
              <w:rPr>
                <w:rFonts w:ascii="Corbel" w:hAnsi="Corbel"/>
              </w:rPr>
            </w:pPr>
            <w:r w:rsidRPr="00FD233E">
              <w:rPr>
                <w:rFonts w:ascii="Corbel" w:hAnsi="Corbel"/>
                <w:sz w:val="21"/>
                <w:szCs w:val="21"/>
              </w:rPr>
              <w:t>nvt</w:t>
            </w:r>
          </w:p>
        </w:tc>
        <w:tc>
          <w:tcPr>
            <w:tcW w:w="2515" w:type="dxa"/>
            <w:tcBorders>
              <w:top w:val="single" w:sz="4" w:space="0" w:color="auto"/>
              <w:left w:val="single" w:sz="4" w:space="0" w:color="auto"/>
              <w:bottom w:val="single" w:sz="4" w:space="0" w:color="auto"/>
              <w:right w:val="single" w:sz="4" w:space="0" w:color="auto"/>
            </w:tcBorders>
          </w:tcPr>
          <w:p w14:paraId="586AB230" w14:textId="77777777" w:rsidR="0096010D" w:rsidRPr="00FD233E" w:rsidRDefault="0096010D" w:rsidP="00216ECD">
            <w:pPr>
              <w:jc w:val="center"/>
              <w:rPr>
                <w:rFonts w:ascii="Corbel" w:hAnsi="Corbel"/>
                <w:sz w:val="21"/>
                <w:szCs w:val="21"/>
              </w:rPr>
            </w:pPr>
            <w:r w:rsidRPr="00FD233E">
              <w:rPr>
                <w:rFonts w:ascii="Corbel" w:hAnsi="Corbel"/>
                <w:sz w:val="21"/>
                <w:szCs w:val="21"/>
              </w:rPr>
              <w:t>B</w:t>
            </w:r>
          </w:p>
        </w:tc>
      </w:tr>
      <w:tr w:rsidR="00824622" w:rsidRPr="00FD233E" w14:paraId="420331AF" w14:textId="77777777" w:rsidTr="00824622">
        <w:tc>
          <w:tcPr>
            <w:tcW w:w="3657" w:type="dxa"/>
            <w:tcBorders>
              <w:top w:val="single" w:sz="4" w:space="0" w:color="auto"/>
              <w:left w:val="single" w:sz="4" w:space="0" w:color="auto"/>
              <w:bottom w:val="single" w:sz="4" w:space="0" w:color="auto"/>
              <w:right w:val="single" w:sz="4" w:space="0" w:color="auto"/>
            </w:tcBorders>
          </w:tcPr>
          <w:p w14:paraId="6E1F4933" w14:textId="77777777" w:rsidR="00824622" w:rsidRPr="00FD233E" w:rsidRDefault="00CF7E7D" w:rsidP="00CF7E7D">
            <w:pPr>
              <w:rPr>
                <w:rFonts w:ascii="Corbel" w:hAnsi="Corbel"/>
                <w:sz w:val="21"/>
                <w:szCs w:val="21"/>
              </w:rPr>
            </w:pPr>
            <w:r w:rsidRPr="00FD233E">
              <w:rPr>
                <w:rFonts w:ascii="Corbel" w:hAnsi="Corbel"/>
                <w:sz w:val="21"/>
                <w:szCs w:val="21"/>
              </w:rPr>
              <w:t>MEU</w:t>
            </w:r>
            <w:r w:rsidR="00E53100">
              <w:rPr>
                <w:rFonts w:ascii="Corbel" w:hAnsi="Corbel"/>
                <w:sz w:val="21"/>
                <w:szCs w:val="21"/>
              </w:rPr>
              <w:t>B</w:t>
            </w:r>
            <w:r>
              <w:rPr>
                <w:rFonts w:ascii="Corbel" w:hAnsi="Corbel"/>
                <w:sz w:val="21"/>
                <w:szCs w:val="21"/>
              </w:rPr>
              <w:t>I</w:t>
            </w:r>
            <w:r w:rsidRPr="00FD233E">
              <w:rPr>
                <w:rFonts w:ascii="Corbel" w:hAnsi="Corbel"/>
                <w:sz w:val="21"/>
                <w:szCs w:val="21"/>
              </w:rPr>
              <w:t>LAIR</w:t>
            </w:r>
            <w:r w:rsidR="00824622" w:rsidRPr="00FD233E">
              <w:rPr>
                <w:rFonts w:ascii="Corbel" w:hAnsi="Corbel"/>
                <w:sz w:val="21"/>
                <w:szCs w:val="21"/>
              </w:rPr>
              <w:t>- afvalbakken- vulgraad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8125A" w14:textId="77777777" w:rsidR="00824622" w:rsidRPr="00FD233E" w:rsidRDefault="00824622" w:rsidP="00475EF9">
            <w:pPr>
              <w:jc w:val="center"/>
              <w:rPr>
                <w:rFonts w:ascii="Corbel" w:hAnsi="Corbel"/>
                <w:sz w:val="21"/>
                <w:szCs w:val="21"/>
              </w:rPr>
            </w:pPr>
            <w:r w:rsidRPr="00FD233E">
              <w:rPr>
                <w:rFonts w:ascii="Corbel" w:hAnsi="Corbel"/>
                <w:sz w:val="21"/>
                <w:szCs w:val="21"/>
              </w:rPr>
              <w:t>B</w:t>
            </w:r>
          </w:p>
        </w:tc>
        <w:tc>
          <w:tcPr>
            <w:tcW w:w="2515" w:type="dxa"/>
            <w:tcBorders>
              <w:top w:val="single" w:sz="4" w:space="0" w:color="auto"/>
              <w:left w:val="single" w:sz="4" w:space="0" w:color="auto"/>
              <w:bottom w:val="single" w:sz="4" w:space="0" w:color="auto"/>
              <w:right w:val="single" w:sz="4" w:space="0" w:color="auto"/>
            </w:tcBorders>
          </w:tcPr>
          <w:p w14:paraId="04F4E509" w14:textId="77777777" w:rsidR="00824622" w:rsidRPr="00FD233E" w:rsidRDefault="00824622" w:rsidP="00475EF9">
            <w:pPr>
              <w:jc w:val="center"/>
              <w:rPr>
                <w:rFonts w:ascii="Corbel" w:hAnsi="Corbel"/>
                <w:sz w:val="21"/>
                <w:szCs w:val="21"/>
              </w:rPr>
            </w:pPr>
            <w:r w:rsidRPr="00FD233E">
              <w:rPr>
                <w:rFonts w:ascii="Corbel" w:hAnsi="Corbel"/>
                <w:sz w:val="21"/>
                <w:szCs w:val="21"/>
              </w:rPr>
              <w:t>A</w:t>
            </w:r>
          </w:p>
        </w:tc>
      </w:tr>
    </w:tbl>
    <w:p w14:paraId="0F95CEE2" w14:textId="77777777" w:rsidR="00D44949" w:rsidRPr="00FD233E" w:rsidRDefault="00D44949" w:rsidP="00D44949">
      <w:pPr>
        <w:autoSpaceDE w:val="0"/>
        <w:autoSpaceDN w:val="0"/>
        <w:adjustRightInd w:val="0"/>
        <w:spacing w:line="240" w:lineRule="auto"/>
        <w:rPr>
          <w:rFonts w:ascii="Corbel" w:hAnsi="Corbel" w:cs="Corbel"/>
        </w:rPr>
      </w:pPr>
    </w:p>
    <w:p w14:paraId="012E7272" w14:textId="77777777" w:rsidR="00320A2B" w:rsidRPr="00FD233E" w:rsidRDefault="00320A2B" w:rsidP="008F6CAE">
      <w:pPr>
        <w:pStyle w:val="Kop1"/>
        <w:numPr>
          <w:ilvl w:val="0"/>
          <w:numId w:val="0"/>
        </w:numPr>
        <w:rPr>
          <w:rFonts w:ascii="Corbel" w:hAnsi="Corbel" w:cs="Calibri"/>
        </w:rPr>
      </w:pPr>
    </w:p>
    <w:p w14:paraId="6DE937AF" w14:textId="77777777" w:rsidR="00320A2B" w:rsidRPr="00FD233E" w:rsidRDefault="00320A2B">
      <w:pPr>
        <w:spacing w:line="240" w:lineRule="auto"/>
        <w:rPr>
          <w:rFonts w:ascii="Corbel" w:hAnsi="Corbel" w:cs="Calibri"/>
          <w:kern w:val="28"/>
          <w:sz w:val="28"/>
        </w:rPr>
      </w:pPr>
      <w:r w:rsidRPr="00FD233E">
        <w:rPr>
          <w:rFonts w:ascii="Corbel" w:hAnsi="Corbel" w:cs="Calibri"/>
        </w:rPr>
        <w:br w:type="page"/>
      </w:r>
    </w:p>
    <w:p w14:paraId="270A1E3A" w14:textId="77777777" w:rsidR="00171485" w:rsidRPr="00FD233E" w:rsidRDefault="00142714" w:rsidP="008F6CAE">
      <w:pPr>
        <w:pStyle w:val="Kop1"/>
        <w:numPr>
          <w:ilvl w:val="0"/>
          <w:numId w:val="0"/>
        </w:numPr>
        <w:rPr>
          <w:rFonts w:ascii="Corbel" w:hAnsi="Corbel" w:cs="Calibri"/>
        </w:rPr>
      </w:pPr>
      <w:bookmarkStart w:id="301" w:name="_Toc37230176"/>
      <w:r w:rsidRPr="00FD233E">
        <w:rPr>
          <w:rFonts w:ascii="Corbel" w:hAnsi="Corbel" w:cs="Calibri"/>
        </w:rPr>
        <w:lastRenderedPageBreak/>
        <w:t xml:space="preserve">Bijlage </w:t>
      </w:r>
      <w:r w:rsidR="00320A2B" w:rsidRPr="00FD233E">
        <w:rPr>
          <w:rFonts w:ascii="Corbel" w:hAnsi="Corbel" w:cs="Calibri"/>
        </w:rPr>
        <w:t>4</w:t>
      </w:r>
      <w:r w:rsidRPr="00FD233E">
        <w:rPr>
          <w:rFonts w:ascii="Corbel" w:hAnsi="Corbel" w:cs="Calibri"/>
        </w:rPr>
        <w:t xml:space="preserve"> </w:t>
      </w:r>
      <w:r w:rsidR="00D712A9" w:rsidRPr="00FD233E">
        <w:rPr>
          <w:rFonts w:ascii="Corbel" w:hAnsi="Corbel" w:cs="Calibri"/>
        </w:rPr>
        <w:t>Programma van Eisen per Evenement</w:t>
      </w:r>
      <w:bookmarkEnd w:id="301"/>
    </w:p>
    <w:p w14:paraId="4A365A6E" w14:textId="77777777" w:rsidR="00D712A9" w:rsidRPr="00FD233E" w:rsidRDefault="00D712A9" w:rsidP="00D712A9">
      <w:pPr>
        <w:rPr>
          <w:rFonts w:ascii="Corbel" w:hAnsi="Corbel"/>
        </w:rPr>
      </w:pPr>
      <w:r w:rsidRPr="00FD233E">
        <w:rPr>
          <w:rFonts w:ascii="Corbel" w:hAnsi="Corbel"/>
        </w:rPr>
        <w:t>Voor de volgende evenementen zijn aanvullende programma’s van eisen van toepassing:</w:t>
      </w:r>
    </w:p>
    <w:p w14:paraId="2238131E" w14:textId="51D83C37" w:rsidR="00D712A9" w:rsidRPr="00FD233E" w:rsidRDefault="00220BA1" w:rsidP="00474A4E">
      <w:pPr>
        <w:pStyle w:val="Lijstalinea"/>
        <w:numPr>
          <w:ilvl w:val="0"/>
          <w:numId w:val="56"/>
        </w:numPr>
        <w:rPr>
          <w:rFonts w:ascii="Corbel" w:hAnsi="Corbel"/>
        </w:rPr>
      </w:pPr>
      <w:r w:rsidRPr="00FD233E">
        <w:rPr>
          <w:rFonts w:ascii="Corbel" w:hAnsi="Corbel"/>
        </w:rPr>
        <w:t xml:space="preserve">Programma van Eisen </w:t>
      </w:r>
      <w:r w:rsidR="00D712A9" w:rsidRPr="00FD233E">
        <w:rPr>
          <w:rFonts w:ascii="Corbel" w:hAnsi="Corbel"/>
        </w:rPr>
        <w:t>Koningsdag</w:t>
      </w:r>
      <w:r w:rsidRPr="00FD233E">
        <w:rPr>
          <w:rFonts w:ascii="Corbel" w:hAnsi="Corbel"/>
        </w:rPr>
        <w:t xml:space="preserve"> </w:t>
      </w:r>
      <w:r w:rsidR="00A45CCD">
        <w:rPr>
          <w:rFonts w:ascii="Corbel" w:hAnsi="Corbel"/>
        </w:rPr>
        <w:t>13 mei 2020</w:t>
      </w:r>
    </w:p>
    <w:p w14:paraId="5C42219D" w14:textId="6F8AF786" w:rsidR="00D712A9" w:rsidRPr="00FD233E" w:rsidRDefault="00220BA1" w:rsidP="00474A4E">
      <w:pPr>
        <w:pStyle w:val="Lijstalinea"/>
        <w:numPr>
          <w:ilvl w:val="0"/>
          <w:numId w:val="56"/>
        </w:numPr>
        <w:rPr>
          <w:rFonts w:ascii="Corbel" w:hAnsi="Corbel"/>
        </w:rPr>
      </w:pPr>
      <w:r w:rsidRPr="00FD233E">
        <w:rPr>
          <w:rFonts w:ascii="Corbel" w:hAnsi="Corbel"/>
        </w:rPr>
        <w:t xml:space="preserve">Programma van Eisen </w:t>
      </w:r>
      <w:r w:rsidR="00D712A9" w:rsidRPr="00FD233E">
        <w:rPr>
          <w:rFonts w:ascii="Corbel" w:hAnsi="Corbel"/>
        </w:rPr>
        <w:t>Pride</w:t>
      </w:r>
      <w:r w:rsidRPr="00FD233E">
        <w:rPr>
          <w:rFonts w:ascii="Corbel" w:hAnsi="Corbel"/>
        </w:rPr>
        <w:t xml:space="preserve"> </w:t>
      </w:r>
      <w:r w:rsidR="00A45CCD">
        <w:rPr>
          <w:rFonts w:ascii="Corbel" w:hAnsi="Corbel"/>
        </w:rPr>
        <w:t>13 mei 2020</w:t>
      </w:r>
    </w:p>
    <w:p w14:paraId="70107B52" w14:textId="4146BEF3" w:rsidR="00D712A9" w:rsidRDefault="00220BA1" w:rsidP="00474A4E">
      <w:pPr>
        <w:pStyle w:val="Lijstalinea"/>
        <w:numPr>
          <w:ilvl w:val="0"/>
          <w:numId w:val="56"/>
        </w:numPr>
        <w:rPr>
          <w:rFonts w:ascii="Corbel" w:hAnsi="Corbel"/>
        </w:rPr>
      </w:pPr>
      <w:r w:rsidRPr="00FD233E">
        <w:rPr>
          <w:rFonts w:ascii="Corbel" w:hAnsi="Corbel"/>
        </w:rPr>
        <w:t xml:space="preserve">Programma van Eisen </w:t>
      </w:r>
      <w:r w:rsidR="00D712A9" w:rsidRPr="00FD233E">
        <w:rPr>
          <w:rFonts w:ascii="Corbel" w:hAnsi="Corbel"/>
        </w:rPr>
        <w:t>Arenagebied</w:t>
      </w:r>
      <w:r w:rsidRPr="00FD233E">
        <w:rPr>
          <w:rFonts w:ascii="Corbel" w:hAnsi="Corbel"/>
        </w:rPr>
        <w:t xml:space="preserve"> </w:t>
      </w:r>
      <w:r w:rsidR="00A45CCD">
        <w:rPr>
          <w:rFonts w:ascii="Corbel" w:hAnsi="Corbel"/>
        </w:rPr>
        <w:t>13 mei 2020</w:t>
      </w:r>
    </w:p>
    <w:p w14:paraId="30C428F5" w14:textId="075F03E7" w:rsidR="002942F7" w:rsidRPr="00FD233E" w:rsidRDefault="002942F7" w:rsidP="00474A4E">
      <w:pPr>
        <w:pStyle w:val="Lijstalinea"/>
        <w:numPr>
          <w:ilvl w:val="0"/>
          <w:numId w:val="56"/>
        </w:numPr>
        <w:rPr>
          <w:rFonts w:ascii="Corbel" w:hAnsi="Corbel"/>
        </w:rPr>
      </w:pPr>
      <w:r>
        <w:rPr>
          <w:rFonts w:ascii="Corbel" w:hAnsi="Corbel"/>
        </w:rPr>
        <w:t xml:space="preserve">De eisen voor Koningsdag en Pride afvalbakken zijn opgenomen in het PvE Koningsdag </w:t>
      </w:r>
      <w:r w:rsidR="00A45CCD">
        <w:rPr>
          <w:rFonts w:ascii="Corbel" w:hAnsi="Corbel"/>
        </w:rPr>
        <w:t>13 mei 2020</w:t>
      </w:r>
      <w:r>
        <w:rPr>
          <w:rFonts w:ascii="Corbel" w:hAnsi="Corbel"/>
        </w:rPr>
        <w:t xml:space="preserve"> en PvE Pride </w:t>
      </w:r>
      <w:r w:rsidR="00A45CCD">
        <w:rPr>
          <w:rFonts w:ascii="Corbel" w:hAnsi="Corbel"/>
        </w:rPr>
        <w:t>13 mei 2020</w:t>
      </w:r>
      <w:r>
        <w:rPr>
          <w:rFonts w:ascii="Corbel" w:hAnsi="Corbel"/>
        </w:rPr>
        <w:t>.</w:t>
      </w:r>
    </w:p>
    <w:p w14:paraId="4357D939" w14:textId="77777777" w:rsidR="00AE041B" w:rsidRPr="00FD233E" w:rsidRDefault="00AE041B" w:rsidP="00AE041B">
      <w:pPr>
        <w:autoSpaceDE w:val="0"/>
        <w:autoSpaceDN w:val="0"/>
        <w:adjustRightInd w:val="0"/>
        <w:spacing w:line="240" w:lineRule="auto"/>
        <w:rPr>
          <w:rFonts w:ascii="Corbel" w:hAnsi="Corbel" w:cs="Calibri"/>
        </w:rPr>
      </w:pPr>
      <w:r w:rsidRPr="00FD233E">
        <w:rPr>
          <w:rFonts w:ascii="Corbel" w:hAnsi="Corbel" w:cs="Calibri"/>
        </w:rPr>
        <w:t>Deze gegevens zijn als losse bijlage (op TenderNed) toeg</w:t>
      </w:r>
      <w:r w:rsidR="00502C77" w:rsidRPr="00FD233E">
        <w:rPr>
          <w:rFonts w:ascii="Corbel" w:hAnsi="Corbel" w:cs="Calibri"/>
        </w:rPr>
        <w:t xml:space="preserve">evoegd. </w:t>
      </w:r>
      <w:r w:rsidRPr="00FD233E">
        <w:rPr>
          <w:rFonts w:ascii="Corbel" w:hAnsi="Corbel"/>
        </w:rPr>
        <w:t>Zie</w:t>
      </w:r>
      <w:r w:rsidR="00EA3AB3">
        <w:rPr>
          <w:rFonts w:ascii="Corbel" w:hAnsi="Corbel"/>
        </w:rPr>
        <w:t xml:space="preserve"> hiervoor de aparte map ‘AI 2020</w:t>
      </w:r>
      <w:r w:rsidRPr="00FD233E">
        <w:rPr>
          <w:rFonts w:ascii="Corbel" w:hAnsi="Corbel"/>
        </w:rPr>
        <w:t>-</w:t>
      </w:r>
      <w:r w:rsidR="005B721D">
        <w:rPr>
          <w:rFonts w:ascii="Corbel" w:hAnsi="Corbel"/>
        </w:rPr>
        <w:t>0081</w:t>
      </w:r>
      <w:r w:rsidRPr="00FD233E">
        <w:rPr>
          <w:rFonts w:ascii="Corbel" w:hAnsi="Corbel"/>
        </w:rPr>
        <w:t xml:space="preserve"> Bijlage 4 PvE’.</w:t>
      </w:r>
    </w:p>
    <w:p w14:paraId="1C3530DB" w14:textId="77777777" w:rsidR="00D712A9" w:rsidRPr="00FD233E" w:rsidRDefault="00D712A9">
      <w:pPr>
        <w:spacing w:line="240" w:lineRule="auto"/>
        <w:rPr>
          <w:rFonts w:ascii="Corbel" w:hAnsi="Corbel" w:cs="Calibri"/>
          <w:kern w:val="28"/>
          <w:sz w:val="28"/>
        </w:rPr>
      </w:pPr>
      <w:r w:rsidRPr="00FD233E">
        <w:rPr>
          <w:rFonts w:ascii="Corbel" w:hAnsi="Corbel" w:cs="Calibri"/>
        </w:rPr>
        <w:br w:type="page"/>
      </w:r>
    </w:p>
    <w:p w14:paraId="3FA01089" w14:textId="77777777" w:rsidR="00D712A9" w:rsidRPr="00FD233E" w:rsidRDefault="00D712A9" w:rsidP="00D712A9">
      <w:pPr>
        <w:pStyle w:val="Kop1"/>
        <w:numPr>
          <w:ilvl w:val="0"/>
          <w:numId w:val="0"/>
        </w:numPr>
        <w:rPr>
          <w:rFonts w:ascii="Corbel" w:hAnsi="Corbel" w:cs="Calibri"/>
        </w:rPr>
      </w:pPr>
      <w:bookmarkStart w:id="302" w:name="_Toc37230177"/>
      <w:r w:rsidRPr="00FD233E">
        <w:rPr>
          <w:rFonts w:ascii="Corbel" w:hAnsi="Corbel" w:cs="Calibri"/>
        </w:rPr>
        <w:lastRenderedPageBreak/>
        <w:t>Bijlage 5 Areaal Tekeningen</w:t>
      </w:r>
      <w:bookmarkEnd w:id="302"/>
    </w:p>
    <w:p w14:paraId="7AA71C7A" w14:textId="4298B1C0" w:rsidR="007E5299" w:rsidRPr="00FD233E" w:rsidRDefault="007E5299" w:rsidP="007E5299">
      <w:pPr>
        <w:rPr>
          <w:rFonts w:ascii="Corbel" w:hAnsi="Corbel" w:cs="Calibri"/>
        </w:rPr>
      </w:pPr>
      <w:r w:rsidRPr="00FD233E">
        <w:rPr>
          <w:rFonts w:ascii="Corbel" w:hAnsi="Corbel" w:cs="Calibri"/>
        </w:rPr>
        <w:t xml:space="preserve">Bij </w:t>
      </w:r>
      <w:r w:rsidR="00BE3348">
        <w:rPr>
          <w:rFonts w:ascii="Corbel" w:hAnsi="Corbel" w:cs="Calibri"/>
        </w:rPr>
        <w:t>deze overeenkomst</w:t>
      </w:r>
      <w:r w:rsidRPr="00FD233E">
        <w:rPr>
          <w:rFonts w:ascii="Corbel" w:hAnsi="Corbel" w:cs="Calibri"/>
        </w:rPr>
        <w:t xml:space="preserve"> behoort de volgende (digitale)tekening met het areaal</w:t>
      </w:r>
      <w:r w:rsidR="003B6688" w:rsidRPr="00FD233E">
        <w:rPr>
          <w:rFonts w:ascii="Corbel" w:hAnsi="Corbel" w:cs="Calibri"/>
        </w:rPr>
        <w:t xml:space="preserve"> per </w:t>
      </w:r>
      <w:r w:rsidR="00D50B2F" w:rsidRPr="00FD233E">
        <w:rPr>
          <w:rFonts w:ascii="Corbel" w:hAnsi="Corbel" w:cs="Calibri"/>
        </w:rPr>
        <w:t>evenementengebied</w:t>
      </w:r>
      <w:r w:rsidRPr="00FD233E">
        <w:rPr>
          <w:rFonts w:ascii="Corbel" w:hAnsi="Corbel" w:cs="Calibri"/>
        </w:rPr>
        <w:t>:</w:t>
      </w:r>
    </w:p>
    <w:p w14:paraId="77FC63CF" w14:textId="77777777" w:rsidR="00220BA1" w:rsidRPr="00FD233E" w:rsidRDefault="00220BA1" w:rsidP="007E5299">
      <w:pPr>
        <w:rPr>
          <w:rFonts w:ascii="Corbel" w:hAnsi="Corbel" w:cs="Calibri"/>
        </w:rPr>
      </w:pPr>
    </w:p>
    <w:p w14:paraId="288E0731" w14:textId="77777777" w:rsidR="00220BA1" w:rsidRPr="00A564DA" w:rsidRDefault="00220BA1" w:rsidP="007E5299">
      <w:pPr>
        <w:rPr>
          <w:rFonts w:ascii="Corbel" w:hAnsi="Corbel" w:cs="Calibri"/>
        </w:rPr>
      </w:pPr>
      <w:r w:rsidRPr="00A564DA">
        <w:rPr>
          <w:rFonts w:ascii="Corbel" w:hAnsi="Corbel" w:cs="Calibri"/>
        </w:rPr>
        <w:t>Koningsdag</w:t>
      </w:r>
    </w:p>
    <w:p w14:paraId="02510B7C" w14:textId="6D072185" w:rsidR="00186DFE" w:rsidRPr="00A564DA" w:rsidRDefault="00A45CCD" w:rsidP="00474A4E">
      <w:pPr>
        <w:pStyle w:val="Lijstalinea"/>
        <w:numPr>
          <w:ilvl w:val="0"/>
          <w:numId w:val="31"/>
        </w:numPr>
        <w:rPr>
          <w:rFonts w:ascii="Corbel" w:hAnsi="Corbel" w:cs="Calibri"/>
        </w:rPr>
      </w:pPr>
      <w:r w:rsidRPr="00A564DA">
        <w:rPr>
          <w:rFonts w:ascii="Corbel" w:hAnsi="Corbel" w:cs="Calibri"/>
        </w:rPr>
        <w:t>Afvaleilanden Koningsdag 2019</w:t>
      </w:r>
    </w:p>
    <w:p w14:paraId="459DE5D3" w14:textId="6260055A" w:rsidR="00A45CCD" w:rsidRPr="00A564DA" w:rsidRDefault="00A45CCD" w:rsidP="00474A4E">
      <w:pPr>
        <w:pStyle w:val="Lijstalinea"/>
        <w:numPr>
          <w:ilvl w:val="0"/>
          <w:numId w:val="31"/>
        </w:numPr>
        <w:rPr>
          <w:rFonts w:ascii="Corbel" w:hAnsi="Corbel" w:cs="Calibri"/>
        </w:rPr>
      </w:pPr>
      <w:r w:rsidRPr="00A564DA">
        <w:rPr>
          <w:rFonts w:ascii="Corbel" w:hAnsi="Corbel" w:cs="Calibri"/>
        </w:rPr>
        <w:t>Indeling percelen Koningsdag</w:t>
      </w:r>
    </w:p>
    <w:p w14:paraId="18BA39BF" w14:textId="55F1FF3D" w:rsidR="00A45CCD" w:rsidRPr="00A564DA" w:rsidRDefault="00A45CCD" w:rsidP="00474A4E">
      <w:pPr>
        <w:pStyle w:val="Lijstalinea"/>
        <w:numPr>
          <w:ilvl w:val="0"/>
          <w:numId w:val="31"/>
        </w:numPr>
        <w:rPr>
          <w:rFonts w:ascii="Corbel" w:hAnsi="Corbel" w:cs="Calibri"/>
        </w:rPr>
      </w:pPr>
      <w:r w:rsidRPr="00A564DA">
        <w:rPr>
          <w:rFonts w:ascii="Corbel" w:hAnsi="Corbel" w:cs="Calibri"/>
        </w:rPr>
        <w:t>Koningsdag Jordaan bestaande afvalbakken</w:t>
      </w:r>
    </w:p>
    <w:p w14:paraId="3FD9B049" w14:textId="0E466227" w:rsidR="00A45CCD" w:rsidRPr="00A564DA" w:rsidRDefault="00A45CCD" w:rsidP="00474A4E">
      <w:pPr>
        <w:pStyle w:val="Lijstalinea"/>
        <w:numPr>
          <w:ilvl w:val="0"/>
          <w:numId w:val="31"/>
        </w:numPr>
        <w:rPr>
          <w:rFonts w:ascii="Corbel" w:hAnsi="Corbel" w:cs="Calibri"/>
        </w:rPr>
      </w:pPr>
      <w:r w:rsidRPr="00A564DA">
        <w:rPr>
          <w:rFonts w:ascii="Corbel" w:hAnsi="Corbel" w:cs="Calibri"/>
        </w:rPr>
        <w:t>Perceel 1 Noordermarkt</w:t>
      </w:r>
    </w:p>
    <w:p w14:paraId="3D303574" w14:textId="0B8CC4BE" w:rsidR="00A45CCD" w:rsidRPr="00A564DA" w:rsidRDefault="00A45CCD" w:rsidP="00474A4E">
      <w:pPr>
        <w:pStyle w:val="Lijstalinea"/>
        <w:numPr>
          <w:ilvl w:val="0"/>
          <w:numId w:val="31"/>
        </w:numPr>
        <w:rPr>
          <w:rFonts w:ascii="Corbel" w:hAnsi="Corbel" w:cs="Calibri"/>
        </w:rPr>
      </w:pPr>
      <w:r w:rsidRPr="00A564DA">
        <w:rPr>
          <w:rFonts w:ascii="Corbel" w:hAnsi="Corbel" w:cs="Calibri"/>
        </w:rPr>
        <w:t>Perceel 2 Leidseplein</w:t>
      </w:r>
    </w:p>
    <w:p w14:paraId="3264649F" w14:textId="385962F4" w:rsidR="00A45CCD" w:rsidRPr="00A564DA" w:rsidRDefault="00A564DA" w:rsidP="00474A4E">
      <w:pPr>
        <w:pStyle w:val="Lijstalinea"/>
        <w:numPr>
          <w:ilvl w:val="0"/>
          <w:numId w:val="31"/>
        </w:numPr>
        <w:rPr>
          <w:rFonts w:ascii="Corbel" w:hAnsi="Corbel" w:cs="Calibri"/>
        </w:rPr>
      </w:pPr>
      <w:r w:rsidRPr="00A564DA">
        <w:rPr>
          <w:rFonts w:ascii="Corbel" w:hAnsi="Corbel" w:cs="Calibri"/>
        </w:rPr>
        <w:t>Perceel 3 Rembrandtplein</w:t>
      </w:r>
    </w:p>
    <w:p w14:paraId="7A3256F4" w14:textId="77777777" w:rsidR="0045572E" w:rsidRPr="00FD233E" w:rsidRDefault="0045572E" w:rsidP="0045572E">
      <w:pPr>
        <w:rPr>
          <w:rFonts w:ascii="Corbel" w:hAnsi="Corbel" w:cs="Calibri"/>
        </w:rPr>
      </w:pPr>
    </w:p>
    <w:p w14:paraId="783ED6B6" w14:textId="77777777" w:rsidR="00220BA1" w:rsidRPr="00FD233E" w:rsidRDefault="00220BA1" w:rsidP="0045572E">
      <w:pPr>
        <w:rPr>
          <w:rFonts w:ascii="Corbel" w:hAnsi="Corbel" w:cs="Calibri"/>
        </w:rPr>
      </w:pPr>
      <w:r w:rsidRPr="00FD233E">
        <w:rPr>
          <w:rFonts w:ascii="Corbel" w:hAnsi="Corbel" w:cs="Calibri"/>
        </w:rPr>
        <w:t>Pride</w:t>
      </w:r>
    </w:p>
    <w:p w14:paraId="1DBFEFA4" w14:textId="77777777" w:rsidR="00220BA1" w:rsidRPr="00FD233E" w:rsidRDefault="00220BA1" w:rsidP="00474A4E">
      <w:pPr>
        <w:pStyle w:val="Lijstalinea"/>
        <w:numPr>
          <w:ilvl w:val="0"/>
          <w:numId w:val="31"/>
        </w:numPr>
        <w:rPr>
          <w:rFonts w:ascii="Corbel" w:hAnsi="Corbel" w:cs="Calibri"/>
        </w:rPr>
      </w:pPr>
      <w:r w:rsidRPr="00FD233E">
        <w:rPr>
          <w:rFonts w:ascii="Corbel" w:hAnsi="Corbel" w:cs="Calibri"/>
        </w:rPr>
        <w:t>Tekening</w:t>
      </w:r>
      <w:r w:rsidR="005120F4" w:rsidRPr="00FD233E">
        <w:rPr>
          <w:rFonts w:ascii="Corbel" w:hAnsi="Corbel" w:cs="Calibri"/>
        </w:rPr>
        <w:t xml:space="preserve"> C</w:t>
      </w:r>
      <w:r w:rsidR="00000C1C" w:rsidRPr="00FD233E">
        <w:rPr>
          <w:rFonts w:ascii="Corbel" w:hAnsi="Corbel" w:cs="Calibri"/>
        </w:rPr>
        <w:t>ity</w:t>
      </w:r>
      <w:r w:rsidR="005120F4" w:rsidRPr="00FD233E">
        <w:rPr>
          <w:rFonts w:ascii="Corbel" w:hAnsi="Corbel" w:cs="Calibri"/>
        </w:rPr>
        <w:t xml:space="preserve"> M</w:t>
      </w:r>
      <w:r w:rsidR="00000C1C" w:rsidRPr="00FD233E">
        <w:rPr>
          <w:rFonts w:ascii="Corbel" w:hAnsi="Corbel" w:cs="Calibri"/>
        </w:rPr>
        <w:t xml:space="preserve">ap EuroPride </w:t>
      </w:r>
      <w:r w:rsidR="005120F4" w:rsidRPr="00FD233E">
        <w:rPr>
          <w:rFonts w:ascii="Corbel" w:hAnsi="Corbel" w:cs="Calibri"/>
        </w:rPr>
        <w:t>2019</w:t>
      </w:r>
    </w:p>
    <w:p w14:paraId="6759333A" w14:textId="77777777" w:rsidR="00403575" w:rsidRPr="00FD233E" w:rsidRDefault="009F02AF" w:rsidP="00474A4E">
      <w:pPr>
        <w:pStyle w:val="Lijstalinea"/>
        <w:numPr>
          <w:ilvl w:val="0"/>
          <w:numId w:val="31"/>
        </w:numPr>
        <w:rPr>
          <w:rFonts w:ascii="Corbel" w:hAnsi="Corbel" w:cs="Calibri"/>
          <w:lang w:val="en-US"/>
        </w:rPr>
      </w:pPr>
      <w:r w:rsidRPr="00FD233E">
        <w:rPr>
          <w:rFonts w:ascii="Corbel" w:hAnsi="Corbel" w:cs="Calibri"/>
          <w:lang w:val="en-US"/>
        </w:rPr>
        <w:t xml:space="preserve">20191104 </w:t>
      </w:r>
      <w:r w:rsidR="00403575" w:rsidRPr="00FD233E">
        <w:rPr>
          <w:rFonts w:ascii="Corbel" w:hAnsi="Corbel" w:cs="Calibri"/>
          <w:lang w:val="en-US"/>
        </w:rPr>
        <w:t>Tekening routes waste cups</w:t>
      </w:r>
      <w:r w:rsidR="00C20214" w:rsidRPr="00FD233E">
        <w:rPr>
          <w:rFonts w:ascii="Corbel" w:hAnsi="Corbel" w:cs="Calibri"/>
          <w:lang w:val="en-US"/>
        </w:rPr>
        <w:t xml:space="preserve"> canal pride </w:t>
      </w:r>
    </w:p>
    <w:p w14:paraId="640F314D" w14:textId="77777777" w:rsidR="00000C1C" w:rsidRPr="00FD233E" w:rsidRDefault="00000C1C" w:rsidP="00474A4E">
      <w:pPr>
        <w:pStyle w:val="Lijstalinea"/>
        <w:numPr>
          <w:ilvl w:val="0"/>
          <w:numId w:val="31"/>
        </w:numPr>
        <w:rPr>
          <w:rFonts w:ascii="Corbel" w:hAnsi="Corbel" w:cs="Calibri"/>
        </w:rPr>
      </w:pPr>
      <w:r w:rsidRPr="00FD233E">
        <w:rPr>
          <w:rFonts w:ascii="Corbel" w:hAnsi="Corbel" w:cs="Calibri"/>
        </w:rPr>
        <w:t>Inzet Beursplein</w:t>
      </w:r>
      <w:r w:rsidR="00C20214" w:rsidRPr="00FD233E">
        <w:rPr>
          <w:rFonts w:ascii="Corbel" w:hAnsi="Corbel" w:cs="Calibri"/>
        </w:rPr>
        <w:t xml:space="preserve"> 2019</w:t>
      </w:r>
    </w:p>
    <w:p w14:paraId="35E35321" w14:textId="77777777" w:rsidR="00000C1C" w:rsidRPr="00FD233E" w:rsidRDefault="00000C1C" w:rsidP="00474A4E">
      <w:pPr>
        <w:pStyle w:val="Lijstalinea"/>
        <w:numPr>
          <w:ilvl w:val="0"/>
          <w:numId w:val="31"/>
        </w:numPr>
        <w:rPr>
          <w:rFonts w:ascii="Corbel" w:hAnsi="Corbel" w:cs="Calibri"/>
        </w:rPr>
      </w:pPr>
      <w:r w:rsidRPr="00FD233E">
        <w:rPr>
          <w:rFonts w:ascii="Corbel" w:hAnsi="Corbel" w:cs="Calibri"/>
        </w:rPr>
        <w:t>Inzet Dam</w:t>
      </w:r>
      <w:r w:rsidR="00C20214" w:rsidRPr="00FD233E">
        <w:rPr>
          <w:rFonts w:ascii="Corbel" w:hAnsi="Corbel" w:cs="Calibri"/>
        </w:rPr>
        <w:t xml:space="preserve"> 2019</w:t>
      </w:r>
    </w:p>
    <w:p w14:paraId="6CF8F200" w14:textId="77777777" w:rsidR="00C20214" w:rsidRPr="00FD233E" w:rsidRDefault="00000C1C" w:rsidP="00474A4E">
      <w:pPr>
        <w:pStyle w:val="Lijstalinea"/>
        <w:numPr>
          <w:ilvl w:val="0"/>
          <w:numId w:val="31"/>
        </w:numPr>
        <w:rPr>
          <w:rFonts w:ascii="Corbel" w:hAnsi="Corbel" w:cs="Calibri"/>
        </w:rPr>
      </w:pPr>
      <w:r w:rsidRPr="00FD233E">
        <w:rPr>
          <w:rFonts w:ascii="Corbel" w:hAnsi="Corbel" w:cs="Calibri"/>
        </w:rPr>
        <w:t>Inzet Elandsstraat Hazenstraat</w:t>
      </w:r>
      <w:r w:rsidR="00C20214" w:rsidRPr="00FD233E">
        <w:rPr>
          <w:rFonts w:ascii="Corbel" w:hAnsi="Corbel" w:cs="Calibri"/>
        </w:rPr>
        <w:t xml:space="preserve"> 2019</w:t>
      </w:r>
    </w:p>
    <w:p w14:paraId="2568E21D" w14:textId="77777777" w:rsidR="00000C1C" w:rsidRPr="00FD233E" w:rsidRDefault="00000C1C" w:rsidP="00474A4E">
      <w:pPr>
        <w:pStyle w:val="Lijstalinea"/>
        <w:numPr>
          <w:ilvl w:val="0"/>
          <w:numId w:val="31"/>
        </w:numPr>
        <w:rPr>
          <w:rFonts w:ascii="Corbel" w:hAnsi="Corbel" w:cs="Calibri"/>
        </w:rPr>
      </w:pPr>
      <w:r w:rsidRPr="00FD233E">
        <w:rPr>
          <w:rFonts w:ascii="Corbel" w:hAnsi="Corbel" w:cs="Calibri"/>
        </w:rPr>
        <w:t>Inzet Lellebel</w:t>
      </w:r>
      <w:r w:rsidR="00C20214" w:rsidRPr="00FD233E">
        <w:rPr>
          <w:rFonts w:ascii="Corbel" w:hAnsi="Corbel" w:cs="Calibri"/>
        </w:rPr>
        <w:t xml:space="preserve"> 2019</w:t>
      </w:r>
    </w:p>
    <w:p w14:paraId="43B72C9B"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Reguliers 2</w:t>
      </w:r>
      <w:r w:rsidR="00C20214" w:rsidRPr="00FD233E">
        <w:rPr>
          <w:rFonts w:ascii="Corbel" w:hAnsi="Corbel" w:cs="Calibri"/>
        </w:rPr>
        <w:t xml:space="preserve"> 2019</w:t>
      </w:r>
    </w:p>
    <w:p w14:paraId="65370761"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Rembrandtplein</w:t>
      </w:r>
      <w:r w:rsidR="00C20214" w:rsidRPr="00FD233E">
        <w:rPr>
          <w:rFonts w:ascii="Corbel" w:hAnsi="Corbel" w:cs="Calibri"/>
        </w:rPr>
        <w:t xml:space="preserve"> 2019</w:t>
      </w:r>
    </w:p>
    <w:p w14:paraId="0B23029C"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Spuistraat</w:t>
      </w:r>
      <w:r w:rsidR="00C20214" w:rsidRPr="00FD233E">
        <w:rPr>
          <w:rFonts w:ascii="Corbel" w:hAnsi="Corbel" w:cs="Calibri"/>
        </w:rPr>
        <w:t xml:space="preserve"> 2019</w:t>
      </w:r>
    </w:p>
    <w:p w14:paraId="5927E380"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Stopera</w:t>
      </w:r>
      <w:r w:rsidR="00C20214" w:rsidRPr="00FD233E">
        <w:rPr>
          <w:rFonts w:ascii="Corbel" w:hAnsi="Corbel" w:cs="Calibri"/>
        </w:rPr>
        <w:t xml:space="preserve"> 2019</w:t>
      </w:r>
    </w:p>
    <w:p w14:paraId="6A4F949E"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VIP Tribune</w:t>
      </w:r>
      <w:r w:rsidR="00C20214" w:rsidRPr="00FD233E">
        <w:rPr>
          <w:rFonts w:ascii="Corbel" w:hAnsi="Corbel" w:cs="Calibri"/>
        </w:rPr>
        <w:t xml:space="preserve"> 2019</w:t>
      </w:r>
    </w:p>
    <w:p w14:paraId="0A05598D"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Westermarkt</w:t>
      </w:r>
      <w:r w:rsidR="00C20214" w:rsidRPr="00FD233E">
        <w:rPr>
          <w:rFonts w:ascii="Corbel" w:hAnsi="Corbel" w:cs="Calibri"/>
        </w:rPr>
        <w:t xml:space="preserve"> 2019</w:t>
      </w:r>
    </w:p>
    <w:p w14:paraId="0A493C22" w14:textId="77777777" w:rsidR="00403575" w:rsidRPr="00FD233E" w:rsidRDefault="00403575" w:rsidP="00474A4E">
      <w:pPr>
        <w:pStyle w:val="Lijstalinea"/>
        <w:numPr>
          <w:ilvl w:val="0"/>
          <w:numId w:val="31"/>
        </w:numPr>
        <w:rPr>
          <w:rFonts w:ascii="Corbel" w:hAnsi="Corbel" w:cs="Calibri"/>
        </w:rPr>
      </w:pPr>
      <w:r w:rsidRPr="00FD233E">
        <w:rPr>
          <w:rFonts w:ascii="Corbel" w:hAnsi="Corbel" w:cs="Calibri"/>
        </w:rPr>
        <w:t>Inzet Zeedijk</w:t>
      </w:r>
      <w:r w:rsidR="00C20214" w:rsidRPr="00FD233E">
        <w:rPr>
          <w:rFonts w:ascii="Corbel" w:hAnsi="Corbel" w:cs="Calibri"/>
        </w:rPr>
        <w:t xml:space="preserve"> 2019</w:t>
      </w:r>
    </w:p>
    <w:p w14:paraId="3694A9E3" w14:textId="77777777" w:rsidR="00220BA1" w:rsidRPr="00FD233E" w:rsidRDefault="009F02AF" w:rsidP="00474A4E">
      <w:pPr>
        <w:pStyle w:val="Lijstalinea"/>
        <w:numPr>
          <w:ilvl w:val="0"/>
          <w:numId w:val="31"/>
        </w:numPr>
        <w:rPr>
          <w:rFonts w:ascii="Corbel" w:hAnsi="Corbel" w:cs="Calibri"/>
        </w:rPr>
      </w:pPr>
      <w:r w:rsidRPr="00FD233E">
        <w:rPr>
          <w:rFonts w:ascii="Corbel" w:hAnsi="Corbel" w:cs="Calibri"/>
        </w:rPr>
        <w:t xml:space="preserve">20191104 </w:t>
      </w:r>
      <w:r w:rsidR="00C20214" w:rsidRPr="00FD233E">
        <w:rPr>
          <w:rFonts w:ascii="Corbel" w:hAnsi="Corbel" w:cs="Calibri"/>
        </w:rPr>
        <w:t>Tekening schoonmaakgrens Pride</w:t>
      </w:r>
    </w:p>
    <w:p w14:paraId="00463286" w14:textId="77777777" w:rsidR="005120F4" w:rsidRPr="00FD233E" w:rsidRDefault="005120F4" w:rsidP="00474A4E">
      <w:pPr>
        <w:pStyle w:val="Lijstalinea"/>
        <w:numPr>
          <w:ilvl w:val="0"/>
          <w:numId w:val="31"/>
        </w:numPr>
        <w:rPr>
          <w:rFonts w:ascii="Corbel" w:hAnsi="Corbel" w:cs="Calibri"/>
        </w:rPr>
      </w:pPr>
      <w:r w:rsidRPr="00FD233E">
        <w:rPr>
          <w:rFonts w:ascii="Corbel" w:hAnsi="Corbel" w:cs="Calibri"/>
        </w:rPr>
        <w:t>Centraal Handboek Pride 2019</w:t>
      </w:r>
    </w:p>
    <w:p w14:paraId="200CF5FB" w14:textId="77777777" w:rsidR="009F02AF" w:rsidRPr="00FD233E" w:rsidRDefault="009F02AF" w:rsidP="009F02AF">
      <w:pPr>
        <w:pStyle w:val="Lijstalinea"/>
        <w:ind w:left="720"/>
        <w:rPr>
          <w:rFonts w:ascii="Corbel" w:hAnsi="Corbel" w:cs="Calibri"/>
        </w:rPr>
      </w:pPr>
    </w:p>
    <w:p w14:paraId="2C45539C" w14:textId="77777777" w:rsidR="00220BA1" w:rsidRPr="00FD233E" w:rsidRDefault="00220BA1" w:rsidP="0045572E">
      <w:pPr>
        <w:rPr>
          <w:rFonts w:ascii="Corbel" w:hAnsi="Corbel" w:cs="Calibri"/>
        </w:rPr>
      </w:pPr>
      <w:r w:rsidRPr="00FD233E">
        <w:rPr>
          <w:rFonts w:ascii="Corbel" w:hAnsi="Corbel" w:cs="Calibri"/>
        </w:rPr>
        <w:t>Arenagebied</w:t>
      </w:r>
    </w:p>
    <w:p w14:paraId="7AA55D16" w14:textId="77777777" w:rsidR="00220BA1" w:rsidRPr="00FD233E" w:rsidRDefault="009F02AF" w:rsidP="00474A4E">
      <w:pPr>
        <w:pStyle w:val="Lijstalinea"/>
        <w:numPr>
          <w:ilvl w:val="0"/>
          <w:numId w:val="31"/>
        </w:numPr>
        <w:rPr>
          <w:rFonts w:ascii="Corbel" w:hAnsi="Corbel" w:cs="Calibri"/>
        </w:rPr>
      </w:pPr>
      <w:r w:rsidRPr="00FD233E">
        <w:rPr>
          <w:rFonts w:ascii="Corbel" w:hAnsi="Corbel" w:cs="Calibri"/>
        </w:rPr>
        <w:t xml:space="preserve">20191104 </w:t>
      </w:r>
      <w:r w:rsidR="00220BA1" w:rsidRPr="00FD233E">
        <w:rPr>
          <w:rFonts w:ascii="Corbel" w:hAnsi="Corbel" w:cs="Calibri"/>
        </w:rPr>
        <w:t>Tekening</w:t>
      </w:r>
      <w:r w:rsidR="00000C1C" w:rsidRPr="00FD233E">
        <w:rPr>
          <w:rFonts w:ascii="Corbel" w:hAnsi="Corbel" w:cs="Calibri"/>
        </w:rPr>
        <w:t xml:space="preserve"> bestaande afvalbakken arenagebied</w:t>
      </w:r>
      <w:r w:rsidR="00FF75EC" w:rsidRPr="00FD233E">
        <w:rPr>
          <w:rFonts w:ascii="Corbel" w:hAnsi="Corbel" w:cs="Calibri"/>
        </w:rPr>
        <w:t xml:space="preserve"> </w:t>
      </w:r>
    </w:p>
    <w:p w14:paraId="34F117E5" w14:textId="77777777" w:rsidR="00C20214" w:rsidRPr="00FD233E" w:rsidRDefault="009F02AF" w:rsidP="00474A4E">
      <w:pPr>
        <w:pStyle w:val="Lijstalinea"/>
        <w:numPr>
          <w:ilvl w:val="0"/>
          <w:numId w:val="31"/>
        </w:numPr>
        <w:rPr>
          <w:rFonts w:ascii="Corbel" w:hAnsi="Corbel" w:cs="Calibri"/>
        </w:rPr>
      </w:pPr>
      <w:r w:rsidRPr="00FD233E">
        <w:rPr>
          <w:rFonts w:ascii="Corbel" w:hAnsi="Corbel" w:cs="Calibri"/>
        </w:rPr>
        <w:t xml:space="preserve">20191104 </w:t>
      </w:r>
      <w:r w:rsidR="00000C1C" w:rsidRPr="00FD233E">
        <w:rPr>
          <w:rFonts w:ascii="Corbel" w:hAnsi="Corbel" w:cs="Calibri"/>
        </w:rPr>
        <w:t xml:space="preserve">Tekening </w:t>
      </w:r>
      <w:r w:rsidR="00C20214" w:rsidRPr="00FD233E">
        <w:rPr>
          <w:rFonts w:ascii="Corbel" w:hAnsi="Corbel" w:cs="Calibri"/>
        </w:rPr>
        <w:t>schoonmaakgrens</w:t>
      </w:r>
      <w:r w:rsidR="00000C1C" w:rsidRPr="00FD233E">
        <w:rPr>
          <w:rFonts w:ascii="Corbel" w:hAnsi="Corbel" w:cs="Calibri"/>
        </w:rPr>
        <w:t xml:space="preserve"> arenagebied</w:t>
      </w:r>
      <w:r w:rsidR="00FF75EC" w:rsidRPr="00FD233E">
        <w:rPr>
          <w:rFonts w:ascii="Corbel" w:hAnsi="Corbel" w:cs="Calibri"/>
        </w:rPr>
        <w:t xml:space="preserve"> </w:t>
      </w:r>
    </w:p>
    <w:p w14:paraId="202E6C42" w14:textId="77777777" w:rsidR="00010006" w:rsidRPr="00FD233E" w:rsidRDefault="009F02AF" w:rsidP="00010006">
      <w:pPr>
        <w:pStyle w:val="Lijstalinea"/>
        <w:numPr>
          <w:ilvl w:val="0"/>
          <w:numId w:val="31"/>
        </w:numPr>
        <w:rPr>
          <w:rFonts w:ascii="Corbel" w:hAnsi="Corbel" w:cs="Calibri"/>
        </w:rPr>
      </w:pPr>
      <w:r w:rsidRPr="00FD233E">
        <w:rPr>
          <w:rFonts w:ascii="Corbel" w:hAnsi="Corbel" w:cs="Calibri"/>
        </w:rPr>
        <w:t xml:space="preserve">20191104 </w:t>
      </w:r>
      <w:r w:rsidR="00000C1C" w:rsidRPr="00FD233E">
        <w:rPr>
          <w:rFonts w:ascii="Corbel" w:hAnsi="Corbel" w:cs="Calibri"/>
        </w:rPr>
        <w:t>Hoeveelheden</w:t>
      </w:r>
      <w:r w:rsidR="00FF75EC" w:rsidRPr="00FD233E">
        <w:rPr>
          <w:rFonts w:ascii="Corbel" w:hAnsi="Corbel" w:cs="Calibri"/>
        </w:rPr>
        <w:t>staat</w:t>
      </w:r>
      <w:r w:rsidR="00000C1C" w:rsidRPr="00FD233E">
        <w:rPr>
          <w:rFonts w:ascii="Corbel" w:hAnsi="Corbel" w:cs="Calibri"/>
        </w:rPr>
        <w:t xml:space="preserve"> arenagebied</w:t>
      </w:r>
      <w:r w:rsidR="00FF75EC" w:rsidRPr="00FD233E">
        <w:rPr>
          <w:rFonts w:ascii="Corbel" w:hAnsi="Corbel" w:cs="Calibri"/>
        </w:rPr>
        <w:t xml:space="preserve"> </w:t>
      </w:r>
    </w:p>
    <w:p w14:paraId="2FFBDF11" w14:textId="77777777" w:rsidR="00010006" w:rsidRPr="00FD233E" w:rsidRDefault="00010006" w:rsidP="00010006">
      <w:pPr>
        <w:rPr>
          <w:rFonts w:ascii="Corbel" w:hAnsi="Corbel"/>
          <w:noProof/>
        </w:rPr>
      </w:pPr>
    </w:p>
    <w:p w14:paraId="6CA966C4" w14:textId="77777777" w:rsidR="00010006" w:rsidRPr="00FD233E" w:rsidRDefault="00010006" w:rsidP="00010006">
      <w:pPr>
        <w:rPr>
          <w:rFonts w:ascii="Corbel" w:hAnsi="Corbel"/>
          <w:noProof/>
        </w:rPr>
      </w:pPr>
    </w:p>
    <w:p w14:paraId="39D85401" w14:textId="77777777" w:rsidR="00AE041B" w:rsidRPr="00FD233E" w:rsidRDefault="00AE041B" w:rsidP="00AE041B">
      <w:pPr>
        <w:autoSpaceDE w:val="0"/>
        <w:autoSpaceDN w:val="0"/>
        <w:adjustRightInd w:val="0"/>
        <w:spacing w:line="240" w:lineRule="auto"/>
        <w:rPr>
          <w:rFonts w:ascii="Corbel" w:hAnsi="Corbel" w:cs="Calibri"/>
        </w:rPr>
      </w:pPr>
      <w:r w:rsidRPr="00FD233E">
        <w:rPr>
          <w:rFonts w:ascii="Corbel" w:hAnsi="Corbel" w:cs="Calibri"/>
        </w:rPr>
        <w:t xml:space="preserve">Deze gegevens zijn als losse bijlage (op TenderNed) toegevoegd, met areaalgegevens per perceel. </w:t>
      </w:r>
      <w:r w:rsidRPr="00FD233E">
        <w:rPr>
          <w:rFonts w:ascii="Corbel" w:hAnsi="Corbel"/>
        </w:rPr>
        <w:t>Zie hiervoor de aparte map ‘AI 2</w:t>
      </w:r>
      <w:r w:rsidR="005B721D">
        <w:rPr>
          <w:rFonts w:ascii="Corbel" w:hAnsi="Corbel"/>
        </w:rPr>
        <w:t>020</w:t>
      </w:r>
      <w:r w:rsidRPr="00FD233E">
        <w:rPr>
          <w:rFonts w:ascii="Corbel" w:hAnsi="Corbel"/>
        </w:rPr>
        <w:t>-</w:t>
      </w:r>
      <w:r w:rsidR="005B721D">
        <w:rPr>
          <w:rFonts w:ascii="Corbel" w:hAnsi="Corbel"/>
        </w:rPr>
        <w:t xml:space="preserve">0081 </w:t>
      </w:r>
      <w:r w:rsidRPr="00FD233E">
        <w:rPr>
          <w:rFonts w:ascii="Corbel" w:hAnsi="Corbel"/>
        </w:rPr>
        <w:t>Bijlage 5 Areaal’.</w:t>
      </w:r>
    </w:p>
    <w:p w14:paraId="3B1B8C4C" w14:textId="77777777" w:rsidR="002D2274" w:rsidRPr="00FD233E" w:rsidRDefault="002D2274" w:rsidP="007E5299">
      <w:pPr>
        <w:autoSpaceDE w:val="0"/>
        <w:autoSpaceDN w:val="0"/>
        <w:adjustRightInd w:val="0"/>
        <w:spacing w:line="240" w:lineRule="auto"/>
        <w:rPr>
          <w:rFonts w:ascii="Corbel" w:hAnsi="Corbel" w:cs="Calibri"/>
        </w:rPr>
      </w:pPr>
    </w:p>
    <w:p w14:paraId="2AE20299" w14:textId="77777777" w:rsidR="00CF5E0D" w:rsidRPr="00FD233E" w:rsidRDefault="007E5299" w:rsidP="0072767E">
      <w:pPr>
        <w:autoSpaceDE w:val="0"/>
        <w:autoSpaceDN w:val="0"/>
        <w:adjustRightInd w:val="0"/>
        <w:spacing w:line="240" w:lineRule="auto"/>
        <w:rPr>
          <w:rFonts w:ascii="Corbel" w:hAnsi="Corbel" w:cs="Calibri"/>
        </w:rPr>
      </w:pPr>
      <w:r w:rsidRPr="00FD233E">
        <w:rPr>
          <w:rFonts w:ascii="Corbel" w:hAnsi="Corbel" w:cs="Calibri"/>
        </w:rPr>
        <w:t xml:space="preserve">Per object zijn diverse type bestanden met tekeningen en hoeveelheden toegevoegd welke tot de omvang van deze </w:t>
      </w:r>
      <w:r w:rsidR="001417B9" w:rsidRPr="00FD233E">
        <w:rPr>
          <w:rFonts w:ascii="Corbel" w:hAnsi="Corbel" w:cs="Calibri"/>
        </w:rPr>
        <w:t>Service Level Agreement</w:t>
      </w:r>
      <w:r w:rsidRPr="00FD233E">
        <w:rPr>
          <w:rFonts w:ascii="Corbel" w:hAnsi="Corbel" w:cs="Calibri"/>
        </w:rPr>
        <w:t xml:space="preserve"> behoren.  </w:t>
      </w:r>
      <w:r w:rsidR="001D50CF" w:rsidRPr="00FD233E">
        <w:rPr>
          <w:rFonts w:ascii="Corbel" w:hAnsi="Corbel" w:cs="Calibri"/>
        </w:rPr>
        <w:br w:type="page"/>
      </w:r>
      <w:bookmarkStart w:id="303" w:name="_Toc422748244"/>
      <w:bookmarkEnd w:id="299"/>
    </w:p>
    <w:p w14:paraId="3B8A69E5" w14:textId="77777777" w:rsidR="00CF5E0D" w:rsidRPr="00FD233E" w:rsidRDefault="00D712A9" w:rsidP="00CA0A6B">
      <w:pPr>
        <w:pStyle w:val="Kop1"/>
        <w:numPr>
          <w:ilvl w:val="0"/>
          <w:numId w:val="0"/>
        </w:numPr>
        <w:rPr>
          <w:rFonts w:ascii="Corbel" w:hAnsi="Corbel" w:cs="Calibri"/>
        </w:rPr>
      </w:pPr>
      <w:bookmarkStart w:id="304" w:name="_Toc422748243"/>
      <w:bookmarkStart w:id="305" w:name="_Toc518034505"/>
      <w:bookmarkStart w:id="306" w:name="_Toc527358019"/>
      <w:bookmarkStart w:id="307" w:name="_Toc37230178"/>
      <w:r w:rsidRPr="00FD233E">
        <w:rPr>
          <w:rFonts w:ascii="Corbel" w:hAnsi="Corbel" w:cs="Calibri"/>
        </w:rPr>
        <w:lastRenderedPageBreak/>
        <w:t>Bijlage 6</w:t>
      </w:r>
      <w:r w:rsidR="00CA0A6B" w:rsidRPr="00FD233E">
        <w:rPr>
          <w:rFonts w:ascii="Corbel" w:hAnsi="Corbel" w:cs="Calibri"/>
        </w:rPr>
        <w:t xml:space="preserve"> </w:t>
      </w:r>
      <w:r w:rsidR="00CF5E0D" w:rsidRPr="00FD233E">
        <w:rPr>
          <w:rFonts w:ascii="Corbel" w:hAnsi="Corbel" w:cs="Calibri"/>
        </w:rPr>
        <w:t>Kritische Prestatie Indicatoren</w:t>
      </w:r>
      <w:bookmarkEnd w:id="304"/>
      <w:bookmarkEnd w:id="305"/>
      <w:bookmarkEnd w:id="306"/>
      <w:bookmarkEnd w:id="307"/>
    </w:p>
    <w:p w14:paraId="480D4684" w14:textId="77777777" w:rsidR="00CF5E0D" w:rsidRPr="00FD233E" w:rsidRDefault="00CF5E0D" w:rsidP="00CF5E0D">
      <w:pPr>
        <w:rPr>
          <w:rFonts w:ascii="Corbel" w:hAnsi="Corbel" w:cs="Calibri"/>
          <w:b/>
          <w:bCs/>
          <w:sz w:val="24"/>
          <w:szCs w:val="24"/>
        </w:rPr>
      </w:pPr>
      <w:r w:rsidRPr="00FD233E">
        <w:rPr>
          <w:rFonts w:ascii="Corbel" w:hAnsi="Corbel" w:cs="Calibri"/>
          <w:b/>
          <w:bCs/>
          <w:sz w:val="24"/>
          <w:szCs w:val="24"/>
        </w:rPr>
        <w:t>1. KPI BEELDKWALITEIT (SCHOON, HEEL EN VEILIG)</w:t>
      </w:r>
    </w:p>
    <w:p w14:paraId="40570501" w14:textId="77777777" w:rsidR="00CF5E0D" w:rsidRPr="00FD233E" w:rsidRDefault="00CF5E0D" w:rsidP="00CF5E0D">
      <w:pPr>
        <w:ind w:left="709" w:hanging="709"/>
        <w:rPr>
          <w:rFonts w:ascii="Corbel" w:hAnsi="Corbel" w:cs="Calibri"/>
        </w:rPr>
      </w:pPr>
      <w:r w:rsidRPr="00FD233E">
        <w:rPr>
          <w:rFonts w:ascii="Corbel" w:hAnsi="Corbel" w:cs="Calibri"/>
        </w:rPr>
        <w:t>DEFINITIE:</w:t>
      </w:r>
      <w:r w:rsidRPr="00FD233E">
        <w:rPr>
          <w:rFonts w:ascii="Corbel" w:hAnsi="Corbel" w:cs="Calibri"/>
        </w:rPr>
        <w:tab/>
        <w:t xml:space="preserve">Het meten van het percentage objecten, elementen of onderdelen daarvan welke correct voldoen aan de geformuleerde prestatie-eisen (beelden/ kwaliteitsnormen). </w:t>
      </w:r>
    </w:p>
    <w:p w14:paraId="6567C30A" w14:textId="77777777" w:rsidR="00CF5E0D" w:rsidRPr="00FD233E" w:rsidRDefault="00CF5E0D" w:rsidP="00CF5E0D">
      <w:pPr>
        <w:ind w:left="705" w:hanging="705"/>
        <w:rPr>
          <w:rFonts w:ascii="Corbel" w:hAnsi="Corbel" w:cs="Calibri"/>
        </w:rPr>
      </w:pPr>
      <w:r w:rsidRPr="00FD233E">
        <w:rPr>
          <w:rFonts w:ascii="Corbel" w:hAnsi="Corbel" w:cs="Calibri"/>
        </w:rPr>
        <w:t>DOEL:</w:t>
      </w:r>
      <w:r w:rsidRPr="00FD233E">
        <w:rPr>
          <w:rFonts w:ascii="Corbel" w:hAnsi="Corbel" w:cs="Calibri"/>
        </w:rPr>
        <w:tab/>
        <w:t xml:space="preserve">Het krijgen van inzicht in het voldoen van de objecten aan de geformuleerde prestatie-eisen voor het technisch en </w:t>
      </w:r>
      <w:r w:rsidR="009C3AFF" w:rsidRPr="00FD233E">
        <w:rPr>
          <w:rFonts w:ascii="Corbel" w:hAnsi="Corbel" w:cs="Calibri"/>
        </w:rPr>
        <w:t>Reiniging evenementen</w:t>
      </w:r>
      <w:r w:rsidRPr="00FD233E">
        <w:rPr>
          <w:rFonts w:ascii="Corbel" w:hAnsi="Corbel" w:cs="Calibri"/>
        </w:rPr>
        <w:t xml:space="preserve">. </w:t>
      </w:r>
    </w:p>
    <w:p w14:paraId="58B24201" w14:textId="77777777" w:rsidR="00CF5E0D" w:rsidRPr="00FD233E" w:rsidRDefault="00CF5E0D" w:rsidP="00CF5E0D">
      <w:pPr>
        <w:rPr>
          <w:rFonts w:ascii="Corbel" w:hAnsi="Corbel" w:cs="Calibri"/>
        </w:rPr>
      </w:pPr>
    </w:p>
    <w:p w14:paraId="499B055E" w14:textId="77777777" w:rsidR="00CF5E0D" w:rsidRPr="00FD233E" w:rsidRDefault="00CF5E0D" w:rsidP="00CF5E0D">
      <w:pPr>
        <w:rPr>
          <w:rFonts w:ascii="Corbel" w:hAnsi="Corbel" w:cs="Calibri"/>
          <w:b/>
          <w:bCs/>
        </w:rPr>
      </w:pPr>
      <w:r w:rsidRPr="00FD233E">
        <w:rPr>
          <w:rFonts w:ascii="Corbel" w:hAnsi="Corbel" w:cs="Calibri"/>
          <w:b/>
          <w:bCs/>
        </w:rPr>
        <w:t>NORM</w:t>
      </w:r>
    </w:p>
    <w:p w14:paraId="5B29BB4B" w14:textId="77777777" w:rsidR="00CF5E0D" w:rsidRPr="00FD233E" w:rsidRDefault="00CF5E0D" w:rsidP="00CF5E0D">
      <w:pPr>
        <w:rPr>
          <w:rFonts w:ascii="Corbel" w:hAnsi="Corbel" w:cs="Calibri"/>
        </w:rPr>
      </w:pPr>
      <w:r w:rsidRPr="00FD233E">
        <w:rPr>
          <w:rFonts w:ascii="Corbel" w:hAnsi="Corbel" w:cs="Calibri"/>
        </w:rPr>
        <w:t>NORM:</w:t>
      </w:r>
      <w:r w:rsidRPr="00FD233E">
        <w:rPr>
          <w:rFonts w:ascii="Corbel" w:hAnsi="Corbel" w:cs="Calibri"/>
        </w:rPr>
        <w:tab/>
        <w:t xml:space="preserve">&gt; 90% </w:t>
      </w:r>
    </w:p>
    <w:p w14:paraId="6B030569" w14:textId="38AB71EA" w:rsidR="00CF5E0D" w:rsidRPr="00FD233E" w:rsidRDefault="00CF5E0D" w:rsidP="00CF5E0D">
      <w:pPr>
        <w:ind w:left="709" w:hanging="709"/>
        <w:rPr>
          <w:rFonts w:ascii="Corbel" w:hAnsi="Corbel" w:cs="Calibri"/>
        </w:rPr>
      </w:pPr>
      <w:r w:rsidRPr="00FD233E">
        <w:rPr>
          <w:rFonts w:ascii="Corbel" w:hAnsi="Corbel" w:cs="Calibri"/>
        </w:rPr>
        <w:t>BESCHRIJVING:</w:t>
      </w:r>
      <w:r w:rsidRPr="00FD233E">
        <w:rPr>
          <w:rFonts w:ascii="Corbel" w:hAnsi="Corbel" w:cs="Calibri"/>
        </w:rPr>
        <w:tab/>
        <w:t xml:space="preserve">Het percentage beheeronderdelen (objecten, elementen of onderdelen daarvan) welke per </w:t>
      </w:r>
      <w:r w:rsidR="00DB0A0E">
        <w:rPr>
          <w:rFonts w:ascii="Corbel" w:hAnsi="Corbel" w:cs="Calibri"/>
        </w:rPr>
        <w:t xml:space="preserve">evenement </w:t>
      </w:r>
      <w:r w:rsidRPr="00FD233E">
        <w:rPr>
          <w:rFonts w:ascii="Corbel" w:hAnsi="Corbel" w:cs="Calibri"/>
        </w:rPr>
        <w:t>correct voldoen aan de geformuleerde prestatie-eisen (beelden/kwaliteitsnormen) per object op basis van de in bijlage 3 voorgeschreven CROW meetlatten.</w:t>
      </w:r>
    </w:p>
    <w:p w14:paraId="6DF36CD3" w14:textId="77777777" w:rsidR="00CF5E0D" w:rsidRPr="00FD233E" w:rsidRDefault="00CF5E0D" w:rsidP="00CF5E0D">
      <w:pPr>
        <w:rPr>
          <w:rFonts w:ascii="Corbel" w:hAnsi="Corbel" w:cs="Calibri"/>
        </w:rPr>
      </w:pPr>
    </w:p>
    <w:p w14:paraId="2EA2D935" w14:textId="77777777" w:rsidR="00CF5E0D" w:rsidRPr="00FD233E" w:rsidRDefault="00CF5E0D" w:rsidP="00CF5E0D">
      <w:pPr>
        <w:rPr>
          <w:rFonts w:ascii="Corbel" w:hAnsi="Corbel" w:cs="Calibri"/>
          <w:b/>
          <w:bCs/>
        </w:rPr>
      </w:pPr>
      <w:r w:rsidRPr="00FD233E">
        <w:rPr>
          <w:rFonts w:ascii="Corbel" w:hAnsi="Corbel" w:cs="Calibri"/>
          <w:b/>
          <w:bCs/>
        </w:rPr>
        <w:t>MEETINSTRUCTIE</w:t>
      </w:r>
    </w:p>
    <w:p w14:paraId="38739827" w14:textId="77777777" w:rsidR="00CF5E0D" w:rsidRPr="00FD233E" w:rsidRDefault="00CF5E0D" w:rsidP="00CF5E0D">
      <w:pPr>
        <w:rPr>
          <w:rFonts w:ascii="Corbel" w:hAnsi="Corbel" w:cs="Calibri"/>
        </w:rPr>
      </w:pPr>
      <w:r w:rsidRPr="00FD233E">
        <w:rPr>
          <w:rFonts w:ascii="Corbel" w:hAnsi="Corbel" w:cs="Calibri"/>
        </w:rPr>
        <w:t>PROCEDURE VAN DE METING</w:t>
      </w:r>
    </w:p>
    <w:p w14:paraId="45A0D819" w14:textId="75020F57" w:rsidR="00CF5E0D" w:rsidRPr="00FD233E" w:rsidRDefault="00CF5E0D" w:rsidP="00CF5E0D">
      <w:pPr>
        <w:ind w:left="709"/>
        <w:rPr>
          <w:rFonts w:ascii="Corbel" w:hAnsi="Corbel" w:cs="Calibri"/>
        </w:rPr>
      </w:pPr>
      <w:r w:rsidRPr="00FD233E">
        <w:rPr>
          <w:rFonts w:ascii="Corbel" w:hAnsi="Corbel" w:cs="Calibri"/>
        </w:rPr>
        <w:t xml:space="preserve">De kwaliteit wordt op de volgende wijze gemeten: het meten van beeldkwaliteit wordt uitgevoerd volgens het protocol ten behoeve van het meten van prestatie-eisen uit de Integrale Kwaliteitscatalogus Openbare Ruimte. Door de Opdrachtnemer wordt </w:t>
      </w:r>
      <w:r w:rsidR="00DB0A0E">
        <w:rPr>
          <w:rFonts w:ascii="Corbel" w:hAnsi="Corbel" w:cs="Calibri"/>
        </w:rPr>
        <w:t>per evenement</w:t>
      </w:r>
      <w:r w:rsidRPr="00FD233E">
        <w:rPr>
          <w:rFonts w:ascii="Corbel" w:hAnsi="Corbel" w:cs="Calibri"/>
        </w:rPr>
        <w:t xml:space="preserve"> de kwaliteit aangetoond van het areaal </w:t>
      </w:r>
      <w:r w:rsidR="00DB0A0E" w:rsidRPr="00FD233E">
        <w:rPr>
          <w:rFonts w:ascii="Corbel" w:hAnsi="Corbel" w:cs="Calibri"/>
        </w:rPr>
        <w:t xml:space="preserve">(minimaal 100 random locaties). </w:t>
      </w:r>
      <w:r w:rsidRPr="00FD233E">
        <w:rPr>
          <w:rFonts w:ascii="Corbel" w:hAnsi="Corbel" w:cs="Calibri"/>
        </w:rPr>
        <w:t xml:space="preserve">Per schouwlocatie wordt de gemeten kwaliteit van elke norm vastgelegd. Elk  aanwezig onderdeel in het meetvak voldoet wel of niet aan de kwaliteitsnorm.  </w:t>
      </w:r>
    </w:p>
    <w:p w14:paraId="468F1F4F" w14:textId="77777777" w:rsidR="00CF5E0D" w:rsidRPr="00FD233E" w:rsidRDefault="00CF5E0D" w:rsidP="00CF5E0D">
      <w:pPr>
        <w:ind w:left="709"/>
        <w:rPr>
          <w:rFonts w:ascii="Corbel" w:hAnsi="Corbel" w:cs="Calibri"/>
        </w:rPr>
      </w:pPr>
      <w:r w:rsidRPr="00FD233E">
        <w:rPr>
          <w:rFonts w:ascii="Corbel" w:hAnsi="Corbel" w:cs="Calibri"/>
        </w:rPr>
        <w:t xml:space="preserve">Het percentage wordt vastgesteld door het totaal aantal onderdelen (meetlat /kwaliteitsnormen) welke voldoen te delen door het totaal aantal onderdelen (meetlat/kwaliteitsnormen) wat voorkomt in de meetvakken en deze te vermenigvuldigen met 100. Het programma Apptimize heeft een groenvak onderlegger en een meetraster in zich. </w:t>
      </w:r>
    </w:p>
    <w:p w14:paraId="7BB0E693" w14:textId="77777777" w:rsidR="00CF5E0D" w:rsidRPr="00FD233E" w:rsidRDefault="00CF5E0D" w:rsidP="00CF5E0D">
      <w:pPr>
        <w:rPr>
          <w:rFonts w:ascii="Corbel" w:hAnsi="Corbel" w:cs="Calibri"/>
        </w:rPr>
      </w:pPr>
    </w:p>
    <w:p w14:paraId="4C8A7D2D" w14:textId="77777777" w:rsidR="00CF5E0D" w:rsidRPr="00FD233E" w:rsidRDefault="00CF5E0D" w:rsidP="00CF5E0D">
      <w:pPr>
        <w:rPr>
          <w:rFonts w:ascii="Corbel" w:hAnsi="Corbel" w:cs="Calibri"/>
        </w:rPr>
      </w:pPr>
      <w:r w:rsidRPr="00FD233E">
        <w:rPr>
          <w:rFonts w:ascii="Corbel" w:hAnsi="Corbel" w:cs="Calibri"/>
        </w:rPr>
        <w:t xml:space="preserve">WIE VOERT DE METING UIT: Opdrachtnemer </w:t>
      </w:r>
    </w:p>
    <w:p w14:paraId="77F11736" w14:textId="2BEC1BFE" w:rsidR="00CF5E0D" w:rsidRPr="00FD233E" w:rsidRDefault="00CF5E0D" w:rsidP="00CF5E0D">
      <w:pPr>
        <w:rPr>
          <w:rFonts w:ascii="Corbel" w:hAnsi="Corbel" w:cs="Calibri"/>
        </w:rPr>
      </w:pPr>
      <w:r w:rsidRPr="00FD233E">
        <w:rPr>
          <w:rFonts w:ascii="Corbel" w:hAnsi="Corbel" w:cs="Calibri"/>
        </w:rPr>
        <w:t xml:space="preserve">FREQUENTIE VAN DE METING: </w:t>
      </w:r>
      <w:r w:rsidR="00DB0A0E">
        <w:rPr>
          <w:rFonts w:ascii="Corbel" w:hAnsi="Corbel" w:cs="Calibri"/>
        </w:rPr>
        <w:t>Per evenement</w:t>
      </w:r>
    </w:p>
    <w:p w14:paraId="77147A16" w14:textId="77777777" w:rsidR="00CF5E0D" w:rsidRPr="00FD233E" w:rsidRDefault="00CF5E0D" w:rsidP="00CF5E0D">
      <w:pPr>
        <w:rPr>
          <w:rFonts w:ascii="Corbel" w:hAnsi="Corbel" w:cs="Calibri"/>
        </w:rPr>
      </w:pPr>
    </w:p>
    <w:p w14:paraId="679C876A" w14:textId="77777777" w:rsidR="00CF5E0D" w:rsidRPr="00FD233E" w:rsidRDefault="00CF5E0D" w:rsidP="00CF5E0D">
      <w:pPr>
        <w:rPr>
          <w:rFonts w:ascii="Corbel" w:hAnsi="Corbel" w:cs="Calibri"/>
          <w:b/>
          <w:bCs/>
        </w:rPr>
      </w:pPr>
      <w:r w:rsidRPr="00FD233E">
        <w:rPr>
          <w:rFonts w:ascii="Corbel" w:hAnsi="Corbel" w:cs="Calibri"/>
          <w:b/>
          <w:bCs/>
        </w:rPr>
        <w:t>PRESENTATIE VAN DE RESULTATEN</w:t>
      </w:r>
    </w:p>
    <w:p w14:paraId="7B03DD39" w14:textId="77777777" w:rsidR="00CF5E0D" w:rsidRPr="00FD233E" w:rsidRDefault="00CF5E0D" w:rsidP="00CF5E0D">
      <w:pPr>
        <w:ind w:left="1418" w:hanging="1418"/>
        <w:rPr>
          <w:rFonts w:ascii="Corbel" w:hAnsi="Corbel" w:cs="Calibri"/>
        </w:rPr>
      </w:pPr>
      <w:r w:rsidRPr="00FD233E">
        <w:rPr>
          <w:rFonts w:ascii="Corbel" w:hAnsi="Corbel" w:cs="Calibri"/>
        </w:rPr>
        <w:t>DIGITAAL:</w:t>
      </w:r>
      <w:r w:rsidRPr="00FD233E">
        <w:rPr>
          <w:rFonts w:ascii="Corbel" w:hAnsi="Corbel" w:cs="Calibri"/>
        </w:rPr>
        <w:tab/>
        <w:t xml:space="preserve">Met Apptimize. Een app die door de </w:t>
      </w:r>
      <w:r w:rsidR="00417788">
        <w:rPr>
          <w:rFonts w:ascii="Corbel" w:hAnsi="Corbel" w:cs="Calibri"/>
        </w:rPr>
        <w:t>Opdrachtgever</w:t>
      </w:r>
      <w:r w:rsidRPr="00FD233E">
        <w:rPr>
          <w:rFonts w:ascii="Corbel" w:hAnsi="Corbel" w:cs="Calibri"/>
        </w:rPr>
        <w:t xml:space="preserve"> ter beschikking wordt gesteld. De O</w:t>
      </w:r>
      <w:r w:rsidR="00417788">
        <w:rPr>
          <w:rFonts w:ascii="Corbel" w:hAnsi="Corbel" w:cs="Calibri"/>
        </w:rPr>
        <w:t>pdrachtnemer</w:t>
      </w:r>
      <w:r w:rsidRPr="00FD233E">
        <w:rPr>
          <w:rFonts w:ascii="Corbel" w:hAnsi="Corbel" w:cs="Calibri"/>
        </w:rPr>
        <w:t xml:space="preserve"> kan 3 personen doorgeven die er buiten mee gaan schouwen. De O</w:t>
      </w:r>
      <w:r w:rsidR="00417788">
        <w:rPr>
          <w:rFonts w:ascii="Corbel" w:hAnsi="Corbel" w:cs="Calibri"/>
        </w:rPr>
        <w:t>pdrachtnemer</w:t>
      </w:r>
      <w:r w:rsidRPr="00FD233E">
        <w:rPr>
          <w:rFonts w:ascii="Corbel" w:hAnsi="Corbel" w:cs="Calibri"/>
        </w:rPr>
        <w:t xml:space="preserve"> dient zelf te zorgen voor de hardware (Ipad)</w:t>
      </w:r>
      <w:r w:rsidR="00E52F46" w:rsidRPr="00FD233E">
        <w:rPr>
          <w:rFonts w:ascii="Corbel" w:hAnsi="Corbel" w:cs="Calibri"/>
        </w:rPr>
        <w:t xml:space="preserve"> en een gebruikerstraining </w:t>
      </w:r>
      <w:r w:rsidR="00E52F46" w:rsidRPr="00FD233E">
        <w:rPr>
          <w:rFonts w:ascii="Corbel" w:hAnsi="Corbel"/>
        </w:rPr>
        <w:t>van het systeem</w:t>
      </w:r>
      <w:r w:rsidR="00E52F46" w:rsidRPr="00FD233E">
        <w:rPr>
          <w:rFonts w:ascii="Corbel" w:hAnsi="Corbel" w:cs="Calibri"/>
        </w:rPr>
        <w:t>.</w:t>
      </w:r>
    </w:p>
    <w:p w14:paraId="5E4ACD3D" w14:textId="77777777" w:rsidR="00CF5E0D" w:rsidRPr="00FD233E" w:rsidRDefault="00CF5E0D" w:rsidP="00CF5E0D">
      <w:pPr>
        <w:rPr>
          <w:rFonts w:ascii="Corbel" w:hAnsi="Corbel" w:cs="Calibri"/>
        </w:rPr>
      </w:pPr>
      <w:r w:rsidRPr="00FD233E">
        <w:rPr>
          <w:rFonts w:ascii="Corbel" w:hAnsi="Corbel" w:cs="Calibri"/>
        </w:rPr>
        <w:t xml:space="preserve"> </w:t>
      </w:r>
    </w:p>
    <w:p w14:paraId="76B08EF9" w14:textId="77777777" w:rsidR="00CF5E0D" w:rsidRPr="00FD233E" w:rsidRDefault="00CF5E0D" w:rsidP="00CF5E0D">
      <w:pPr>
        <w:rPr>
          <w:rFonts w:ascii="Corbel" w:hAnsi="Corbel" w:cs="Calibri"/>
          <w:b/>
          <w:bCs/>
        </w:rPr>
      </w:pPr>
      <w:r w:rsidRPr="00FD233E">
        <w:rPr>
          <w:rFonts w:ascii="Corbel" w:hAnsi="Corbel" w:cs="Calibri"/>
          <w:b/>
          <w:bCs/>
        </w:rPr>
        <w:t>FOLLOW UP</w:t>
      </w:r>
    </w:p>
    <w:p w14:paraId="6E69E349" w14:textId="575E0196" w:rsidR="00CF5E0D" w:rsidRPr="00FD233E" w:rsidRDefault="00CF5E0D" w:rsidP="00CF5E0D">
      <w:pPr>
        <w:ind w:left="709" w:hanging="709"/>
        <w:rPr>
          <w:rFonts w:ascii="Corbel" w:hAnsi="Corbel" w:cs="Calibri"/>
        </w:rPr>
      </w:pPr>
      <w:r w:rsidRPr="00FD233E">
        <w:rPr>
          <w:rFonts w:ascii="Corbel" w:hAnsi="Corbel" w:cs="Calibri"/>
        </w:rPr>
        <w:t>BESCHRIJVING:</w:t>
      </w:r>
      <w:r w:rsidRPr="00FD233E">
        <w:rPr>
          <w:rFonts w:ascii="Corbel" w:hAnsi="Corbel" w:cs="Calibri"/>
        </w:rPr>
        <w:tab/>
        <w:t>Opdrachtnemer toont aan dat gewerkt wordt aan continue verbetering (plan – do – check – act). De behaalde resultaten worden door de Opdrachtnemer geanalyseerd en er wordt beargumenteerd waarom bepaalde resultaten wel of niet zijn gehaald. Dit geldt voor afwijkingen in negatieve als ook positieve zin. De te ondernemen acties worden SMART gemaakt en verwoord in verbetervoorstellen en/of (beheer)maatregelen. De ‘follow up’ is een vast onderd</w:t>
      </w:r>
      <w:r w:rsidR="00DB0A0E">
        <w:rPr>
          <w:rFonts w:ascii="Corbel" w:hAnsi="Corbel" w:cs="Calibri"/>
        </w:rPr>
        <w:t>eel van de evenementen</w:t>
      </w:r>
      <w:r w:rsidRPr="00FD233E">
        <w:rPr>
          <w:rFonts w:ascii="Corbel" w:hAnsi="Corbel" w:cs="Calibri"/>
        </w:rPr>
        <w:t>rapportage en</w:t>
      </w:r>
      <w:r w:rsidR="00DB0A0E">
        <w:rPr>
          <w:rFonts w:ascii="Corbel" w:hAnsi="Corbel" w:cs="Calibri"/>
        </w:rPr>
        <w:t xml:space="preserve"> wordt bij iedere volgende evenementen</w:t>
      </w:r>
      <w:r w:rsidRPr="00FD233E">
        <w:rPr>
          <w:rFonts w:ascii="Corbel" w:hAnsi="Corbel" w:cs="Calibri"/>
        </w:rPr>
        <w:t xml:space="preserve">rapportage weer beoordeeld op de behaalde resultaten. </w:t>
      </w:r>
    </w:p>
    <w:p w14:paraId="6F415909" w14:textId="77777777" w:rsidR="00CF5E0D" w:rsidRPr="00FD233E" w:rsidRDefault="00CF5E0D" w:rsidP="00CF5E0D">
      <w:pPr>
        <w:ind w:left="709" w:hanging="709"/>
        <w:rPr>
          <w:rFonts w:ascii="Corbel" w:hAnsi="Corbel" w:cs="Calibri"/>
        </w:rPr>
      </w:pPr>
    </w:p>
    <w:p w14:paraId="39018F4D" w14:textId="77777777" w:rsidR="00CF5E0D" w:rsidRPr="00FD233E" w:rsidRDefault="00CF5E0D" w:rsidP="00CF5E0D">
      <w:pPr>
        <w:ind w:left="709" w:hanging="709"/>
        <w:rPr>
          <w:rFonts w:ascii="Corbel" w:hAnsi="Corbel" w:cs="Calibri"/>
        </w:rPr>
      </w:pPr>
    </w:p>
    <w:p w14:paraId="0BE35F82" w14:textId="77777777" w:rsidR="00CF5E0D" w:rsidRPr="00FD233E" w:rsidRDefault="00CF5E0D" w:rsidP="00CF5E0D">
      <w:pPr>
        <w:ind w:left="709" w:hanging="709"/>
        <w:rPr>
          <w:rFonts w:ascii="Corbel" w:hAnsi="Corbel" w:cs="Calibri"/>
        </w:rPr>
      </w:pPr>
    </w:p>
    <w:p w14:paraId="2CD3AC3C" w14:textId="77777777" w:rsidR="00C66D35" w:rsidRPr="00B252D4" w:rsidRDefault="00142714" w:rsidP="00B252D4">
      <w:pPr>
        <w:pStyle w:val="Kop1"/>
        <w:numPr>
          <w:ilvl w:val="0"/>
          <w:numId w:val="0"/>
        </w:numPr>
        <w:ind w:left="567" w:hanging="567"/>
        <w:rPr>
          <w:rFonts w:ascii="Corbel" w:hAnsi="Corbel"/>
        </w:rPr>
      </w:pPr>
      <w:bookmarkStart w:id="308" w:name="_Toc37230179"/>
      <w:r w:rsidRPr="000A3C14">
        <w:rPr>
          <w:rFonts w:ascii="Corbel" w:hAnsi="Corbel"/>
        </w:rPr>
        <w:lastRenderedPageBreak/>
        <w:t xml:space="preserve">Bijlage </w:t>
      </w:r>
      <w:r w:rsidR="00D712A9" w:rsidRPr="000A3C14">
        <w:rPr>
          <w:rFonts w:ascii="Corbel" w:hAnsi="Corbel"/>
        </w:rPr>
        <w:t>7</w:t>
      </w:r>
      <w:r w:rsidRPr="000A3C14">
        <w:rPr>
          <w:rFonts w:ascii="Corbel" w:hAnsi="Corbel"/>
        </w:rPr>
        <w:t xml:space="preserve"> </w:t>
      </w:r>
      <w:r w:rsidR="00E6579C" w:rsidRPr="00FD233E">
        <w:rPr>
          <w:rFonts w:ascii="Corbel" w:hAnsi="Corbel" w:cs="Calibri"/>
        </w:rPr>
        <w:t>Geg</w:t>
      </w:r>
      <w:r w:rsidR="008E0FFB" w:rsidRPr="00FD233E">
        <w:rPr>
          <w:rFonts w:ascii="Corbel" w:hAnsi="Corbel" w:cs="Calibri"/>
        </w:rPr>
        <w:t>evens ter info</w:t>
      </w:r>
      <w:r w:rsidR="00E6579C" w:rsidRPr="00FD233E">
        <w:rPr>
          <w:rFonts w:ascii="Corbel" w:hAnsi="Corbel" w:cs="Calibri"/>
        </w:rPr>
        <w:t>r</w:t>
      </w:r>
      <w:r w:rsidR="008E0FFB" w:rsidRPr="00FD233E">
        <w:rPr>
          <w:rFonts w:ascii="Corbel" w:hAnsi="Corbel" w:cs="Calibri"/>
        </w:rPr>
        <w:t>matie</w:t>
      </w:r>
      <w:bookmarkEnd w:id="308"/>
      <w:r w:rsidR="008E0FFB" w:rsidRPr="00FD233E">
        <w:rPr>
          <w:rFonts w:ascii="Corbel" w:hAnsi="Corbel" w:cs="Calibri"/>
        </w:rPr>
        <w:t xml:space="preserve"> </w:t>
      </w:r>
      <w:bookmarkEnd w:id="303"/>
    </w:p>
    <w:p w14:paraId="4F834181" w14:textId="77777777" w:rsidR="00B3174B" w:rsidRPr="00FD233E" w:rsidRDefault="008E0FFB" w:rsidP="00B3174B">
      <w:pPr>
        <w:rPr>
          <w:rFonts w:ascii="Corbel" w:hAnsi="Corbel" w:cs="Calibri"/>
        </w:rPr>
      </w:pPr>
      <w:r w:rsidRPr="00FD233E">
        <w:rPr>
          <w:rFonts w:ascii="Corbel" w:hAnsi="Corbel" w:cs="Calibri"/>
        </w:rPr>
        <w:t>D</w:t>
      </w:r>
      <w:r w:rsidR="00B3174B" w:rsidRPr="00FD233E">
        <w:rPr>
          <w:rFonts w:ascii="Corbel" w:hAnsi="Corbel" w:cs="Calibri"/>
        </w:rPr>
        <w:t xml:space="preserve">e </w:t>
      </w:r>
      <w:r w:rsidR="007675A7">
        <w:rPr>
          <w:rFonts w:ascii="Corbel" w:hAnsi="Corbel" w:cs="Calibri"/>
        </w:rPr>
        <w:t>O</w:t>
      </w:r>
      <w:r w:rsidR="0013254C" w:rsidRPr="00FD233E">
        <w:rPr>
          <w:rFonts w:ascii="Corbel" w:hAnsi="Corbel" w:cs="Calibri"/>
        </w:rPr>
        <w:t xml:space="preserve">pdrachtnemer </w:t>
      </w:r>
      <w:r w:rsidRPr="00FD233E">
        <w:rPr>
          <w:rFonts w:ascii="Corbel" w:hAnsi="Corbel" w:cs="Calibri"/>
        </w:rPr>
        <w:t xml:space="preserve">is </w:t>
      </w:r>
      <w:r w:rsidR="00B3174B" w:rsidRPr="00FD233E">
        <w:rPr>
          <w:rFonts w:ascii="Corbel" w:hAnsi="Corbel" w:cs="Calibri"/>
        </w:rPr>
        <w:t xml:space="preserve">verantwoordelijk voor de interpretatie, beoordeling en controle van de informatie en dient die informatie voor zover nodig zelf aan te vullen. Opdrachtgever is niet aansprakelijk voor door de </w:t>
      </w:r>
      <w:r w:rsidR="007675A7">
        <w:rPr>
          <w:rFonts w:ascii="Corbel" w:hAnsi="Corbel" w:cs="Calibri"/>
        </w:rPr>
        <w:t>O</w:t>
      </w:r>
      <w:r w:rsidR="0013254C" w:rsidRPr="00FD233E">
        <w:rPr>
          <w:rFonts w:ascii="Corbel" w:hAnsi="Corbel" w:cs="Calibri"/>
        </w:rPr>
        <w:t xml:space="preserve">pdrachtnemer </w:t>
      </w:r>
      <w:r w:rsidR="00B3174B" w:rsidRPr="00FD233E">
        <w:rPr>
          <w:rFonts w:ascii="Corbel" w:hAnsi="Corbel" w:cs="Calibri"/>
        </w:rPr>
        <w:t xml:space="preserve">op de informatie gebaseerde interpretaties zoals conclusies of gekozen uitgangspunten. Voor onjuistheden in de verstrekte informatie die </w:t>
      </w:r>
      <w:r w:rsidR="0013254C" w:rsidRPr="00FD233E">
        <w:rPr>
          <w:rFonts w:ascii="Corbel" w:hAnsi="Corbel" w:cs="Calibri"/>
        </w:rPr>
        <w:t xml:space="preserve">opdrachtnemer </w:t>
      </w:r>
      <w:r w:rsidR="00B3174B" w:rsidRPr="00FD233E">
        <w:rPr>
          <w:rFonts w:ascii="Corbel" w:hAnsi="Corbel" w:cs="Calibri"/>
        </w:rPr>
        <w:t xml:space="preserve">redelijkerwijs had moeten ontdekken en constateren, is de </w:t>
      </w:r>
      <w:r w:rsidR="0013254C" w:rsidRPr="00FD233E">
        <w:rPr>
          <w:rFonts w:ascii="Corbel" w:hAnsi="Corbel" w:cs="Calibri"/>
        </w:rPr>
        <w:t xml:space="preserve">opdrachtgever </w:t>
      </w:r>
      <w:r w:rsidR="00B3174B" w:rsidRPr="00FD233E">
        <w:rPr>
          <w:rFonts w:ascii="Corbel" w:hAnsi="Corbel" w:cs="Calibri"/>
        </w:rPr>
        <w:t xml:space="preserve">niet aansprakelijk. Voor het overige mag </w:t>
      </w:r>
      <w:r w:rsidR="0013254C" w:rsidRPr="00FD233E">
        <w:rPr>
          <w:rFonts w:ascii="Corbel" w:hAnsi="Corbel" w:cs="Calibri"/>
        </w:rPr>
        <w:t xml:space="preserve">de </w:t>
      </w:r>
      <w:r w:rsidR="007675A7">
        <w:rPr>
          <w:rFonts w:ascii="Corbel" w:hAnsi="Corbel" w:cs="Calibri"/>
        </w:rPr>
        <w:t>O</w:t>
      </w:r>
      <w:r w:rsidR="0013254C" w:rsidRPr="00FD233E">
        <w:rPr>
          <w:rFonts w:ascii="Corbel" w:hAnsi="Corbel" w:cs="Calibri"/>
        </w:rPr>
        <w:t xml:space="preserve">pdrachtnemer </w:t>
      </w:r>
      <w:r w:rsidR="00B3174B" w:rsidRPr="00FD233E">
        <w:rPr>
          <w:rFonts w:ascii="Corbel" w:hAnsi="Corbel" w:cs="Calibri"/>
        </w:rPr>
        <w:t xml:space="preserve">uitgaan van de juistheid van de feitelijke informatie </w:t>
      </w:r>
      <w:r w:rsidR="0013254C" w:rsidRPr="00FD233E">
        <w:rPr>
          <w:rFonts w:ascii="Corbel" w:hAnsi="Corbel" w:cs="Calibri"/>
        </w:rPr>
        <w:t xml:space="preserve">als </w:t>
      </w:r>
      <w:r w:rsidR="00B3174B" w:rsidRPr="00FD233E">
        <w:rPr>
          <w:rFonts w:ascii="Corbel" w:hAnsi="Corbel" w:cs="Calibri"/>
        </w:rPr>
        <w:t xml:space="preserve">de </w:t>
      </w:r>
      <w:r w:rsidR="007675A7">
        <w:rPr>
          <w:rFonts w:ascii="Corbel" w:hAnsi="Corbel" w:cs="Calibri"/>
        </w:rPr>
        <w:t>O</w:t>
      </w:r>
      <w:r w:rsidR="0013254C" w:rsidRPr="00FD233E">
        <w:rPr>
          <w:rFonts w:ascii="Corbel" w:hAnsi="Corbel" w:cs="Calibri"/>
        </w:rPr>
        <w:t xml:space="preserve">pdrachtgever </w:t>
      </w:r>
      <w:r w:rsidR="00B3174B" w:rsidRPr="00FD233E">
        <w:rPr>
          <w:rFonts w:ascii="Corbel" w:hAnsi="Corbel" w:cs="Calibri"/>
        </w:rPr>
        <w:t xml:space="preserve">noch de opsteller een voorbehoud ten aanzien van de juistheid </w:t>
      </w:r>
      <w:r w:rsidR="0013254C" w:rsidRPr="00FD233E">
        <w:rPr>
          <w:rFonts w:ascii="Corbel" w:hAnsi="Corbel" w:cs="Calibri"/>
        </w:rPr>
        <w:t xml:space="preserve">heeft </w:t>
      </w:r>
      <w:r w:rsidR="00B3174B" w:rsidRPr="00FD233E">
        <w:rPr>
          <w:rFonts w:ascii="Corbel" w:hAnsi="Corbel" w:cs="Calibri"/>
        </w:rPr>
        <w:t>gemaakt.</w:t>
      </w:r>
    </w:p>
    <w:p w14:paraId="7974C52E" w14:textId="77777777" w:rsidR="00B3174B" w:rsidRPr="00FD233E" w:rsidRDefault="00B3174B" w:rsidP="00E646A2">
      <w:pPr>
        <w:ind w:hanging="1417"/>
        <w:rPr>
          <w:rFonts w:ascii="Corbel" w:hAnsi="Corbel" w:cs="Calibri"/>
        </w:rPr>
      </w:pPr>
    </w:p>
    <w:p w14:paraId="0FBD7551" w14:textId="77777777" w:rsidR="00122BA4" w:rsidRPr="00FD233E" w:rsidRDefault="00122BA4" w:rsidP="00122BA4">
      <w:pPr>
        <w:rPr>
          <w:rFonts w:ascii="Corbel" w:hAnsi="Corbel" w:cs="Calibri"/>
        </w:rPr>
      </w:pPr>
      <w:r w:rsidRPr="00FD233E">
        <w:rPr>
          <w:rFonts w:ascii="Corbel" w:hAnsi="Corbel" w:cs="Calibri"/>
        </w:rPr>
        <w:t xml:space="preserve">In het kader van deze </w:t>
      </w:r>
      <w:r w:rsidR="001417B9" w:rsidRPr="00FD233E">
        <w:rPr>
          <w:rFonts w:ascii="Corbel" w:hAnsi="Corbel" w:cs="Calibri"/>
        </w:rPr>
        <w:t>Service Level Agreement</w:t>
      </w:r>
      <w:r w:rsidRPr="00FD233E">
        <w:rPr>
          <w:rFonts w:ascii="Corbel" w:hAnsi="Corbel" w:cs="Calibri"/>
        </w:rPr>
        <w:t xml:space="preserve"> wordt de volgende informatie aan de </w:t>
      </w:r>
      <w:r w:rsidR="007675A7">
        <w:rPr>
          <w:rFonts w:ascii="Corbel" w:hAnsi="Corbel" w:cs="Calibri"/>
        </w:rPr>
        <w:t>O</w:t>
      </w:r>
      <w:r w:rsidR="0013254C" w:rsidRPr="00FD233E">
        <w:rPr>
          <w:rFonts w:ascii="Corbel" w:hAnsi="Corbel" w:cs="Calibri"/>
        </w:rPr>
        <w:t xml:space="preserve">pdrachtnemer </w:t>
      </w:r>
      <w:r w:rsidRPr="00FD233E">
        <w:rPr>
          <w:rFonts w:ascii="Corbel" w:hAnsi="Corbel" w:cs="Calibri"/>
        </w:rPr>
        <w:t>ter beschikking gesteld:</w:t>
      </w:r>
    </w:p>
    <w:p w14:paraId="724A64C9" w14:textId="77777777" w:rsidR="004B5293" w:rsidRPr="00FD233E" w:rsidRDefault="004B5293" w:rsidP="00E646A2">
      <w:pPr>
        <w:ind w:hanging="1417"/>
        <w:rPr>
          <w:rFonts w:ascii="Corbel" w:hAnsi="Corbel" w:cs="Calibri"/>
        </w:rPr>
      </w:pPr>
    </w:p>
    <w:p w14:paraId="2B097459" w14:textId="77777777" w:rsidR="00BF0310" w:rsidRPr="00FD233E" w:rsidRDefault="00243FB7" w:rsidP="00474A4E">
      <w:pPr>
        <w:numPr>
          <w:ilvl w:val="0"/>
          <w:numId w:val="35"/>
        </w:numPr>
        <w:rPr>
          <w:rFonts w:ascii="Corbel" w:hAnsi="Corbel" w:cs="Calibri"/>
        </w:rPr>
      </w:pPr>
      <w:r w:rsidRPr="00FD233E">
        <w:rPr>
          <w:rFonts w:ascii="Corbel" w:hAnsi="Corbel" w:cs="Calibri"/>
        </w:rPr>
        <w:t>Formulier omgaan met vrijkomende materialen</w:t>
      </w:r>
      <w:r w:rsidR="00475EF9" w:rsidRPr="00FD233E">
        <w:rPr>
          <w:rFonts w:ascii="Corbel" w:hAnsi="Corbel" w:cs="Calibri"/>
        </w:rPr>
        <w:t xml:space="preserve"> (losse bijlage)</w:t>
      </w:r>
    </w:p>
    <w:p w14:paraId="24C14197" w14:textId="77777777" w:rsidR="00475EF9" w:rsidRPr="00FD233E" w:rsidRDefault="00475EF9" w:rsidP="00474A4E">
      <w:pPr>
        <w:numPr>
          <w:ilvl w:val="0"/>
          <w:numId w:val="35"/>
        </w:numPr>
        <w:rPr>
          <w:rFonts w:ascii="Corbel" w:hAnsi="Corbel" w:cs="Calibri"/>
        </w:rPr>
      </w:pPr>
      <w:r w:rsidRPr="00FD233E">
        <w:rPr>
          <w:rFonts w:ascii="Corbel" w:hAnsi="Corbel" w:cs="Calibri"/>
        </w:rPr>
        <w:t>Agenda Duurzaamheid (losse bijlage)</w:t>
      </w:r>
    </w:p>
    <w:p w14:paraId="24FE0DBB" w14:textId="77777777" w:rsidR="00906567" w:rsidRPr="00FD233E" w:rsidRDefault="00906567" w:rsidP="00502C77">
      <w:pPr>
        <w:rPr>
          <w:rFonts w:ascii="Corbel" w:hAnsi="Corbel" w:cs="Calibri"/>
        </w:rPr>
      </w:pPr>
    </w:p>
    <w:p w14:paraId="41618A89" w14:textId="77777777" w:rsidR="00502C77" w:rsidRPr="00FD233E" w:rsidRDefault="00502C77" w:rsidP="00502C77">
      <w:pPr>
        <w:autoSpaceDE w:val="0"/>
        <w:autoSpaceDN w:val="0"/>
        <w:adjustRightInd w:val="0"/>
        <w:spacing w:line="240" w:lineRule="auto"/>
        <w:rPr>
          <w:rFonts w:ascii="Corbel" w:hAnsi="Corbel" w:cs="Calibri"/>
        </w:rPr>
      </w:pPr>
      <w:r w:rsidRPr="00FD233E">
        <w:rPr>
          <w:rFonts w:ascii="Corbel" w:hAnsi="Corbel" w:cs="Calibri"/>
        </w:rPr>
        <w:t xml:space="preserve">Deze gegevens zijn als losse bijlage (op TenderNed) toegevoegd. </w:t>
      </w:r>
      <w:r w:rsidRPr="00FD233E">
        <w:rPr>
          <w:rFonts w:ascii="Corbel" w:hAnsi="Corbel"/>
        </w:rPr>
        <w:t xml:space="preserve">Zie </w:t>
      </w:r>
      <w:r w:rsidR="005B721D">
        <w:rPr>
          <w:rFonts w:ascii="Corbel" w:hAnsi="Corbel"/>
        </w:rPr>
        <w:t>hiervoor de aparte map ‘AI 2020-0081</w:t>
      </w:r>
      <w:r w:rsidRPr="00FD233E">
        <w:rPr>
          <w:rFonts w:ascii="Corbel" w:hAnsi="Corbel"/>
        </w:rPr>
        <w:t xml:space="preserve"> Bijlage 7 Gegevens ter info’.</w:t>
      </w:r>
    </w:p>
    <w:p w14:paraId="560C8E2C" w14:textId="77777777" w:rsidR="00502C77" w:rsidRPr="00FD233E" w:rsidRDefault="00502C77" w:rsidP="00502C77">
      <w:pPr>
        <w:rPr>
          <w:rFonts w:ascii="Corbel" w:hAnsi="Corbel" w:cs="Calibri"/>
        </w:rPr>
      </w:pPr>
    </w:p>
    <w:p w14:paraId="3AB7171C" w14:textId="77777777" w:rsidR="000B230F" w:rsidRPr="00FD233E" w:rsidRDefault="000B230F" w:rsidP="000B230F">
      <w:pPr>
        <w:ind w:left="720"/>
        <w:rPr>
          <w:rFonts w:ascii="Corbel" w:hAnsi="Corbel" w:cs="Calibri"/>
        </w:rPr>
      </w:pPr>
    </w:p>
    <w:p w14:paraId="1CFE60F2" w14:textId="77777777" w:rsidR="00B10E7D" w:rsidRPr="00FD233E" w:rsidRDefault="00B10E7D">
      <w:pPr>
        <w:spacing w:line="240" w:lineRule="auto"/>
        <w:rPr>
          <w:rFonts w:ascii="Corbel" w:hAnsi="Corbel" w:cs="Calibri"/>
          <w:sz w:val="28"/>
          <w:szCs w:val="28"/>
        </w:rPr>
      </w:pPr>
      <w:r w:rsidRPr="00FD233E">
        <w:rPr>
          <w:rFonts w:ascii="Corbel" w:hAnsi="Corbel" w:cs="Calibri"/>
          <w:sz w:val="28"/>
          <w:szCs w:val="28"/>
        </w:rPr>
        <w:br w:type="page"/>
      </w:r>
    </w:p>
    <w:p w14:paraId="65D9DA3C" w14:textId="77777777" w:rsidR="00614A00" w:rsidRPr="000A3C14" w:rsidRDefault="00142714" w:rsidP="000A3C14">
      <w:pPr>
        <w:pStyle w:val="Kop1"/>
        <w:numPr>
          <w:ilvl w:val="0"/>
          <w:numId w:val="0"/>
        </w:numPr>
        <w:rPr>
          <w:rFonts w:ascii="Corbel" w:hAnsi="Corbel"/>
        </w:rPr>
      </w:pPr>
      <w:bookmarkStart w:id="309" w:name="_Toc37230180"/>
      <w:r w:rsidRPr="000A3C14">
        <w:rPr>
          <w:rFonts w:ascii="Corbel" w:hAnsi="Corbel"/>
        </w:rPr>
        <w:lastRenderedPageBreak/>
        <w:t xml:space="preserve">Bijlage </w:t>
      </w:r>
      <w:r w:rsidR="00D712A9" w:rsidRPr="000A3C14">
        <w:rPr>
          <w:rFonts w:ascii="Corbel" w:hAnsi="Corbel"/>
        </w:rPr>
        <w:t>8</w:t>
      </w:r>
      <w:r w:rsidR="00D03FFA">
        <w:rPr>
          <w:rFonts w:ascii="Corbel" w:hAnsi="Corbel"/>
        </w:rPr>
        <w:t xml:space="preserve"> </w:t>
      </w:r>
      <w:r w:rsidR="00614A00" w:rsidRPr="000A3C14">
        <w:rPr>
          <w:rFonts w:ascii="Corbel" w:hAnsi="Corbel"/>
        </w:rPr>
        <w:t>Bijlagen inschrijving</w:t>
      </w:r>
      <w:bookmarkEnd w:id="309"/>
      <w:r w:rsidR="00614A00" w:rsidRPr="000A3C14">
        <w:rPr>
          <w:rFonts w:ascii="Corbel" w:hAnsi="Corbel"/>
        </w:rPr>
        <w:t xml:space="preserve"> </w:t>
      </w:r>
    </w:p>
    <w:p w14:paraId="71962415" w14:textId="77777777" w:rsidR="00906567" w:rsidRPr="00FD233E" w:rsidRDefault="00906567" w:rsidP="00906567">
      <w:pPr>
        <w:rPr>
          <w:rFonts w:ascii="Corbel" w:hAnsi="Corbel" w:cs="Calibri"/>
          <w:sz w:val="28"/>
          <w:szCs w:val="28"/>
        </w:rPr>
      </w:pPr>
    </w:p>
    <w:p w14:paraId="27F3363D" w14:textId="77777777" w:rsidR="00614A00" w:rsidRPr="00FD233E" w:rsidRDefault="009F0A98" w:rsidP="00CC656E">
      <w:pPr>
        <w:ind w:left="567"/>
        <w:rPr>
          <w:rFonts w:ascii="Corbel" w:hAnsi="Corbel" w:cs="Calibri"/>
        </w:rPr>
      </w:pPr>
      <w:r w:rsidRPr="00FD233E">
        <w:rPr>
          <w:rFonts w:ascii="Corbel" w:hAnsi="Corbel" w:cs="Calibri"/>
        </w:rPr>
        <w:t>D</w:t>
      </w:r>
      <w:r w:rsidR="00614A00" w:rsidRPr="00FD233E">
        <w:rPr>
          <w:rFonts w:ascii="Corbel" w:hAnsi="Corbel" w:cs="Calibri"/>
        </w:rPr>
        <w:t xml:space="preserve">e volgende set bijlagen voor inschrijving </w:t>
      </w:r>
      <w:r w:rsidRPr="00FD233E">
        <w:rPr>
          <w:rFonts w:ascii="Corbel" w:hAnsi="Corbel" w:cs="Calibri"/>
        </w:rPr>
        <w:t xml:space="preserve">zijn </w:t>
      </w:r>
      <w:r w:rsidR="00614A00" w:rsidRPr="00FD233E">
        <w:rPr>
          <w:rFonts w:ascii="Corbel" w:hAnsi="Corbel" w:cs="Calibri"/>
        </w:rPr>
        <w:t>toegevoegd:</w:t>
      </w:r>
      <w:r w:rsidR="00842BFC" w:rsidRPr="00FD233E">
        <w:rPr>
          <w:rFonts w:ascii="Corbel" w:hAnsi="Corbel" w:cs="Calibri"/>
        </w:rPr>
        <w:t xml:space="preserve"> </w:t>
      </w:r>
    </w:p>
    <w:p w14:paraId="38747856" w14:textId="77777777" w:rsidR="00614A00" w:rsidRPr="00FD233E" w:rsidRDefault="00614A00" w:rsidP="00CC656E">
      <w:pPr>
        <w:ind w:left="567"/>
        <w:rPr>
          <w:rFonts w:ascii="Corbel" w:hAnsi="Corbel" w:cs="Calibri"/>
        </w:rPr>
      </w:pPr>
    </w:p>
    <w:p w14:paraId="67393B3B" w14:textId="227BB91F" w:rsidR="00614A00" w:rsidRPr="00FD233E" w:rsidRDefault="00FD1C79" w:rsidP="00633442">
      <w:pPr>
        <w:ind w:left="567"/>
        <w:rPr>
          <w:rFonts w:ascii="Corbel" w:hAnsi="Corbel" w:cs="Calibri"/>
        </w:rPr>
      </w:pPr>
      <w:r>
        <w:rPr>
          <w:rFonts w:ascii="Corbel" w:hAnsi="Corbel" w:cs="Calibri"/>
        </w:rPr>
        <w:t>Bijlage A</w:t>
      </w:r>
      <w:r w:rsidR="00614A00" w:rsidRPr="00FD233E">
        <w:rPr>
          <w:rFonts w:ascii="Corbel" w:hAnsi="Corbel" w:cs="Calibri"/>
        </w:rPr>
        <w:t xml:space="preserve"> - Inschrijvingsbiljet</w:t>
      </w:r>
    </w:p>
    <w:p w14:paraId="19A224EC" w14:textId="0FC8023A" w:rsidR="00614A00" w:rsidRPr="00FD233E" w:rsidRDefault="00FD1C79" w:rsidP="00633442">
      <w:pPr>
        <w:ind w:left="567"/>
        <w:rPr>
          <w:rFonts w:ascii="Corbel" w:hAnsi="Corbel" w:cs="Calibri"/>
        </w:rPr>
      </w:pPr>
      <w:r>
        <w:rPr>
          <w:rFonts w:ascii="Corbel" w:hAnsi="Corbel" w:cs="Calibri"/>
        </w:rPr>
        <w:t>Bijlage B</w:t>
      </w:r>
      <w:r w:rsidR="00614A00" w:rsidRPr="00FD233E">
        <w:rPr>
          <w:rFonts w:ascii="Corbel" w:hAnsi="Corbel" w:cs="Calibri"/>
        </w:rPr>
        <w:t xml:space="preserve"> - Staat van verrekenprijzen</w:t>
      </w:r>
    </w:p>
    <w:p w14:paraId="7C6F2714" w14:textId="6CAAF3C8" w:rsidR="00614A00" w:rsidRPr="00FD233E" w:rsidRDefault="00FD1C79" w:rsidP="00633442">
      <w:pPr>
        <w:ind w:left="567"/>
        <w:rPr>
          <w:rFonts w:ascii="Corbel" w:hAnsi="Corbel" w:cs="Calibri"/>
        </w:rPr>
      </w:pPr>
      <w:r>
        <w:rPr>
          <w:rFonts w:ascii="Corbel" w:hAnsi="Corbel" w:cs="Calibri"/>
        </w:rPr>
        <w:t>Bijlage C</w:t>
      </w:r>
      <w:r w:rsidR="00614A00" w:rsidRPr="00FD233E">
        <w:rPr>
          <w:rFonts w:ascii="Corbel" w:hAnsi="Corbel" w:cs="Calibri"/>
        </w:rPr>
        <w:t xml:space="preserve"> - Uniform Europees Aanbestedingsdocument</w:t>
      </w:r>
    </w:p>
    <w:p w14:paraId="4F3B370E" w14:textId="066EEA39" w:rsidR="00614A00" w:rsidRPr="00FD233E" w:rsidRDefault="00FD1C79" w:rsidP="00633442">
      <w:pPr>
        <w:ind w:left="567"/>
        <w:rPr>
          <w:rFonts w:ascii="Corbel" w:hAnsi="Corbel" w:cs="Calibri"/>
        </w:rPr>
      </w:pPr>
      <w:r>
        <w:rPr>
          <w:rFonts w:ascii="Corbel" w:hAnsi="Corbel" w:cs="Calibri"/>
        </w:rPr>
        <w:t>Bijlage D</w:t>
      </w:r>
      <w:r w:rsidR="00614A00" w:rsidRPr="00FD233E">
        <w:rPr>
          <w:rFonts w:ascii="Corbel" w:hAnsi="Corbel" w:cs="Calibri"/>
        </w:rPr>
        <w:t xml:space="preserve"> - Verklaring bestuurder omtrent rechtmatigheid inschrijving (Model K)</w:t>
      </w:r>
    </w:p>
    <w:p w14:paraId="2DBBF99D" w14:textId="2B3FB827" w:rsidR="00614A00" w:rsidRPr="00FD233E" w:rsidRDefault="00FD1C79" w:rsidP="00633442">
      <w:pPr>
        <w:ind w:left="567"/>
        <w:rPr>
          <w:rFonts w:ascii="Corbel" w:hAnsi="Corbel" w:cs="Calibri"/>
        </w:rPr>
      </w:pPr>
      <w:r>
        <w:rPr>
          <w:rFonts w:ascii="Corbel" w:hAnsi="Corbel" w:cs="Calibri"/>
        </w:rPr>
        <w:t>Bijlage E</w:t>
      </w:r>
      <w:r w:rsidR="00614A00" w:rsidRPr="00FD233E">
        <w:rPr>
          <w:rFonts w:ascii="Corbel" w:hAnsi="Corbel" w:cs="Calibri"/>
        </w:rPr>
        <w:t xml:space="preserve"> - Modelformulier referentiewerken</w:t>
      </w:r>
    </w:p>
    <w:p w14:paraId="1F63DA99" w14:textId="041BB0E9" w:rsidR="00614A00" w:rsidRPr="00FD233E" w:rsidRDefault="00FD1C79" w:rsidP="00633442">
      <w:pPr>
        <w:ind w:left="567"/>
        <w:rPr>
          <w:rFonts w:ascii="Corbel" w:hAnsi="Corbel" w:cs="Calibri"/>
        </w:rPr>
      </w:pPr>
      <w:r>
        <w:rPr>
          <w:rFonts w:ascii="Corbel" w:hAnsi="Corbel" w:cs="Calibri"/>
        </w:rPr>
        <w:t>Bijlage F</w:t>
      </w:r>
      <w:r w:rsidR="00614A00" w:rsidRPr="00FD233E">
        <w:rPr>
          <w:rFonts w:ascii="Corbel" w:hAnsi="Corbel" w:cs="Calibri"/>
        </w:rPr>
        <w:t xml:space="preserve"> - Model Verklaring derden</w:t>
      </w:r>
    </w:p>
    <w:p w14:paraId="54C5DBE6" w14:textId="405CFBD8" w:rsidR="00614A00" w:rsidRPr="00FD233E" w:rsidRDefault="00FD1C79" w:rsidP="00633442">
      <w:pPr>
        <w:ind w:left="567"/>
        <w:rPr>
          <w:rFonts w:ascii="Corbel" w:hAnsi="Corbel" w:cs="Calibri"/>
        </w:rPr>
      </w:pPr>
      <w:r>
        <w:rPr>
          <w:rFonts w:ascii="Corbel" w:hAnsi="Corbel" w:cs="Calibri"/>
        </w:rPr>
        <w:t>Bijlage G</w:t>
      </w:r>
      <w:r w:rsidR="00614A00" w:rsidRPr="00FD233E">
        <w:rPr>
          <w:rFonts w:ascii="Corbel" w:hAnsi="Corbel" w:cs="Calibri"/>
        </w:rPr>
        <w:t xml:space="preserve"> - Verklaring inzake milieu-, sociaal en arbeidsrecht</w:t>
      </w:r>
    </w:p>
    <w:p w14:paraId="4591E8DC" w14:textId="34C8F588" w:rsidR="00DB260F" w:rsidRPr="00FD233E" w:rsidRDefault="00FD1C79" w:rsidP="00DB260F">
      <w:pPr>
        <w:ind w:left="567"/>
        <w:rPr>
          <w:rFonts w:ascii="Corbel" w:hAnsi="Corbel" w:cs="Calibri"/>
        </w:rPr>
      </w:pPr>
      <w:r>
        <w:rPr>
          <w:rFonts w:ascii="Corbel" w:hAnsi="Corbel" w:cs="Calibri"/>
        </w:rPr>
        <w:t>Bijlage H</w:t>
      </w:r>
      <w:r w:rsidR="00DB260F" w:rsidRPr="00FD233E">
        <w:rPr>
          <w:rFonts w:ascii="Corbel" w:hAnsi="Corbel" w:cs="Calibri"/>
        </w:rPr>
        <w:t xml:space="preserve"> - Verklaring CO2-reductie</w:t>
      </w:r>
    </w:p>
    <w:p w14:paraId="099F25C1" w14:textId="77777777" w:rsidR="00DB260F" w:rsidRPr="00FD233E" w:rsidRDefault="00DB260F" w:rsidP="00DB260F">
      <w:pPr>
        <w:rPr>
          <w:rFonts w:ascii="Corbel" w:hAnsi="Corbel" w:cs="Calibri"/>
        </w:rPr>
      </w:pPr>
    </w:p>
    <w:p w14:paraId="39780AD2" w14:textId="77777777" w:rsidR="00502C77" w:rsidRPr="00FD233E" w:rsidRDefault="00502C77" w:rsidP="00502C77">
      <w:pPr>
        <w:autoSpaceDE w:val="0"/>
        <w:autoSpaceDN w:val="0"/>
        <w:adjustRightInd w:val="0"/>
        <w:spacing w:line="240" w:lineRule="auto"/>
        <w:rPr>
          <w:rFonts w:ascii="Corbel" w:hAnsi="Corbel" w:cs="Calibri"/>
        </w:rPr>
      </w:pPr>
      <w:r w:rsidRPr="00FD233E">
        <w:rPr>
          <w:rFonts w:ascii="Corbel" w:hAnsi="Corbel" w:cs="Calibri"/>
        </w:rPr>
        <w:t xml:space="preserve">Deze gegevens zijn als losse bijlage (op TenderNed) toegevoegd. </w:t>
      </w:r>
      <w:r w:rsidRPr="00FD233E">
        <w:rPr>
          <w:rFonts w:ascii="Corbel" w:hAnsi="Corbel"/>
        </w:rPr>
        <w:t xml:space="preserve">Zie hiervoor de aparte map ‘AI </w:t>
      </w:r>
      <w:r w:rsidR="005B721D">
        <w:rPr>
          <w:rFonts w:ascii="Corbel" w:hAnsi="Corbel"/>
        </w:rPr>
        <w:t>2020-0081</w:t>
      </w:r>
      <w:r w:rsidRPr="00FD233E">
        <w:rPr>
          <w:rFonts w:ascii="Corbel" w:hAnsi="Corbel"/>
        </w:rPr>
        <w:t xml:space="preserve"> Bijlage 8 Inschrijvingsdocumenten’.</w:t>
      </w:r>
    </w:p>
    <w:p w14:paraId="4D43EC7C" w14:textId="77777777" w:rsidR="00FC7379" w:rsidRPr="00FD233E" w:rsidRDefault="00FC7379" w:rsidP="00502C77">
      <w:pPr>
        <w:pStyle w:val="Kop1"/>
        <w:numPr>
          <w:ilvl w:val="0"/>
          <w:numId w:val="0"/>
        </w:numPr>
        <w:rPr>
          <w:rFonts w:ascii="Corbel" w:hAnsi="Corbel" w:cs="Calibri"/>
        </w:rPr>
      </w:pPr>
      <w:r w:rsidRPr="00FD233E">
        <w:rPr>
          <w:rFonts w:ascii="Corbel" w:hAnsi="Corbel" w:cs="Calibri"/>
        </w:rPr>
        <w:br w:type="page"/>
      </w:r>
      <w:bookmarkStart w:id="310" w:name="_Toc37230181"/>
      <w:r w:rsidR="00142714" w:rsidRPr="00FD233E">
        <w:rPr>
          <w:rFonts w:ascii="Corbel" w:hAnsi="Corbel" w:cs="Calibri"/>
        </w:rPr>
        <w:lastRenderedPageBreak/>
        <w:t xml:space="preserve">Bijlage </w:t>
      </w:r>
      <w:r w:rsidR="00D712A9" w:rsidRPr="00FD233E">
        <w:rPr>
          <w:rFonts w:ascii="Corbel" w:hAnsi="Corbel" w:cs="Calibri"/>
        </w:rPr>
        <w:t>9</w:t>
      </w:r>
      <w:r w:rsidR="00D03FFA">
        <w:rPr>
          <w:rFonts w:ascii="Corbel" w:hAnsi="Corbel" w:cs="Calibri"/>
        </w:rPr>
        <w:t xml:space="preserve"> </w:t>
      </w:r>
      <w:r w:rsidRPr="00FD233E">
        <w:rPr>
          <w:rFonts w:ascii="Corbel" w:hAnsi="Corbel" w:cs="Calibri"/>
        </w:rPr>
        <w:t>Begrippenlijst</w:t>
      </w:r>
      <w:bookmarkEnd w:id="310"/>
      <w:r w:rsidRPr="00FD233E">
        <w:rPr>
          <w:rFonts w:ascii="Corbel" w:hAnsi="Corbel" w:cs="Calibri"/>
        </w:rPr>
        <w:t xml:space="preserve"> </w:t>
      </w:r>
    </w:p>
    <w:p w14:paraId="41D434DA" w14:textId="77777777" w:rsidR="00FC7379" w:rsidRPr="00FD233E" w:rsidRDefault="00FC7379" w:rsidP="00FC7379">
      <w:pPr>
        <w:autoSpaceDE w:val="0"/>
        <w:autoSpaceDN w:val="0"/>
        <w:adjustRightInd w:val="0"/>
        <w:snapToGrid w:val="0"/>
        <w:spacing w:line="240" w:lineRule="auto"/>
        <w:rPr>
          <w:rFonts w:ascii="Corbel" w:hAnsi="Corbel" w:cs="Calibri"/>
        </w:rPr>
      </w:pPr>
    </w:p>
    <w:tbl>
      <w:tblPr>
        <w:tblW w:w="0" w:type="auto"/>
        <w:tblBorders>
          <w:top w:val="nil"/>
          <w:left w:val="nil"/>
          <w:bottom w:val="nil"/>
          <w:right w:val="nil"/>
        </w:tblBorders>
        <w:tblLayout w:type="fixed"/>
        <w:tblLook w:val="0000" w:firstRow="0" w:lastRow="0" w:firstColumn="0" w:lastColumn="0" w:noHBand="0" w:noVBand="0"/>
      </w:tblPr>
      <w:tblGrid>
        <w:gridCol w:w="1668"/>
        <w:gridCol w:w="5052"/>
      </w:tblGrid>
      <w:tr w:rsidR="00475EF9" w:rsidRPr="00FD233E" w14:paraId="14921501" w14:textId="77777777" w:rsidTr="00475EF9">
        <w:trPr>
          <w:trHeight w:val="93"/>
        </w:trPr>
        <w:tc>
          <w:tcPr>
            <w:tcW w:w="6720" w:type="dxa"/>
            <w:gridSpan w:val="2"/>
          </w:tcPr>
          <w:p w14:paraId="04FC66F1" w14:textId="77777777" w:rsidR="00475EF9" w:rsidRPr="00FD233E" w:rsidRDefault="00475EF9" w:rsidP="00475EF9">
            <w:pPr>
              <w:autoSpaceDE w:val="0"/>
              <w:autoSpaceDN w:val="0"/>
              <w:adjustRightInd w:val="0"/>
              <w:spacing w:line="240" w:lineRule="auto"/>
              <w:rPr>
                <w:rFonts w:ascii="Corbel" w:hAnsi="Corbel" w:cs="Arial"/>
                <w:b/>
                <w:bCs/>
                <w:color w:val="000000"/>
              </w:rPr>
            </w:pPr>
            <w:r w:rsidRPr="00FD233E">
              <w:rPr>
                <w:rFonts w:ascii="Corbel" w:hAnsi="Corbel" w:cs="Arial"/>
                <w:color w:val="000000"/>
              </w:rPr>
              <w:t xml:space="preserve">Onderstaand een overzicht van veelgebruikte afkortingen binnen deze overeenkomst met de gemeente Amsterdam </w:t>
            </w:r>
          </w:p>
          <w:p w14:paraId="6205D390" w14:textId="77777777" w:rsidR="00475EF9" w:rsidRPr="00FD233E" w:rsidRDefault="00475EF9" w:rsidP="00475EF9">
            <w:pPr>
              <w:autoSpaceDE w:val="0"/>
              <w:autoSpaceDN w:val="0"/>
              <w:adjustRightInd w:val="0"/>
              <w:spacing w:line="240" w:lineRule="auto"/>
              <w:rPr>
                <w:rFonts w:ascii="Corbel" w:hAnsi="Corbel" w:cs="Arial"/>
                <w:color w:val="000000"/>
              </w:rPr>
            </w:pPr>
          </w:p>
        </w:tc>
      </w:tr>
      <w:tr w:rsidR="00475EF9" w:rsidRPr="00FD233E" w14:paraId="66D7A84C" w14:textId="77777777" w:rsidTr="00475EF9">
        <w:trPr>
          <w:trHeight w:val="93"/>
        </w:trPr>
        <w:tc>
          <w:tcPr>
            <w:tcW w:w="1668" w:type="dxa"/>
          </w:tcPr>
          <w:p w14:paraId="433C8B19" w14:textId="77777777" w:rsidR="00475EF9" w:rsidRPr="00FD233E" w:rsidRDefault="00475EF9" w:rsidP="00475EF9">
            <w:pPr>
              <w:autoSpaceDE w:val="0"/>
              <w:autoSpaceDN w:val="0"/>
              <w:adjustRightInd w:val="0"/>
              <w:spacing w:line="240" w:lineRule="auto"/>
              <w:rPr>
                <w:rFonts w:ascii="Corbel" w:hAnsi="Corbel" w:cs="Arial"/>
                <w:b/>
                <w:color w:val="000000"/>
              </w:rPr>
            </w:pPr>
            <w:r w:rsidRPr="00FD233E">
              <w:rPr>
                <w:rFonts w:ascii="Corbel" w:hAnsi="Corbel" w:cs="Arial"/>
                <w:b/>
                <w:color w:val="000000"/>
              </w:rPr>
              <w:t>Begrip/afkorting</w:t>
            </w:r>
          </w:p>
          <w:p w14:paraId="04B11FB8" w14:textId="77777777" w:rsidR="00475EF9" w:rsidRPr="00FD233E" w:rsidRDefault="00475EF9" w:rsidP="00475EF9">
            <w:pPr>
              <w:autoSpaceDE w:val="0"/>
              <w:autoSpaceDN w:val="0"/>
              <w:adjustRightInd w:val="0"/>
              <w:spacing w:line="240" w:lineRule="auto"/>
              <w:rPr>
                <w:rFonts w:ascii="Corbel" w:hAnsi="Corbel" w:cs="Arial"/>
                <w:color w:val="000000"/>
              </w:rPr>
            </w:pPr>
            <w:r w:rsidRPr="00FD233E">
              <w:rPr>
                <w:rFonts w:ascii="Corbel" w:hAnsi="Corbel" w:cs="Arial"/>
                <w:color w:val="000000"/>
              </w:rPr>
              <w:t xml:space="preserve">SLA </w:t>
            </w:r>
          </w:p>
        </w:tc>
        <w:tc>
          <w:tcPr>
            <w:tcW w:w="5052" w:type="dxa"/>
          </w:tcPr>
          <w:p w14:paraId="1A1A7CF5" w14:textId="77777777" w:rsidR="00475EF9" w:rsidRPr="00FD233E" w:rsidRDefault="00475EF9" w:rsidP="00475EF9">
            <w:pPr>
              <w:autoSpaceDE w:val="0"/>
              <w:autoSpaceDN w:val="0"/>
              <w:adjustRightInd w:val="0"/>
              <w:spacing w:line="240" w:lineRule="auto"/>
              <w:rPr>
                <w:rFonts w:ascii="Corbel" w:hAnsi="Corbel" w:cs="Arial"/>
                <w:b/>
                <w:color w:val="000000"/>
              </w:rPr>
            </w:pPr>
            <w:r w:rsidRPr="00FD233E">
              <w:rPr>
                <w:rFonts w:ascii="Corbel" w:hAnsi="Corbel" w:cs="Arial"/>
                <w:b/>
                <w:color w:val="000000"/>
              </w:rPr>
              <w:t>Omschrijving</w:t>
            </w:r>
          </w:p>
          <w:p w14:paraId="053895CE" w14:textId="77777777" w:rsidR="00475EF9" w:rsidRPr="00FD233E" w:rsidRDefault="00475EF9" w:rsidP="00475EF9">
            <w:pPr>
              <w:autoSpaceDE w:val="0"/>
              <w:autoSpaceDN w:val="0"/>
              <w:adjustRightInd w:val="0"/>
              <w:spacing w:line="240" w:lineRule="auto"/>
              <w:rPr>
                <w:rFonts w:ascii="Corbel" w:hAnsi="Corbel" w:cs="Arial"/>
                <w:color w:val="000000"/>
              </w:rPr>
            </w:pPr>
            <w:r w:rsidRPr="00FD233E">
              <w:rPr>
                <w:rFonts w:ascii="Corbel" w:hAnsi="Corbel" w:cs="Arial"/>
                <w:color w:val="000000"/>
              </w:rPr>
              <w:t xml:space="preserve">Service Level Agreement </w:t>
            </w:r>
          </w:p>
        </w:tc>
      </w:tr>
      <w:tr w:rsidR="00475EF9" w:rsidRPr="00FD233E" w14:paraId="02982E83" w14:textId="77777777" w:rsidTr="00475EF9">
        <w:trPr>
          <w:trHeight w:val="93"/>
        </w:trPr>
        <w:tc>
          <w:tcPr>
            <w:tcW w:w="1668" w:type="dxa"/>
          </w:tcPr>
          <w:p w14:paraId="7A6048BE" w14:textId="77777777" w:rsidR="00475EF9" w:rsidRPr="00FD233E" w:rsidRDefault="00475EF9" w:rsidP="00475EF9">
            <w:pPr>
              <w:autoSpaceDE w:val="0"/>
              <w:autoSpaceDN w:val="0"/>
              <w:adjustRightInd w:val="0"/>
              <w:spacing w:line="240" w:lineRule="auto"/>
              <w:rPr>
                <w:rFonts w:ascii="Corbel" w:hAnsi="Corbel" w:cs="Arial"/>
                <w:color w:val="000000"/>
              </w:rPr>
            </w:pPr>
            <w:r w:rsidRPr="00FD233E">
              <w:rPr>
                <w:rFonts w:ascii="Corbel" w:hAnsi="Corbel" w:cs="Arial"/>
                <w:color w:val="000000"/>
              </w:rPr>
              <w:t xml:space="preserve">PvA </w:t>
            </w:r>
          </w:p>
        </w:tc>
        <w:tc>
          <w:tcPr>
            <w:tcW w:w="5052" w:type="dxa"/>
          </w:tcPr>
          <w:p w14:paraId="5AD398C2" w14:textId="77777777" w:rsidR="00475EF9" w:rsidRPr="00FD233E" w:rsidRDefault="00475EF9" w:rsidP="00475EF9">
            <w:pPr>
              <w:autoSpaceDE w:val="0"/>
              <w:autoSpaceDN w:val="0"/>
              <w:adjustRightInd w:val="0"/>
              <w:spacing w:line="240" w:lineRule="auto"/>
              <w:rPr>
                <w:rFonts w:ascii="Corbel" w:hAnsi="Corbel" w:cs="Arial"/>
                <w:color w:val="000000"/>
              </w:rPr>
            </w:pPr>
            <w:r w:rsidRPr="00FD233E">
              <w:rPr>
                <w:rFonts w:ascii="Corbel" w:hAnsi="Corbel" w:cs="Arial"/>
                <w:color w:val="000000"/>
              </w:rPr>
              <w:t xml:space="preserve">Plan van Aanpak </w:t>
            </w:r>
          </w:p>
        </w:tc>
      </w:tr>
      <w:tr w:rsidR="00475EF9" w:rsidRPr="00FD233E" w14:paraId="3AD2EBC3" w14:textId="77777777" w:rsidTr="00475EF9">
        <w:trPr>
          <w:trHeight w:val="93"/>
        </w:trPr>
        <w:tc>
          <w:tcPr>
            <w:tcW w:w="1668" w:type="dxa"/>
          </w:tcPr>
          <w:p w14:paraId="233CF783" w14:textId="77777777" w:rsidR="00475EF9" w:rsidRPr="00FD233E" w:rsidRDefault="00475EF9" w:rsidP="00475EF9">
            <w:pPr>
              <w:autoSpaceDE w:val="0"/>
              <w:autoSpaceDN w:val="0"/>
              <w:adjustRightInd w:val="0"/>
              <w:spacing w:line="240" w:lineRule="auto"/>
              <w:rPr>
                <w:rFonts w:ascii="Corbel" w:hAnsi="Corbel" w:cs="Arial"/>
                <w:color w:val="000000"/>
              </w:rPr>
            </w:pPr>
            <w:r w:rsidRPr="00FD233E">
              <w:rPr>
                <w:rFonts w:ascii="Corbel" w:hAnsi="Corbel" w:cs="Arial"/>
                <w:color w:val="000000"/>
              </w:rPr>
              <w:t xml:space="preserve">PvE </w:t>
            </w:r>
          </w:p>
        </w:tc>
        <w:tc>
          <w:tcPr>
            <w:tcW w:w="5052" w:type="dxa"/>
          </w:tcPr>
          <w:p w14:paraId="74F01E9A" w14:textId="77777777" w:rsidR="00475EF9" w:rsidRPr="00FD233E" w:rsidRDefault="00475EF9" w:rsidP="00475EF9">
            <w:pPr>
              <w:autoSpaceDE w:val="0"/>
              <w:autoSpaceDN w:val="0"/>
              <w:adjustRightInd w:val="0"/>
              <w:spacing w:line="240" w:lineRule="auto"/>
              <w:rPr>
                <w:rFonts w:ascii="Corbel" w:hAnsi="Corbel" w:cs="Arial"/>
                <w:color w:val="000000"/>
              </w:rPr>
            </w:pPr>
            <w:r w:rsidRPr="00FD233E">
              <w:rPr>
                <w:rFonts w:ascii="Corbel" w:hAnsi="Corbel" w:cs="Arial"/>
                <w:color w:val="000000"/>
              </w:rPr>
              <w:t xml:space="preserve">Programma van Eisen </w:t>
            </w:r>
          </w:p>
        </w:tc>
      </w:tr>
    </w:tbl>
    <w:p w14:paraId="48AB6E62" w14:textId="77777777" w:rsidR="00475EF9" w:rsidRPr="00FD233E" w:rsidRDefault="00475EF9" w:rsidP="00FC7379">
      <w:pPr>
        <w:autoSpaceDE w:val="0"/>
        <w:autoSpaceDN w:val="0"/>
        <w:adjustRightInd w:val="0"/>
        <w:spacing w:line="240" w:lineRule="auto"/>
        <w:rPr>
          <w:rFonts w:ascii="Corbel" w:hAnsi="Corbel" w:cs="Arial"/>
          <w:color w:val="000000"/>
        </w:rPr>
      </w:pPr>
    </w:p>
    <w:p w14:paraId="73B67792" w14:textId="77777777" w:rsidR="00FC7379" w:rsidRPr="00FD233E" w:rsidRDefault="00FC7379" w:rsidP="00FC7379">
      <w:pPr>
        <w:autoSpaceDE w:val="0"/>
        <w:autoSpaceDN w:val="0"/>
        <w:adjustRightInd w:val="0"/>
        <w:spacing w:line="240" w:lineRule="auto"/>
        <w:rPr>
          <w:rFonts w:ascii="Corbel" w:hAnsi="Corbel" w:cs="Arial"/>
          <w:b/>
          <w:bCs/>
          <w:color w:val="000000"/>
        </w:rPr>
      </w:pPr>
      <w:r w:rsidRPr="00FD233E">
        <w:rPr>
          <w:rFonts w:ascii="Corbel" w:hAnsi="Corbel" w:cs="Arial"/>
          <w:color w:val="000000"/>
        </w:rPr>
        <w:t xml:space="preserve">Onderstaand een overzicht van begrippen die van toepassing zijn binnen deze </w:t>
      </w:r>
      <w:r w:rsidR="00475EF9" w:rsidRPr="00FD233E">
        <w:rPr>
          <w:rFonts w:ascii="Corbel" w:hAnsi="Corbel" w:cs="Arial"/>
          <w:color w:val="000000"/>
        </w:rPr>
        <w:t>Service Level Agreement</w:t>
      </w:r>
      <w:r w:rsidRPr="00FD233E">
        <w:rPr>
          <w:rFonts w:ascii="Corbel" w:hAnsi="Corbel" w:cs="Arial"/>
          <w:color w:val="000000"/>
        </w:rPr>
        <w:t xml:space="preserve"> met de </w:t>
      </w:r>
      <w:r w:rsidR="002B684A" w:rsidRPr="00FD233E">
        <w:rPr>
          <w:rFonts w:ascii="Corbel" w:hAnsi="Corbel" w:cs="Arial"/>
          <w:color w:val="000000"/>
        </w:rPr>
        <w:t xml:space="preserve">gemeente </w:t>
      </w:r>
      <w:r w:rsidRPr="00FD233E">
        <w:rPr>
          <w:rFonts w:ascii="Corbel" w:hAnsi="Corbel" w:cs="Arial"/>
          <w:color w:val="000000"/>
        </w:rPr>
        <w:t xml:space="preserve">Amsterdam </w:t>
      </w:r>
    </w:p>
    <w:p w14:paraId="3A16114D" w14:textId="77777777" w:rsidR="00FC7379" w:rsidRPr="00FD233E" w:rsidRDefault="00FC7379" w:rsidP="00FC7379">
      <w:pPr>
        <w:autoSpaceDE w:val="0"/>
        <w:autoSpaceDN w:val="0"/>
        <w:adjustRightInd w:val="0"/>
        <w:snapToGrid w:val="0"/>
        <w:spacing w:line="240" w:lineRule="auto"/>
        <w:rPr>
          <w:rFonts w:ascii="Corbel" w:hAnsi="Corbel" w:cs="Calibri"/>
        </w:rPr>
      </w:pPr>
    </w:p>
    <w:p w14:paraId="7BA29B26" w14:textId="77777777" w:rsidR="00C9757A" w:rsidRPr="00FD233E" w:rsidRDefault="00C9757A" w:rsidP="00C9757A">
      <w:pPr>
        <w:pStyle w:val="Default"/>
        <w:rPr>
          <w:rFonts w:ascii="Corbel" w:hAnsi="Corbel"/>
          <w:color w:val="auto"/>
          <w:sz w:val="20"/>
          <w:szCs w:val="20"/>
        </w:rPr>
      </w:pPr>
      <w:r w:rsidRPr="00FD233E">
        <w:rPr>
          <w:rFonts w:ascii="Corbel" w:hAnsi="Corbel"/>
          <w:color w:val="auto"/>
          <w:sz w:val="20"/>
          <w:szCs w:val="20"/>
        </w:rPr>
        <w:t xml:space="preserve">Acceptatie: schriftelijke aan de </w:t>
      </w:r>
      <w:r w:rsidR="007675A7">
        <w:rPr>
          <w:rFonts w:ascii="Corbel" w:hAnsi="Corbel"/>
          <w:color w:val="auto"/>
          <w:sz w:val="20"/>
          <w:szCs w:val="20"/>
        </w:rPr>
        <w:t>O</w:t>
      </w:r>
      <w:r w:rsidR="002B684A" w:rsidRPr="00FD233E">
        <w:rPr>
          <w:rFonts w:ascii="Corbel" w:hAnsi="Corbel"/>
          <w:color w:val="auto"/>
          <w:sz w:val="20"/>
          <w:szCs w:val="20"/>
        </w:rPr>
        <w:t xml:space="preserve">pdrachtnemer </w:t>
      </w:r>
      <w:r w:rsidRPr="00FD233E">
        <w:rPr>
          <w:rFonts w:ascii="Corbel" w:hAnsi="Corbel"/>
          <w:color w:val="auto"/>
          <w:sz w:val="20"/>
          <w:szCs w:val="20"/>
        </w:rPr>
        <w:t xml:space="preserve">gerichte mededeling waarin de </w:t>
      </w:r>
      <w:r w:rsidR="007675A7">
        <w:rPr>
          <w:rFonts w:ascii="Corbel" w:hAnsi="Corbel"/>
          <w:color w:val="auto"/>
          <w:sz w:val="20"/>
          <w:szCs w:val="20"/>
        </w:rPr>
        <w:t>O</w:t>
      </w:r>
      <w:r w:rsidR="002B684A" w:rsidRPr="00FD233E">
        <w:rPr>
          <w:rFonts w:ascii="Corbel" w:hAnsi="Corbel"/>
          <w:color w:val="auto"/>
          <w:sz w:val="20"/>
          <w:szCs w:val="20"/>
        </w:rPr>
        <w:t xml:space="preserve">pdrachtgever </w:t>
      </w:r>
      <w:r w:rsidRPr="00FD233E">
        <w:rPr>
          <w:rFonts w:ascii="Corbel" w:hAnsi="Corbel"/>
          <w:color w:val="auto"/>
          <w:sz w:val="20"/>
          <w:szCs w:val="20"/>
        </w:rPr>
        <w:t xml:space="preserve">verklaart geen bezwaar te hebben tegen door de </w:t>
      </w:r>
      <w:r w:rsidR="007675A7">
        <w:rPr>
          <w:rFonts w:ascii="Corbel" w:hAnsi="Corbel"/>
          <w:color w:val="auto"/>
          <w:sz w:val="20"/>
          <w:szCs w:val="20"/>
        </w:rPr>
        <w:t>O</w:t>
      </w:r>
      <w:r w:rsidR="002B684A" w:rsidRPr="00FD233E">
        <w:rPr>
          <w:rFonts w:ascii="Corbel" w:hAnsi="Corbel"/>
          <w:color w:val="auto"/>
          <w:sz w:val="20"/>
          <w:szCs w:val="20"/>
        </w:rPr>
        <w:t xml:space="preserve">pdrachtnemer </w:t>
      </w:r>
      <w:r w:rsidRPr="00FD233E">
        <w:rPr>
          <w:rFonts w:ascii="Corbel" w:hAnsi="Corbel"/>
          <w:color w:val="auto"/>
          <w:sz w:val="20"/>
          <w:szCs w:val="20"/>
        </w:rPr>
        <w:t xml:space="preserve">ter </w:t>
      </w:r>
      <w:r w:rsidR="002B684A" w:rsidRPr="00FD233E">
        <w:rPr>
          <w:rFonts w:ascii="Corbel" w:hAnsi="Corbel"/>
          <w:color w:val="auto"/>
          <w:sz w:val="20"/>
          <w:szCs w:val="20"/>
        </w:rPr>
        <w:t xml:space="preserve">acceptatie </w:t>
      </w:r>
      <w:r w:rsidRPr="00FD233E">
        <w:rPr>
          <w:rFonts w:ascii="Corbel" w:hAnsi="Corbel"/>
          <w:color w:val="auto"/>
          <w:sz w:val="20"/>
          <w:szCs w:val="20"/>
        </w:rPr>
        <w:t xml:space="preserve">voorgelegde </w:t>
      </w:r>
      <w:r w:rsidR="002B684A" w:rsidRPr="00FD233E">
        <w:rPr>
          <w:rFonts w:ascii="Corbel" w:hAnsi="Corbel"/>
          <w:color w:val="auto"/>
          <w:sz w:val="20"/>
          <w:szCs w:val="20"/>
        </w:rPr>
        <w:t>documenten</w:t>
      </w:r>
      <w:r w:rsidRPr="00FD233E">
        <w:rPr>
          <w:rFonts w:ascii="Corbel" w:hAnsi="Corbel"/>
          <w:color w:val="auto"/>
          <w:sz w:val="20"/>
          <w:szCs w:val="20"/>
        </w:rPr>
        <w:t xml:space="preserve">, zelfstandige hulppersonen, </w:t>
      </w:r>
      <w:r w:rsidR="002B684A" w:rsidRPr="00FD233E">
        <w:rPr>
          <w:rFonts w:ascii="Corbel" w:hAnsi="Corbel"/>
          <w:color w:val="auto"/>
          <w:sz w:val="20"/>
          <w:szCs w:val="20"/>
        </w:rPr>
        <w:t>werkzaamheden</w:t>
      </w:r>
      <w:r w:rsidRPr="00FD233E">
        <w:rPr>
          <w:rFonts w:ascii="Corbel" w:hAnsi="Corbel"/>
          <w:color w:val="auto"/>
          <w:sz w:val="20"/>
          <w:szCs w:val="20"/>
        </w:rPr>
        <w:t xml:space="preserve">, resultaten van </w:t>
      </w:r>
      <w:r w:rsidR="002B684A" w:rsidRPr="00FD233E">
        <w:rPr>
          <w:rFonts w:ascii="Corbel" w:hAnsi="Corbel"/>
          <w:color w:val="auto"/>
          <w:sz w:val="20"/>
          <w:szCs w:val="20"/>
        </w:rPr>
        <w:t>of wijzigingen in werkzaamheden</w:t>
      </w:r>
      <w:r w:rsidRPr="00FD233E">
        <w:rPr>
          <w:rFonts w:ascii="Corbel" w:hAnsi="Corbel"/>
          <w:color w:val="auto"/>
          <w:sz w:val="20"/>
          <w:szCs w:val="20"/>
        </w:rPr>
        <w:t xml:space="preserve">. </w:t>
      </w:r>
    </w:p>
    <w:p w14:paraId="2826FB64" w14:textId="77777777" w:rsidR="00C9757A" w:rsidRPr="00FD233E" w:rsidRDefault="00C9757A" w:rsidP="00FC7379">
      <w:pPr>
        <w:autoSpaceDE w:val="0"/>
        <w:autoSpaceDN w:val="0"/>
        <w:adjustRightInd w:val="0"/>
        <w:snapToGrid w:val="0"/>
        <w:spacing w:line="240" w:lineRule="auto"/>
        <w:rPr>
          <w:rFonts w:ascii="Corbel" w:hAnsi="Corbel" w:cs="Calibri"/>
        </w:rPr>
      </w:pPr>
    </w:p>
    <w:p w14:paraId="7A86E518"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Afkoopregeling: Regeling</w:t>
      </w:r>
      <w:r w:rsidR="002B684A" w:rsidRPr="00FD233E">
        <w:rPr>
          <w:rFonts w:ascii="Corbel" w:hAnsi="Corbel" w:cs="Arial"/>
        </w:rPr>
        <w:t xml:space="preserve"> </w:t>
      </w:r>
      <w:r w:rsidRPr="00FD233E">
        <w:rPr>
          <w:rFonts w:ascii="Corbel" w:hAnsi="Corbel" w:cs="Arial"/>
        </w:rPr>
        <w:t xml:space="preserve">waarbij de </w:t>
      </w:r>
      <w:r w:rsidR="007675A7">
        <w:rPr>
          <w:rFonts w:ascii="Corbel" w:hAnsi="Corbel" w:cs="Arial"/>
        </w:rPr>
        <w:t>O</w:t>
      </w:r>
      <w:r w:rsidR="00BE5C5F" w:rsidRPr="00FD233E">
        <w:rPr>
          <w:rFonts w:ascii="Corbel" w:hAnsi="Corbel" w:cs="Arial"/>
        </w:rPr>
        <w:t xml:space="preserve">pdrachtnemer van deze </w:t>
      </w:r>
      <w:r w:rsidR="001417B9" w:rsidRPr="00FD233E">
        <w:rPr>
          <w:rFonts w:ascii="Corbel" w:hAnsi="Corbel" w:cs="Arial"/>
        </w:rPr>
        <w:t>Service Level Agreement</w:t>
      </w:r>
      <w:r w:rsidRPr="00FD233E">
        <w:rPr>
          <w:rFonts w:ascii="Corbel" w:hAnsi="Corbel" w:cs="Arial"/>
        </w:rPr>
        <w:t xml:space="preserve"> financieel</w:t>
      </w:r>
      <w:r w:rsidR="002B684A" w:rsidRPr="00FD233E">
        <w:rPr>
          <w:rFonts w:ascii="Corbel" w:hAnsi="Corbel" w:cs="Arial"/>
        </w:rPr>
        <w:t xml:space="preserve"> </w:t>
      </w:r>
      <w:r w:rsidRPr="00FD233E">
        <w:rPr>
          <w:rFonts w:ascii="Corbel" w:hAnsi="Corbel" w:cs="Arial"/>
        </w:rPr>
        <w:t>risico draagt voor de te leveren inspanningen en resultaten voor het oplossen</w:t>
      </w:r>
      <w:r w:rsidR="002B684A" w:rsidRPr="00FD233E">
        <w:rPr>
          <w:rFonts w:ascii="Corbel" w:hAnsi="Corbel" w:cs="Arial"/>
        </w:rPr>
        <w:t xml:space="preserve"> </w:t>
      </w:r>
      <w:r w:rsidRPr="00FD233E">
        <w:rPr>
          <w:rFonts w:ascii="Corbel" w:hAnsi="Corbel" w:cs="Arial"/>
        </w:rPr>
        <w:t xml:space="preserve">van storingen en/of de instandhouding van </w:t>
      </w:r>
      <w:r w:rsidR="00C81982" w:rsidRPr="00FD233E">
        <w:rPr>
          <w:rFonts w:ascii="Corbel" w:hAnsi="Corbel" w:cs="Arial"/>
        </w:rPr>
        <w:t>de objecten</w:t>
      </w:r>
      <w:r w:rsidRPr="00FD233E">
        <w:rPr>
          <w:rFonts w:ascii="Corbel" w:hAnsi="Corbel" w:cs="Arial"/>
        </w:rPr>
        <w:t>.</w:t>
      </w:r>
    </w:p>
    <w:p w14:paraId="240FCBA5" w14:textId="77777777" w:rsidR="00FC7379" w:rsidRPr="00FD233E" w:rsidRDefault="00FC7379" w:rsidP="00FC7379">
      <w:pPr>
        <w:autoSpaceDE w:val="0"/>
        <w:autoSpaceDN w:val="0"/>
        <w:adjustRightInd w:val="0"/>
        <w:spacing w:line="240" w:lineRule="auto"/>
        <w:rPr>
          <w:rFonts w:ascii="Corbel" w:hAnsi="Corbel" w:cs="Arial"/>
        </w:rPr>
      </w:pPr>
    </w:p>
    <w:p w14:paraId="0D045196"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Afwijking(en): Een overschrijding van de in </w:t>
      </w:r>
      <w:r w:rsidR="00BE5C5F" w:rsidRPr="00FD233E">
        <w:rPr>
          <w:rFonts w:ascii="Corbel" w:hAnsi="Corbel" w:cs="Arial"/>
        </w:rPr>
        <w:t xml:space="preserve">deze </w:t>
      </w:r>
      <w:r w:rsidR="001417B9" w:rsidRPr="00FD233E">
        <w:rPr>
          <w:rFonts w:ascii="Corbel" w:hAnsi="Corbel" w:cs="Arial"/>
        </w:rPr>
        <w:t>Service Level Agreement</w:t>
      </w:r>
      <w:r w:rsidR="00BE5C5F" w:rsidRPr="00FD233E">
        <w:rPr>
          <w:rFonts w:ascii="Corbel" w:hAnsi="Corbel" w:cs="Arial"/>
        </w:rPr>
        <w:t xml:space="preserve"> vastgelegde</w:t>
      </w:r>
      <w:r w:rsidRPr="00FD233E">
        <w:rPr>
          <w:rFonts w:ascii="Corbel" w:hAnsi="Corbel" w:cs="Arial"/>
        </w:rPr>
        <w:t xml:space="preserve"> grenswaarde.</w:t>
      </w:r>
    </w:p>
    <w:p w14:paraId="79BA9665" w14:textId="77777777" w:rsidR="00FC7379" w:rsidRPr="00FD233E" w:rsidRDefault="00FC7379" w:rsidP="00FC7379">
      <w:pPr>
        <w:autoSpaceDE w:val="0"/>
        <w:autoSpaceDN w:val="0"/>
        <w:adjustRightInd w:val="0"/>
        <w:spacing w:line="240" w:lineRule="auto"/>
        <w:rPr>
          <w:rFonts w:ascii="Corbel" w:hAnsi="Corbel" w:cs="Arial"/>
        </w:rPr>
      </w:pPr>
    </w:p>
    <w:p w14:paraId="062895A9"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Asset: Een groen element, op zichzelf staand of als onderdeel van de openbare ruimte.</w:t>
      </w:r>
    </w:p>
    <w:p w14:paraId="5E021656" w14:textId="77777777" w:rsidR="00FC7379" w:rsidRPr="00FD233E" w:rsidRDefault="00FC7379" w:rsidP="00FC7379">
      <w:pPr>
        <w:autoSpaceDE w:val="0"/>
        <w:autoSpaceDN w:val="0"/>
        <w:adjustRightInd w:val="0"/>
        <w:spacing w:line="240" w:lineRule="auto"/>
        <w:rPr>
          <w:rFonts w:ascii="Corbel" w:hAnsi="Corbel" w:cs="Arial"/>
        </w:rPr>
      </w:pPr>
    </w:p>
    <w:p w14:paraId="111FC5F3"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Betrokkenen: Een ieder die betrokken is bij deze </w:t>
      </w:r>
      <w:r w:rsidR="001417B9" w:rsidRPr="00FD233E">
        <w:rPr>
          <w:rFonts w:ascii="Corbel" w:hAnsi="Corbel" w:cs="Arial"/>
        </w:rPr>
        <w:t>Service Level Agreement</w:t>
      </w:r>
      <w:r w:rsidRPr="00FD233E">
        <w:rPr>
          <w:rFonts w:ascii="Corbel" w:hAnsi="Corbel" w:cs="Arial"/>
        </w:rPr>
        <w:t>.</w:t>
      </w:r>
    </w:p>
    <w:p w14:paraId="0AF9B38D" w14:textId="77777777" w:rsidR="00FC7379" w:rsidRPr="00FD233E" w:rsidRDefault="00FC7379" w:rsidP="00FC7379">
      <w:pPr>
        <w:autoSpaceDE w:val="0"/>
        <w:autoSpaceDN w:val="0"/>
        <w:adjustRightInd w:val="0"/>
        <w:spacing w:line="240" w:lineRule="auto"/>
        <w:rPr>
          <w:rFonts w:ascii="Corbel" w:hAnsi="Corbel" w:cs="Arial"/>
        </w:rPr>
      </w:pPr>
    </w:p>
    <w:p w14:paraId="2869EB83"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Calamiteit(en) : Een ongewone gebeurtenis met aanzienlijke risico's voor personen, milieu,</w:t>
      </w:r>
      <w:r w:rsidR="002B684A" w:rsidRPr="00FD233E" w:rsidDel="002B684A">
        <w:rPr>
          <w:rFonts w:ascii="Corbel" w:hAnsi="Corbel" w:cs="Arial"/>
        </w:rPr>
        <w:t xml:space="preserve"> </w:t>
      </w:r>
      <w:r w:rsidRPr="00FD233E">
        <w:rPr>
          <w:rFonts w:ascii="Corbel" w:hAnsi="Corbel" w:cs="Arial"/>
        </w:rPr>
        <w:t>omgeving en bedrijfsprocessen die zeven dagen per week 24 uur per dag verholpen moeten worden</w:t>
      </w:r>
      <w:r w:rsidR="002B684A" w:rsidRPr="00FD233E">
        <w:rPr>
          <w:rFonts w:ascii="Corbel" w:hAnsi="Corbel" w:cs="Arial"/>
        </w:rPr>
        <w:t>.</w:t>
      </w:r>
    </w:p>
    <w:p w14:paraId="027CB86A" w14:textId="77777777" w:rsidR="00FC7379" w:rsidRPr="00FD233E" w:rsidRDefault="00FC7379" w:rsidP="00FC7379">
      <w:pPr>
        <w:autoSpaceDE w:val="0"/>
        <w:autoSpaceDN w:val="0"/>
        <w:adjustRightInd w:val="0"/>
        <w:spacing w:line="240" w:lineRule="auto"/>
        <w:rPr>
          <w:rFonts w:ascii="Corbel" w:hAnsi="Corbel" w:cs="Arial"/>
        </w:rPr>
      </w:pPr>
    </w:p>
    <w:p w14:paraId="05BB7A5A"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Condities (conditiescore): Feitelijke technische staat van </w:t>
      </w:r>
      <w:r w:rsidR="009F0A98" w:rsidRPr="00FD233E">
        <w:rPr>
          <w:rFonts w:ascii="Corbel" w:hAnsi="Corbel" w:cs="Arial"/>
        </w:rPr>
        <w:t>het object</w:t>
      </w:r>
      <w:r w:rsidR="002B684A" w:rsidRPr="00FD233E">
        <w:rPr>
          <w:rFonts w:ascii="Corbel" w:hAnsi="Corbel" w:cs="Arial"/>
        </w:rPr>
        <w:t>.</w:t>
      </w:r>
    </w:p>
    <w:p w14:paraId="045178E3" w14:textId="77777777" w:rsidR="00FC7379" w:rsidRPr="00FD233E" w:rsidRDefault="00FC7379" w:rsidP="00FC7379">
      <w:pPr>
        <w:autoSpaceDE w:val="0"/>
        <w:autoSpaceDN w:val="0"/>
        <w:adjustRightInd w:val="0"/>
        <w:spacing w:line="240" w:lineRule="auto"/>
        <w:rPr>
          <w:rFonts w:ascii="Corbel" w:hAnsi="Corbel" w:cs="Arial"/>
        </w:rPr>
      </w:pPr>
    </w:p>
    <w:p w14:paraId="44974AB0"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Conditiemonitoring: Het meten en analyseren van de conditie van </w:t>
      </w:r>
      <w:r w:rsidR="009F0A98" w:rsidRPr="00FD233E">
        <w:rPr>
          <w:rFonts w:ascii="Corbel" w:hAnsi="Corbel" w:cs="Arial"/>
        </w:rPr>
        <w:t xml:space="preserve">het object </w:t>
      </w:r>
      <w:r w:rsidRPr="00FD233E">
        <w:rPr>
          <w:rFonts w:ascii="Corbel" w:hAnsi="Corbel" w:cs="Arial"/>
        </w:rPr>
        <w:t>en om de onderhoudsbehoefte te bepalen.</w:t>
      </w:r>
    </w:p>
    <w:p w14:paraId="7B190F4A" w14:textId="77777777" w:rsidR="00FC7379" w:rsidRPr="00FD233E" w:rsidRDefault="00FC7379" w:rsidP="00FC7379">
      <w:pPr>
        <w:autoSpaceDE w:val="0"/>
        <w:autoSpaceDN w:val="0"/>
        <w:adjustRightInd w:val="0"/>
        <w:spacing w:line="240" w:lineRule="auto"/>
        <w:rPr>
          <w:rFonts w:ascii="Corbel" w:hAnsi="Corbel" w:cs="Arial"/>
        </w:rPr>
      </w:pPr>
    </w:p>
    <w:p w14:paraId="0B6C7C87"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Correctief onderhoud: Het vervangen van groenonderdelen.</w:t>
      </w:r>
    </w:p>
    <w:p w14:paraId="5BF1F738" w14:textId="77777777" w:rsidR="000B3914" w:rsidRPr="00FD233E" w:rsidRDefault="000B3914" w:rsidP="00FC7379">
      <w:pPr>
        <w:autoSpaceDE w:val="0"/>
        <w:autoSpaceDN w:val="0"/>
        <w:adjustRightInd w:val="0"/>
        <w:spacing w:line="240" w:lineRule="auto"/>
        <w:rPr>
          <w:rFonts w:ascii="Corbel" w:hAnsi="Corbel" w:cs="Arial"/>
        </w:rPr>
      </w:pPr>
    </w:p>
    <w:p w14:paraId="6CA617AD" w14:textId="77777777" w:rsidR="000B3914" w:rsidRPr="00FD233E" w:rsidRDefault="000B3914" w:rsidP="000B3914">
      <w:pPr>
        <w:autoSpaceDE w:val="0"/>
        <w:autoSpaceDN w:val="0"/>
        <w:adjustRightInd w:val="0"/>
        <w:spacing w:line="240" w:lineRule="auto"/>
        <w:rPr>
          <w:rFonts w:ascii="Corbel" w:hAnsi="Corbel" w:cs="Arial"/>
        </w:rPr>
      </w:pPr>
      <w:r w:rsidRPr="00FD233E">
        <w:rPr>
          <w:rFonts w:ascii="Corbel" w:hAnsi="Corbel" w:cs="Arial"/>
        </w:rPr>
        <w:t xml:space="preserve">De gemeente Amsterdam: </w:t>
      </w:r>
      <w:r w:rsidR="0036539B">
        <w:rPr>
          <w:rFonts w:ascii="Corbel" w:hAnsi="Corbel" w:cs="Arial"/>
        </w:rPr>
        <w:t>O</w:t>
      </w:r>
      <w:r w:rsidR="00F07FF8" w:rsidRPr="00FD233E">
        <w:rPr>
          <w:rFonts w:ascii="Corbel" w:hAnsi="Corbel" w:cs="Arial"/>
        </w:rPr>
        <w:t xml:space="preserve">pdrachtgever </w:t>
      </w:r>
      <w:r w:rsidRPr="00FD233E">
        <w:rPr>
          <w:rFonts w:ascii="Corbel" w:hAnsi="Corbel" w:cs="Arial"/>
        </w:rPr>
        <w:t xml:space="preserve">van deze </w:t>
      </w:r>
      <w:r w:rsidR="00F07FF8" w:rsidRPr="00FD233E">
        <w:rPr>
          <w:rFonts w:ascii="Corbel" w:hAnsi="Corbel" w:cs="Arial"/>
        </w:rPr>
        <w:t>overeenkomst</w:t>
      </w:r>
      <w:r w:rsidRPr="00FD233E">
        <w:rPr>
          <w:rFonts w:ascii="Corbel" w:hAnsi="Corbel" w:cs="Arial"/>
        </w:rPr>
        <w:t>/</w:t>
      </w:r>
      <w:r w:rsidR="001417B9" w:rsidRPr="00FD233E">
        <w:rPr>
          <w:rFonts w:ascii="Corbel" w:hAnsi="Corbel" w:cs="Arial"/>
        </w:rPr>
        <w:t>Service Level Agreement</w:t>
      </w:r>
      <w:r w:rsidRPr="00FD233E">
        <w:rPr>
          <w:rFonts w:ascii="Corbel" w:hAnsi="Corbel" w:cs="Arial"/>
        </w:rPr>
        <w:t>.</w:t>
      </w:r>
    </w:p>
    <w:p w14:paraId="3AE73D1C" w14:textId="77777777" w:rsidR="00FC7379" w:rsidRPr="00FD233E" w:rsidRDefault="00FC7379" w:rsidP="00FC7379">
      <w:pPr>
        <w:autoSpaceDE w:val="0"/>
        <w:autoSpaceDN w:val="0"/>
        <w:adjustRightInd w:val="0"/>
        <w:spacing w:line="240" w:lineRule="auto"/>
        <w:rPr>
          <w:rFonts w:ascii="Corbel" w:hAnsi="Corbel" w:cs="Arial"/>
        </w:rPr>
      </w:pPr>
    </w:p>
    <w:p w14:paraId="54203F5A"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Derde(n) : Iedere partij of persoon die niet of indirect als contractpartij bij </w:t>
      </w:r>
      <w:r w:rsidR="001135B3" w:rsidRPr="00FD233E">
        <w:rPr>
          <w:rFonts w:ascii="Corbel" w:hAnsi="Corbel" w:cs="Arial"/>
        </w:rPr>
        <w:t xml:space="preserve">de </w:t>
      </w:r>
      <w:r w:rsidR="00D45A6F" w:rsidRPr="00FD233E">
        <w:rPr>
          <w:rFonts w:ascii="Corbel" w:hAnsi="Corbel" w:cs="Arial"/>
        </w:rPr>
        <w:t>ov</w:t>
      </w:r>
      <w:r w:rsidRPr="00FD233E">
        <w:rPr>
          <w:rFonts w:ascii="Corbel" w:hAnsi="Corbel" w:cs="Arial"/>
        </w:rPr>
        <w:t>ereenkomst is betrokken.</w:t>
      </w:r>
    </w:p>
    <w:p w14:paraId="742B33E9" w14:textId="77777777" w:rsidR="00D45A6F" w:rsidRPr="00FD233E" w:rsidRDefault="00D45A6F" w:rsidP="00D45A6F">
      <w:pPr>
        <w:autoSpaceDE w:val="0"/>
        <w:autoSpaceDN w:val="0"/>
        <w:adjustRightInd w:val="0"/>
        <w:spacing w:line="240" w:lineRule="auto"/>
        <w:rPr>
          <w:rFonts w:ascii="Corbel" w:hAnsi="Corbel" w:cs="Arial"/>
        </w:rPr>
      </w:pPr>
    </w:p>
    <w:p w14:paraId="38737824" w14:textId="77777777" w:rsidR="008E6CEE" w:rsidRPr="00FD233E" w:rsidRDefault="00D45A6F" w:rsidP="0079318A">
      <w:pPr>
        <w:autoSpaceDE w:val="0"/>
        <w:autoSpaceDN w:val="0"/>
        <w:adjustRightInd w:val="0"/>
        <w:spacing w:line="240" w:lineRule="auto"/>
        <w:rPr>
          <w:rFonts w:ascii="Corbel" w:hAnsi="Corbel" w:cs="Arial"/>
        </w:rPr>
      </w:pPr>
      <w:r w:rsidRPr="00FD233E">
        <w:rPr>
          <w:rFonts w:ascii="Corbel" w:hAnsi="Corbel" w:cs="Arial"/>
        </w:rPr>
        <w:t xml:space="preserve">Documenten: alle informatie door </w:t>
      </w:r>
      <w:r w:rsidR="00FB6914" w:rsidRPr="00FD233E">
        <w:rPr>
          <w:rFonts w:ascii="Corbel" w:hAnsi="Corbel" w:cs="Arial"/>
        </w:rPr>
        <w:t xml:space="preserve">de </w:t>
      </w:r>
      <w:r w:rsidR="007675A7">
        <w:rPr>
          <w:rFonts w:ascii="Corbel" w:hAnsi="Corbel" w:cs="Arial"/>
        </w:rPr>
        <w:t>O</w:t>
      </w:r>
      <w:r w:rsidR="00FB6914" w:rsidRPr="00FD233E">
        <w:rPr>
          <w:rFonts w:ascii="Corbel" w:hAnsi="Corbel" w:cs="Arial"/>
        </w:rPr>
        <w:t xml:space="preserve">pdrachtgever geleverd in bijlage 6 </w:t>
      </w:r>
      <w:r w:rsidRPr="00FD233E">
        <w:rPr>
          <w:rFonts w:ascii="Corbel" w:hAnsi="Corbel" w:cs="Arial"/>
        </w:rPr>
        <w:t xml:space="preserve">of namens de </w:t>
      </w:r>
      <w:r w:rsidR="00F07FF8" w:rsidRPr="00FD233E">
        <w:rPr>
          <w:rFonts w:ascii="Corbel" w:hAnsi="Corbel" w:cs="Arial"/>
        </w:rPr>
        <w:t xml:space="preserve">opdrachtnemer </w:t>
      </w:r>
      <w:r w:rsidRPr="00FD233E">
        <w:rPr>
          <w:rFonts w:ascii="Corbel" w:hAnsi="Corbel" w:cs="Arial"/>
        </w:rPr>
        <w:t xml:space="preserve">geproduceerd in het kader van de </w:t>
      </w:r>
      <w:r w:rsidR="00F07FF8" w:rsidRPr="00FD233E">
        <w:rPr>
          <w:rFonts w:ascii="Corbel" w:hAnsi="Corbel" w:cs="Arial"/>
        </w:rPr>
        <w:t>werkzaamheden</w:t>
      </w:r>
      <w:r w:rsidRPr="00FD233E">
        <w:rPr>
          <w:rFonts w:ascii="Corbel" w:hAnsi="Corbel" w:cs="Arial"/>
        </w:rPr>
        <w:t>, ongeacht de aard van de informatiedrager waarop of waarin deze informatie is vastgelegd.</w:t>
      </w:r>
    </w:p>
    <w:p w14:paraId="40D4D8B7" w14:textId="77777777" w:rsidR="00D45A6F" w:rsidRPr="00FD233E" w:rsidRDefault="00D45A6F" w:rsidP="00D45A6F">
      <w:pPr>
        <w:autoSpaceDE w:val="0"/>
        <w:autoSpaceDN w:val="0"/>
        <w:adjustRightInd w:val="0"/>
        <w:spacing w:line="240" w:lineRule="auto"/>
        <w:rPr>
          <w:rFonts w:ascii="Corbel" w:hAnsi="Corbel" w:cs="Arial"/>
        </w:rPr>
      </w:pPr>
    </w:p>
    <w:p w14:paraId="408AC3F0"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Hersteltijd: De tijd tussen het melden van een tekortkoming </w:t>
      </w:r>
      <w:r w:rsidR="00C81982" w:rsidRPr="00FD233E">
        <w:rPr>
          <w:rFonts w:ascii="Corbel" w:hAnsi="Corbel" w:cs="Arial"/>
        </w:rPr>
        <w:t xml:space="preserve">van een object </w:t>
      </w:r>
      <w:r w:rsidRPr="00FD233E">
        <w:rPr>
          <w:rFonts w:ascii="Corbel" w:hAnsi="Corbel" w:cs="Arial"/>
        </w:rPr>
        <w:t>is hersteld.</w:t>
      </w:r>
    </w:p>
    <w:p w14:paraId="268BB7C3" w14:textId="77777777" w:rsidR="00FC7379" w:rsidRPr="00FD233E" w:rsidRDefault="00FC7379" w:rsidP="00FC7379">
      <w:pPr>
        <w:autoSpaceDE w:val="0"/>
        <w:autoSpaceDN w:val="0"/>
        <w:adjustRightInd w:val="0"/>
        <w:spacing w:line="240" w:lineRule="auto"/>
        <w:rPr>
          <w:rFonts w:ascii="Corbel" w:hAnsi="Corbel" w:cs="Arial"/>
        </w:rPr>
      </w:pPr>
    </w:p>
    <w:p w14:paraId="59158B0E" w14:textId="77777777" w:rsidR="00D24C77" w:rsidRPr="00FD233E" w:rsidRDefault="00D24C77" w:rsidP="00FC7379">
      <w:pPr>
        <w:autoSpaceDE w:val="0"/>
        <w:autoSpaceDN w:val="0"/>
        <w:adjustRightInd w:val="0"/>
        <w:spacing w:line="240" w:lineRule="auto"/>
        <w:rPr>
          <w:rFonts w:ascii="Corbel" w:hAnsi="Corbel" w:cs="Arial"/>
        </w:rPr>
      </w:pPr>
      <w:r w:rsidRPr="00FD233E">
        <w:rPr>
          <w:rFonts w:ascii="Corbel" w:hAnsi="Corbel" w:cs="Arial"/>
        </w:rPr>
        <w:t xml:space="preserve">Het </w:t>
      </w:r>
      <w:r w:rsidR="008D1D2B" w:rsidRPr="00FD233E">
        <w:rPr>
          <w:rFonts w:ascii="Corbel" w:hAnsi="Corbel" w:cs="Arial"/>
        </w:rPr>
        <w:t>werk</w:t>
      </w:r>
      <w:r w:rsidRPr="00FD233E">
        <w:rPr>
          <w:rFonts w:ascii="Corbel" w:hAnsi="Corbel" w:cs="Arial"/>
        </w:rPr>
        <w:t xml:space="preserve">: verplichting binnen de </w:t>
      </w:r>
      <w:r w:rsidR="001417B9" w:rsidRPr="00FD233E">
        <w:rPr>
          <w:rFonts w:ascii="Corbel" w:hAnsi="Corbel" w:cs="Arial"/>
        </w:rPr>
        <w:t>Service Level Agreement</w:t>
      </w:r>
      <w:r w:rsidRPr="00FD233E">
        <w:rPr>
          <w:rFonts w:ascii="Corbel" w:hAnsi="Corbel" w:cs="Arial"/>
        </w:rPr>
        <w:t xml:space="preserve"> voor de </w:t>
      </w:r>
      <w:r w:rsidR="004F112F" w:rsidRPr="00FD233E">
        <w:rPr>
          <w:rFonts w:ascii="Corbel" w:hAnsi="Corbel" w:cs="Arial"/>
        </w:rPr>
        <w:t>opdrachtnemer</w:t>
      </w:r>
      <w:r w:rsidR="008D1D2B" w:rsidRPr="00FD233E">
        <w:rPr>
          <w:rFonts w:ascii="Corbel" w:hAnsi="Corbel" w:cs="Arial"/>
        </w:rPr>
        <w:t>.</w:t>
      </w:r>
    </w:p>
    <w:p w14:paraId="2A848269" w14:textId="77777777" w:rsidR="00D24C77" w:rsidRPr="00FD233E" w:rsidRDefault="00D24C77" w:rsidP="00FC7379">
      <w:pPr>
        <w:autoSpaceDE w:val="0"/>
        <w:autoSpaceDN w:val="0"/>
        <w:adjustRightInd w:val="0"/>
        <w:spacing w:line="240" w:lineRule="auto"/>
        <w:rPr>
          <w:rFonts w:ascii="Corbel" w:hAnsi="Corbel" w:cs="Arial"/>
        </w:rPr>
      </w:pPr>
    </w:p>
    <w:p w14:paraId="388BC652"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lastRenderedPageBreak/>
        <w:t>Garantie(s): Een waarborg voor de kwaliteit en prestaties van het uitgevoerde werk.</w:t>
      </w:r>
    </w:p>
    <w:p w14:paraId="6543F8E6" w14:textId="77777777" w:rsidR="00FC7379" w:rsidRPr="00FD233E" w:rsidRDefault="00FC7379" w:rsidP="00FC7379">
      <w:pPr>
        <w:autoSpaceDE w:val="0"/>
        <w:autoSpaceDN w:val="0"/>
        <w:adjustRightInd w:val="0"/>
        <w:spacing w:line="240" w:lineRule="auto"/>
        <w:rPr>
          <w:rFonts w:ascii="Corbel" w:hAnsi="Corbel" w:cs="Arial"/>
        </w:rPr>
      </w:pPr>
    </w:p>
    <w:p w14:paraId="7BB089D6"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Gebrek(en): Een gebrek aan een </w:t>
      </w:r>
      <w:r w:rsidR="00FB6914" w:rsidRPr="00FD233E">
        <w:rPr>
          <w:rFonts w:ascii="Corbel" w:hAnsi="Corbel" w:cs="Arial"/>
        </w:rPr>
        <w:t>object</w:t>
      </w:r>
      <w:r w:rsidRPr="00FD233E">
        <w:rPr>
          <w:rFonts w:ascii="Corbel" w:hAnsi="Corbel" w:cs="Arial"/>
        </w:rPr>
        <w:t>, zoals verval (ouderdom), corrosie,</w:t>
      </w:r>
      <w:r w:rsidR="008D1D2B" w:rsidRPr="00FD233E" w:rsidDel="008D1D2B">
        <w:rPr>
          <w:rFonts w:ascii="Corbel" w:hAnsi="Corbel" w:cs="Arial"/>
        </w:rPr>
        <w:t xml:space="preserve"> </w:t>
      </w:r>
      <w:r w:rsidRPr="00FD233E">
        <w:rPr>
          <w:rFonts w:ascii="Corbel" w:hAnsi="Corbel" w:cs="Arial"/>
        </w:rPr>
        <w:t>ontbrekende onderdelen, niet voldoen aan wettelijke verplichtingen,</w:t>
      </w:r>
    </w:p>
    <w:p w14:paraId="3EA4C15E"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etc.</w:t>
      </w:r>
    </w:p>
    <w:p w14:paraId="519AF8E8" w14:textId="77777777" w:rsidR="001A25B9" w:rsidRPr="00FD233E" w:rsidRDefault="001A25B9" w:rsidP="00FC7379">
      <w:pPr>
        <w:autoSpaceDE w:val="0"/>
        <w:autoSpaceDN w:val="0"/>
        <w:adjustRightInd w:val="0"/>
        <w:spacing w:line="240" w:lineRule="auto"/>
        <w:rPr>
          <w:rFonts w:ascii="Corbel" w:hAnsi="Corbel" w:cs="Arial"/>
        </w:rPr>
      </w:pPr>
    </w:p>
    <w:p w14:paraId="414BBA3E"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In</w:t>
      </w:r>
      <w:r w:rsidR="001135B3" w:rsidRPr="00FD233E">
        <w:rPr>
          <w:rFonts w:ascii="Corbel" w:hAnsi="Corbel" w:cs="Arial"/>
        </w:rPr>
        <w:t xml:space="preserve"> </w:t>
      </w:r>
      <w:r w:rsidRPr="00FD233E">
        <w:rPr>
          <w:rFonts w:ascii="Corbel" w:hAnsi="Corbel" w:cs="Arial"/>
        </w:rPr>
        <w:t>standhouden: Het voorkomen of verhelpen van gebreken door het uitvoeren van</w:t>
      </w:r>
      <w:r w:rsidR="008D1D2B" w:rsidRPr="00FD233E">
        <w:rPr>
          <w:rFonts w:ascii="Corbel" w:hAnsi="Corbel" w:cs="Arial"/>
        </w:rPr>
        <w:t xml:space="preserve"> </w:t>
      </w:r>
      <w:r w:rsidRPr="00FD233E">
        <w:rPr>
          <w:rFonts w:ascii="Corbel" w:hAnsi="Corbel" w:cs="Arial"/>
        </w:rPr>
        <w:t>onderhoud.</w:t>
      </w:r>
    </w:p>
    <w:p w14:paraId="1134ADD3" w14:textId="77777777" w:rsidR="001A25B9" w:rsidRPr="00FD233E" w:rsidRDefault="001A25B9" w:rsidP="00FC7379">
      <w:pPr>
        <w:autoSpaceDE w:val="0"/>
        <w:autoSpaceDN w:val="0"/>
        <w:adjustRightInd w:val="0"/>
        <w:spacing w:line="240" w:lineRule="auto"/>
        <w:rPr>
          <w:rFonts w:ascii="Corbel" w:hAnsi="Corbel" w:cs="Arial"/>
        </w:rPr>
      </w:pPr>
    </w:p>
    <w:p w14:paraId="2CFD2E34"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Inspanningsverplichting: Het uitvoeren van door </w:t>
      </w:r>
      <w:r w:rsidR="001A25B9" w:rsidRPr="00FD233E">
        <w:rPr>
          <w:rFonts w:ascii="Corbel" w:hAnsi="Corbel" w:cs="Arial"/>
        </w:rPr>
        <w:t xml:space="preserve">de gemeente Amsterdam </w:t>
      </w:r>
      <w:r w:rsidRPr="00FD233E">
        <w:rPr>
          <w:rFonts w:ascii="Corbel" w:hAnsi="Corbel" w:cs="Arial"/>
        </w:rPr>
        <w:t>voorgeschreven taken.</w:t>
      </w:r>
    </w:p>
    <w:p w14:paraId="07E23D5D" w14:textId="77777777" w:rsidR="001A25B9" w:rsidRPr="00FD233E" w:rsidRDefault="001A25B9" w:rsidP="00FC7379">
      <w:pPr>
        <w:autoSpaceDE w:val="0"/>
        <w:autoSpaceDN w:val="0"/>
        <w:adjustRightInd w:val="0"/>
        <w:spacing w:line="240" w:lineRule="auto"/>
        <w:rPr>
          <w:rFonts w:ascii="Corbel" w:hAnsi="Corbel" w:cs="Arial"/>
        </w:rPr>
      </w:pPr>
    </w:p>
    <w:p w14:paraId="0D58BC4E" w14:textId="77777777" w:rsidR="00FC7379" w:rsidRPr="00FD233E" w:rsidRDefault="001135B3" w:rsidP="00FC7379">
      <w:pPr>
        <w:autoSpaceDE w:val="0"/>
        <w:autoSpaceDN w:val="0"/>
        <w:adjustRightInd w:val="0"/>
        <w:spacing w:line="240" w:lineRule="auto"/>
        <w:rPr>
          <w:rFonts w:ascii="Corbel" w:hAnsi="Corbel" w:cs="Arial"/>
        </w:rPr>
      </w:pPr>
      <w:r w:rsidRPr="00FD233E">
        <w:rPr>
          <w:rFonts w:ascii="Corbel" w:hAnsi="Corbel" w:cs="Arial"/>
        </w:rPr>
        <w:t>M</w:t>
      </w:r>
      <w:r w:rsidR="00FC7379" w:rsidRPr="00FD233E">
        <w:rPr>
          <w:rFonts w:ascii="Corbel" w:hAnsi="Corbel" w:cs="Arial"/>
        </w:rPr>
        <w:t>etingen. Het uitvoeren van metingen</w:t>
      </w:r>
      <w:r w:rsidR="00FE7788" w:rsidRPr="00FD233E">
        <w:rPr>
          <w:rFonts w:ascii="Corbel" w:hAnsi="Corbel" w:cs="Arial"/>
        </w:rPr>
        <w:t xml:space="preserve">, zoals SMART gemaakt binnen de KPI of conform landelijke standaarden, </w:t>
      </w:r>
      <w:r w:rsidR="00FC7379" w:rsidRPr="00FD233E">
        <w:rPr>
          <w:rFonts w:ascii="Corbel" w:hAnsi="Corbel" w:cs="Arial"/>
        </w:rPr>
        <w:t>en het bepalen van de noodzakelijk</w:t>
      </w:r>
      <w:r w:rsidR="001A25B9" w:rsidRPr="00FD233E">
        <w:rPr>
          <w:rFonts w:ascii="Corbel" w:hAnsi="Corbel" w:cs="Arial"/>
        </w:rPr>
        <w:t xml:space="preserve"> </w:t>
      </w:r>
      <w:r w:rsidR="00FC7379" w:rsidRPr="00FD233E">
        <w:rPr>
          <w:rFonts w:ascii="Corbel" w:hAnsi="Corbel" w:cs="Arial"/>
        </w:rPr>
        <w:t>geachte werkzaamheden om te voldoen aan de gestelde eisen en doelen van</w:t>
      </w:r>
      <w:r w:rsidR="001A25B9" w:rsidRPr="00FD233E">
        <w:rPr>
          <w:rFonts w:ascii="Corbel" w:hAnsi="Corbel" w:cs="Arial"/>
        </w:rPr>
        <w:t xml:space="preserve"> de gemeente Amsterdam</w:t>
      </w:r>
      <w:r w:rsidRPr="00FD233E">
        <w:rPr>
          <w:rFonts w:ascii="Corbel" w:hAnsi="Corbel" w:cs="Arial"/>
        </w:rPr>
        <w:t xml:space="preserve"> </w:t>
      </w:r>
      <w:r w:rsidR="00FC7379" w:rsidRPr="00FD233E">
        <w:rPr>
          <w:rFonts w:ascii="Corbel" w:hAnsi="Corbel" w:cs="Arial"/>
        </w:rPr>
        <w:t>en aan alle wettelijke bepalingen die zijn gesteld</w:t>
      </w:r>
      <w:r w:rsidR="001A25B9" w:rsidRPr="00FD233E">
        <w:rPr>
          <w:rFonts w:ascii="Corbel" w:hAnsi="Corbel" w:cs="Arial"/>
        </w:rPr>
        <w:t xml:space="preserve"> </w:t>
      </w:r>
      <w:r w:rsidR="00FC7379" w:rsidRPr="00FD233E">
        <w:rPr>
          <w:rFonts w:ascii="Corbel" w:hAnsi="Corbel" w:cs="Arial"/>
        </w:rPr>
        <w:t xml:space="preserve">aan de </w:t>
      </w:r>
      <w:r w:rsidR="001A25B9" w:rsidRPr="00FD233E">
        <w:rPr>
          <w:rFonts w:ascii="Corbel" w:hAnsi="Corbel" w:cs="Arial"/>
        </w:rPr>
        <w:t xml:space="preserve">groen </w:t>
      </w:r>
      <w:r w:rsidR="00FB6914" w:rsidRPr="00FD233E">
        <w:rPr>
          <w:rFonts w:ascii="Corbel" w:hAnsi="Corbel" w:cs="Arial"/>
        </w:rPr>
        <w:t>objecten</w:t>
      </w:r>
      <w:r w:rsidR="00FC7379" w:rsidRPr="00FD233E">
        <w:rPr>
          <w:rFonts w:ascii="Corbel" w:hAnsi="Corbel" w:cs="Arial"/>
        </w:rPr>
        <w:t>.</w:t>
      </w:r>
      <w:r w:rsidR="001A25B9" w:rsidRPr="00FD233E">
        <w:rPr>
          <w:rFonts w:ascii="Corbel" w:hAnsi="Corbel" w:cs="Arial"/>
        </w:rPr>
        <w:t xml:space="preserve"> </w:t>
      </w:r>
      <w:r w:rsidR="00FC7379" w:rsidRPr="00FD233E">
        <w:rPr>
          <w:rFonts w:ascii="Corbel" w:hAnsi="Corbel" w:cs="Arial"/>
        </w:rPr>
        <w:t>De geconstateerde afwijkingen moeten tijdens het preventief onderhoud door</w:t>
      </w:r>
      <w:r w:rsidR="001A25B9" w:rsidRPr="00FD233E">
        <w:rPr>
          <w:rFonts w:ascii="Corbel" w:hAnsi="Corbel" w:cs="Arial"/>
        </w:rPr>
        <w:t xml:space="preserve"> </w:t>
      </w:r>
      <w:r w:rsidR="00FC7379" w:rsidRPr="00FD233E">
        <w:rPr>
          <w:rFonts w:ascii="Corbel" w:hAnsi="Corbel" w:cs="Arial"/>
        </w:rPr>
        <w:t xml:space="preserve">de </w:t>
      </w:r>
      <w:r w:rsidR="008D1D2B" w:rsidRPr="00FD233E">
        <w:rPr>
          <w:rFonts w:ascii="Corbel" w:hAnsi="Corbel" w:cs="Arial"/>
        </w:rPr>
        <w:t xml:space="preserve">opdrachtnemer </w:t>
      </w:r>
      <w:r w:rsidR="00FC7379" w:rsidRPr="00FD233E">
        <w:rPr>
          <w:rFonts w:ascii="Corbel" w:hAnsi="Corbel" w:cs="Arial"/>
        </w:rPr>
        <w:t>worden opgelost.</w:t>
      </w:r>
    </w:p>
    <w:p w14:paraId="203CB38F" w14:textId="77777777" w:rsidR="001A25B9" w:rsidRPr="00FD233E" w:rsidRDefault="001A25B9" w:rsidP="00FC7379">
      <w:pPr>
        <w:autoSpaceDE w:val="0"/>
        <w:autoSpaceDN w:val="0"/>
        <w:adjustRightInd w:val="0"/>
        <w:spacing w:line="240" w:lineRule="auto"/>
        <w:rPr>
          <w:rFonts w:ascii="Corbel" w:hAnsi="Corbel" w:cs="Arial"/>
        </w:rPr>
      </w:pPr>
    </w:p>
    <w:p w14:paraId="53C149C4"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Kantoortijd(en) : Periode op de dag waarop regulier de werkzaamheden worden verricht. De</w:t>
      </w:r>
    </w:p>
    <w:p w14:paraId="3937D5B8"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kantoortijden zijn van maandag tot en met vrijdag van 08.30 tot 17.30 uur,</w:t>
      </w:r>
      <w:r w:rsidR="001A25B9" w:rsidRPr="00FD233E">
        <w:rPr>
          <w:rFonts w:ascii="Corbel" w:hAnsi="Corbel" w:cs="Arial"/>
        </w:rPr>
        <w:t xml:space="preserve"> </w:t>
      </w:r>
      <w:r w:rsidRPr="00FD233E">
        <w:rPr>
          <w:rFonts w:ascii="Corbel" w:hAnsi="Corbel" w:cs="Arial"/>
        </w:rPr>
        <w:t>met uitzondering van nationale feestdagen.</w:t>
      </w:r>
    </w:p>
    <w:p w14:paraId="2E0ED4CD" w14:textId="77777777" w:rsidR="001A25B9" w:rsidRPr="00FD233E" w:rsidRDefault="001A25B9" w:rsidP="00FC7379">
      <w:pPr>
        <w:autoSpaceDE w:val="0"/>
        <w:autoSpaceDN w:val="0"/>
        <w:adjustRightInd w:val="0"/>
        <w:spacing w:line="240" w:lineRule="auto"/>
        <w:rPr>
          <w:rFonts w:ascii="Corbel" w:hAnsi="Corbel" w:cs="Arial"/>
        </w:rPr>
      </w:pPr>
    </w:p>
    <w:p w14:paraId="0A0697F7" w14:textId="77777777" w:rsidR="00FC7379" w:rsidRPr="00FD233E" w:rsidRDefault="00FC7379" w:rsidP="001A5AF2">
      <w:pPr>
        <w:autoSpaceDE w:val="0"/>
        <w:autoSpaceDN w:val="0"/>
        <w:adjustRightInd w:val="0"/>
        <w:spacing w:line="240" w:lineRule="auto"/>
        <w:rPr>
          <w:rFonts w:ascii="Corbel" w:hAnsi="Corbel" w:cs="Arial"/>
        </w:rPr>
      </w:pPr>
      <w:r w:rsidRPr="00FD233E">
        <w:rPr>
          <w:rFonts w:ascii="Corbel" w:hAnsi="Corbel" w:cs="Arial"/>
        </w:rPr>
        <w:t>Keuring(en): Een uitgevoerde inspectie en beproeving door een instantie die door de</w:t>
      </w:r>
      <w:r w:rsidR="001A25B9" w:rsidRPr="00FD233E">
        <w:rPr>
          <w:rFonts w:ascii="Corbel" w:hAnsi="Corbel" w:cs="Arial"/>
        </w:rPr>
        <w:t xml:space="preserve"> </w:t>
      </w:r>
      <w:r w:rsidRPr="00FD233E">
        <w:rPr>
          <w:rFonts w:ascii="Corbel" w:hAnsi="Corbel" w:cs="Arial"/>
        </w:rPr>
        <w:t xml:space="preserve">overheid daartoe is aangewezen, waarbij nagegaan wordt of </w:t>
      </w:r>
      <w:r w:rsidR="001A25B9" w:rsidRPr="00FD233E">
        <w:rPr>
          <w:rFonts w:ascii="Corbel" w:hAnsi="Corbel" w:cs="Arial"/>
        </w:rPr>
        <w:t xml:space="preserve">het groen onderdeel </w:t>
      </w:r>
      <w:r w:rsidRPr="00FD233E">
        <w:rPr>
          <w:rFonts w:ascii="Corbel" w:hAnsi="Corbel" w:cs="Arial"/>
        </w:rPr>
        <w:t>voldoet aan de norm</w:t>
      </w:r>
      <w:r w:rsidR="008D1D2B" w:rsidRPr="00FD233E">
        <w:rPr>
          <w:rFonts w:ascii="Corbel" w:hAnsi="Corbel" w:cs="Arial"/>
        </w:rPr>
        <w:t>.</w:t>
      </w:r>
    </w:p>
    <w:p w14:paraId="3A0089E4" w14:textId="77777777" w:rsidR="001A25B9" w:rsidRPr="00FD233E" w:rsidRDefault="001A25B9" w:rsidP="00FC7379">
      <w:pPr>
        <w:autoSpaceDE w:val="0"/>
        <w:autoSpaceDN w:val="0"/>
        <w:adjustRightInd w:val="0"/>
        <w:spacing w:line="240" w:lineRule="auto"/>
        <w:rPr>
          <w:rFonts w:ascii="Corbel" w:hAnsi="Corbel" w:cs="Arial"/>
        </w:rPr>
      </w:pPr>
    </w:p>
    <w:p w14:paraId="41B6BB48"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Keuringspunt(en) : Een opmerking van een geautoriseerde keuringsinstelling, dan wel andere</w:t>
      </w:r>
      <w:r w:rsidR="008D1D2B" w:rsidRPr="00FD233E">
        <w:rPr>
          <w:rFonts w:ascii="Corbel" w:hAnsi="Corbel" w:cs="Arial"/>
        </w:rPr>
        <w:t xml:space="preserve"> </w:t>
      </w:r>
      <w:r w:rsidRPr="00FD233E">
        <w:rPr>
          <w:rFonts w:ascii="Corbel" w:hAnsi="Corbel" w:cs="Arial"/>
        </w:rPr>
        <w:t xml:space="preserve">geautoriseerde inspecteur over een gebrek aan </w:t>
      </w:r>
      <w:r w:rsidR="00FB6914" w:rsidRPr="00FD233E">
        <w:rPr>
          <w:rFonts w:ascii="Corbel" w:hAnsi="Corbel" w:cs="Arial"/>
        </w:rPr>
        <w:t>het object</w:t>
      </w:r>
      <w:r w:rsidRPr="00FD233E">
        <w:rPr>
          <w:rFonts w:ascii="Corbel" w:hAnsi="Corbel" w:cs="Arial"/>
        </w:rPr>
        <w:t>,</w:t>
      </w:r>
      <w:r w:rsidR="001A5AF2" w:rsidRPr="00FD233E">
        <w:rPr>
          <w:rFonts w:ascii="Corbel" w:hAnsi="Corbel" w:cs="Arial"/>
        </w:rPr>
        <w:t xml:space="preserve"> </w:t>
      </w:r>
      <w:r w:rsidRPr="00FD233E">
        <w:rPr>
          <w:rFonts w:ascii="Corbel" w:hAnsi="Corbel" w:cs="Arial"/>
        </w:rPr>
        <w:t>waardoor</w:t>
      </w:r>
      <w:r w:rsidR="00C81982" w:rsidRPr="00FD233E">
        <w:rPr>
          <w:rFonts w:ascii="Corbel" w:hAnsi="Corbel" w:cs="Arial"/>
        </w:rPr>
        <w:t xml:space="preserve"> het object</w:t>
      </w:r>
      <w:r w:rsidRPr="00FD233E">
        <w:rPr>
          <w:rFonts w:ascii="Corbel" w:hAnsi="Corbel" w:cs="Arial"/>
        </w:rPr>
        <w:t xml:space="preserve"> niet voldoet aan de vigerende verplichtingen.</w:t>
      </w:r>
    </w:p>
    <w:p w14:paraId="1A3B8FA0" w14:textId="77777777" w:rsidR="001A5AF2" w:rsidRPr="00FD233E" w:rsidRDefault="001A5AF2" w:rsidP="00FC7379">
      <w:pPr>
        <w:autoSpaceDE w:val="0"/>
        <w:autoSpaceDN w:val="0"/>
        <w:adjustRightInd w:val="0"/>
        <w:spacing w:line="240" w:lineRule="auto"/>
        <w:rPr>
          <w:rFonts w:ascii="Corbel" w:hAnsi="Corbel" w:cs="Arial"/>
        </w:rPr>
      </w:pPr>
    </w:p>
    <w:p w14:paraId="7A01B820"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Klacht(en): Uiting, het te kennen geven van ontevredenheid over iets. Dit kan duiden op</w:t>
      </w:r>
      <w:r w:rsidR="001A5AF2" w:rsidRPr="00FD233E">
        <w:rPr>
          <w:rFonts w:ascii="Corbel" w:hAnsi="Corbel" w:cs="Arial"/>
        </w:rPr>
        <w:t xml:space="preserve"> </w:t>
      </w:r>
      <w:r w:rsidRPr="00FD233E">
        <w:rPr>
          <w:rFonts w:ascii="Corbel" w:hAnsi="Corbel" w:cs="Arial"/>
        </w:rPr>
        <w:t xml:space="preserve">een </w:t>
      </w:r>
      <w:r w:rsidRPr="00FD233E">
        <w:rPr>
          <w:rFonts w:ascii="Corbel" w:hAnsi="Corbel" w:cs="Arial"/>
          <w:iCs/>
        </w:rPr>
        <w:t xml:space="preserve">mogelijk </w:t>
      </w:r>
      <w:r w:rsidR="001A5AF2" w:rsidRPr="00FD233E">
        <w:rPr>
          <w:rFonts w:ascii="Corbel" w:hAnsi="Corbel" w:cs="Arial"/>
        </w:rPr>
        <w:t xml:space="preserve">disfunctioneren van een </w:t>
      </w:r>
      <w:r w:rsidR="00FB6914" w:rsidRPr="00FD233E">
        <w:rPr>
          <w:rFonts w:ascii="Corbel" w:hAnsi="Corbel" w:cs="Arial"/>
        </w:rPr>
        <w:t>object</w:t>
      </w:r>
      <w:r w:rsidR="001A5AF2" w:rsidRPr="00FD233E">
        <w:rPr>
          <w:rFonts w:ascii="Corbel" w:hAnsi="Corbel" w:cs="Arial"/>
        </w:rPr>
        <w:t>.</w:t>
      </w:r>
    </w:p>
    <w:p w14:paraId="2F019D03" w14:textId="77777777" w:rsidR="001A5AF2" w:rsidRPr="00FD233E" w:rsidRDefault="001A5AF2" w:rsidP="00FC7379">
      <w:pPr>
        <w:autoSpaceDE w:val="0"/>
        <w:autoSpaceDN w:val="0"/>
        <w:adjustRightInd w:val="0"/>
        <w:spacing w:line="240" w:lineRule="auto"/>
        <w:rPr>
          <w:rFonts w:ascii="Corbel" w:hAnsi="Corbel" w:cs="Arial"/>
        </w:rPr>
      </w:pPr>
    </w:p>
    <w:p w14:paraId="6BF13974"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KPI: Kritische Prestatie Indicatoren (resultaatafspraken). Maatstaf voor het geleverde resultaat.</w:t>
      </w:r>
    </w:p>
    <w:p w14:paraId="20360E47" w14:textId="77777777" w:rsidR="001A5AF2" w:rsidRPr="00FD233E" w:rsidRDefault="001A5AF2" w:rsidP="00FC7379">
      <w:pPr>
        <w:autoSpaceDE w:val="0"/>
        <w:autoSpaceDN w:val="0"/>
        <w:adjustRightInd w:val="0"/>
        <w:spacing w:line="240" w:lineRule="auto"/>
        <w:rPr>
          <w:rFonts w:ascii="Corbel" w:hAnsi="Corbel" w:cs="Arial"/>
        </w:rPr>
      </w:pPr>
    </w:p>
    <w:p w14:paraId="54CE8C70"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Levensduurverlenging : Periode die start bij afloop van de theoretische levensduur van een </w:t>
      </w:r>
      <w:r w:rsidR="00FB6914" w:rsidRPr="00FD233E">
        <w:rPr>
          <w:rFonts w:ascii="Corbel" w:hAnsi="Corbel" w:cs="Arial"/>
        </w:rPr>
        <w:t>object</w:t>
      </w:r>
      <w:r w:rsidRPr="00FD233E">
        <w:rPr>
          <w:rFonts w:ascii="Corbel" w:hAnsi="Corbel" w:cs="Arial"/>
        </w:rPr>
        <w:t>.</w:t>
      </w:r>
    </w:p>
    <w:p w14:paraId="12EE8BF1"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Deze levensduurverlenging beslaat de restlevensduur van een </w:t>
      </w:r>
      <w:r w:rsidR="00FB6914" w:rsidRPr="00FD233E">
        <w:rPr>
          <w:rFonts w:ascii="Corbel" w:hAnsi="Corbel" w:cs="Arial"/>
        </w:rPr>
        <w:t>object</w:t>
      </w:r>
      <w:r w:rsidRPr="00FD233E">
        <w:rPr>
          <w:rFonts w:ascii="Corbel" w:hAnsi="Corbel" w:cs="Arial"/>
        </w:rPr>
        <w:t>.</w:t>
      </w:r>
    </w:p>
    <w:p w14:paraId="647B5B90" w14:textId="77777777" w:rsidR="001A5AF2" w:rsidRPr="00FD233E" w:rsidRDefault="001A5AF2" w:rsidP="00FC7379">
      <w:pPr>
        <w:autoSpaceDE w:val="0"/>
        <w:autoSpaceDN w:val="0"/>
        <w:adjustRightInd w:val="0"/>
        <w:spacing w:line="240" w:lineRule="auto"/>
        <w:rPr>
          <w:rFonts w:ascii="Corbel" w:hAnsi="Corbel" w:cs="Arial"/>
        </w:rPr>
      </w:pPr>
    </w:p>
    <w:p w14:paraId="6B749A4C"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Medewerker(s) : Iedere persoon die door een werkgever wordt tewerkgesteld.</w:t>
      </w:r>
    </w:p>
    <w:p w14:paraId="73504087" w14:textId="77777777" w:rsidR="001A5AF2" w:rsidRPr="00FD233E" w:rsidRDefault="001A5AF2" w:rsidP="00FC7379">
      <w:pPr>
        <w:autoSpaceDE w:val="0"/>
        <w:autoSpaceDN w:val="0"/>
        <w:adjustRightInd w:val="0"/>
        <w:spacing w:line="240" w:lineRule="auto"/>
        <w:rPr>
          <w:rFonts w:ascii="Corbel" w:hAnsi="Corbel" w:cs="Arial"/>
        </w:rPr>
      </w:pPr>
    </w:p>
    <w:p w14:paraId="68C88309"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Meerwerk(en): Werkzaamheden die geen onderdeel </w:t>
      </w:r>
      <w:r w:rsidR="008D1D2B" w:rsidRPr="00FD233E">
        <w:rPr>
          <w:rFonts w:ascii="Corbel" w:hAnsi="Corbel" w:cs="Arial"/>
        </w:rPr>
        <w:t xml:space="preserve">zijn </w:t>
      </w:r>
      <w:r w:rsidRPr="00FD233E">
        <w:rPr>
          <w:rFonts w:ascii="Corbel" w:hAnsi="Corbel" w:cs="Arial"/>
        </w:rPr>
        <w:t>van de initieel</w:t>
      </w:r>
      <w:r w:rsidR="001A5AF2" w:rsidRPr="00FD233E">
        <w:rPr>
          <w:rFonts w:ascii="Corbel" w:hAnsi="Corbel" w:cs="Arial"/>
        </w:rPr>
        <w:t xml:space="preserve"> </w:t>
      </w:r>
      <w:r w:rsidRPr="00FD233E">
        <w:rPr>
          <w:rFonts w:ascii="Corbel" w:hAnsi="Corbel" w:cs="Arial"/>
        </w:rPr>
        <w:t>overeengekomen werkzaamheden.</w:t>
      </w:r>
      <w:r w:rsidR="005A0AF2" w:rsidRPr="00FD233E">
        <w:rPr>
          <w:rFonts w:ascii="Corbel" w:hAnsi="Corbel" w:cs="Arial"/>
        </w:rPr>
        <w:t xml:space="preserve"> Is het zelfde als bijkomend werk.</w:t>
      </w:r>
    </w:p>
    <w:p w14:paraId="6F57E42E" w14:textId="77777777" w:rsidR="001A5AF2" w:rsidRPr="00FD233E" w:rsidRDefault="001A5AF2" w:rsidP="00FC7379">
      <w:pPr>
        <w:autoSpaceDE w:val="0"/>
        <w:autoSpaceDN w:val="0"/>
        <w:adjustRightInd w:val="0"/>
        <w:spacing w:line="240" w:lineRule="auto"/>
        <w:rPr>
          <w:rFonts w:ascii="Corbel" w:hAnsi="Corbel" w:cs="Arial"/>
        </w:rPr>
      </w:pPr>
    </w:p>
    <w:p w14:paraId="19D9B8D7"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Minderwerk(en): Werkzaamheden die uit de initieel overeengekomen werkzaamheden worden</w:t>
      </w:r>
    </w:p>
    <w:p w14:paraId="5094DAF5"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gehaald en geen onderdeel meer uitmaken van de overeengekomen</w:t>
      </w:r>
      <w:r w:rsidR="001A5AF2" w:rsidRPr="00FD233E">
        <w:rPr>
          <w:rFonts w:ascii="Corbel" w:hAnsi="Corbel" w:cs="Arial"/>
        </w:rPr>
        <w:t xml:space="preserve"> </w:t>
      </w:r>
      <w:r w:rsidRPr="00FD233E">
        <w:rPr>
          <w:rFonts w:ascii="Corbel" w:hAnsi="Corbel" w:cs="Arial"/>
        </w:rPr>
        <w:t>werkzaamheden.</w:t>
      </w:r>
    </w:p>
    <w:p w14:paraId="79A0D473" w14:textId="77777777" w:rsidR="001A5AF2" w:rsidRPr="00FD233E" w:rsidRDefault="001A5AF2" w:rsidP="00FC7379">
      <w:pPr>
        <w:autoSpaceDE w:val="0"/>
        <w:autoSpaceDN w:val="0"/>
        <w:adjustRightInd w:val="0"/>
        <w:spacing w:line="240" w:lineRule="auto"/>
        <w:rPr>
          <w:rFonts w:ascii="Corbel" w:hAnsi="Corbel" w:cs="Arial"/>
        </w:rPr>
      </w:pPr>
    </w:p>
    <w:p w14:paraId="2A032BC0"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Molest: Een defect en/of schade, ontstaan door toedoen van personen en/of</w:t>
      </w:r>
      <w:r w:rsidR="008D1D2B" w:rsidRPr="00FD233E">
        <w:rPr>
          <w:rFonts w:ascii="Corbel" w:hAnsi="Corbel" w:cs="Arial"/>
        </w:rPr>
        <w:t xml:space="preserve"> </w:t>
      </w:r>
      <w:r w:rsidRPr="00FD233E">
        <w:rPr>
          <w:rFonts w:ascii="Corbel" w:hAnsi="Corbel" w:cs="Arial"/>
        </w:rPr>
        <w:t xml:space="preserve">apparatuur anders dan </w:t>
      </w:r>
      <w:r w:rsidR="001A5AF2" w:rsidRPr="00FD233E">
        <w:rPr>
          <w:rFonts w:ascii="Corbel" w:hAnsi="Corbel" w:cs="Arial"/>
        </w:rPr>
        <w:t>normaal gebruik van de openbare ruimte</w:t>
      </w:r>
      <w:r w:rsidRPr="00FD233E">
        <w:rPr>
          <w:rFonts w:ascii="Corbel" w:hAnsi="Corbel" w:cs="Arial"/>
        </w:rPr>
        <w:t>.</w:t>
      </w:r>
    </w:p>
    <w:p w14:paraId="56B234D9" w14:textId="77777777" w:rsidR="001A5AF2" w:rsidRPr="00FD233E" w:rsidRDefault="001A5AF2" w:rsidP="00FC7379">
      <w:pPr>
        <w:autoSpaceDE w:val="0"/>
        <w:autoSpaceDN w:val="0"/>
        <w:adjustRightInd w:val="0"/>
        <w:spacing w:line="240" w:lineRule="auto"/>
        <w:rPr>
          <w:rFonts w:ascii="Corbel" w:hAnsi="Corbel" w:cs="Arial"/>
        </w:rPr>
      </w:pPr>
    </w:p>
    <w:p w14:paraId="0DA24958" w14:textId="77777777" w:rsidR="001A5AF2" w:rsidRPr="00FD233E" w:rsidRDefault="00FC7379" w:rsidP="001A5AF2">
      <w:pPr>
        <w:autoSpaceDE w:val="0"/>
        <w:autoSpaceDN w:val="0"/>
        <w:adjustRightInd w:val="0"/>
        <w:spacing w:line="240" w:lineRule="auto"/>
        <w:rPr>
          <w:rFonts w:ascii="Corbel" w:hAnsi="Corbel" w:cs="Arial"/>
        </w:rPr>
      </w:pPr>
      <w:r w:rsidRPr="00FD233E">
        <w:rPr>
          <w:rFonts w:ascii="Corbel" w:hAnsi="Corbel" w:cs="Arial"/>
        </w:rPr>
        <w:t xml:space="preserve">NEN2767: Methodiek om de conditie van </w:t>
      </w:r>
      <w:r w:rsidR="001A5AF2" w:rsidRPr="00FD233E">
        <w:rPr>
          <w:rFonts w:ascii="Corbel" w:hAnsi="Corbel" w:cs="Arial"/>
        </w:rPr>
        <w:t xml:space="preserve">groen </w:t>
      </w:r>
      <w:r w:rsidRPr="00FD233E">
        <w:rPr>
          <w:rFonts w:ascii="Corbel" w:hAnsi="Corbel" w:cs="Arial"/>
        </w:rPr>
        <w:t>op objectieve en</w:t>
      </w:r>
      <w:r w:rsidR="001A5AF2" w:rsidRPr="00FD233E">
        <w:rPr>
          <w:rFonts w:ascii="Corbel" w:hAnsi="Corbel" w:cs="Arial"/>
        </w:rPr>
        <w:t xml:space="preserve"> </w:t>
      </w:r>
      <w:r w:rsidRPr="00FD233E">
        <w:rPr>
          <w:rFonts w:ascii="Corbel" w:hAnsi="Corbel" w:cs="Arial"/>
        </w:rPr>
        <w:t>eenduidige wijze vast te leggen. De methodiek is van toepassing voor alle</w:t>
      </w:r>
      <w:r w:rsidR="001A5AF2" w:rsidRPr="00FD233E">
        <w:rPr>
          <w:rFonts w:ascii="Corbel" w:hAnsi="Corbel" w:cs="Arial"/>
        </w:rPr>
        <w:t xml:space="preserve"> </w:t>
      </w:r>
      <w:r w:rsidRPr="00FD233E">
        <w:rPr>
          <w:rFonts w:ascii="Corbel" w:hAnsi="Corbel" w:cs="Arial"/>
        </w:rPr>
        <w:t xml:space="preserve">type </w:t>
      </w:r>
      <w:r w:rsidR="001A5AF2" w:rsidRPr="00FD233E">
        <w:rPr>
          <w:rFonts w:ascii="Corbel" w:hAnsi="Corbel" w:cs="Arial"/>
        </w:rPr>
        <w:t>groen</w:t>
      </w:r>
      <w:r w:rsidRPr="00FD233E">
        <w:rPr>
          <w:rFonts w:ascii="Corbel" w:hAnsi="Corbel" w:cs="Arial"/>
        </w:rPr>
        <w:t xml:space="preserve"> conform de</w:t>
      </w:r>
      <w:r w:rsidR="001A5AF2" w:rsidRPr="00FD233E">
        <w:rPr>
          <w:rFonts w:ascii="Corbel" w:hAnsi="Corbel" w:cs="Arial"/>
        </w:rPr>
        <w:t xml:space="preserve"> </w:t>
      </w:r>
      <w:r w:rsidRPr="00FD233E">
        <w:rPr>
          <w:rFonts w:ascii="Corbel" w:hAnsi="Corbel" w:cs="Arial"/>
        </w:rPr>
        <w:t xml:space="preserve">gegeven definities in de norm. </w:t>
      </w:r>
    </w:p>
    <w:p w14:paraId="25E466A6" w14:textId="77777777" w:rsidR="00FC7379" w:rsidRPr="00FD233E" w:rsidRDefault="00FC7379" w:rsidP="00FC7379">
      <w:pPr>
        <w:autoSpaceDE w:val="0"/>
        <w:autoSpaceDN w:val="0"/>
        <w:adjustRightInd w:val="0"/>
        <w:spacing w:line="240" w:lineRule="auto"/>
        <w:rPr>
          <w:rFonts w:ascii="Corbel" w:hAnsi="Corbel" w:cs="Arial"/>
        </w:rPr>
      </w:pPr>
    </w:p>
    <w:p w14:paraId="4642B231" w14:textId="77777777" w:rsidR="002D2A70" w:rsidRPr="00FD233E" w:rsidRDefault="002D2A70" w:rsidP="00FC7379">
      <w:pPr>
        <w:autoSpaceDE w:val="0"/>
        <w:autoSpaceDN w:val="0"/>
        <w:adjustRightInd w:val="0"/>
        <w:spacing w:line="240" w:lineRule="auto"/>
        <w:rPr>
          <w:rFonts w:ascii="Corbel" w:hAnsi="Corbel" w:cs="Arial"/>
        </w:rPr>
      </w:pPr>
      <w:r w:rsidRPr="00FD233E">
        <w:rPr>
          <w:rFonts w:ascii="Corbel" w:hAnsi="Corbel" w:cs="Arial"/>
        </w:rPr>
        <w:t>Object: een groenonderdeel zoals aangegeven in het schema servicelevel, hoofdstuk 3.2.</w:t>
      </w:r>
    </w:p>
    <w:p w14:paraId="07BACB02" w14:textId="77777777" w:rsidR="002D2A70" w:rsidRPr="00FD233E" w:rsidRDefault="002D2A70" w:rsidP="00FC7379">
      <w:pPr>
        <w:autoSpaceDE w:val="0"/>
        <w:autoSpaceDN w:val="0"/>
        <w:adjustRightInd w:val="0"/>
        <w:spacing w:line="240" w:lineRule="auto"/>
        <w:rPr>
          <w:rFonts w:ascii="Corbel" w:hAnsi="Corbel" w:cs="Arial"/>
        </w:rPr>
      </w:pPr>
    </w:p>
    <w:p w14:paraId="240AD0F6"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Onderhoudsplan</w:t>
      </w:r>
      <w:r w:rsidR="008D1D2B" w:rsidRPr="00FD233E">
        <w:rPr>
          <w:rFonts w:ascii="Corbel" w:hAnsi="Corbel" w:cs="Arial"/>
        </w:rPr>
        <w:t>/-planning</w:t>
      </w:r>
      <w:r w:rsidRPr="00FD233E">
        <w:rPr>
          <w:rFonts w:ascii="Corbel" w:hAnsi="Corbel" w:cs="Arial"/>
        </w:rPr>
        <w:t>: Een uitgewerkt schema waarin de planning van de</w:t>
      </w:r>
      <w:r w:rsidR="001A5AF2" w:rsidRPr="00FD233E">
        <w:rPr>
          <w:rFonts w:ascii="Corbel" w:hAnsi="Corbel" w:cs="Arial"/>
        </w:rPr>
        <w:t xml:space="preserve"> </w:t>
      </w:r>
      <w:r w:rsidRPr="00FD233E">
        <w:rPr>
          <w:rFonts w:ascii="Corbel" w:hAnsi="Corbel" w:cs="Arial"/>
        </w:rPr>
        <w:t>onderhoudswerkzaamheden is weergegeven.</w:t>
      </w:r>
    </w:p>
    <w:p w14:paraId="4DFF40E9" w14:textId="77777777" w:rsidR="001A5AF2" w:rsidRPr="00FD233E" w:rsidRDefault="001A5AF2" w:rsidP="00FC7379">
      <w:pPr>
        <w:autoSpaceDE w:val="0"/>
        <w:autoSpaceDN w:val="0"/>
        <w:adjustRightInd w:val="0"/>
        <w:spacing w:line="240" w:lineRule="auto"/>
        <w:rPr>
          <w:rFonts w:ascii="Corbel" w:hAnsi="Corbel" w:cs="Arial"/>
        </w:rPr>
      </w:pPr>
    </w:p>
    <w:p w14:paraId="546A18CA"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Onderhoudsstrategie: De ontwikkelde wijze van onderhoud, met als doel het behalen van de</w:t>
      </w:r>
      <w:r w:rsidR="008D1D2B" w:rsidRPr="00FD233E">
        <w:rPr>
          <w:rFonts w:ascii="Corbel" w:hAnsi="Corbel" w:cs="Arial"/>
        </w:rPr>
        <w:t xml:space="preserve"> </w:t>
      </w:r>
      <w:r w:rsidRPr="00FD233E">
        <w:rPr>
          <w:rFonts w:ascii="Corbel" w:hAnsi="Corbel" w:cs="Arial"/>
        </w:rPr>
        <w:t>vereiste resultaten.</w:t>
      </w:r>
    </w:p>
    <w:p w14:paraId="0545D7AD" w14:textId="77777777" w:rsidR="001A5AF2" w:rsidRPr="00FD233E" w:rsidRDefault="001A5AF2" w:rsidP="00FC7379">
      <w:pPr>
        <w:autoSpaceDE w:val="0"/>
        <w:autoSpaceDN w:val="0"/>
        <w:adjustRightInd w:val="0"/>
        <w:spacing w:line="240" w:lineRule="auto"/>
        <w:rPr>
          <w:rFonts w:ascii="Corbel" w:hAnsi="Corbel" w:cs="Arial"/>
        </w:rPr>
      </w:pPr>
    </w:p>
    <w:p w14:paraId="636FB69A"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Opdracht(en) : Een door </w:t>
      </w:r>
      <w:r w:rsidR="001A5AF2" w:rsidRPr="00FD233E">
        <w:rPr>
          <w:rFonts w:ascii="Corbel" w:hAnsi="Corbel" w:cs="Arial"/>
        </w:rPr>
        <w:t xml:space="preserve">de gemeente Amsterdam </w:t>
      </w:r>
      <w:r w:rsidRPr="00FD233E">
        <w:rPr>
          <w:rFonts w:ascii="Corbel" w:hAnsi="Corbel" w:cs="Arial"/>
        </w:rPr>
        <w:t>schriftelijke of elektronische verstrekte</w:t>
      </w:r>
    </w:p>
    <w:p w14:paraId="4FBD18F9"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opdracht, voorzien van een opdrachtnummer tot het leveren van een</w:t>
      </w:r>
      <w:r w:rsidR="001A5AF2" w:rsidRPr="00FD233E">
        <w:rPr>
          <w:rFonts w:ascii="Corbel" w:hAnsi="Corbel" w:cs="Arial"/>
        </w:rPr>
        <w:t xml:space="preserve"> </w:t>
      </w:r>
      <w:r w:rsidRPr="00FD233E">
        <w:rPr>
          <w:rFonts w:ascii="Corbel" w:hAnsi="Corbel" w:cs="Arial"/>
        </w:rPr>
        <w:t>(additionele) dienst.</w:t>
      </w:r>
    </w:p>
    <w:p w14:paraId="2473D8EF" w14:textId="77777777" w:rsidR="001A5AF2" w:rsidRPr="00FD233E" w:rsidRDefault="001A5AF2" w:rsidP="00FC7379">
      <w:pPr>
        <w:autoSpaceDE w:val="0"/>
        <w:autoSpaceDN w:val="0"/>
        <w:adjustRightInd w:val="0"/>
        <w:spacing w:line="240" w:lineRule="auto"/>
        <w:rPr>
          <w:rFonts w:ascii="Corbel" w:hAnsi="Corbel" w:cs="Arial"/>
        </w:rPr>
      </w:pPr>
    </w:p>
    <w:p w14:paraId="0B55FF73"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Opdrachtnemer : De door </w:t>
      </w:r>
      <w:r w:rsidR="001A5AF2" w:rsidRPr="00FD233E">
        <w:rPr>
          <w:rFonts w:ascii="Corbel" w:hAnsi="Corbel" w:cs="Arial"/>
        </w:rPr>
        <w:t xml:space="preserve">de gemeente Amsterdam </w:t>
      </w:r>
      <w:r w:rsidRPr="00FD233E">
        <w:rPr>
          <w:rFonts w:ascii="Corbel" w:hAnsi="Corbel" w:cs="Arial"/>
        </w:rPr>
        <w:t>gecontracteerde partij voor (onder andere)</w:t>
      </w:r>
      <w:r w:rsidR="008D1D2B" w:rsidRPr="00FD233E">
        <w:rPr>
          <w:rFonts w:ascii="Corbel" w:hAnsi="Corbel" w:cs="Arial"/>
        </w:rPr>
        <w:t xml:space="preserve"> </w:t>
      </w:r>
      <w:r w:rsidR="008D1D2B" w:rsidRPr="00FD233E" w:rsidDel="008D1D2B">
        <w:rPr>
          <w:rFonts w:ascii="Corbel" w:hAnsi="Corbel" w:cs="Arial"/>
        </w:rPr>
        <w:t xml:space="preserve"> </w:t>
      </w:r>
      <w:r w:rsidR="008D1D2B" w:rsidRPr="00FD233E">
        <w:rPr>
          <w:rFonts w:ascii="Corbel" w:hAnsi="Corbel" w:cs="Arial"/>
        </w:rPr>
        <w:t>h</w:t>
      </w:r>
      <w:r w:rsidRPr="00FD233E">
        <w:rPr>
          <w:rFonts w:ascii="Corbel" w:hAnsi="Corbel" w:cs="Arial"/>
        </w:rPr>
        <w:t>et</w:t>
      </w:r>
      <w:r w:rsidR="002503E3" w:rsidRPr="00FD233E">
        <w:rPr>
          <w:rFonts w:ascii="Corbel" w:hAnsi="Corbel" w:cs="Arial"/>
        </w:rPr>
        <w:t xml:space="preserve"> ecologisch beheer</w:t>
      </w:r>
      <w:r w:rsidRPr="00FD233E">
        <w:rPr>
          <w:rFonts w:ascii="Corbel" w:hAnsi="Corbel" w:cs="Arial"/>
        </w:rPr>
        <w:t>, inclusief</w:t>
      </w:r>
      <w:r w:rsidR="00A1708D" w:rsidRPr="00FD233E">
        <w:rPr>
          <w:rFonts w:ascii="Corbel" w:hAnsi="Corbel" w:cs="Arial"/>
        </w:rPr>
        <w:t xml:space="preserve"> </w:t>
      </w:r>
      <w:r w:rsidRPr="00FD233E">
        <w:rPr>
          <w:rFonts w:ascii="Corbel" w:hAnsi="Corbel" w:cs="Arial"/>
        </w:rPr>
        <w:t xml:space="preserve">de door de </w:t>
      </w:r>
      <w:r w:rsidR="008D1D2B" w:rsidRPr="00FD233E">
        <w:rPr>
          <w:rFonts w:ascii="Corbel" w:hAnsi="Corbel" w:cs="Arial"/>
        </w:rPr>
        <w:t xml:space="preserve">opdrachtnemer </w:t>
      </w:r>
      <w:r w:rsidRPr="00FD233E">
        <w:rPr>
          <w:rFonts w:ascii="Corbel" w:hAnsi="Corbel" w:cs="Arial"/>
        </w:rPr>
        <w:t>gecontracteerde subcontractors</w:t>
      </w:r>
    </w:p>
    <w:p w14:paraId="7D35A236" w14:textId="77777777" w:rsidR="00D56203" w:rsidRPr="00FD233E" w:rsidRDefault="00D56203" w:rsidP="00FC7379">
      <w:pPr>
        <w:autoSpaceDE w:val="0"/>
        <w:autoSpaceDN w:val="0"/>
        <w:adjustRightInd w:val="0"/>
        <w:spacing w:line="240" w:lineRule="auto"/>
        <w:rPr>
          <w:rFonts w:ascii="Corbel" w:hAnsi="Corbel" w:cs="Arial"/>
        </w:rPr>
      </w:pPr>
    </w:p>
    <w:p w14:paraId="0D9CDDBE" w14:textId="77777777" w:rsidR="00D56203" w:rsidRPr="00FD233E" w:rsidRDefault="00D56203" w:rsidP="00FC7379">
      <w:pPr>
        <w:autoSpaceDE w:val="0"/>
        <w:autoSpaceDN w:val="0"/>
        <w:adjustRightInd w:val="0"/>
        <w:spacing w:line="240" w:lineRule="auto"/>
        <w:rPr>
          <w:rFonts w:ascii="Corbel" w:hAnsi="Corbel" w:cs="Arial"/>
        </w:rPr>
      </w:pPr>
      <w:r w:rsidRPr="00FD233E">
        <w:rPr>
          <w:rFonts w:ascii="Corbel" w:hAnsi="Corbel" w:cs="Arial"/>
        </w:rPr>
        <w:t xml:space="preserve">Opdrachtgever: de </w:t>
      </w:r>
      <w:r w:rsidR="008D1D2B" w:rsidRPr="00FD233E">
        <w:rPr>
          <w:rFonts w:ascii="Corbel" w:hAnsi="Corbel" w:cs="Arial"/>
        </w:rPr>
        <w:t xml:space="preserve">gemeente </w:t>
      </w:r>
      <w:r w:rsidRPr="00FD233E">
        <w:rPr>
          <w:rFonts w:ascii="Corbel" w:hAnsi="Corbel" w:cs="Arial"/>
        </w:rPr>
        <w:t>Amsterdam</w:t>
      </w:r>
    </w:p>
    <w:p w14:paraId="55F379B2" w14:textId="77777777" w:rsidR="00A1708D" w:rsidRPr="00FD233E" w:rsidRDefault="00A1708D" w:rsidP="00FC7379">
      <w:pPr>
        <w:autoSpaceDE w:val="0"/>
        <w:autoSpaceDN w:val="0"/>
        <w:adjustRightInd w:val="0"/>
        <w:spacing w:line="240" w:lineRule="auto"/>
        <w:rPr>
          <w:rFonts w:ascii="Corbel" w:hAnsi="Corbel" w:cs="Arial"/>
        </w:rPr>
      </w:pPr>
    </w:p>
    <w:p w14:paraId="789079ED" w14:textId="77777777" w:rsidR="00FC7379" w:rsidRPr="00FD233E" w:rsidRDefault="00D56203" w:rsidP="00FC7379">
      <w:pPr>
        <w:autoSpaceDE w:val="0"/>
        <w:autoSpaceDN w:val="0"/>
        <w:adjustRightInd w:val="0"/>
        <w:spacing w:line="240" w:lineRule="auto"/>
        <w:rPr>
          <w:rFonts w:ascii="Corbel" w:hAnsi="Corbel" w:cs="Arial"/>
        </w:rPr>
      </w:pPr>
      <w:r w:rsidRPr="00FD233E">
        <w:rPr>
          <w:rFonts w:ascii="Corbel" w:hAnsi="Corbel" w:cs="Arial"/>
        </w:rPr>
        <w:t>Opdracht</w:t>
      </w:r>
      <w:r w:rsidR="00FC7379" w:rsidRPr="00FD233E">
        <w:rPr>
          <w:rFonts w:ascii="Corbel" w:hAnsi="Corbel" w:cs="Arial"/>
        </w:rPr>
        <w:t xml:space="preserve">: </w:t>
      </w:r>
      <w:r w:rsidR="001417B9" w:rsidRPr="00FD233E">
        <w:rPr>
          <w:rFonts w:ascii="Corbel" w:hAnsi="Corbel" w:cs="Arial"/>
        </w:rPr>
        <w:t>Service Level Agreement</w:t>
      </w:r>
      <w:r w:rsidR="00FC7379" w:rsidRPr="00FD233E">
        <w:rPr>
          <w:rFonts w:ascii="Corbel" w:hAnsi="Corbel" w:cs="Arial"/>
        </w:rPr>
        <w:t xml:space="preserve"> tussen </w:t>
      </w:r>
      <w:r w:rsidR="008D1D2B" w:rsidRPr="00FD233E">
        <w:rPr>
          <w:rFonts w:ascii="Corbel" w:hAnsi="Corbel" w:cs="Arial"/>
        </w:rPr>
        <w:t xml:space="preserve">opdrachtnemer </w:t>
      </w:r>
      <w:r w:rsidR="00FC7379" w:rsidRPr="00FD233E">
        <w:rPr>
          <w:rFonts w:ascii="Corbel" w:hAnsi="Corbel" w:cs="Arial"/>
        </w:rPr>
        <w:t xml:space="preserve">en </w:t>
      </w:r>
      <w:r w:rsidR="00A1708D" w:rsidRPr="00FD233E">
        <w:rPr>
          <w:rFonts w:ascii="Corbel" w:hAnsi="Corbel" w:cs="Arial"/>
        </w:rPr>
        <w:t>gemeente Amsterdam</w:t>
      </w:r>
      <w:r w:rsidRPr="00FD233E">
        <w:rPr>
          <w:rFonts w:ascii="Corbel" w:hAnsi="Corbel" w:cs="Arial"/>
        </w:rPr>
        <w:t xml:space="preserve"> </w:t>
      </w:r>
      <w:r w:rsidR="00FC7379" w:rsidRPr="00FD233E">
        <w:rPr>
          <w:rFonts w:ascii="Corbel" w:hAnsi="Corbel" w:cs="Arial"/>
        </w:rPr>
        <w:t>waarin</w:t>
      </w:r>
      <w:r w:rsidRPr="00FD233E">
        <w:rPr>
          <w:rFonts w:ascii="Corbel" w:hAnsi="Corbel" w:cs="Arial"/>
        </w:rPr>
        <w:t xml:space="preserve"> </w:t>
      </w:r>
      <w:r w:rsidR="00FC7379" w:rsidRPr="00FD233E">
        <w:rPr>
          <w:rFonts w:ascii="Corbel" w:hAnsi="Corbel" w:cs="Arial"/>
        </w:rPr>
        <w:t>voorwaarden en bepalingen zijn opgenomen die van toepassing zijn, inclusief</w:t>
      </w:r>
      <w:r w:rsidR="00A1708D" w:rsidRPr="00FD233E">
        <w:rPr>
          <w:rFonts w:ascii="Corbel" w:hAnsi="Corbel" w:cs="Arial"/>
        </w:rPr>
        <w:t xml:space="preserve"> </w:t>
      </w:r>
      <w:r w:rsidR="00FC7379" w:rsidRPr="00FD233E">
        <w:rPr>
          <w:rFonts w:ascii="Corbel" w:hAnsi="Corbel" w:cs="Arial"/>
        </w:rPr>
        <w:t xml:space="preserve">alle </w:t>
      </w:r>
      <w:r w:rsidR="008D1D2B" w:rsidRPr="00FD233E">
        <w:rPr>
          <w:rFonts w:ascii="Corbel" w:hAnsi="Corbel" w:cs="Arial"/>
        </w:rPr>
        <w:t xml:space="preserve">bijlagen bij de </w:t>
      </w:r>
      <w:r w:rsidR="00FC7379" w:rsidRPr="00FD233E">
        <w:rPr>
          <w:rFonts w:ascii="Corbel" w:hAnsi="Corbel" w:cs="Arial"/>
        </w:rPr>
        <w:t>overeenkomst.</w:t>
      </w:r>
    </w:p>
    <w:p w14:paraId="59A27840" w14:textId="77777777" w:rsidR="00A1708D" w:rsidRPr="00FD233E" w:rsidRDefault="00A1708D" w:rsidP="00FC7379">
      <w:pPr>
        <w:autoSpaceDE w:val="0"/>
        <w:autoSpaceDN w:val="0"/>
        <w:adjustRightInd w:val="0"/>
        <w:spacing w:line="240" w:lineRule="auto"/>
        <w:rPr>
          <w:rFonts w:ascii="Corbel" w:hAnsi="Corbel" w:cs="Arial"/>
        </w:rPr>
      </w:pPr>
    </w:p>
    <w:p w14:paraId="48EC1288"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Partners: </w:t>
      </w:r>
      <w:r w:rsidR="00A1708D" w:rsidRPr="00FD233E">
        <w:rPr>
          <w:rFonts w:ascii="Corbel" w:hAnsi="Corbel" w:cs="Arial"/>
        </w:rPr>
        <w:t xml:space="preserve">De gemeente Amsterdam </w:t>
      </w:r>
      <w:r w:rsidRPr="00FD233E">
        <w:rPr>
          <w:rFonts w:ascii="Corbel" w:hAnsi="Corbel" w:cs="Arial"/>
        </w:rPr>
        <w:t xml:space="preserve">en de </w:t>
      </w:r>
      <w:r w:rsidR="0036539B">
        <w:rPr>
          <w:rFonts w:ascii="Corbel" w:hAnsi="Corbel" w:cs="Arial"/>
        </w:rPr>
        <w:t>O</w:t>
      </w:r>
      <w:r w:rsidRPr="00FD233E">
        <w:rPr>
          <w:rFonts w:ascii="Corbel" w:hAnsi="Corbel" w:cs="Arial"/>
        </w:rPr>
        <w:t>pdrachtnemer.</w:t>
      </w:r>
    </w:p>
    <w:p w14:paraId="238FB8BC" w14:textId="77777777" w:rsidR="00A1708D" w:rsidRPr="00FD233E" w:rsidRDefault="00A1708D" w:rsidP="00FC7379">
      <w:pPr>
        <w:autoSpaceDE w:val="0"/>
        <w:autoSpaceDN w:val="0"/>
        <w:adjustRightInd w:val="0"/>
        <w:spacing w:line="240" w:lineRule="auto"/>
        <w:rPr>
          <w:rFonts w:ascii="Corbel" w:hAnsi="Corbel" w:cs="Arial"/>
        </w:rPr>
      </w:pPr>
    </w:p>
    <w:p w14:paraId="5BAEC928"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Prestatie : De </w:t>
      </w:r>
      <w:r w:rsidR="001135B3" w:rsidRPr="00FD233E">
        <w:rPr>
          <w:rFonts w:ascii="Corbel" w:hAnsi="Corbel" w:cs="Arial"/>
        </w:rPr>
        <w:t xml:space="preserve">in de </w:t>
      </w:r>
      <w:r w:rsidR="001417B9" w:rsidRPr="00FD233E">
        <w:rPr>
          <w:rFonts w:ascii="Corbel" w:hAnsi="Corbel" w:cs="Arial"/>
        </w:rPr>
        <w:t>Service Level Agreement</w:t>
      </w:r>
      <w:r w:rsidR="001135B3" w:rsidRPr="00FD233E">
        <w:rPr>
          <w:rFonts w:ascii="Corbel" w:hAnsi="Corbel" w:cs="Arial"/>
        </w:rPr>
        <w:t xml:space="preserve"> </w:t>
      </w:r>
      <w:r w:rsidRPr="00FD233E">
        <w:rPr>
          <w:rFonts w:ascii="Corbel" w:hAnsi="Corbel" w:cs="Arial"/>
        </w:rPr>
        <w:t xml:space="preserve">vastgelegde normen en eisen waaraan de te leveren </w:t>
      </w:r>
      <w:r w:rsidR="001135B3" w:rsidRPr="00FD233E">
        <w:rPr>
          <w:rFonts w:ascii="Corbel" w:hAnsi="Corbel" w:cs="Arial"/>
        </w:rPr>
        <w:t xml:space="preserve">diensten/leveringen </w:t>
      </w:r>
      <w:r w:rsidRPr="00FD233E">
        <w:rPr>
          <w:rFonts w:ascii="Corbel" w:hAnsi="Corbel" w:cs="Arial"/>
        </w:rPr>
        <w:t>moet</w:t>
      </w:r>
      <w:r w:rsidR="001135B3" w:rsidRPr="00FD233E">
        <w:rPr>
          <w:rFonts w:ascii="Corbel" w:hAnsi="Corbel" w:cs="Arial"/>
        </w:rPr>
        <w:t>en</w:t>
      </w:r>
      <w:r w:rsidR="00E43F4C" w:rsidRPr="00FD233E">
        <w:rPr>
          <w:rFonts w:ascii="Corbel" w:hAnsi="Corbel" w:cs="Arial"/>
        </w:rPr>
        <w:t xml:space="preserve"> </w:t>
      </w:r>
      <w:r w:rsidRPr="00FD233E">
        <w:rPr>
          <w:rFonts w:ascii="Corbel" w:hAnsi="Corbel" w:cs="Arial"/>
        </w:rPr>
        <w:t>beantwoorden.</w:t>
      </w:r>
    </w:p>
    <w:p w14:paraId="5B67DA99" w14:textId="77777777" w:rsidR="00FC7379" w:rsidRPr="00FD233E" w:rsidRDefault="00FC7379" w:rsidP="00FC7379">
      <w:pPr>
        <w:autoSpaceDE w:val="0"/>
        <w:autoSpaceDN w:val="0"/>
        <w:adjustRightInd w:val="0"/>
        <w:spacing w:line="240" w:lineRule="auto"/>
        <w:rPr>
          <w:rFonts w:ascii="Corbel" w:hAnsi="Corbel" w:cs="Arial"/>
        </w:rPr>
      </w:pPr>
    </w:p>
    <w:p w14:paraId="3A39FBF8" w14:textId="77777777" w:rsidR="00944C05" w:rsidRPr="00FD233E" w:rsidRDefault="00FC7379" w:rsidP="00944C05">
      <w:pPr>
        <w:autoSpaceDE w:val="0"/>
        <w:autoSpaceDN w:val="0"/>
        <w:adjustRightInd w:val="0"/>
        <w:spacing w:line="240" w:lineRule="auto"/>
        <w:rPr>
          <w:rFonts w:ascii="Corbel" w:hAnsi="Corbel" w:cs="Arial"/>
        </w:rPr>
      </w:pPr>
      <w:r w:rsidRPr="00FD233E">
        <w:rPr>
          <w:rFonts w:ascii="Corbel" w:hAnsi="Corbel" w:cs="Arial"/>
        </w:rPr>
        <w:t>Preventief onderhoud: Het verrichten van onderhoud naar aanleiding van tijdens het</w:t>
      </w:r>
      <w:r w:rsidR="00944C05" w:rsidRPr="00FD233E">
        <w:rPr>
          <w:rFonts w:ascii="Corbel" w:hAnsi="Corbel" w:cs="Arial"/>
        </w:rPr>
        <w:t xml:space="preserve"> </w:t>
      </w:r>
      <w:r w:rsidR="00E43F4C" w:rsidRPr="00FD233E">
        <w:rPr>
          <w:rFonts w:ascii="Corbel" w:hAnsi="Corbel" w:cs="Arial"/>
        </w:rPr>
        <w:t>i</w:t>
      </w:r>
      <w:r w:rsidRPr="00FD233E">
        <w:rPr>
          <w:rFonts w:ascii="Corbel" w:hAnsi="Corbel" w:cs="Arial"/>
        </w:rPr>
        <w:t>nspectieonderhoud</w:t>
      </w:r>
      <w:r w:rsidR="00944C05" w:rsidRPr="00FD233E">
        <w:rPr>
          <w:rFonts w:ascii="Corbel" w:hAnsi="Corbel" w:cs="Arial"/>
        </w:rPr>
        <w:t>/schouw</w:t>
      </w:r>
      <w:r w:rsidRPr="00FD233E">
        <w:rPr>
          <w:rFonts w:ascii="Corbel" w:hAnsi="Corbel" w:cs="Arial"/>
        </w:rPr>
        <w:t xml:space="preserve"> geconstateerde gebreken en afwijkingen van de</w:t>
      </w:r>
      <w:r w:rsidR="00944C05" w:rsidRPr="00FD233E">
        <w:rPr>
          <w:rFonts w:ascii="Corbel" w:hAnsi="Corbel" w:cs="Arial"/>
        </w:rPr>
        <w:t xml:space="preserve"> </w:t>
      </w:r>
      <w:r w:rsidRPr="00FD233E">
        <w:rPr>
          <w:rFonts w:ascii="Corbel" w:hAnsi="Corbel" w:cs="Arial"/>
        </w:rPr>
        <w:t>gevraagde kwaliteitsnormen en metingen, om de gebreken en afwijkingen te</w:t>
      </w:r>
      <w:r w:rsidR="00944C05" w:rsidRPr="00FD233E">
        <w:rPr>
          <w:rFonts w:ascii="Corbel" w:hAnsi="Corbel" w:cs="Arial"/>
        </w:rPr>
        <w:t xml:space="preserve"> </w:t>
      </w:r>
      <w:r w:rsidRPr="00FD233E">
        <w:rPr>
          <w:rFonts w:ascii="Corbel" w:hAnsi="Corbel" w:cs="Arial"/>
        </w:rPr>
        <w:t xml:space="preserve">herstellen. Alle activiteiten die nodig zijn om de Conditie en status van </w:t>
      </w:r>
      <w:r w:rsidR="00C81982" w:rsidRPr="00FD233E">
        <w:rPr>
          <w:rFonts w:ascii="Corbel" w:hAnsi="Corbel" w:cs="Arial"/>
        </w:rPr>
        <w:t>het object</w:t>
      </w:r>
      <w:r w:rsidRPr="00FD233E">
        <w:rPr>
          <w:rFonts w:ascii="Corbel" w:hAnsi="Corbel" w:cs="Arial"/>
        </w:rPr>
        <w:t xml:space="preserve"> te handhaven. </w:t>
      </w:r>
    </w:p>
    <w:p w14:paraId="5D843182" w14:textId="77777777" w:rsidR="00FC7379" w:rsidRPr="00FD233E" w:rsidRDefault="00FC7379" w:rsidP="00FC7379">
      <w:pPr>
        <w:autoSpaceDE w:val="0"/>
        <w:autoSpaceDN w:val="0"/>
        <w:adjustRightInd w:val="0"/>
        <w:spacing w:line="240" w:lineRule="auto"/>
        <w:rPr>
          <w:rFonts w:ascii="Corbel" w:hAnsi="Corbel" w:cs="Arial"/>
        </w:rPr>
      </w:pPr>
    </w:p>
    <w:p w14:paraId="336C2EF4"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Proactieve houding: </w:t>
      </w:r>
      <w:r w:rsidR="00DD3EEC" w:rsidRPr="00FD233E">
        <w:rPr>
          <w:rFonts w:ascii="Corbel" w:hAnsi="Corbel" w:cs="Arial"/>
        </w:rPr>
        <w:t>A</w:t>
      </w:r>
      <w:r w:rsidRPr="00FD233E">
        <w:rPr>
          <w:rFonts w:ascii="Corbel" w:hAnsi="Corbel" w:cs="Arial"/>
        </w:rPr>
        <w:t>nticiperen op de gevraagde doelstellingen.</w:t>
      </w:r>
    </w:p>
    <w:p w14:paraId="5852219A" w14:textId="77777777" w:rsidR="00944C05" w:rsidRPr="00FD233E" w:rsidRDefault="00944C05" w:rsidP="00FC7379">
      <w:pPr>
        <w:autoSpaceDE w:val="0"/>
        <w:autoSpaceDN w:val="0"/>
        <w:adjustRightInd w:val="0"/>
        <w:spacing w:line="240" w:lineRule="auto"/>
        <w:rPr>
          <w:rFonts w:ascii="Corbel" w:hAnsi="Corbel" w:cs="Arial"/>
        </w:rPr>
      </w:pPr>
    </w:p>
    <w:p w14:paraId="61DFFE6A" w14:textId="77777777" w:rsidR="005E57E2" w:rsidRPr="00FD233E" w:rsidRDefault="00114B2E" w:rsidP="00FC7379">
      <w:pPr>
        <w:autoSpaceDE w:val="0"/>
        <w:autoSpaceDN w:val="0"/>
        <w:adjustRightInd w:val="0"/>
        <w:spacing w:line="240" w:lineRule="auto"/>
        <w:rPr>
          <w:rFonts w:ascii="Corbel" w:hAnsi="Corbel" w:cs="Arial"/>
        </w:rPr>
      </w:pPr>
      <w:r w:rsidRPr="00FD233E">
        <w:rPr>
          <w:rFonts w:ascii="Corbel" w:hAnsi="Corbel" w:cs="Arial"/>
        </w:rPr>
        <w:t>Plan van Aanpak</w:t>
      </w:r>
      <w:r w:rsidR="005E57E2" w:rsidRPr="00FD233E">
        <w:rPr>
          <w:rFonts w:ascii="Corbel" w:hAnsi="Corbel" w:cs="Arial"/>
        </w:rPr>
        <w:t xml:space="preserve">: </w:t>
      </w:r>
      <w:r w:rsidR="00FB6914" w:rsidRPr="00FD233E">
        <w:rPr>
          <w:rFonts w:ascii="Corbel" w:hAnsi="Corbel" w:cs="Arial"/>
        </w:rPr>
        <w:t>Het plan binnen d</w:t>
      </w:r>
      <w:r w:rsidR="005E57E2" w:rsidRPr="00FD233E">
        <w:rPr>
          <w:rFonts w:ascii="Corbel" w:hAnsi="Corbel" w:cs="Arial"/>
        </w:rPr>
        <w:t>e inschrijving van de inschrijvende partij</w:t>
      </w:r>
      <w:r w:rsidR="00103F07" w:rsidRPr="00FD233E">
        <w:rPr>
          <w:rFonts w:ascii="Corbel" w:hAnsi="Corbel" w:cs="Arial"/>
        </w:rPr>
        <w:t xml:space="preserve">. Een aanbieding op minimaal </w:t>
      </w:r>
      <w:r w:rsidR="005E57E2" w:rsidRPr="00FD233E">
        <w:rPr>
          <w:rFonts w:ascii="Corbel" w:hAnsi="Corbel" w:cs="Arial"/>
        </w:rPr>
        <w:t>het programma van eisen</w:t>
      </w:r>
      <w:r w:rsidR="00103F07" w:rsidRPr="00FD233E">
        <w:rPr>
          <w:rFonts w:ascii="Corbel" w:hAnsi="Corbel" w:cs="Arial"/>
        </w:rPr>
        <w:t xml:space="preserve">, dit document, met mogelijk aangeboden meerwaarde. </w:t>
      </w:r>
    </w:p>
    <w:p w14:paraId="693010CE" w14:textId="77777777" w:rsidR="005E57E2" w:rsidRPr="00FD233E" w:rsidRDefault="005E57E2" w:rsidP="00FC7379">
      <w:pPr>
        <w:autoSpaceDE w:val="0"/>
        <w:autoSpaceDN w:val="0"/>
        <w:adjustRightInd w:val="0"/>
        <w:spacing w:line="240" w:lineRule="auto"/>
        <w:rPr>
          <w:rFonts w:ascii="Corbel" w:hAnsi="Corbel" w:cs="Arial"/>
        </w:rPr>
      </w:pPr>
    </w:p>
    <w:p w14:paraId="7401A90B"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Responstijd(en): Periode (gerekend vanaf het moment dat de melding/opdracht aan de</w:t>
      </w:r>
      <w:r w:rsidR="00944C05" w:rsidRPr="00FD233E">
        <w:rPr>
          <w:rFonts w:ascii="Corbel" w:hAnsi="Corbel" w:cs="Arial"/>
        </w:rPr>
        <w:t xml:space="preserve"> </w:t>
      </w:r>
      <w:r w:rsidR="00DD3EEC" w:rsidRPr="00FD233E">
        <w:rPr>
          <w:rFonts w:ascii="Corbel" w:hAnsi="Corbel" w:cs="Arial"/>
        </w:rPr>
        <w:t xml:space="preserve">opdrachtnemer </w:t>
      </w:r>
      <w:r w:rsidRPr="00FD233E">
        <w:rPr>
          <w:rFonts w:ascii="Corbel" w:hAnsi="Corbel" w:cs="Arial"/>
        </w:rPr>
        <w:t xml:space="preserve">is gemeld) of waarop de </w:t>
      </w:r>
      <w:r w:rsidR="00944C05" w:rsidRPr="00FD233E">
        <w:rPr>
          <w:rFonts w:ascii="Corbel" w:hAnsi="Corbel" w:cs="Arial"/>
        </w:rPr>
        <w:t>melding</w:t>
      </w:r>
      <w:r w:rsidRPr="00FD233E">
        <w:rPr>
          <w:rFonts w:ascii="Corbel" w:hAnsi="Corbel" w:cs="Arial"/>
        </w:rPr>
        <w:t xml:space="preserve"> door de</w:t>
      </w:r>
      <w:r w:rsidR="00944C05" w:rsidRPr="00FD233E">
        <w:rPr>
          <w:rFonts w:ascii="Corbel" w:hAnsi="Corbel" w:cs="Arial"/>
        </w:rPr>
        <w:t xml:space="preserve"> </w:t>
      </w:r>
      <w:r w:rsidR="00DD3EEC" w:rsidRPr="00FD233E">
        <w:rPr>
          <w:rFonts w:ascii="Corbel" w:hAnsi="Corbel" w:cs="Arial"/>
        </w:rPr>
        <w:t xml:space="preserve">opdrachtnemer </w:t>
      </w:r>
      <w:r w:rsidRPr="00FD233E">
        <w:rPr>
          <w:rFonts w:ascii="Corbel" w:hAnsi="Corbel" w:cs="Arial"/>
        </w:rPr>
        <w:t>is gesignaleerd, waarbinnen de</w:t>
      </w:r>
      <w:r w:rsidR="00944C05" w:rsidRPr="00FD233E">
        <w:rPr>
          <w:rFonts w:ascii="Corbel" w:hAnsi="Corbel" w:cs="Arial"/>
        </w:rPr>
        <w:t xml:space="preserve"> </w:t>
      </w:r>
      <w:r w:rsidR="00DD3EEC" w:rsidRPr="00FD233E">
        <w:rPr>
          <w:rFonts w:ascii="Corbel" w:hAnsi="Corbel" w:cs="Arial"/>
        </w:rPr>
        <w:t xml:space="preserve">opdrachtnemer </w:t>
      </w:r>
      <w:r w:rsidRPr="00FD233E">
        <w:rPr>
          <w:rFonts w:ascii="Corbel" w:hAnsi="Corbel" w:cs="Arial"/>
        </w:rPr>
        <w:t>een</w:t>
      </w:r>
      <w:r w:rsidR="00944C05" w:rsidRPr="00FD233E">
        <w:rPr>
          <w:rFonts w:ascii="Corbel" w:hAnsi="Corbel" w:cs="Arial"/>
        </w:rPr>
        <w:t xml:space="preserve"> </w:t>
      </w:r>
      <w:r w:rsidRPr="00FD233E">
        <w:rPr>
          <w:rFonts w:ascii="Corbel" w:hAnsi="Corbel" w:cs="Arial"/>
        </w:rPr>
        <w:t>opgedragen werkzaamheid start.</w:t>
      </w:r>
    </w:p>
    <w:p w14:paraId="7EBEEEA6" w14:textId="77777777" w:rsidR="00944C05" w:rsidRPr="00FD233E" w:rsidRDefault="00944C05" w:rsidP="00FC7379">
      <w:pPr>
        <w:autoSpaceDE w:val="0"/>
        <w:autoSpaceDN w:val="0"/>
        <w:adjustRightInd w:val="0"/>
        <w:spacing w:line="240" w:lineRule="auto"/>
        <w:rPr>
          <w:rFonts w:ascii="Corbel" w:hAnsi="Corbel" w:cs="Arial"/>
        </w:rPr>
      </w:pPr>
    </w:p>
    <w:p w14:paraId="7DD6469E"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Resultaat : De uitkomst van de gemeten prestatie.</w:t>
      </w:r>
    </w:p>
    <w:p w14:paraId="20602665" w14:textId="77777777" w:rsidR="00944C05" w:rsidRPr="00FD233E" w:rsidRDefault="00944C05" w:rsidP="00FC7379">
      <w:pPr>
        <w:autoSpaceDE w:val="0"/>
        <w:autoSpaceDN w:val="0"/>
        <w:adjustRightInd w:val="0"/>
        <w:spacing w:line="240" w:lineRule="auto"/>
        <w:rPr>
          <w:rFonts w:ascii="Corbel" w:hAnsi="Corbel" w:cs="Arial"/>
        </w:rPr>
      </w:pPr>
    </w:p>
    <w:p w14:paraId="23ADA212"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Resultaatbeoordeling: Het vergelijken van het overeengekomen prestatie en het resultaat.</w:t>
      </w:r>
    </w:p>
    <w:p w14:paraId="572F5AEA" w14:textId="77777777" w:rsidR="00DD3EEC" w:rsidRPr="00FD233E" w:rsidRDefault="00DD3EEC" w:rsidP="00FC7379">
      <w:pPr>
        <w:autoSpaceDE w:val="0"/>
        <w:autoSpaceDN w:val="0"/>
        <w:adjustRightInd w:val="0"/>
        <w:spacing w:line="240" w:lineRule="auto"/>
        <w:rPr>
          <w:rFonts w:ascii="Corbel" w:hAnsi="Corbel" w:cs="Arial"/>
        </w:rPr>
      </w:pPr>
    </w:p>
    <w:p w14:paraId="4EBF9CB2"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Status : Toestand van een</w:t>
      </w:r>
      <w:r w:rsidR="00FB6914" w:rsidRPr="00FD233E">
        <w:rPr>
          <w:rFonts w:ascii="Corbel" w:hAnsi="Corbel" w:cs="Arial"/>
        </w:rPr>
        <w:t xml:space="preserve"> object,</w:t>
      </w:r>
      <w:r w:rsidRPr="00FD233E">
        <w:rPr>
          <w:rFonts w:ascii="Corbel" w:hAnsi="Corbel" w:cs="Arial"/>
        </w:rPr>
        <w:t xml:space="preserve"> op basis van het uitgevoerde preventief- en</w:t>
      </w:r>
      <w:r w:rsidR="00944C05" w:rsidRPr="00FD233E">
        <w:rPr>
          <w:rFonts w:ascii="Corbel" w:hAnsi="Corbel" w:cs="Arial"/>
        </w:rPr>
        <w:t xml:space="preserve"> </w:t>
      </w:r>
      <w:r w:rsidRPr="00FD233E">
        <w:rPr>
          <w:rFonts w:ascii="Corbel" w:hAnsi="Corbel" w:cs="Arial"/>
        </w:rPr>
        <w:t>correctief onderhoud.</w:t>
      </w:r>
    </w:p>
    <w:p w14:paraId="27EB42C4" w14:textId="77777777" w:rsidR="00944C05" w:rsidRPr="00FD233E" w:rsidRDefault="00944C05" w:rsidP="00FC7379">
      <w:pPr>
        <w:autoSpaceDE w:val="0"/>
        <w:autoSpaceDN w:val="0"/>
        <w:adjustRightInd w:val="0"/>
        <w:spacing w:line="240" w:lineRule="auto"/>
        <w:rPr>
          <w:rFonts w:ascii="Corbel" w:hAnsi="Corbel" w:cs="Arial"/>
        </w:rPr>
      </w:pPr>
    </w:p>
    <w:p w14:paraId="076D147A"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VCA : Veiligheid Checklist Aannemer.</w:t>
      </w:r>
    </w:p>
    <w:p w14:paraId="7EB7336E" w14:textId="77777777" w:rsidR="00944C05" w:rsidRPr="00FD233E" w:rsidRDefault="00944C05" w:rsidP="00FC7379">
      <w:pPr>
        <w:autoSpaceDE w:val="0"/>
        <w:autoSpaceDN w:val="0"/>
        <w:adjustRightInd w:val="0"/>
        <w:spacing w:line="240" w:lineRule="auto"/>
        <w:rPr>
          <w:rFonts w:ascii="Corbel" w:hAnsi="Corbel" w:cs="Arial"/>
        </w:rPr>
      </w:pPr>
    </w:p>
    <w:p w14:paraId="553CFC1E" w14:textId="77777777" w:rsidR="00FC7379" w:rsidRPr="00FD233E" w:rsidRDefault="00FC7379" w:rsidP="00FC7379">
      <w:pPr>
        <w:autoSpaceDE w:val="0"/>
        <w:autoSpaceDN w:val="0"/>
        <w:adjustRightInd w:val="0"/>
        <w:spacing w:line="240" w:lineRule="auto"/>
        <w:rPr>
          <w:rFonts w:ascii="Corbel" w:hAnsi="Corbel" w:cs="Arial"/>
        </w:rPr>
      </w:pPr>
      <w:r w:rsidRPr="00FD233E">
        <w:rPr>
          <w:rFonts w:ascii="Corbel" w:hAnsi="Corbel" w:cs="Arial"/>
        </w:rPr>
        <w:t xml:space="preserve">Verbetervoorstel(len): Schriftelijk voorstel van de </w:t>
      </w:r>
      <w:r w:rsidR="00DD3EEC" w:rsidRPr="00FD233E">
        <w:rPr>
          <w:rFonts w:ascii="Corbel" w:hAnsi="Corbel" w:cs="Arial"/>
        </w:rPr>
        <w:t xml:space="preserve">opdrachtnemer </w:t>
      </w:r>
      <w:r w:rsidRPr="00FD233E">
        <w:rPr>
          <w:rFonts w:ascii="Corbel" w:hAnsi="Corbel" w:cs="Arial"/>
        </w:rPr>
        <w:t xml:space="preserve">aan </w:t>
      </w:r>
      <w:r w:rsidR="00944C05" w:rsidRPr="00FD233E">
        <w:rPr>
          <w:rFonts w:ascii="Corbel" w:hAnsi="Corbel" w:cs="Arial"/>
        </w:rPr>
        <w:t>de gemeente Amsterdam</w:t>
      </w:r>
      <w:r w:rsidR="00DD3EEC" w:rsidRPr="00FD233E">
        <w:rPr>
          <w:rFonts w:ascii="Corbel" w:hAnsi="Corbel" w:cs="Arial"/>
        </w:rPr>
        <w:t xml:space="preserve"> </w:t>
      </w:r>
      <w:r w:rsidRPr="00FD233E">
        <w:rPr>
          <w:rFonts w:ascii="Corbel" w:hAnsi="Corbel" w:cs="Arial"/>
        </w:rPr>
        <w:t>waarin een (proces)technische wijziging wordt voorgesteld dat een</w:t>
      </w:r>
      <w:r w:rsidR="00944C05" w:rsidRPr="00FD233E">
        <w:rPr>
          <w:rFonts w:ascii="Corbel" w:hAnsi="Corbel" w:cs="Arial"/>
        </w:rPr>
        <w:t xml:space="preserve"> </w:t>
      </w:r>
      <w:r w:rsidRPr="00FD233E">
        <w:rPr>
          <w:rFonts w:ascii="Corbel" w:hAnsi="Corbel" w:cs="Arial"/>
        </w:rPr>
        <w:t xml:space="preserve">aantoonbare verbetering in de </w:t>
      </w:r>
      <w:r w:rsidR="00944C05" w:rsidRPr="00FD233E">
        <w:rPr>
          <w:rFonts w:ascii="Corbel" w:hAnsi="Corbel" w:cs="Arial"/>
        </w:rPr>
        <w:t xml:space="preserve">openbare ruimte </w:t>
      </w:r>
      <w:r w:rsidRPr="00FD233E">
        <w:rPr>
          <w:rFonts w:ascii="Corbel" w:hAnsi="Corbel" w:cs="Arial"/>
        </w:rPr>
        <w:t>teweegbrengt. Het voorstel moet zijn voorzien van een kostenopgave.</w:t>
      </w:r>
    </w:p>
    <w:p w14:paraId="1FA1002A" w14:textId="77777777" w:rsidR="00FE3687" w:rsidRPr="00FD233E" w:rsidRDefault="00FE3687" w:rsidP="00FC7379">
      <w:pPr>
        <w:autoSpaceDE w:val="0"/>
        <w:autoSpaceDN w:val="0"/>
        <w:adjustRightInd w:val="0"/>
        <w:spacing w:line="240" w:lineRule="auto"/>
        <w:rPr>
          <w:rFonts w:ascii="Corbel" w:hAnsi="Corbel" w:cs="Arial"/>
        </w:rPr>
      </w:pPr>
    </w:p>
    <w:p w14:paraId="7E9008FF" w14:textId="77777777" w:rsidR="00FE3687" w:rsidRPr="00FD233E" w:rsidRDefault="00FE3687" w:rsidP="00FC7379">
      <w:pPr>
        <w:autoSpaceDE w:val="0"/>
        <w:autoSpaceDN w:val="0"/>
        <w:adjustRightInd w:val="0"/>
        <w:spacing w:line="240" w:lineRule="auto"/>
        <w:rPr>
          <w:rFonts w:ascii="Corbel" w:hAnsi="Corbel" w:cs="Arial"/>
        </w:rPr>
      </w:pPr>
      <w:r w:rsidRPr="00FD233E">
        <w:rPr>
          <w:rFonts w:ascii="Corbel" w:hAnsi="Corbel" w:cs="Arial"/>
        </w:rPr>
        <w:t xml:space="preserve">Werk: </w:t>
      </w:r>
      <w:r w:rsidR="00672E08" w:rsidRPr="00FD233E">
        <w:rPr>
          <w:rFonts w:ascii="Corbel" w:hAnsi="Corbel" w:cs="Arial"/>
        </w:rPr>
        <w:t xml:space="preserve">De dienstverlening zoals geëist in de SLA en Overeenkomst.  </w:t>
      </w:r>
    </w:p>
    <w:p w14:paraId="76B61240" w14:textId="77777777" w:rsidR="00944C05" w:rsidRPr="00FD233E" w:rsidRDefault="00944C05" w:rsidP="00FC7379">
      <w:pPr>
        <w:autoSpaceDE w:val="0"/>
        <w:autoSpaceDN w:val="0"/>
        <w:adjustRightInd w:val="0"/>
        <w:spacing w:line="240" w:lineRule="auto"/>
        <w:rPr>
          <w:rFonts w:ascii="Corbel" w:hAnsi="Corbel" w:cs="Arial"/>
        </w:rPr>
      </w:pPr>
    </w:p>
    <w:p w14:paraId="41E70594" w14:textId="77777777" w:rsidR="00FC7379" w:rsidRPr="00FD233E" w:rsidRDefault="00857888" w:rsidP="00857888">
      <w:pPr>
        <w:autoSpaceDE w:val="0"/>
        <w:autoSpaceDN w:val="0"/>
        <w:adjustRightInd w:val="0"/>
        <w:spacing w:line="240" w:lineRule="auto"/>
        <w:rPr>
          <w:rFonts w:ascii="Corbel" w:hAnsi="Corbel" w:cs="Calibri"/>
        </w:rPr>
      </w:pPr>
      <w:r w:rsidRPr="00FD233E">
        <w:rPr>
          <w:rFonts w:ascii="Corbel" w:hAnsi="Corbel" w:cs="Arial"/>
        </w:rPr>
        <w:lastRenderedPageBreak/>
        <w:t xml:space="preserve">Werkdag(en) en </w:t>
      </w:r>
      <w:r w:rsidR="00FC7379" w:rsidRPr="00FD233E">
        <w:rPr>
          <w:rFonts w:ascii="Corbel" w:hAnsi="Corbel" w:cs="Arial"/>
        </w:rPr>
        <w:t>Werkuren/werktijden :</w:t>
      </w:r>
      <w:r w:rsidRPr="00FD233E">
        <w:rPr>
          <w:rFonts w:ascii="Corbel" w:hAnsi="Corbel" w:cs="Arial"/>
        </w:rPr>
        <w:t xml:space="preserve"> </w:t>
      </w:r>
      <w:r w:rsidR="00FC7379" w:rsidRPr="00FD233E">
        <w:rPr>
          <w:rFonts w:ascii="Corbel" w:hAnsi="Corbel" w:cs="Arial"/>
        </w:rPr>
        <w:t>Een maandag, dinsdag, woensdag, donderdag of vrijdag, niet zijnde een</w:t>
      </w:r>
      <w:r w:rsidRPr="00FD233E">
        <w:rPr>
          <w:rFonts w:ascii="Corbel" w:hAnsi="Corbel" w:cs="Arial"/>
        </w:rPr>
        <w:t xml:space="preserve"> </w:t>
      </w:r>
      <w:r w:rsidR="00FC7379" w:rsidRPr="00FD233E">
        <w:rPr>
          <w:rFonts w:ascii="Corbel" w:hAnsi="Corbel" w:cs="Arial"/>
        </w:rPr>
        <w:t>nationale feestdag.</w:t>
      </w:r>
      <w:r w:rsidRPr="00FD233E">
        <w:rPr>
          <w:rFonts w:ascii="Corbel" w:hAnsi="Corbel" w:cs="Arial"/>
        </w:rPr>
        <w:t xml:space="preserve"> </w:t>
      </w:r>
      <w:r w:rsidR="00FC7379" w:rsidRPr="00FD233E">
        <w:rPr>
          <w:rFonts w:ascii="Corbel" w:hAnsi="Corbel" w:cs="Arial"/>
        </w:rPr>
        <w:t xml:space="preserve">Uren op werkdagen, tussen 09.00 </w:t>
      </w:r>
      <w:r w:rsidR="00FC7379" w:rsidRPr="00FD233E">
        <w:rPr>
          <w:rFonts w:ascii="Corbel" w:hAnsi="Corbel" w:cs="ArialMT"/>
        </w:rPr>
        <w:t xml:space="preserve">– </w:t>
      </w:r>
      <w:r w:rsidR="00FC7379" w:rsidRPr="00FD233E">
        <w:rPr>
          <w:rFonts w:ascii="Corbel" w:hAnsi="Corbel" w:cs="Arial"/>
        </w:rPr>
        <w:t>17.00 uur.</w:t>
      </w:r>
    </w:p>
    <w:p w14:paraId="56CDE0FF" w14:textId="77777777" w:rsidR="00122BA4" w:rsidRPr="00FD233E" w:rsidRDefault="00122BA4" w:rsidP="00122BA4">
      <w:pPr>
        <w:rPr>
          <w:rFonts w:ascii="Corbel" w:hAnsi="Corbel" w:cs="Calibri"/>
        </w:rPr>
      </w:pPr>
    </w:p>
    <w:sectPr w:rsidR="00122BA4" w:rsidRPr="00FD233E" w:rsidSect="00E71B0B">
      <w:headerReference w:type="default" r:id="rId13"/>
      <w:footerReference w:type="even" r:id="rId14"/>
      <w:footerReference w:type="default" r:id="rId15"/>
      <w:footerReference w:type="first" r:id="rId16"/>
      <w:pgSz w:w="11906" w:h="16838" w:code="9"/>
      <w:pgMar w:top="1701" w:right="851" w:bottom="993" w:left="3402" w:header="0" w:footer="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96A29" w14:textId="77777777" w:rsidR="00FD1C79" w:rsidRDefault="00FD1C79">
      <w:r>
        <w:separator/>
      </w:r>
    </w:p>
  </w:endnote>
  <w:endnote w:type="continuationSeparator" w:id="0">
    <w:p w14:paraId="0D6E3ECE" w14:textId="77777777" w:rsidR="00FD1C79" w:rsidRDefault="00FD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etaBook-Roman">
    <w:altName w:val="Segoe UI"/>
    <w:charset w:val="00"/>
    <w:family w:val="swiss"/>
    <w:pitch w:val="variable"/>
    <w:sig w:usb0="80000027"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etaBookLF-Roman">
    <w:altName w:val="Vrinda"/>
    <w:charset w:val="00"/>
    <w:family w:val="swiss"/>
    <w:pitch w:val="variable"/>
    <w:sig w:usb0="00000003" w:usb1="00000000" w:usb2="00000000" w:usb3="00000000" w:csb0="00000001" w:csb1="00000000"/>
  </w:font>
  <w:font w:name="MetaBoldLF-Roman">
    <w:altName w:val="Segoe UI Semibold"/>
    <w:charset w:val="00"/>
    <w:family w:val="swiss"/>
    <w:pitch w:val="variable"/>
    <w:sig w:usb0="00000003" w:usb1="00000000" w:usb2="00000000" w:usb3="00000000" w:csb0="00000001" w:csb1="00000000"/>
  </w:font>
  <w:font w:name="MetaBoldLF-Italic">
    <w:altName w:val="MV Boli"/>
    <w:charset w:val="00"/>
    <w:family w:val="swiss"/>
    <w:pitch w:val="variable"/>
    <w:sig w:usb0="80000027" w:usb1="00000000" w:usb2="00000000" w:usb3="00000000" w:csb0="00000001" w:csb1="00000000"/>
  </w:font>
  <w:font w:name="MetaBookLF-Italic">
    <w:altName w:val="MV Boli"/>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IDFont+F1">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MT">
    <w:altName w:val="Arial"/>
    <w:panose1 w:val="00000000000000000000"/>
    <w:charset w:val="B2"/>
    <w:family w:val="swiss"/>
    <w:notTrueType/>
    <w:pitch w:val="default"/>
    <w:sig w:usb0="00000000" w:usb1="08070000" w:usb2="00000010" w:usb3="00000000" w:csb0="0002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0177" w14:textId="77777777" w:rsidR="00FD1C79" w:rsidRDefault="00FD1C79">
    <w:pPr>
      <w:pStyle w:val="Voettekst"/>
      <w:framePr w:wrap="auto"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717EF72" w14:textId="77777777" w:rsidR="00FD1C79" w:rsidRDefault="00FD1C7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B4EC5" w14:textId="77777777" w:rsidR="00FD1C79" w:rsidRDefault="00FD1C79" w:rsidP="007E4FBA">
    <w:pPr>
      <w:pStyle w:val="Voettekst"/>
      <w:tabs>
        <w:tab w:val="clear" w:pos="4536"/>
        <w:tab w:val="clear" w:pos="9072"/>
        <w:tab w:val="right" w:pos="-567"/>
        <w:tab w:val="right" w:pos="7655"/>
      </w:tabs>
      <w:ind w:right="360" w:hanging="1701"/>
      <w:rPr>
        <w:sz w:val="14"/>
      </w:rPr>
    </w:pPr>
    <w:r>
      <w:rPr>
        <w:sz w:val="14"/>
      </w:rPr>
      <w:tab/>
    </w:r>
  </w:p>
  <w:p w14:paraId="5209DA92" w14:textId="77777777" w:rsidR="00FD1C79" w:rsidRDefault="00FD1C79">
    <w:pPr>
      <w:pStyle w:val="Voettekst"/>
      <w:tabs>
        <w:tab w:val="clear" w:pos="4536"/>
        <w:tab w:val="clear" w:pos="9072"/>
        <w:tab w:val="right" w:pos="-567"/>
        <w:tab w:val="right" w:pos="7655"/>
      </w:tabs>
      <w:ind w:right="360" w:hanging="1701"/>
      <w:rPr>
        <w:sz w:val="14"/>
      </w:rPr>
    </w:pPr>
    <w:r>
      <w:rPr>
        <w:sz w:val="14"/>
      </w:rPr>
      <w:tab/>
    </w:r>
  </w:p>
  <w:p w14:paraId="5F12E84E" w14:textId="77777777" w:rsidR="00FD1C79" w:rsidRDefault="00FD1C79">
    <w:pPr>
      <w:pStyle w:val="Voettekst"/>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A6B34" w14:textId="77777777" w:rsidR="00FD1C79" w:rsidRDefault="00FD1C79">
    <w:pPr>
      <w:pStyle w:val="Voettekst"/>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A6934" w14:textId="77777777" w:rsidR="00FD1C79" w:rsidRDefault="00FD1C79">
      <w:r>
        <w:separator/>
      </w:r>
    </w:p>
  </w:footnote>
  <w:footnote w:type="continuationSeparator" w:id="0">
    <w:p w14:paraId="07B4B667" w14:textId="77777777" w:rsidR="00FD1C79" w:rsidRDefault="00FD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02024" w14:textId="77777777" w:rsidR="00FD1C79" w:rsidRPr="00DF2B0D" w:rsidRDefault="00FD1C79">
    <w:pPr>
      <w:pStyle w:val="Koptekst"/>
      <w:rPr>
        <w:rFonts w:ascii="Corbel" w:hAnsi="Corbel"/>
        <w:sz w:val="14"/>
      </w:rPr>
    </w:pPr>
  </w:p>
  <w:p w14:paraId="055DCC1D" w14:textId="77777777" w:rsidR="00FD1C79" w:rsidRPr="00DF2B0D" w:rsidRDefault="00FD1C79" w:rsidP="00A927A1">
    <w:pPr>
      <w:pStyle w:val="Koptekst"/>
      <w:rPr>
        <w:rFonts w:ascii="Corbel" w:hAnsi="Corbel"/>
        <w:sz w:val="14"/>
      </w:rPr>
    </w:pPr>
  </w:p>
  <w:p w14:paraId="7A6C2F80" w14:textId="77777777" w:rsidR="00FD1C79" w:rsidRPr="00DF2B0D" w:rsidRDefault="00FD1C79" w:rsidP="00A927A1">
    <w:pPr>
      <w:pStyle w:val="Koptekst"/>
      <w:rPr>
        <w:rFonts w:ascii="Corbel" w:hAnsi="Corbel"/>
        <w:sz w:val="14"/>
      </w:rPr>
    </w:pPr>
  </w:p>
  <w:tbl>
    <w:tblP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FD1C79" w:rsidRPr="00DF2B0D" w14:paraId="4FD11EB9" w14:textId="77777777" w:rsidTr="00B0745C">
      <w:tc>
        <w:tcPr>
          <w:tcW w:w="6464" w:type="dxa"/>
          <w:shd w:val="clear" w:color="auto" w:fill="auto"/>
          <w:tcMar>
            <w:top w:w="0" w:type="dxa"/>
            <w:left w:w="0" w:type="dxa"/>
            <w:bottom w:w="0" w:type="dxa"/>
            <w:right w:w="0" w:type="dxa"/>
          </w:tcMar>
        </w:tcPr>
        <w:p w14:paraId="23673FD5" w14:textId="77777777" w:rsidR="00FD1C79" w:rsidRPr="00DF2B0D" w:rsidRDefault="00FD1C79" w:rsidP="00B0745C">
          <w:pPr>
            <w:pStyle w:val="Koptekst"/>
            <w:rPr>
              <w:rFonts w:ascii="Corbel" w:hAnsi="Corbel"/>
            </w:rPr>
          </w:pPr>
          <w:bookmarkStart w:id="311" w:name="docDivisionLogo"/>
          <w:bookmarkEnd w:id="311"/>
          <w:r w:rsidRPr="00DF2B0D">
            <w:rPr>
              <w:rFonts w:ascii="Corbel" w:hAnsi="Corbel"/>
            </w:rPr>
            <w:t>Gemeente Amsterdam</w:t>
          </w:r>
        </w:p>
        <w:p w14:paraId="4B088B72" w14:textId="77777777" w:rsidR="00FD1C79" w:rsidRPr="00DF2B0D" w:rsidRDefault="00FD1C79" w:rsidP="00B24002">
          <w:pPr>
            <w:pStyle w:val="Koptekst"/>
            <w:rPr>
              <w:rFonts w:ascii="Corbel" w:hAnsi="Corbel"/>
            </w:rPr>
          </w:pPr>
          <w:r w:rsidRPr="00DF2B0D">
            <w:rPr>
              <w:rFonts w:ascii="Corbel" w:hAnsi="Corbel"/>
            </w:rPr>
            <w:t>AI 2020-0081 Reiniging evenementen</w:t>
          </w:r>
        </w:p>
      </w:tc>
      <w:tc>
        <w:tcPr>
          <w:tcW w:w="2495" w:type="dxa"/>
          <w:shd w:val="clear" w:color="auto" w:fill="auto"/>
          <w:tcMar>
            <w:top w:w="0" w:type="dxa"/>
            <w:left w:w="0" w:type="dxa"/>
            <w:bottom w:w="0" w:type="dxa"/>
            <w:right w:w="0" w:type="dxa"/>
          </w:tcMar>
          <w:hideMark/>
        </w:tcPr>
        <w:p w14:paraId="21DA6FAE" w14:textId="0BAAE6CF" w:rsidR="00FD1C79" w:rsidRPr="00DF2B0D" w:rsidRDefault="00FD1C79" w:rsidP="00B0745C">
          <w:pPr>
            <w:pStyle w:val="Koptekst"/>
            <w:rPr>
              <w:rFonts w:ascii="Corbel" w:hAnsi="Corbel"/>
              <w:noProof/>
            </w:rPr>
          </w:pPr>
          <w:r>
            <w:rPr>
              <w:rFonts w:ascii="Corbel" w:hAnsi="Corbel"/>
              <w:noProof/>
            </w:rPr>
            <w:t>Versie 3</w:t>
          </w:r>
        </w:p>
        <w:p w14:paraId="53FB22D4" w14:textId="33C5E087" w:rsidR="00FD1C79" w:rsidRPr="00DF2B0D" w:rsidRDefault="00FD1C79" w:rsidP="00B0745C">
          <w:pPr>
            <w:pStyle w:val="Koptekst"/>
            <w:rPr>
              <w:rFonts w:ascii="Corbel" w:hAnsi="Corbel"/>
              <w:noProof/>
            </w:rPr>
          </w:pPr>
          <w:r>
            <w:rPr>
              <w:rFonts w:ascii="Corbel" w:hAnsi="Corbel"/>
              <w:noProof/>
            </w:rPr>
            <w:t>27</w:t>
          </w:r>
          <w:r w:rsidRPr="00DF2B0D">
            <w:rPr>
              <w:rFonts w:ascii="Corbel" w:hAnsi="Corbel"/>
              <w:noProof/>
            </w:rPr>
            <w:t xml:space="preserve"> mei 2020</w:t>
          </w:r>
        </w:p>
        <w:p w14:paraId="6473F6D4" w14:textId="036986DF" w:rsidR="00FD1C79" w:rsidRPr="00DF2B0D" w:rsidRDefault="00FD1C79" w:rsidP="00B0745C">
          <w:pPr>
            <w:pStyle w:val="Koptekst"/>
            <w:rPr>
              <w:rFonts w:ascii="Corbel" w:hAnsi="Corbel"/>
            </w:rPr>
          </w:pPr>
          <w:r w:rsidRPr="00DF2B0D">
            <w:rPr>
              <w:rFonts w:ascii="Corbel" w:hAnsi="Corbel"/>
              <w:noProof/>
            </w:rPr>
            <w:t xml:space="preserve">Pagina </w:t>
          </w:r>
          <w:r w:rsidRPr="00DF2B0D">
            <w:rPr>
              <w:rFonts w:ascii="Corbel" w:hAnsi="Corbel"/>
              <w:noProof/>
            </w:rPr>
            <w:fldChar w:fldCharType="begin"/>
          </w:r>
          <w:r w:rsidRPr="00DF2B0D">
            <w:rPr>
              <w:rFonts w:ascii="Corbel" w:hAnsi="Corbel"/>
              <w:noProof/>
            </w:rPr>
            <w:instrText xml:space="preserve"> PAGE </w:instrText>
          </w:r>
          <w:r w:rsidRPr="00DF2B0D">
            <w:rPr>
              <w:rFonts w:ascii="Corbel" w:hAnsi="Corbel"/>
              <w:noProof/>
            </w:rPr>
            <w:fldChar w:fldCharType="separate"/>
          </w:r>
          <w:r w:rsidR="00600F89">
            <w:rPr>
              <w:rFonts w:ascii="Corbel" w:hAnsi="Corbel"/>
              <w:noProof/>
            </w:rPr>
            <w:t>1</w:t>
          </w:r>
          <w:r w:rsidRPr="00DF2B0D">
            <w:rPr>
              <w:rFonts w:ascii="Corbel" w:hAnsi="Corbel"/>
              <w:noProof/>
            </w:rPr>
            <w:fldChar w:fldCharType="end"/>
          </w:r>
          <w:r w:rsidRPr="00DF2B0D">
            <w:rPr>
              <w:rFonts w:ascii="Corbel" w:hAnsi="Corbel"/>
              <w:noProof/>
            </w:rPr>
            <w:t xml:space="preserve"> van </w:t>
          </w:r>
          <w:r w:rsidRPr="00DF2B0D">
            <w:rPr>
              <w:rFonts w:ascii="Corbel" w:hAnsi="Corbel"/>
              <w:noProof/>
            </w:rPr>
            <w:fldChar w:fldCharType="begin"/>
          </w:r>
          <w:r w:rsidRPr="00DF2B0D">
            <w:rPr>
              <w:rFonts w:ascii="Corbel" w:hAnsi="Corbel"/>
              <w:noProof/>
            </w:rPr>
            <w:instrText xml:space="preserve"> NUMPAGES </w:instrText>
          </w:r>
          <w:r w:rsidRPr="00DF2B0D">
            <w:rPr>
              <w:rFonts w:ascii="Corbel" w:hAnsi="Corbel"/>
              <w:noProof/>
            </w:rPr>
            <w:fldChar w:fldCharType="separate"/>
          </w:r>
          <w:r w:rsidR="00600F89">
            <w:rPr>
              <w:rFonts w:ascii="Corbel" w:hAnsi="Corbel"/>
              <w:noProof/>
            </w:rPr>
            <w:t>52</w:t>
          </w:r>
          <w:r w:rsidRPr="00DF2B0D">
            <w:rPr>
              <w:rFonts w:ascii="Corbel" w:hAnsi="Corbel"/>
              <w:noProof/>
            </w:rPr>
            <w:fldChar w:fldCharType="end"/>
          </w:r>
        </w:p>
      </w:tc>
    </w:tr>
  </w:tbl>
  <w:p w14:paraId="249474C7" w14:textId="77777777" w:rsidR="00FD1C79" w:rsidRPr="00DF2B0D" w:rsidRDefault="00FD1C79" w:rsidP="00AC6145">
    <w:pPr>
      <w:rPr>
        <w:rFonts w:ascii="Corbel" w:hAnsi="Corbel"/>
        <w:sz w:val="16"/>
      </w:rPr>
    </w:pPr>
    <w:r w:rsidRPr="00DF2B0D">
      <w:rPr>
        <w:rFonts w:ascii="Corbel" w:hAnsi="Corbel"/>
        <w:szCs w:val="16"/>
        <w:lang w:val="sv-SE"/>
      </w:rPr>
      <w:tab/>
    </w:r>
    <w:bookmarkStart w:id="312" w:name="kr3"/>
    <w:bookmarkEnd w:id="312"/>
    <w:r w:rsidRPr="00DF2B0D">
      <w:rPr>
        <w:rFonts w:ascii="Corbel" w:hAnsi="Corbel"/>
        <w:sz w:val="16"/>
      </w:rPr>
      <w:t xml:space="preserve"> </w:t>
    </w:r>
  </w:p>
  <w:p w14:paraId="6E50BA66" w14:textId="77777777" w:rsidR="00FD1C79" w:rsidRPr="00DF2B0D" w:rsidRDefault="00FD1C79">
    <w:pPr>
      <w:pStyle w:val="Koptekst"/>
      <w:tabs>
        <w:tab w:val="clear" w:pos="4536"/>
        <w:tab w:val="clear" w:pos="9072"/>
        <w:tab w:val="right" w:pos="-567"/>
        <w:tab w:val="left" w:pos="0"/>
      </w:tabs>
      <w:ind w:left="-2835"/>
      <w:rPr>
        <w:rFonts w:ascii="Corbel" w:hAnsi="Corbel"/>
        <w:szCs w:val="16"/>
        <w:lang w:val="sv-SE"/>
      </w:rPr>
    </w:pPr>
  </w:p>
  <w:p w14:paraId="2A0BDF88" w14:textId="77777777" w:rsidR="00FD1C79" w:rsidRPr="00DF2B0D" w:rsidRDefault="00FD1C79">
    <w:pPr>
      <w:pStyle w:val="Koptekst"/>
      <w:tabs>
        <w:tab w:val="clear" w:pos="4536"/>
        <w:tab w:val="clear" w:pos="9072"/>
        <w:tab w:val="left" w:pos="1134"/>
        <w:tab w:val="right" w:pos="7655"/>
      </w:tabs>
      <w:rPr>
        <w:rFonts w:ascii="Corbel" w:hAnsi="Corbel"/>
        <w:sz w:val="14"/>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36A5D4"/>
    <w:lvl w:ilvl="0">
      <w:start w:val="1"/>
      <w:numFmt w:val="decimal"/>
      <w:pStyle w:val="Lijstnummering"/>
      <w:lvlText w:val="%1."/>
      <w:lvlJc w:val="left"/>
      <w:pPr>
        <w:tabs>
          <w:tab w:val="num" w:pos="360"/>
        </w:tabs>
        <w:ind w:left="360" w:hanging="360"/>
      </w:pPr>
    </w:lvl>
  </w:abstractNum>
  <w:abstractNum w:abstractNumId="1" w15:restartNumberingAfterBreak="0">
    <w:nsid w:val="00000002"/>
    <w:multiLevelType w:val="multilevel"/>
    <w:tmpl w:val="00000002"/>
    <w:name w:val="WWNum27"/>
    <w:lvl w:ilvl="0">
      <w:start w:val="1"/>
      <w:numFmt w:val="bullet"/>
      <w:lvlText w:val="-"/>
      <w:lvlJc w:val="left"/>
      <w:pPr>
        <w:tabs>
          <w:tab w:val="num" w:pos="0"/>
        </w:tabs>
        <w:ind w:left="720" w:hanging="360"/>
      </w:pPr>
      <w:rPr>
        <w:rFonts w:ascii="Calibri" w:hAnsi="Calibri" w:cs="Wingdings"/>
      </w:rPr>
    </w:lvl>
    <w:lvl w:ilvl="1">
      <w:start w:val="1"/>
      <w:numFmt w:val="bullet"/>
      <w:lvlText w:val="o"/>
      <w:lvlJc w:val="left"/>
      <w:pPr>
        <w:tabs>
          <w:tab w:val="num" w:pos="0"/>
        </w:tabs>
        <w:ind w:left="1440" w:hanging="360"/>
      </w:pPr>
      <w:rPr>
        <w:rFonts w:ascii="Courier New" w:hAnsi="Courier New" w:cs="Wingdings"/>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Wingdings"/>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Wingdings"/>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singleLevel"/>
    <w:tmpl w:val="00000005"/>
    <w:name w:val="WW8Num15"/>
    <w:lvl w:ilvl="0">
      <w:start w:val="1"/>
      <w:numFmt w:val="bullet"/>
      <w:lvlText w:val=""/>
      <w:lvlJc w:val="left"/>
      <w:pPr>
        <w:tabs>
          <w:tab w:val="num" w:pos="0"/>
        </w:tabs>
        <w:ind w:left="720" w:hanging="360"/>
      </w:pPr>
      <w:rPr>
        <w:rFonts w:ascii="Symbol" w:hAnsi="Symbol" w:cs="Symbol" w:hint="default"/>
        <w:sz w:val="24"/>
        <w:szCs w:val="24"/>
      </w:rPr>
    </w:lvl>
  </w:abstractNum>
  <w:abstractNum w:abstractNumId="3" w15:restartNumberingAfterBreak="0">
    <w:nsid w:val="00000008"/>
    <w:multiLevelType w:val="singleLevel"/>
    <w:tmpl w:val="00000008"/>
    <w:name w:val="WW8Num18"/>
    <w:lvl w:ilvl="0">
      <w:start w:val="1"/>
      <w:numFmt w:val="bullet"/>
      <w:lvlText w:val=""/>
      <w:lvlJc w:val="left"/>
      <w:pPr>
        <w:tabs>
          <w:tab w:val="num" w:pos="0"/>
        </w:tabs>
        <w:ind w:left="1068" w:hanging="360"/>
      </w:pPr>
      <w:rPr>
        <w:rFonts w:ascii="Symbol" w:hAnsi="Symbol" w:cs="Symbol" w:hint="default"/>
        <w:color w:val="000000"/>
        <w:sz w:val="24"/>
        <w:szCs w:val="24"/>
      </w:rPr>
    </w:lvl>
  </w:abstractNum>
  <w:abstractNum w:abstractNumId="4" w15:restartNumberingAfterBreak="0">
    <w:nsid w:val="0000000A"/>
    <w:multiLevelType w:val="singleLevel"/>
    <w:tmpl w:val="0000000A"/>
    <w:name w:val="WW8Num20"/>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4"/>
        <w:szCs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4"/>
        <w:szCs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C"/>
    <w:multiLevelType w:val="singleLevel"/>
    <w:tmpl w:val="0000000C"/>
    <w:name w:val="WW8Num22"/>
    <w:lvl w:ilvl="0">
      <w:start w:val="1"/>
      <w:numFmt w:val="bullet"/>
      <w:lvlText w:val=""/>
      <w:lvlJc w:val="left"/>
      <w:pPr>
        <w:tabs>
          <w:tab w:val="num" w:pos="0"/>
        </w:tabs>
        <w:ind w:left="720" w:hanging="360"/>
      </w:pPr>
      <w:rPr>
        <w:rFonts w:ascii="Symbol" w:hAnsi="Symbol" w:cs="Symbol" w:hint="default"/>
        <w:sz w:val="24"/>
        <w:szCs w:val="24"/>
      </w:rPr>
    </w:lvl>
  </w:abstractNum>
  <w:abstractNum w:abstractNumId="7" w15:restartNumberingAfterBreak="0">
    <w:nsid w:val="0000000E"/>
    <w:multiLevelType w:val="singleLevel"/>
    <w:tmpl w:val="0000000E"/>
    <w:name w:val="WW8Num24"/>
    <w:lvl w:ilvl="0">
      <w:start w:val="1"/>
      <w:numFmt w:val="bullet"/>
      <w:lvlText w:val=""/>
      <w:lvlJc w:val="left"/>
      <w:pPr>
        <w:tabs>
          <w:tab w:val="num" w:pos="0"/>
        </w:tabs>
        <w:ind w:left="1068" w:hanging="360"/>
      </w:pPr>
      <w:rPr>
        <w:rFonts w:ascii="Symbol" w:hAnsi="Symbol" w:cs="Symbol" w:hint="default"/>
        <w:sz w:val="24"/>
        <w:szCs w:val="24"/>
      </w:rPr>
    </w:lvl>
  </w:abstractNum>
  <w:abstractNum w:abstractNumId="8" w15:restartNumberingAfterBreak="0">
    <w:nsid w:val="0000000F"/>
    <w:multiLevelType w:val="singleLevel"/>
    <w:tmpl w:val="0000000F"/>
    <w:name w:val="WW8Num25"/>
    <w:lvl w:ilvl="0">
      <w:start w:val="1"/>
      <w:numFmt w:val="bullet"/>
      <w:lvlText w:val=""/>
      <w:lvlJc w:val="left"/>
      <w:pPr>
        <w:tabs>
          <w:tab w:val="num" w:pos="0"/>
        </w:tabs>
        <w:ind w:left="1068" w:hanging="360"/>
      </w:pPr>
      <w:rPr>
        <w:rFonts w:ascii="Symbol" w:hAnsi="Symbol" w:cs="Symbol" w:hint="default"/>
        <w:sz w:val="24"/>
        <w:szCs w:val="24"/>
      </w:rPr>
    </w:lvl>
  </w:abstractNum>
  <w:abstractNum w:abstractNumId="9" w15:restartNumberingAfterBreak="0">
    <w:nsid w:val="00000010"/>
    <w:multiLevelType w:val="singleLevel"/>
    <w:tmpl w:val="00000010"/>
    <w:name w:val="WW8Num26"/>
    <w:lvl w:ilvl="0">
      <w:start w:val="1"/>
      <w:numFmt w:val="bullet"/>
      <w:lvlText w:val=""/>
      <w:lvlJc w:val="left"/>
      <w:pPr>
        <w:tabs>
          <w:tab w:val="num" w:pos="0"/>
        </w:tabs>
        <w:ind w:left="720" w:hanging="360"/>
      </w:pPr>
      <w:rPr>
        <w:rFonts w:ascii="Symbol" w:hAnsi="Symbol" w:cs="Symbol" w:hint="default"/>
        <w:sz w:val="24"/>
        <w:szCs w:val="24"/>
      </w:rPr>
    </w:lvl>
  </w:abstractNum>
  <w:abstractNum w:abstractNumId="10" w15:restartNumberingAfterBreak="0">
    <w:nsid w:val="00000012"/>
    <w:multiLevelType w:val="singleLevel"/>
    <w:tmpl w:val="00000012"/>
    <w:name w:val="WW8Num28"/>
    <w:lvl w:ilvl="0">
      <w:start w:val="1"/>
      <w:numFmt w:val="bullet"/>
      <w:lvlText w:val=""/>
      <w:lvlJc w:val="left"/>
      <w:pPr>
        <w:tabs>
          <w:tab w:val="num" w:pos="0"/>
        </w:tabs>
        <w:ind w:left="1068" w:hanging="360"/>
      </w:pPr>
      <w:rPr>
        <w:rFonts w:ascii="Symbol" w:hAnsi="Symbol" w:cs="Symbol" w:hint="default"/>
        <w:sz w:val="24"/>
        <w:szCs w:val="24"/>
      </w:rPr>
    </w:lvl>
  </w:abstractNum>
  <w:abstractNum w:abstractNumId="11" w15:restartNumberingAfterBreak="0">
    <w:nsid w:val="00000019"/>
    <w:multiLevelType w:val="singleLevel"/>
    <w:tmpl w:val="00000019"/>
    <w:name w:val="WW8Num35"/>
    <w:lvl w:ilvl="0">
      <w:start w:val="1"/>
      <w:numFmt w:val="bullet"/>
      <w:lvlText w:val=""/>
      <w:lvlJc w:val="left"/>
      <w:pPr>
        <w:tabs>
          <w:tab w:val="num" w:pos="0"/>
        </w:tabs>
        <w:ind w:left="720" w:hanging="360"/>
      </w:pPr>
      <w:rPr>
        <w:rFonts w:ascii="Symbol" w:hAnsi="Symbol" w:cs="Symbol" w:hint="default"/>
        <w:sz w:val="24"/>
        <w:szCs w:val="24"/>
      </w:rPr>
    </w:lvl>
  </w:abstractNum>
  <w:abstractNum w:abstractNumId="12" w15:restartNumberingAfterBreak="0">
    <w:nsid w:val="0000001B"/>
    <w:multiLevelType w:val="singleLevel"/>
    <w:tmpl w:val="0000001B"/>
    <w:name w:val="WW8Num37"/>
    <w:lvl w:ilvl="0">
      <w:start w:val="1"/>
      <w:numFmt w:val="bullet"/>
      <w:lvlText w:val=""/>
      <w:lvlJc w:val="left"/>
      <w:pPr>
        <w:tabs>
          <w:tab w:val="num" w:pos="0"/>
        </w:tabs>
        <w:ind w:left="720" w:hanging="360"/>
      </w:pPr>
      <w:rPr>
        <w:rFonts w:ascii="Symbol" w:hAnsi="Symbol" w:cs="Symbol" w:hint="default"/>
        <w:sz w:val="24"/>
        <w:szCs w:val="24"/>
      </w:rPr>
    </w:lvl>
  </w:abstractNum>
  <w:abstractNum w:abstractNumId="13" w15:restartNumberingAfterBreak="0">
    <w:nsid w:val="00000020"/>
    <w:multiLevelType w:val="singleLevel"/>
    <w:tmpl w:val="00000020"/>
    <w:name w:val="WW8Num42"/>
    <w:lvl w:ilvl="0">
      <w:start w:val="1"/>
      <w:numFmt w:val="bullet"/>
      <w:lvlText w:val=""/>
      <w:lvlJc w:val="left"/>
      <w:pPr>
        <w:tabs>
          <w:tab w:val="num" w:pos="0"/>
        </w:tabs>
        <w:ind w:left="720" w:hanging="360"/>
      </w:pPr>
      <w:rPr>
        <w:rFonts w:ascii="Symbol" w:hAnsi="Symbol" w:cs="Symbol" w:hint="default"/>
        <w:sz w:val="24"/>
        <w:szCs w:val="24"/>
      </w:rPr>
    </w:lvl>
  </w:abstractNum>
  <w:abstractNum w:abstractNumId="14" w15:restartNumberingAfterBreak="0">
    <w:nsid w:val="00000021"/>
    <w:multiLevelType w:val="singleLevel"/>
    <w:tmpl w:val="00000021"/>
    <w:name w:val="WW8Num4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5" w15:restartNumberingAfterBreak="0">
    <w:nsid w:val="00000022"/>
    <w:multiLevelType w:val="singleLevel"/>
    <w:tmpl w:val="00000022"/>
    <w:name w:val="WW8Num44"/>
    <w:lvl w:ilvl="0">
      <w:start w:val="1"/>
      <w:numFmt w:val="bullet"/>
      <w:lvlText w:val=""/>
      <w:lvlJc w:val="left"/>
      <w:pPr>
        <w:tabs>
          <w:tab w:val="num" w:pos="0"/>
        </w:tabs>
        <w:ind w:left="720" w:hanging="360"/>
      </w:pPr>
      <w:rPr>
        <w:rFonts w:ascii="Symbol" w:hAnsi="Symbol" w:cs="Symbol" w:hint="default"/>
        <w:sz w:val="24"/>
        <w:szCs w:val="24"/>
      </w:rPr>
    </w:lvl>
  </w:abstractNum>
  <w:abstractNum w:abstractNumId="16" w15:restartNumberingAfterBreak="0">
    <w:nsid w:val="00000024"/>
    <w:multiLevelType w:val="singleLevel"/>
    <w:tmpl w:val="00000024"/>
    <w:name w:val="WW8Num46"/>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25"/>
    <w:multiLevelType w:val="singleLevel"/>
    <w:tmpl w:val="00000025"/>
    <w:name w:val="WW8Num47"/>
    <w:lvl w:ilvl="0">
      <w:start w:val="1"/>
      <w:numFmt w:val="bullet"/>
      <w:lvlText w:val=""/>
      <w:lvlJc w:val="left"/>
      <w:pPr>
        <w:tabs>
          <w:tab w:val="num" w:pos="0"/>
        </w:tabs>
        <w:ind w:left="1068" w:hanging="360"/>
      </w:pPr>
      <w:rPr>
        <w:rFonts w:ascii="Symbol" w:hAnsi="Symbol" w:cs="Symbol" w:hint="default"/>
        <w:sz w:val="24"/>
        <w:szCs w:val="24"/>
      </w:rPr>
    </w:lvl>
  </w:abstractNum>
  <w:abstractNum w:abstractNumId="18" w15:restartNumberingAfterBreak="0">
    <w:nsid w:val="0000002A"/>
    <w:multiLevelType w:val="singleLevel"/>
    <w:tmpl w:val="0000002A"/>
    <w:name w:val="WW8Num52"/>
    <w:lvl w:ilvl="0">
      <w:start w:val="1"/>
      <w:numFmt w:val="bullet"/>
      <w:lvlText w:val=""/>
      <w:lvlJc w:val="left"/>
      <w:pPr>
        <w:tabs>
          <w:tab w:val="num" w:pos="0"/>
        </w:tabs>
        <w:ind w:left="720" w:hanging="360"/>
      </w:pPr>
      <w:rPr>
        <w:rFonts w:ascii="Symbol" w:hAnsi="Symbol" w:cs="Symbol" w:hint="default"/>
        <w:sz w:val="24"/>
        <w:szCs w:val="24"/>
      </w:rPr>
    </w:lvl>
  </w:abstractNum>
  <w:abstractNum w:abstractNumId="19" w15:restartNumberingAfterBreak="0">
    <w:nsid w:val="0000002E"/>
    <w:multiLevelType w:val="singleLevel"/>
    <w:tmpl w:val="0000002E"/>
    <w:name w:val="WW8Num56"/>
    <w:lvl w:ilvl="0">
      <w:start w:val="1"/>
      <w:numFmt w:val="bullet"/>
      <w:lvlText w:val=""/>
      <w:lvlJc w:val="left"/>
      <w:pPr>
        <w:tabs>
          <w:tab w:val="num" w:pos="0"/>
        </w:tabs>
        <w:ind w:left="720" w:hanging="360"/>
      </w:pPr>
      <w:rPr>
        <w:rFonts w:ascii="Symbol" w:hAnsi="Symbol" w:cs="Symbol" w:hint="default"/>
        <w:sz w:val="24"/>
        <w:szCs w:val="24"/>
      </w:rPr>
    </w:lvl>
  </w:abstractNum>
  <w:abstractNum w:abstractNumId="20" w15:restartNumberingAfterBreak="0">
    <w:nsid w:val="00CF20F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10E258E"/>
    <w:multiLevelType w:val="hybridMultilevel"/>
    <w:tmpl w:val="7012C9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02373745"/>
    <w:multiLevelType w:val="hybridMultilevel"/>
    <w:tmpl w:val="0104740A"/>
    <w:lvl w:ilvl="0" w:tplc="04090001">
      <w:start w:val="1"/>
      <w:numFmt w:val="bullet"/>
      <w:lvlText w:val=""/>
      <w:lvlJc w:val="left"/>
      <w:pPr>
        <w:tabs>
          <w:tab w:val="num" w:pos="1069"/>
        </w:tabs>
        <w:ind w:left="1069" w:hanging="360"/>
      </w:pPr>
      <w:rPr>
        <w:rFonts w:ascii="Symbol" w:hAnsi="Symbol" w:hint="default"/>
      </w:rPr>
    </w:lvl>
    <w:lvl w:ilvl="1" w:tplc="04090001">
      <w:start w:val="1"/>
      <w:numFmt w:val="bullet"/>
      <w:lvlText w:val=""/>
      <w:lvlJc w:val="left"/>
      <w:pPr>
        <w:tabs>
          <w:tab w:val="num" w:pos="2149"/>
        </w:tabs>
        <w:ind w:left="2149" w:hanging="360"/>
      </w:pPr>
      <w:rPr>
        <w:rFonts w:ascii="Symbol" w:hAnsi="Symbol" w:hint="default"/>
      </w:rPr>
    </w:lvl>
    <w:lvl w:ilvl="2" w:tplc="0409001B">
      <w:start w:val="1"/>
      <w:numFmt w:val="lowerRoman"/>
      <w:lvlText w:val="%3."/>
      <w:lvlJc w:val="right"/>
      <w:pPr>
        <w:tabs>
          <w:tab w:val="num" w:pos="2869"/>
        </w:tabs>
        <w:ind w:left="2869" w:hanging="180"/>
      </w:pPr>
      <w:rPr>
        <w:rFonts w:cs="Times New Roman"/>
      </w:rPr>
    </w:lvl>
    <w:lvl w:ilvl="3" w:tplc="0409000F">
      <w:start w:val="1"/>
      <w:numFmt w:val="decimal"/>
      <w:lvlText w:val="%4."/>
      <w:lvlJc w:val="left"/>
      <w:pPr>
        <w:tabs>
          <w:tab w:val="num" w:pos="3589"/>
        </w:tabs>
        <w:ind w:left="3589" w:hanging="360"/>
      </w:pPr>
      <w:rPr>
        <w:rFonts w:cs="Times New Roman"/>
      </w:rPr>
    </w:lvl>
    <w:lvl w:ilvl="4" w:tplc="04090019">
      <w:start w:val="1"/>
      <w:numFmt w:val="lowerLetter"/>
      <w:lvlText w:val="%5."/>
      <w:lvlJc w:val="left"/>
      <w:pPr>
        <w:tabs>
          <w:tab w:val="num" w:pos="4309"/>
        </w:tabs>
        <w:ind w:left="4309" w:hanging="360"/>
      </w:pPr>
      <w:rPr>
        <w:rFonts w:cs="Times New Roman"/>
      </w:rPr>
    </w:lvl>
    <w:lvl w:ilvl="5" w:tplc="0409001B">
      <w:start w:val="1"/>
      <w:numFmt w:val="lowerRoman"/>
      <w:lvlText w:val="%6."/>
      <w:lvlJc w:val="right"/>
      <w:pPr>
        <w:tabs>
          <w:tab w:val="num" w:pos="5029"/>
        </w:tabs>
        <w:ind w:left="5029" w:hanging="180"/>
      </w:pPr>
      <w:rPr>
        <w:rFonts w:cs="Times New Roman"/>
      </w:rPr>
    </w:lvl>
    <w:lvl w:ilvl="6" w:tplc="0409000F">
      <w:start w:val="1"/>
      <w:numFmt w:val="decimal"/>
      <w:lvlText w:val="%7."/>
      <w:lvlJc w:val="left"/>
      <w:pPr>
        <w:tabs>
          <w:tab w:val="num" w:pos="5749"/>
        </w:tabs>
        <w:ind w:left="5749" w:hanging="360"/>
      </w:pPr>
      <w:rPr>
        <w:rFonts w:cs="Times New Roman"/>
      </w:rPr>
    </w:lvl>
    <w:lvl w:ilvl="7" w:tplc="04090019">
      <w:start w:val="1"/>
      <w:numFmt w:val="lowerLetter"/>
      <w:lvlText w:val="%8."/>
      <w:lvlJc w:val="left"/>
      <w:pPr>
        <w:tabs>
          <w:tab w:val="num" w:pos="6469"/>
        </w:tabs>
        <w:ind w:left="6469" w:hanging="360"/>
      </w:pPr>
      <w:rPr>
        <w:rFonts w:cs="Times New Roman"/>
      </w:rPr>
    </w:lvl>
    <w:lvl w:ilvl="8" w:tplc="0409001B">
      <w:start w:val="1"/>
      <w:numFmt w:val="lowerRoman"/>
      <w:lvlText w:val="%9."/>
      <w:lvlJc w:val="right"/>
      <w:pPr>
        <w:tabs>
          <w:tab w:val="num" w:pos="7189"/>
        </w:tabs>
        <w:ind w:left="7189" w:hanging="180"/>
      </w:pPr>
      <w:rPr>
        <w:rFonts w:cs="Times New Roman"/>
      </w:rPr>
    </w:lvl>
  </w:abstractNum>
  <w:abstractNum w:abstractNumId="23" w15:restartNumberingAfterBreak="0">
    <w:nsid w:val="032433A6"/>
    <w:multiLevelType w:val="hybridMultilevel"/>
    <w:tmpl w:val="6D68D25C"/>
    <w:lvl w:ilvl="0" w:tplc="04130011">
      <w:start w:val="1"/>
      <w:numFmt w:val="decimal"/>
      <w:lvlText w:val="%1)"/>
      <w:lvlJc w:val="left"/>
      <w:pPr>
        <w:tabs>
          <w:tab w:val="num" w:pos="1854"/>
        </w:tabs>
        <w:ind w:left="1854" w:hanging="360"/>
      </w:pPr>
    </w:lvl>
    <w:lvl w:ilvl="1" w:tplc="04130019">
      <w:start w:val="1"/>
      <w:numFmt w:val="lowerLetter"/>
      <w:lvlText w:val="%2."/>
      <w:lvlJc w:val="left"/>
      <w:pPr>
        <w:tabs>
          <w:tab w:val="num" w:pos="2574"/>
        </w:tabs>
        <w:ind w:left="2574" w:hanging="360"/>
      </w:pPr>
    </w:lvl>
    <w:lvl w:ilvl="2" w:tplc="0413001B">
      <w:start w:val="1"/>
      <w:numFmt w:val="lowerRoman"/>
      <w:lvlText w:val="%3."/>
      <w:lvlJc w:val="right"/>
      <w:pPr>
        <w:tabs>
          <w:tab w:val="num" w:pos="3294"/>
        </w:tabs>
        <w:ind w:left="3294" w:hanging="180"/>
      </w:pPr>
    </w:lvl>
    <w:lvl w:ilvl="3" w:tplc="0413000F">
      <w:start w:val="1"/>
      <w:numFmt w:val="decimal"/>
      <w:lvlText w:val="%4."/>
      <w:lvlJc w:val="left"/>
      <w:pPr>
        <w:tabs>
          <w:tab w:val="num" w:pos="4014"/>
        </w:tabs>
        <w:ind w:left="4014" w:hanging="360"/>
      </w:pPr>
    </w:lvl>
    <w:lvl w:ilvl="4" w:tplc="04130019">
      <w:start w:val="1"/>
      <w:numFmt w:val="lowerLetter"/>
      <w:lvlText w:val="%5."/>
      <w:lvlJc w:val="left"/>
      <w:pPr>
        <w:tabs>
          <w:tab w:val="num" w:pos="4734"/>
        </w:tabs>
        <w:ind w:left="4734" w:hanging="360"/>
      </w:pPr>
    </w:lvl>
    <w:lvl w:ilvl="5" w:tplc="0413001B">
      <w:start w:val="1"/>
      <w:numFmt w:val="lowerRoman"/>
      <w:lvlText w:val="%6."/>
      <w:lvlJc w:val="right"/>
      <w:pPr>
        <w:tabs>
          <w:tab w:val="num" w:pos="5454"/>
        </w:tabs>
        <w:ind w:left="5454" w:hanging="180"/>
      </w:pPr>
    </w:lvl>
    <w:lvl w:ilvl="6" w:tplc="0413000F">
      <w:start w:val="1"/>
      <w:numFmt w:val="decimal"/>
      <w:lvlText w:val="%7."/>
      <w:lvlJc w:val="left"/>
      <w:pPr>
        <w:tabs>
          <w:tab w:val="num" w:pos="6174"/>
        </w:tabs>
        <w:ind w:left="6174" w:hanging="360"/>
      </w:pPr>
    </w:lvl>
    <w:lvl w:ilvl="7" w:tplc="04130019">
      <w:start w:val="1"/>
      <w:numFmt w:val="lowerLetter"/>
      <w:lvlText w:val="%8."/>
      <w:lvlJc w:val="left"/>
      <w:pPr>
        <w:tabs>
          <w:tab w:val="num" w:pos="6894"/>
        </w:tabs>
        <w:ind w:left="6894" w:hanging="360"/>
      </w:pPr>
    </w:lvl>
    <w:lvl w:ilvl="8" w:tplc="0413001B">
      <w:start w:val="1"/>
      <w:numFmt w:val="lowerRoman"/>
      <w:lvlText w:val="%9."/>
      <w:lvlJc w:val="right"/>
      <w:pPr>
        <w:tabs>
          <w:tab w:val="num" w:pos="7614"/>
        </w:tabs>
        <w:ind w:left="7614" w:hanging="180"/>
      </w:pPr>
    </w:lvl>
  </w:abstractNum>
  <w:abstractNum w:abstractNumId="24" w15:restartNumberingAfterBreak="0">
    <w:nsid w:val="052C0C53"/>
    <w:multiLevelType w:val="multilevel"/>
    <w:tmpl w:val="35DA4D9A"/>
    <w:lvl w:ilvl="0">
      <w:start w:val="1"/>
      <w:numFmt w:val="decimal"/>
      <w:pStyle w:val="Kop1"/>
      <w:lvlText w:val="%1"/>
      <w:lvlJc w:val="right"/>
      <w:pPr>
        <w:tabs>
          <w:tab w:val="num" w:pos="567"/>
        </w:tabs>
        <w:ind w:left="567" w:hanging="567"/>
      </w:pPr>
      <w:rPr>
        <w:rFonts w:cs="Times New Roman"/>
      </w:rPr>
    </w:lvl>
    <w:lvl w:ilvl="1">
      <w:start w:val="1"/>
      <w:numFmt w:val="decimal"/>
      <w:pStyle w:val="Kop2"/>
      <w:lvlText w:val="%1.%2"/>
      <w:lvlJc w:val="right"/>
      <w:pPr>
        <w:tabs>
          <w:tab w:val="num" w:pos="1985"/>
        </w:tabs>
        <w:ind w:left="1985" w:hanging="1985"/>
      </w:pPr>
      <w:rPr>
        <w:rFonts w:cs="Times New Roman"/>
      </w:rPr>
    </w:lvl>
    <w:lvl w:ilvl="2">
      <w:start w:val="1"/>
      <w:numFmt w:val="decimal"/>
      <w:pStyle w:val="Kop3"/>
      <w:lvlText w:val="%1.%2.%3"/>
      <w:lvlJc w:val="right"/>
      <w:pPr>
        <w:tabs>
          <w:tab w:val="num" w:pos="567"/>
        </w:tabs>
        <w:ind w:left="567" w:hanging="567"/>
      </w:pPr>
      <w:rPr>
        <w:rFonts w:cs="Times New Roman"/>
      </w:rPr>
    </w:lvl>
    <w:lvl w:ilvl="3">
      <w:start w:val="1"/>
      <w:numFmt w:val="decimal"/>
      <w:pStyle w:val="Kop4"/>
      <w:lvlText w:val="%1.%2.%3.%4"/>
      <w:lvlJc w:val="right"/>
      <w:pPr>
        <w:tabs>
          <w:tab w:val="num" w:pos="567"/>
        </w:tabs>
        <w:ind w:left="567" w:hanging="567"/>
      </w:pPr>
      <w:rPr>
        <w:rFonts w:cs="Times New Roman"/>
        <w:b/>
      </w:rPr>
    </w:lvl>
    <w:lvl w:ilvl="4">
      <w:start w:val="1"/>
      <w:numFmt w:val="decimal"/>
      <w:lvlText w:val="%1.%2.%3.%4.%5"/>
      <w:lvlJc w:val="left"/>
      <w:pPr>
        <w:tabs>
          <w:tab w:val="num" w:pos="1985"/>
        </w:tabs>
        <w:ind w:left="1985" w:hanging="1418"/>
      </w:pPr>
      <w:rPr>
        <w:rFonts w:cs="Times New Roman"/>
      </w:rPr>
    </w:lvl>
    <w:lvl w:ilvl="5">
      <w:start w:val="1"/>
      <w:numFmt w:val="decimal"/>
      <w:lvlText w:val="%1.%2.%3.%4.%5.%6"/>
      <w:lvlJc w:val="left"/>
      <w:pPr>
        <w:tabs>
          <w:tab w:val="num" w:pos="1985"/>
        </w:tabs>
        <w:ind w:left="1985" w:hanging="1418"/>
      </w:pPr>
      <w:rPr>
        <w:rFonts w:cs="Times New Roman"/>
      </w:rPr>
    </w:lvl>
    <w:lvl w:ilvl="6">
      <w:start w:val="1"/>
      <w:numFmt w:val="decimal"/>
      <w:lvlText w:val="%1.%2.%3.%4.%5.%6.%7"/>
      <w:lvlJc w:val="left"/>
      <w:pPr>
        <w:tabs>
          <w:tab w:val="num" w:pos="2367"/>
        </w:tabs>
        <w:ind w:left="1985" w:hanging="1418"/>
      </w:pPr>
      <w:rPr>
        <w:rFonts w:cs="Times New Roman"/>
      </w:rPr>
    </w:lvl>
    <w:lvl w:ilvl="7">
      <w:start w:val="1"/>
      <w:numFmt w:val="decimal"/>
      <w:lvlText w:val="%1.%2.%3.%4.%5.%6.%7.%8"/>
      <w:lvlJc w:val="left"/>
      <w:pPr>
        <w:tabs>
          <w:tab w:val="num" w:pos="2007"/>
        </w:tabs>
        <w:ind w:left="2007" w:hanging="1440"/>
      </w:pPr>
      <w:rPr>
        <w:rFonts w:cs="Times New Roman"/>
      </w:rPr>
    </w:lvl>
    <w:lvl w:ilvl="8">
      <w:start w:val="1"/>
      <w:numFmt w:val="decimal"/>
      <w:lvlText w:val="%1.%2.%3.%4.%5.%6.%7.%8.%9"/>
      <w:lvlJc w:val="left"/>
      <w:pPr>
        <w:tabs>
          <w:tab w:val="num" w:pos="2151"/>
        </w:tabs>
        <w:ind w:left="2151" w:hanging="1584"/>
      </w:pPr>
      <w:rPr>
        <w:rFonts w:cs="Times New Roman"/>
      </w:rPr>
    </w:lvl>
  </w:abstractNum>
  <w:abstractNum w:abstractNumId="25" w15:restartNumberingAfterBreak="0">
    <w:nsid w:val="09F3617E"/>
    <w:multiLevelType w:val="singleLevel"/>
    <w:tmpl w:val="7C2E72E4"/>
    <w:lvl w:ilvl="0">
      <w:start w:val="1"/>
      <w:numFmt w:val="bullet"/>
      <w:pStyle w:val="Opsomming2"/>
      <w:lvlText w:val=""/>
      <w:lvlJc w:val="left"/>
      <w:pPr>
        <w:tabs>
          <w:tab w:val="num" w:pos="1134"/>
        </w:tabs>
        <w:ind w:left="1134" w:hanging="1134"/>
      </w:pPr>
      <w:rPr>
        <w:rFonts w:ascii="Symbol" w:hAnsi="Symbol" w:hint="default"/>
      </w:rPr>
    </w:lvl>
  </w:abstractNum>
  <w:abstractNum w:abstractNumId="26" w15:restartNumberingAfterBreak="0">
    <w:nsid w:val="0BA26722"/>
    <w:multiLevelType w:val="singleLevel"/>
    <w:tmpl w:val="04130017"/>
    <w:lvl w:ilvl="0">
      <w:start w:val="1"/>
      <w:numFmt w:val="lowerLetter"/>
      <w:lvlText w:val="%1)"/>
      <w:lvlJc w:val="left"/>
      <w:pPr>
        <w:tabs>
          <w:tab w:val="num" w:pos="360"/>
        </w:tabs>
        <w:ind w:left="360" w:hanging="360"/>
      </w:pPr>
      <w:rPr>
        <w:rFonts w:cs="Times New Roman" w:hint="default"/>
      </w:rPr>
    </w:lvl>
  </w:abstractNum>
  <w:abstractNum w:abstractNumId="27" w15:restartNumberingAfterBreak="0">
    <w:nsid w:val="0EBA366E"/>
    <w:multiLevelType w:val="hybridMultilevel"/>
    <w:tmpl w:val="A58C6DEA"/>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A7A642F"/>
    <w:multiLevelType w:val="hybridMultilevel"/>
    <w:tmpl w:val="3188A8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1F7506A4"/>
    <w:multiLevelType w:val="multilevel"/>
    <w:tmpl w:val="3EF49CFE"/>
    <w:lvl w:ilvl="0">
      <w:start w:val="1"/>
      <w:numFmt w:val="decimal"/>
      <w:lvlText w:val="%1)"/>
      <w:lvlJc w:val="left"/>
      <w:pPr>
        <w:ind w:left="227" w:hanging="227"/>
      </w:pPr>
      <w:rPr>
        <w:rFonts w:hint="default"/>
        <w:color w:val="000000"/>
        <w:sz w:val="18"/>
        <w:szCs w:val="18"/>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sz w:val="14"/>
      </w:rPr>
    </w:lvl>
    <w:lvl w:ilvl="4">
      <w:start w:val="1"/>
      <w:numFmt w:val="bullet"/>
      <w:lvlText w:val="­"/>
      <w:lvlJc w:val="left"/>
      <w:pPr>
        <w:ind w:left="1135" w:hanging="227"/>
      </w:pPr>
      <w:rPr>
        <w:rFonts w:ascii="Corbel" w:hAnsi="Corbel" w:hint="default"/>
        <w:color w:val="000000"/>
        <w:sz w:val="14"/>
      </w:rPr>
    </w:lvl>
    <w:lvl w:ilvl="5">
      <w:start w:val="1"/>
      <w:numFmt w:val="bullet"/>
      <w:lvlText w:val="­"/>
      <w:lvlJc w:val="left"/>
      <w:pPr>
        <w:ind w:left="1362" w:hanging="227"/>
      </w:pPr>
      <w:rPr>
        <w:rFonts w:ascii="Corbel" w:hAnsi="Corbel" w:hint="default"/>
        <w:color w:val="000000"/>
        <w:sz w:val="14"/>
      </w:rPr>
    </w:lvl>
    <w:lvl w:ilvl="6">
      <w:start w:val="1"/>
      <w:numFmt w:val="bullet"/>
      <w:lvlText w:val="­"/>
      <w:lvlJc w:val="left"/>
      <w:pPr>
        <w:ind w:left="1589" w:hanging="227"/>
      </w:pPr>
      <w:rPr>
        <w:rFonts w:ascii="Corbel" w:hAnsi="Corbel" w:hint="default"/>
        <w:color w:val="000000"/>
        <w:sz w:val="14"/>
      </w:rPr>
    </w:lvl>
    <w:lvl w:ilvl="7">
      <w:start w:val="1"/>
      <w:numFmt w:val="bullet"/>
      <w:lvlText w:val="­"/>
      <w:lvlJc w:val="left"/>
      <w:pPr>
        <w:ind w:left="1816" w:hanging="227"/>
      </w:pPr>
      <w:rPr>
        <w:rFonts w:ascii="Corbel" w:hAnsi="Corbel" w:hint="default"/>
        <w:color w:val="000000"/>
        <w:sz w:val="14"/>
      </w:rPr>
    </w:lvl>
    <w:lvl w:ilvl="8">
      <w:start w:val="1"/>
      <w:numFmt w:val="bullet"/>
      <w:lvlText w:val="­"/>
      <w:lvlJc w:val="left"/>
      <w:pPr>
        <w:ind w:left="2043" w:hanging="227"/>
      </w:pPr>
      <w:rPr>
        <w:rFonts w:ascii="Corbel" w:hAnsi="Corbel" w:hint="default"/>
        <w:color w:val="000000"/>
        <w:sz w:val="14"/>
      </w:rPr>
    </w:lvl>
  </w:abstractNum>
  <w:abstractNum w:abstractNumId="30" w15:restartNumberingAfterBreak="0">
    <w:nsid w:val="21684D48"/>
    <w:multiLevelType w:val="hybridMultilevel"/>
    <w:tmpl w:val="0AE8A4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240B7E4D"/>
    <w:multiLevelType w:val="hybridMultilevel"/>
    <w:tmpl w:val="273C7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B15D6E"/>
    <w:multiLevelType w:val="hybridMultilevel"/>
    <w:tmpl w:val="F8683AC4"/>
    <w:lvl w:ilvl="0" w:tplc="04130001">
      <w:start w:val="1"/>
      <w:numFmt w:val="bullet"/>
      <w:lvlText w:val=""/>
      <w:lvlJc w:val="left"/>
      <w:pPr>
        <w:ind w:left="1069" w:hanging="360"/>
      </w:pPr>
      <w:rPr>
        <w:rFonts w:ascii="Symbol" w:hAnsi="Symbo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2949194C"/>
    <w:multiLevelType w:val="hybridMultilevel"/>
    <w:tmpl w:val="751C1480"/>
    <w:lvl w:ilvl="0" w:tplc="0413000F">
      <w:start w:val="1"/>
      <w:numFmt w:val="decimal"/>
      <w:lvlText w:val="%1."/>
      <w:lvlJc w:val="left"/>
      <w:pPr>
        <w:tabs>
          <w:tab w:val="num" w:pos="713"/>
        </w:tabs>
        <w:ind w:left="713" w:hanging="360"/>
      </w:pPr>
    </w:lvl>
    <w:lvl w:ilvl="1" w:tplc="04130019">
      <w:start w:val="1"/>
      <w:numFmt w:val="lowerLetter"/>
      <w:lvlText w:val="%2."/>
      <w:lvlJc w:val="left"/>
      <w:pPr>
        <w:tabs>
          <w:tab w:val="num" w:pos="1433"/>
        </w:tabs>
        <w:ind w:left="1433" w:hanging="360"/>
      </w:pPr>
    </w:lvl>
    <w:lvl w:ilvl="2" w:tplc="0413001B" w:tentative="1">
      <w:start w:val="1"/>
      <w:numFmt w:val="lowerRoman"/>
      <w:lvlText w:val="%3."/>
      <w:lvlJc w:val="right"/>
      <w:pPr>
        <w:tabs>
          <w:tab w:val="num" w:pos="2153"/>
        </w:tabs>
        <w:ind w:left="2153" w:hanging="180"/>
      </w:pPr>
    </w:lvl>
    <w:lvl w:ilvl="3" w:tplc="0413000F" w:tentative="1">
      <w:start w:val="1"/>
      <w:numFmt w:val="decimal"/>
      <w:lvlText w:val="%4."/>
      <w:lvlJc w:val="left"/>
      <w:pPr>
        <w:tabs>
          <w:tab w:val="num" w:pos="2873"/>
        </w:tabs>
        <w:ind w:left="2873" w:hanging="360"/>
      </w:pPr>
    </w:lvl>
    <w:lvl w:ilvl="4" w:tplc="04130019" w:tentative="1">
      <w:start w:val="1"/>
      <w:numFmt w:val="lowerLetter"/>
      <w:lvlText w:val="%5."/>
      <w:lvlJc w:val="left"/>
      <w:pPr>
        <w:tabs>
          <w:tab w:val="num" w:pos="3593"/>
        </w:tabs>
        <w:ind w:left="3593" w:hanging="360"/>
      </w:pPr>
    </w:lvl>
    <w:lvl w:ilvl="5" w:tplc="0413001B" w:tentative="1">
      <w:start w:val="1"/>
      <w:numFmt w:val="lowerRoman"/>
      <w:lvlText w:val="%6."/>
      <w:lvlJc w:val="right"/>
      <w:pPr>
        <w:tabs>
          <w:tab w:val="num" w:pos="4313"/>
        </w:tabs>
        <w:ind w:left="4313" w:hanging="180"/>
      </w:pPr>
    </w:lvl>
    <w:lvl w:ilvl="6" w:tplc="0413000F" w:tentative="1">
      <w:start w:val="1"/>
      <w:numFmt w:val="decimal"/>
      <w:lvlText w:val="%7."/>
      <w:lvlJc w:val="left"/>
      <w:pPr>
        <w:tabs>
          <w:tab w:val="num" w:pos="5033"/>
        </w:tabs>
        <w:ind w:left="5033" w:hanging="360"/>
      </w:pPr>
    </w:lvl>
    <w:lvl w:ilvl="7" w:tplc="04130019" w:tentative="1">
      <w:start w:val="1"/>
      <w:numFmt w:val="lowerLetter"/>
      <w:lvlText w:val="%8."/>
      <w:lvlJc w:val="left"/>
      <w:pPr>
        <w:tabs>
          <w:tab w:val="num" w:pos="5753"/>
        </w:tabs>
        <w:ind w:left="5753" w:hanging="360"/>
      </w:pPr>
    </w:lvl>
    <w:lvl w:ilvl="8" w:tplc="0413001B" w:tentative="1">
      <w:start w:val="1"/>
      <w:numFmt w:val="lowerRoman"/>
      <w:lvlText w:val="%9."/>
      <w:lvlJc w:val="right"/>
      <w:pPr>
        <w:tabs>
          <w:tab w:val="num" w:pos="6473"/>
        </w:tabs>
        <w:ind w:left="6473" w:hanging="180"/>
      </w:pPr>
    </w:lvl>
  </w:abstractNum>
  <w:abstractNum w:abstractNumId="34"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2B132720"/>
    <w:multiLevelType w:val="hybridMultilevel"/>
    <w:tmpl w:val="851E2EF4"/>
    <w:lvl w:ilvl="0" w:tplc="E1E485EE">
      <w:start w:val="8"/>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2B243550"/>
    <w:multiLevelType w:val="singleLevel"/>
    <w:tmpl w:val="0413000F"/>
    <w:lvl w:ilvl="0">
      <w:start w:val="1"/>
      <w:numFmt w:val="decimal"/>
      <w:lvlText w:val="%1."/>
      <w:lvlJc w:val="left"/>
      <w:pPr>
        <w:tabs>
          <w:tab w:val="num" w:pos="360"/>
        </w:tabs>
        <w:ind w:left="360" w:hanging="360"/>
      </w:pPr>
      <w:rPr>
        <w:rFonts w:cs="Times New Roman" w:hint="default"/>
      </w:rPr>
    </w:lvl>
  </w:abstractNum>
  <w:abstractNum w:abstractNumId="37" w15:restartNumberingAfterBreak="0">
    <w:nsid w:val="2C0453DB"/>
    <w:multiLevelType w:val="hybridMultilevel"/>
    <w:tmpl w:val="9B4E6E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2D4C6B8E"/>
    <w:multiLevelType w:val="singleLevel"/>
    <w:tmpl w:val="81CC1678"/>
    <w:lvl w:ilvl="0">
      <w:start w:val="1"/>
      <w:numFmt w:val="decimal"/>
      <w:pStyle w:val="Voetnoottekst"/>
      <w:lvlText w:val="%1."/>
      <w:lvlJc w:val="left"/>
      <w:pPr>
        <w:tabs>
          <w:tab w:val="num" w:pos="360"/>
        </w:tabs>
        <w:ind w:left="360" w:hanging="360"/>
      </w:pPr>
      <w:rPr>
        <w:rFonts w:cs="Times New Roman"/>
      </w:rPr>
    </w:lvl>
  </w:abstractNum>
  <w:abstractNum w:abstractNumId="39" w15:restartNumberingAfterBreak="0">
    <w:nsid w:val="2E8B4EFD"/>
    <w:multiLevelType w:val="hybridMultilevel"/>
    <w:tmpl w:val="60EA6B4A"/>
    <w:lvl w:ilvl="0" w:tplc="863EA09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0091510"/>
    <w:multiLevelType w:val="hybridMultilevel"/>
    <w:tmpl w:val="0B565870"/>
    <w:lvl w:ilvl="0" w:tplc="0413000F">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15:restartNumberingAfterBreak="0">
    <w:nsid w:val="30735FAB"/>
    <w:multiLevelType w:val="hybridMultilevel"/>
    <w:tmpl w:val="61021686"/>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326E5739"/>
    <w:multiLevelType w:val="hybridMultilevel"/>
    <w:tmpl w:val="E0F2668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34D45D9D"/>
    <w:multiLevelType w:val="hybridMultilevel"/>
    <w:tmpl w:val="9170FA1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35333191"/>
    <w:multiLevelType w:val="hybridMultilevel"/>
    <w:tmpl w:val="6D92F3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35F95CA5"/>
    <w:multiLevelType w:val="hybridMultilevel"/>
    <w:tmpl w:val="FCB6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806D2A"/>
    <w:multiLevelType w:val="hybridMultilevel"/>
    <w:tmpl w:val="4ADEA0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3BC66489"/>
    <w:multiLevelType w:val="hybridMultilevel"/>
    <w:tmpl w:val="539E359E"/>
    <w:lvl w:ilvl="0" w:tplc="37644DA0">
      <w:start w:val="1"/>
      <w:numFmt w:val="decimal"/>
      <w:lvlText w:val="%1."/>
      <w:lvlJc w:val="left"/>
      <w:pPr>
        <w:tabs>
          <w:tab w:val="num" w:pos="360"/>
        </w:tabs>
        <w:ind w:left="360" w:hanging="360"/>
      </w:pPr>
      <w:rPr>
        <w:rFonts w:asciiTheme="majorHAnsi" w:hAnsiTheme="majorHAnsi" w:cs="Times New Roman" w:hint="default"/>
        <w:b w:val="0"/>
        <w:sz w:val="20"/>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3DB80858"/>
    <w:multiLevelType w:val="hybridMultilevel"/>
    <w:tmpl w:val="61021686"/>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3DF93316"/>
    <w:multiLevelType w:val="hybridMultilevel"/>
    <w:tmpl w:val="EC3099F0"/>
    <w:lvl w:ilvl="0" w:tplc="F39A0E6E">
      <w:numFmt w:val="bullet"/>
      <w:lvlText w:val="-"/>
      <w:lvlJc w:val="left"/>
      <w:pPr>
        <w:ind w:left="720" w:hanging="360"/>
      </w:pPr>
      <w:rPr>
        <w:rFonts w:ascii="Corbel" w:eastAsia="Calibri" w:hAnsi="Corbel" w:cs="Times New Roman" w:hint="default"/>
        <w:lang w:val="en-US"/>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E3701A0"/>
    <w:multiLevelType w:val="hybridMultilevel"/>
    <w:tmpl w:val="65D40BD8"/>
    <w:lvl w:ilvl="0" w:tplc="FFFFFFFF">
      <w:start w:val="1"/>
      <w:numFmt w:val="bullet"/>
      <w:lvlText w:val=""/>
      <w:lvlJc w:val="left"/>
      <w:pPr>
        <w:tabs>
          <w:tab w:val="num" w:pos="284"/>
        </w:tabs>
        <w:ind w:left="284" w:hanging="284"/>
      </w:pPr>
      <w:rPr>
        <w:rFonts w:ascii="Symbol" w:hAnsi="Symbol" w:hint="default"/>
        <w:sz w:val="16"/>
      </w:rPr>
    </w:lvl>
    <w:lvl w:ilvl="1" w:tplc="FFFFFFFF">
      <w:start w:val="1"/>
      <w:numFmt w:val="lowerLetter"/>
      <w:lvlText w:val="%2  )"/>
      <w:lvlJc w:val="left"/>
      <w:pPr>
        <w:tabs>
          <w:tab w:val="num" w:pos="1440"/>
        </w:tabs>
        <w:ind w:left="1437" w:hanging="357"/>
      </w:pPr>
      <w:rPr>
        <w:rFonts w:ascii="MetaBook-Roman" w:hAnsi="MetaBook-Roman" w:cs="Times New Roman" w:hint="default"/>
        <w:b w:val="0"/>
        <w:i w:val="0"/>
        <w:spacing w:val="-20"/>
        <w:w w:val="100"/>
        <w:kern w:val="0"/>
        <w:position w:val="2"/>
        <w:sz w:val="16"/>
        <w:szCs w:val="16"/>
        <w:effect w:val="no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E580100"/>
    <w:multiLevelType w:val="hybridMultilevel"/>
    <w:tmpl w:val="36C8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05A7DBF"/>
    <w:multiLevelType w:val="hybridMultilevel"/>
    <w:tmpl w:val="A8B84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9719B7"/>
    <w:multiLevelType w:val="hybridMultilevel"/>
    <w:tmpl w:val="F71C8744"/>
    <w:lvl w:ilvl="0" w:tplc="B7A82CFA">
      <w:start w:val="1"/>
      <w:numFmt w:val="decimal"/>
      <w:lvlText w:val="%1."/>
      <w:lvlJc w:val="left"/>
      <w:pPr>
        <w:tabs>
          <w:tab w:val="num" w:pos="360"/>
        </w:tabs>
        <w:ind w:left="360" w:hanging="360"/>
      </w:pPr>
      <w:rPr>
        <w:rFonts w:ascii="Corbel" w:hAnsi="Corbel"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4"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55" w15:restartNumberingAfterBreak="0">
    <w:nsid w:val="45A45D98"/>
    <w:multiLevelType w:val="singleLevel"/>
    <w:tmpl w:val="F9328148"/>
    <w:lvl w:ilvl="0">
      <w:start w:val="1"/>
      <w:numFmt w:val="decimal"/>
      <w:pStyle w:val="OpsommetCijfer"/>
      <w:lvlText w:val="%1"/>
      <w:lvlJc w:val="left"/>
      <w:pPr>
        <w:tabs>
          <w:tab w:val="num" w:pos="312"/>
        </w:tabs>
        <w:ind w:left="312" w:hanging="312"/>
      </w:pPr>
      <w:rPr>
        <w:rFonts w:cs="Times New Roman" w:hint="default"/>
      </w:rPr>
    </w:lvl>
  </w:abstractNum>
  <w:abstractNum w:abstractNumId="56"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7" w15:restartNumberingAfterBreak="0">
    <w:nsid w:val="4934202A"/>
    <w:multiLevelType w:val="hybridMultilevel"/>
    <w:tmpl w:val="FF7CBEC4"/>
    <w:lvl w:ilvl="0" w:tplc="0413000F">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15:restartNumberingAfterBreak="0">
    <w:nsid w:val="4A2D52D9"/>
    <w:multiLevelType w:val="hybridMultilevel"/>
    <w:tmpl w:val="152CA7FA"/>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15:restartNumberingAfterBreak="0">
    <w:nsid w:val="4CC02B95"/>
    <w:multiLevelType w:val="hybridMultilevel"/>
    <w:tmpl w:val="B02E506A"/>
    <w:lvl w:ilvl="0" w:tplc="7884FE68">
      <w:start w:val="1"/>
      <w:numFmt w:val="decimal"/>
      <w:lvlText w:val="%1."/>
      <w:lvlJc w:val="left"/>
      <w:pPr>
        <w:tabs>
          <w:tab w:val="num" w:pos="360"/>
        </w:tabs>
        <w:ind w:left="360" w:hanging="360"/>
      </w:pPr>
      <w:rPr>
        <w:rFonts w:asciiTheme="majorHAnsi" w:hAnsiTheme="majorHAnsi"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15:restartNumberingAfterBreak="0">
    <w:nsid w:val="4D340F48"/>
    <w:multiLevelType w:val="hybridMultilevel"/>
    <w:tmpl w:val="00681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4D630A40"/>
    <w:multiLevelType w:val="hybridMultilevel"/>
    <w:tmpl w:val="B700110A"/>
    <w:lvl w:ilvl="0" w:tplc="0409000F">
      <w:start w:val="1"/>
      <w:numFmt w:val="decimal"/>
      <w:lvlText w:val="%1."/>
      <w:lvlJc w:val="left"/>
      <w:pPr>
        <w:tabs>
          <w:tab w:val="num" w:pos="720"/>
        </w:tabs>
        <w:ind w:left="720" w:hanging="360"/>
      </w:pPr>
      <w:rPr>
        <w:rFonts w:cs="Courier"/>
      </w:r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62"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5DF70556"/>
    <w:multiLevelType w:val="multilevel"/>
    <w:tmpl w:val="7FF2E620"/>
    <w:lvl w:ilvl="0">
      <w:start w:val="1"/>
      <w:numFmt w:val="decimal"/>
      <w:pStyle w:val="NDHeading1"/>
      <w:lvlText w:val="%1."/>
      <w:lvlJc w:val="left"/>
      <w:pPr>
        <w:tabs>
          <w:tab w:val="num" w:pos="709"/>
        </w:tabs>
        <w:ind w:left="709" w:hanging="709"/>
      </w:pPr>
      <w:rPr>
        <w:rFonts w:cs="Times New Roman" w:hint="default"/>
      </w:rPr>
    </w:lvl>
    <w:lvl w:ilvl="1">
      <w:start w:val="1"/>
      <w:numFmt w:val="decimal"/>
      <w:lvlText w:val="%1.%2"/>
      <w:lvlJc w:val="left"/>
      <w:pPr>
        <w:tabs>
          <w:tab w:val="num" w:pos="1276"/>
        </w:tabs>
        <w:ind w:left="1276" w:hanging="709"/>
      </w:pPr>
      <w:rPr>
        <w:rFonts w:cs="Times New Roman" w:hint="default"/>
        <w:b w:val="0"/>
        <w:caps w:val="0"/>
      </w:rPr>
    </w:lvl>
    <w:lvl w:ilvl="2">
      <w:start w:val="1"/>
      <w:numFmt w:val="decimal"/>
      <w:pStyle w:val="NDNumber3"/>
      <w:lvlText w:val="%1.%2.%3"/>
      <w:lvlJc w:val="left"/>
      <w:pPr>
        <w:tabs>
          <w:tab w:val="num" w:pos="1419"/>
        </w:tabs>
        <w:ind w:left="1419" w:hanging="709"/>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pStyle w:val="NDNumber4"/>
      <w:lvlText w:val="%4."/>
      <w:lvlJc w:val="left"/>
      <w:pPr>
        <w:tabs>
          <w:tab w:val="num" w:pos="1418"/>
        </w:tabs>
        <w:ind w:left="1418" w:hanging="709"/>
      </w:pPr>
      <w:rPr>
        <w:rFonts w:ascii="Arial" w:eastAsia="Times New Roman" w:hAnsi="Arial" w:cs="Arial"/>
        <w:i w:val="0"/>
      </w:rPr>
    </w:lvl>
    <w:lvl w:ilvl="4">
      <w:start w:val="1"/>
      <w:numFmt w:val="lowerRoman"/>
      <w:pStyle w:val="NDNumber5"/>
      <w:lvlText w:val="%5."/>
      <w:lvlJc w:val="left"/>
      <w:pPr>
        <w:tabs>
          <w:tab w:val="num" w:pos="2126"/>
        </w:tabs>
        <w:ind w:left="2126" w:hanging="708"/>
      </w:pPr>
      <w:rPr>
        <w:rFonts w:cs="Times New Roman" w:hint="default"/>
      </w:rPr>
    </w:lvl>
    <w:lvl w:ilvl="5">
      <w:start w:val="1"/>
      <w:numFmt w:val="lowerRoman"/>
      <w:lvlText w:val="%6"/>
      <w:lvlJc w:val="left"/>
      <w:pPr>
        <w:tabs>
          <w:tab w:val="num" w:pos="1152"/>
        </w:tabs>
        <w:ind w:left="2835" w:hanging="709"/>
      </w:pPr>
      <w:rPr>
        <w:rFonts w:cs="Times New Roman" w:hint="default"/>
      </w:rPr>
    </w:lvl>
    <w:lvl w:ilvl="6">
      <w:start w:val="1"/>
      <w:numFmt w:val="decimal"/>
      <w:lvlText w:val="%7)"/>
      <w:lvlJc w:val="left"/>
      <w:pPr>
        <w:tabs>
          <w:tab w:val="num" w:pos="3544"/>
        </w:tabs>
        <w:ind w:left="3544" w:hanging="709"/>
      </w:pPr>
      <w:rPr>
        <w:rFonts w:cs="Times New Roman" w:hint="default"/>
      </w:rPr>
    </w:lvl>
    <w:lvl w:ilvl="7">
      <w:start w:val="1"/>
      <w:numFmt w:val="lowerLetter"/>
      <w:lvlText w:val="%8)"/>
      <w:lvlJc w:val="left"/>
      <w:pPr>
        <w:tabs>
          <w:tab w:val="num" w:pos="4253"/>
        </w:tabs>
        <w:ind w:left="4253" w:hanging="709"/>
      </w:pPr>
      <w:rPr>
        <w:rFonts w:cs="Times New Roman" w:hint="default"/>
      </w:rPr>
    </w:lvl>
    <w:lvl w:ilvl="8">
      <w:start w:val="1"/>
      <w:numFmt w:val="lowerRoman"/>
      <w:lvlText w:val="%9)"/>
      <w:lvlJc w:val="left"/>
      <w:pPr>
        <w:tabs>
          <w:tab w:val="num" w:pos="4678"/>
        </w:tabs>
        <w:ind w:left="4678" w:hanging="425"/>
      </w:pPr>
      <w:rPr>
        <w:rFonts w:cs="Times New Roman" w:hint="default"/>
      </w:rPr>
    </w:lvl>
  </w:abstractNum>
  <w:abstractNum w:abstractNumId="64" w15:restartNumberingAfterBreak="0">
    <w:nsid w:val="5FB56ED3"/>
    <w:multiLevelType w:val="hybridMultilevel"/>
    <w:tmpl w:val="A8F2B73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5" w15:restartNumberingAfterBreak="0">
    <w:nsid w:val="60AF6943"/>
    <w:multiLevelType w:val="hybridMultilevel"/>
    <w:tmpl w:val="512C8FC0"/>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6" w15:restartNumberingAfterBreak="0">
    <w:nsid w:val="624538E2"/>
    <w:multiLevelType w:val="hybridMultilevel"/>
    <w:tmpl w:val="D54AFF44"/>
    <w:lvl w:ilvl="0" w:tplc="5D7E3734">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53A39D6"/>
    <w:multiLevelType w:val="hybridMultilevel"/>
    <w:tmpl w:val="FC84E51A"/>
    <w:lvl w:ilvl="0" w:tplc="04130017">
      <w:start w:val="1"/>
      <w:numFmt w:val="lowerLetter"/>
      <w:lvlText w:val="%1)"/>
      <w:lvlJc w:val="left"/>
      <w:pPr>
        <w:tabs>
          <w:tab w:val="num" w:pos="1854"/>
        </w:tabs>
        <w:ind w:left="1854" w:hanging="360"/>
      </w:pPr>
    </w:lvl>
    <w:lvl w:ilvl="1" w:tplc="04130019">
      <w:start w:val="1"/>
      <w:numFmt w:val="lowerLetter"/>
      <w:lvlText w:val="%2."/>
      <w:lvlJc w:val="left"/>
      <w:pPr>
        <w:tabs>
          <w:tab w:val="num" w:pos="2574"/>
        </w:tabs>
        <w:ind w:left="2574" w:hanging="360"/>
      </w:pPr>
    </w:lvl>
    <w:lvl w:ilvl="2" w:tplc="0413001B">
      <w:start w:val="1"/>
      <w:numFmt w:val="lowerRoman"/>
      <w:lvlText w:val="%3."/>
      <w:lvlJc w:val="right"/>
      <w:pPr>
        <w:tabs>
          <w:tab w:val="num" w:pos="3294"/>
        </w:tabs>
        <w:ind w:left="3294" w:hanging="180"/>
      </w:pPr>
    </w:lvl>
    <w:lvl w:ilvl="3" w:tplc="0413000F">
      <w:start w:val="1"/>
      <w:numFmt w:val="decimal"/>
      <w:lvlText w:val="%4."/>
      <w:lvlJc w:val="left"/>
      <w:pPr>
        <w:tabs>
          <w:tab w:val="num" w:pos="4014"/>
        </w:tabs>
        <w:ind w:left="4014" w:hanging="360"/>
      </w:pPr>
    </w:lvl>
    <w:lvl w:ilvl="4" w:tplc="04130019">
      <w:start w:val="1"/>
      <w:numFmt w:val="lowerLetter"/>
      <w:lvlText w:val="%5."/>
      <w:lvlJc w:val="left"/>
      <w:pPr>
        <w:tabs>
          <w:tab w:val="num" w:pos="4734"/>
        </w:tabs>
        <w:ind w:left="4734" w:hanging="360"/>
      </w:pPr>
    </w:lvl>
    <w:lvl w:ilvl="5" w:tplc="0413001B">
      <w:start w:val="1"/>
      <w:numFmt w:val="lowerRoman"/>
      <w:lvlText w:val="%6."/>
      <w:lvlJc w:val="right"/>
      <w:pPr>
        <w:tabs>
          <w:tab w:val="num" w:pos="5454"/>
        </w:tabs>
        <w:ind w:left="5454" w:hanging="180"/>
      </w:pPr>
    </w:lvl>
    <w:lvl w:ilvl="6" w:tplc="0413000F">
      <w:start w:val="1"/>
      <w:numFmt w:val="decimal"/>
      <w:lvlText w:val="%7."/>
      <w:lvlJc w:val="left"/>
      <w:pPr>
        <w:tabs>
          <w:tab w:val="num" w:pos="6174"/>
        </w:tabs>
        <w:ind w:left="6174" w:hanging="360"/>
      </w:pPr>
    </w:lvl>
    <w:lvl w:ilvl="7" w:tplc="04130019">
      <w:start w:val="1"/>
      <w:numFmt w:val="lowerLetter"/>
      <w:lvlText w:val="%8."/>
      <w:lvlJc w:val="left"/>
      <w:pPr>
        <w:tabs>
          <w:tab w:val="num" w:pos="6894"/>
        </w:tabs>
        <w:ind w:left="6894" w:hanging="360"/>
      </w:pPr>
    </w:lvl>
    <w:lvl w:ilvl="8" w:tplc="0413001B">
      <w:start w:val="1"/>
      <w:numFmt w:val="lowerRoman"/>
      <w:lvlText w:val="%9."/>
      <w:lvlJc w:val="right"/>
      <w:pPr>
        <w:tabs>
          <w:tab w:val="num" w:pos="7614"/>
        </w:tabs>
        <w:ind w:left="7614" w:hanging="180"/>
      </w:pPr>
    </w:lvl>
  </w:abstractNum>
  <w:abstractNum w:abstractNumId="68" w15:restartNumberingAfterBreak="0">
    <w:nsid w:val="69A05AAF"/>
    <w:multiLevelType w:val="multilevel"/>
    <w:tmpl w:val="9EAC9A68"/>
    <w:lvl w:ilvl="0">
      <w:start w:val="1"/>
      <w:numFmt w:val="decimal"/>
      <w:lvlText w:val="%1)"/>
      <w:lvlJc w:val="left"/>
      <w:pPr>
        <w:ind w:left="227" w:hanging="227"/>
      </w:pPr>
      <w:rPr>
        <w:rFonts w:hint="default"/>
        <w:color w:val="000000"/>
        <w:sz w:val="18"/>
        <w:szCs w:val="18"/>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sz w:val="14"/>
      </w:rPr>
    </w:lvl>
    <w:lvl w:ilvl="4">
      <w:start w:val="1"/>
      <w:numFmt w:val="bullet"/>
      <w:lvlText w:val="­"/>
      <w:lvlJc w:val="left"/>
      <w:pPr>
        <w:ind w:left="1135" w:hanging="227"/>
      </w:pPr>
      <w:rPr>
        <w:rFonts w:ascii="Corbel" w:hAnsi="Corbel" w:hint="default"/>
        <w:color w:val="000000"/>
        <w:sz w:val="14"/>
      </w:rPr>
    </w:lvl>
    <w:lvl w:ilvl="5">
      <w:start w:val="1"/>
      <w:numFmt w:val="bullet"/>
      <w:lvlText w:val="­"/>
      <w:lvlJc w:val="left"/>
      <w:pPr>
        <w:ind w:left="1362" w:hanging="227"/>
      </w:pPr>
      <w:rPr>
        <w:rFonts w:ascii="Corbel" w:hAnsi="Corbel" w:hint="default"/>
        <w:color w:val="000000"/>
        <w:sz w:val="14"/>
      </w:rPr>
    </w:lvl>
    <w:lvl w:ilvl="6">
      <w:start w:val="1"/>
      <w:numFmt w:val="bullet"/>
      <w:lvlText w:val="­"/>
      <w:lvlJc w:val="left"/>
      <w:pPr>
        <w:ind w:left="1589" w:hanging="227"/>
      </w:pPr>
      <w:rPr>
        <w:rFonts w:ascii="Corbel" w:hAnsi="Corbel" w:hint="default"/>
        <w:color w:val="000000"/>
        <w:sz w:val="14"/>
      </w:rPr>
    </w:lvl>
    <w:lvl w:ilvl="7">
      <w:start w:val="1"/>
      <w:numFmt w:val="bullet"/>
      <w:lvlText w:val="­"/>
      <w:lvlJc w:val="left"/>
      <w:pPr>
        <w:ind w:left="1816" w:hanging="227"/>
      </w:pPr>
      <w:rPr>
        <w:rFonts w:ascii="Corbel" w:hAnsi="Corbel" w:hint="default"/>
        <w:color w:val="000000"/>
        <w:sz w:val="14"/>
      </w:rPr>
    </w:lvl>
    <w:lvl w:ilvl="8">
      <w:start w:val="1"/>
      <w:numFmt w:val="bullet"/>
      <w:lvlText w:val="­"/>
      <w:lvlJc w:val="left"/>
      <w:pPr>
        <w:ind w:left="2043" w:hanging="227"/>
      </w:pPr>
      <w:rPr>
        <w:rFonts w:ascii="Corbel" w:hAnsi="Corbel" w:hint="default"/>
        <w:color w:val="000000"/>
        <w:sz w:val="14"/>
      </w:rPr>
    </w:lvl>
  </w:abstractNum>
  <w:abstractNum w:abstractNumId="69" w15:restartNumberingAfterBreak="0">
    <w:nsid w:val="6B317C50"/>
    <w:multiLevelType w:val="multilevel"/>
    <w:tmpl w:val="6C3CCC74"/>
    <w:lvl w:ilvl="0">
      <w:start w:val="1"/>
      <w:numFmt w:val="decimal"/>
      <w:pStyle w:val="Tekstopmerking"/>
      <w:lvlText w:val="%1."/>
      <w:lvlJc w:val="left"/>
      <w:pPr>
        <w:tabs>
          <w:tab w:val="num" w:pos="737"/>
        </w:tabs>
        <w:ind w:left="737" w:hanging="380"/>
      </w:pPr>
      <w:rPr>
        <w:rFonts w:cs="Times New Roman"/>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1797" w:hanging="1440"/>
      </w:pPr>
      <w:rPr>
        <w:rFonts w:hint="default"/>
      </w:rPr>
    </w:lvl>
  </w:abstractNum>
  <w:abstractNum w:abstractNumId="70" w15:restartNumberingAfterBreak="0">
    <w:nsid w:val="6DEB2B9D"/>
    <w:multiLevelType w:val="hybridMultilevel"/>
    <w:tmpl w:val="A50640F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1" w15:restartNumberingAfterBreak="0">
    <w:nsid w:val="6EEA6760"/>
    <w:multiLevelType w:val="hybridMultilevel"/>
    <w:tmpl w:val="476674DC"/>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2" w15:restartNumberingAfterBreak="0">
    <w:nsid w:val="73DC0D1E"/>
    <w:multiLevelType w:val="multilevel"/>
    <w:tmpl w:val="00947C7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pStyle w:val="Kop5"/>
      <w:lvlText w:val="%1.%2.%3.%4.%5"/>
      <w:lvlJc w:val="right"/>
      <w:pPr>
        <w:tabs>
          <w:tab w:val="num" w:pos="1418"/>
        </w:tabs>
        <w:ind w:left="1418" w:hanging="1985"/>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3" w15:restartNumberingAfterBreak="0">
    <w:nsid w:val="74C33ECC"/>
    <w:multiLevelType w:val="hybridMultilevel"/>
    <w:tmpl w:val="8F90EFDA"/>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74" w15:restartNumberingAfterBreak="0">
    <w:nsid w:val="75EB7706"/>
    <w:multiLevelType w:val="hybridMultilevel"/>
    <w:tmpl w:val="E95E4F5A"/>
    <w:lvl w:ilvl="0" w:tplc="04090001">
      <w:start w:val="1"/>
      <w:numFmt w:val="bullet"/>
      <w:lvlText w:val=""/>
      <w:lvlJc w:val="left"/>
      <w:pPr>
        <w:ind w:left="1069" w:hanging="360"/>
      </w:pPr>
      <w:rPr>
        <w:rFonts w:ascii="Symbol" w:hAnsi="Symbol"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75" w15:restartNumberingAfterBreak="0">
    <w:nsid w:val="76BC601D"/>
    <w:multiLevelType w:val="hybridMultilevel"/>
    <w:tmpl w:val="2D42AA8E"/>
    <w:lvl w:ilvl="0" w:tplc="0413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6" w15:restartNumberingAfterBreak="0">
    <w:nsid w:val="7D922B04"/>
    <w:multiLevelType w:val="singleLevel"/>
    <w:tmpl w:val="793A032C"/>
    <w:lvl w:ilvl="0">
      <w:start w:val="1"/>
      <w:numFmt w:val="lowerLetter"/>
      <w:lvlText w:val="%1)"/>
      <w:lvlJc w:val="left"/>
      <w:pPr>
        <w:tabs>
          <w:tab w:val="num" w:pos="360"/>
        </w:tabs>
        <w:ind w:left="360" w:hanging="360"/>
      </w:pPr>
      <w:rPr>
        <w:rFonts w:cs="Times New Roman"/>
      </w:rPr>
    </w:lvl>
  </w:abstractNum>
  <w:abstractNum w:abstractNumId="77"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sz w:val="14"/>
      </w:rPr>
    </w:lvl>
    <w:lvl w:ilvl="4">
      <w:start w:val="1"/>
      <w:numFmt w:val="bullet"/>
      <w:lvlText w:val="­"/>
      <w:lvlJc w:val="left"/>
      <w:pPr>
        <w:ind w:left="1135" w:hanging="227"/>
      </w:pPr>
      <w:rPr>
        <w:rFonts w:ascii="Corbel" w:hAnsi="Corbel" w:hint="default"/>
        <w:color w:val="000000"/>
        <w:sz w:val="14"/>
      </w:rPr>
    </w:lvl>
    <w:lvl w:ilvl="5">
      <w:start w:val="1"/>
      <w:numFmt w:val="bullet"/>
      <w:lvlText w:val="­"/>
      <w:lvlJc w:val="left"/>
      <w:pPr>
        <w:ind w:left="1362" w:hanging="227"/>
      </w:pPr>
      <w:rPr>
        <w:rFonts w:ascii="Corbel" w:hAnsi="Corbel" w:hint="default"/>
        <w:color w:val="000000"/>
        <w:sz w:val="14"/>
      </w:rPr>
    </w:lvl>
    <w:lvl w:ilvl="6">
      <w:start w:val="1"/>
      <w:numFmt w:val="bullet"/>
      <w:lvlText w:val="­"/>
      <w:lvlJc w:val="left"/>
      <w:pPr>
        <w:ind w:left="1589" w:hanging="227"/>
      </w:pPr>
      <w:rPr>
        <w:rFonts w:ascii="Corbel" w:hAnsi="Corbel" w:hint="default"/>
        <w:color w:val="000000"/>
        <w:sz w:val="14"/>
      </w:rPr>
    </w:lvl>
    <w:lvl w:ilvl="7">
      <w:start w:val="1"/>
      <w:numFmt w:val="bullet"/>
      <w:lvlText w:val="­"/>
      <w:lvlJc w:val="left"/>
      <w:pPr>
        <w:ind w:left="1816" w:hanging="227"/>
      </w:pPr>
      <w:rPr>
        <w:rFonts w:ascii="Corbel" w:hAnsi="Corbel" w:hint="default"/>
        <w:color w:val="000000"/>
        <w:sz w:val="14"/>
      </w:rPr>
    </w:lvl>
    <w:lvl w:ilvl="8">
      <w:start w:val="1"/>
      <w:numFmt w:val="bullet"/>
      <w:lvlText w:val="­"/>
      <w:lvlJc w:val="left"/>
      <w:pPr>
        <w:ind w:left="2043" w:hanging="227"/>
      </w:pPr>
      <w:rPr>
        <w:rFonts w:ascii="Corbel" w:hAnsi="Corbel" w:hint="default"/>
        <w:color w:val="000000"/>
        <w:sz w:val="14"/>
      </w:rPr>
    </w:lvl>
  </w:abstractNum>
  <w:num w:numId="1">
    <w:abstractNumId w:val="38"/>
  </w:num>
  <w:num w:numId="2">
    <w:abstractNumId w:val="72"/>
  </w:num>
  <w:num w:numId="3">
    <w:abstractNumId w:val="24"/>
  </w:num>
  <w:num w:numId="4">
    <w:abstractNumId w:val="69"/>
  </w:num>
  <w:num w:numId="5">
    <w:abstractNumId w:val="50"/>
  </w:num>
  <w:num w:numId="6">
    <w:abstractNumId w:val="47"/>
  </w:num>
  <w:num w:numId="7">
    <w:abstractNumId w:val="36"/>
  </w:num>
  <w:num w:numId="8">
    <w:abstractNumId w:val="26"/>
  </w:num>
  <w:num w:numId="9">
    <w:abstractNumId w:val="76"/>
  </w:num>
  <w:num w:numId="10">
    <w:abstractNumId w:val="40"/>
  </w:num>
  <w:num w:numId="11">
    <w:abstractNumId w:val="75"/>
  </w:num>
  <w:num w:numId="12">
    <w:abstractNumId w:val="22"/>
  </w:num>
  <w:num w:numId="13">
    <w:abstractNumId w:val="61"/>
  </w:num>
  <w:num w:numId="14">
    <w:abstractNumId w:val="0"/>
  </w:num>
  <w:num w:numId="15">
    <w:abstractNumId w:val="53"/>
  </w:num>
  <w:num w:numId="16">
    <w:abstractNumId w:val="57"/>
  </w:num>
  <w:num w:numId="17">
    <w:abstractNumId w:val="46"/>
  </w:num>
  <w:num w:numId="18">
    <w:abstractNumId w:val="25"/>
  </w:num>
  <w:num w:numId="19">
    <w:abstractNumId w:val="62"/>
  </w:num>
  <w:num w:numId="20">
    <w:abstractNumId w:val="63"/>
  </w:num>
  <w:num w:numId="21">
    <w:abstractNumId w:val="27"/>
  </w:num>
  <w:num w:numId="22">
    <w:abstractNumId w:val="59"/>
  </w:num>
  <w:num w:numId="23">
    <w:abstractNumId w:val="73"/>
  </w:num>
  <w:num w:numId="24">
    <w:abstractNumId w:val="54"/>
  </w:num>
  <w:num w:numId="25">
    <w:abstractNumId w:val="77"/>
  </w:num>
  <w:num w:numId="26">
    <w:abstractNumId w:val="56"/>
  </w:num>
  <w:num w:numId="27">
    <w:abstractNumId w:val="34"/>
  </w:num>
  <w:num w:numId="28">
    <w:abstractNumId w:val="55"/>
  </w:num>
  <w:num w:numId="29">
    <w:abstractNumId w:val="21"/>
  </w:num>
  <w:num w:numId="30">
    <w:abstractNumId w:val="37"/>
  </w:num>
  <w:num w:numId="31">
    <w:abstractNumId w:val="49"/>
  </w:num>
  <w:num w:numId="32">
    <w:abstractNumId w:val="58"/>
  </w:num>
  <w:num w:numId="33">
    <w:abstractNumId w:val="30"/>
  </w:num>
  <w:num w:numId="34">
    <w:abstractNumId w:val="44"/>
  </w:num>
  <w:num w:numId="35">
    <w:abstractNumId w:val="4"/>
  </w:num>
  <w:num w:numId="36">
    <w:abstractNumId w:val="3"/>
  </w:num>
  <w:num w:numId="37">
    <w:abstractNumId w:val="52"/>
  </w:num>
  <w:num w:numId="38">
    <w:abstractNumId w:val="31"/>
  </w:num>
  <w:num w:numId="39">
    <w:abstractNumId w:val="51"/>
  </w:num>
  <w:num w:numId="40">
    <w:abstractNumId w:val="45"/>
  </w:num>
  <w:num w:numId="41">
    <w:abstractNumId w:val="74"/>
  </w:num>
  <w:num w:numId="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5"/>
  </w:num>
  <w:num w:numId="44">
    <w:abstractNumId w:val="60"/>
  </w:num>
  <w:num w:numId="45">
    <w:abstractNumId w:val="64"/>
  </w:num>
  <w:num w:numId="46">
    <w:abstractNumId w:val="20"/>
  </w:num>
  <w:num w:numId="47">
    <w:abstractNumId w:val="42"/>
  </w:num>
  <w:num w:numId="48">
    <w:abstractNumId w:val="43"/>
  </w:num>
  <w:num w:numId="49">
    <w:abstractNumId w:val="71"/>
  </w:num>
  <w:num w:numId="50">
    <w:abstractNumId w:val="32"/>
  </w:num>
  <w:num w:numId="51">
    <w:abstractNumId w:val="23"/>
  </w:num>
  <w:num w:numId="52">
    <w:abstractNumId w:val="68"/>
  </w:num>
  <w:num w:numId="53">
    <w:abstractNumId w:val="29"/>
  </w:num>
  <w:num w:numId="54">
    <w:abstractNumId w:val="41"/>
  </w:num>
  <w:num w:numId="55">
    <w:abstractNumId w:val="48"/>
  </w:num>
  <w:num w:numId="56">
    <w:abstractNumId w:val="66"/>
  </w:num>
  <w:num w:numId="57">
    <w:abstractNumId w:val="35"/>
  </w:num>
  <w:num w:numId="58">
    <w:abstractNumId w:val="70"/>
  </w:num>
  <w:num w:numId="59">
    <w:abstractNumId w:val="33"/>
  </w:num>
  <w:num w:numId="60">
    <w:abstractNumId w:val="28"/>
  </w:num>
  <w:num w:numId="61">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851"/>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069"/>
    <w:rsid w:val="0000020D"/>
    <w:rsid w:val="00000C1C"/>
    <w:rsid w:val="00001BAD"/>
    <w:rsid w:val="00001E34"/>
    <w:rsid w:val="00002BDF"/>
    <w:rsid w:val="0000392B"/>
    <w:rsid w:val="00004587"/>
    <w:rsid w:val="00006E6D"/>
    <w:rsid w:val="000075FE"/>
    <w:rsid w:val="00010006"/>
    <w:rsid w:val="000101F5"/>
    <w:rsid w:val="000112A9"/>
    <w:rsid w:val="00011C08"/>
    <w:rsid w:val="00012203"/>
    <w:rsid w:val="00012C48"/>
    <w:rsid w:val="00012F71"/>
    <w:rsid w:val="00012F87"/>
    <w:rsid w:val="000144D2"/>
    <w:rsid w:val="00014A29"/>
    <w:rsid w:val="00014A3C"/>
    <w:rsid w:val="00017426"/>
    <w:rsid w:val="00017F9D"/>
    <w:rsid w:val="000220C3"/>
    <w:rsid w:val="00022A3E"/>
    <w:rsid w:val="00024196"/>
    <w:rsid w:val="00025AAA"/>
    <w:rsid w:val="00027A72"/>
    <w:rsid w:val="00027DAB"/>
    <w:rsid w:val="00031CD4"/>
    <w:rsid w:val="000343FF"/>
    <w:rsid w:val="000372B0"/>
    <w:rsid w:val="00037C69"/>
    <w:rsid w:val="000402CF"/>
    <w:rsid w:val="00040AC2"/>
    <w:rsid w:val="00040F25"/>
    <w:rsid w:val="0004148E"/>
    <w:rsid w:val="0004176B"/>
    <w:rsid w:val="00042AA7"/>
    <w:rsid w:val="0004335F"/>
    <w:rsid w:val="00043B8E"/>
    <w:rsid w:val="00044D08"/>
    <w:rsid w:val="000457BE"/>
    <w:rsid w:val="00051485"/>
    <w:rsid w:val="000515CC"/>
    <w:rsid w:val="000534F6"/>
    <w:rsid w:val="0005391D"/>
    <w:rsid w:val="00054540"/>
    <w:rsid w:val="0005468F"/>
    <w:rsid w:val="00055DAD"/>
    <w:rsid w:val="00057C85"/>
    <w:rsid w:val="0006181D"/>
    <w:rsid w:val="00061B35"/>
    <w:rsid w:val="00061EA9"/>
    <w:rsid w:val="00062DE3"/>
    <w:rsid w:val="000634C4"/>
    <w:rsid w:val="0006395D"/>
    <w:rsid w:val="00063E08"/>
    <w:rsid w:val="00064735"/>
    <w:rsid w:val="0006594F"/>
    <w:rsid w:val="000676B1"/>
    <w:rsid w:val="00071339"/>
    <w:rsid w:val="00071618"/>
    <w:rsid w:val="00072602"/>
    <w:rsid w:val="0007625D"/>
    <w:rsid w:val="00076E1C"/>
    <w:rsid w:val="000801C9"/>
    <w:rsid w:val="00080526"/>
    <w:rsid w:val="000815A3"/>
    <w:rsid w:val="00081B41"/>
    <w:rsid w:val="00081C19"/>
    <w:rsid w:val="00086455"/>
    <w:rsid w:val="00086CBE"/>
    <w:rsid w:val="0008743F"/>
    <w:rsid w:val="000904A2"/>
    <w:rsid w:val="00091C6B"/>
    <w:rsid w:val="0009200F"/>
    <w:rsid w:val="000920C0"/>
    <w:rsid w:val="0009269A"/>
    <w:rsid w:val="00092B7A"/>
    <w:rsid w:val="00092E12"/>
    <w:rsid w:val="00094A14"/>
    <w:rsid w:val="000960B8"/>
    <w:rsid w:val="0009699B"/>
    <w:rsid w:val="00097488"/>
    <w:rsid w:val="00097721"/>
    <w:rsid w:val="000977B1"/>
    <w:rsid w:val="000A07A1"/>
    <w:rsid w:val="000A1BA5"/>
    <w:rsid w:val="000A1BAD"/>
    <w:rsid w:val="000A3C14"/>
    <w:rsid w:val="000A4A5E"/>
    <w:rsid w:val="000A594E"/>
    <w:rsid w:val="000A5D25"/>
    <w:rsid w:val="000A5D39"/>
    <w:rsid w:val="000B0E28"/>
    <w:rsid w:val="000B1368"/>
    <w:rsid w:val="000B14B3"/>
    <w:rsid w:val="000B1908"/>
    <w:rsid w:val="000B230F"/>
    <w:rsid w:val="000B249C"/>
    <w:rsid w:val="000B3914"/>
    <w:rsid w:val="000B392F"/>
    <w:rsid w:val="000B3C16"/>
    <w:rsid w:val="000B43D0"/>
    <w:rsid w:val="000B531C"/>
    <w:rsid w:val="000B6DFA"/>
    <w:rsid w:val="000C095D"/>
    <w:rsid w:val="000C15CC"/>
    <w:rsid w:val="000C15D6"/>
    <w:rsid w:val="000C1C61"/>
    <w:rsid w:val="000C3D94"/>
    <w:rsid w:val="000C3F07"/>
    <w:rsid w:val="000C4938"/>
    <w:rsid w:val="000C4B88"/>
    <w:rsid w:val="000C550E"/>
    <w:rsid w:val="000C67A0"/>
    <w:rsid w:val="000C6A29"/>
    <w:rsid w:val="000C6AD4"/>
    <w:rsid w:val="000D1B37"/>
    <w:rsid w:val="000D24F2"/>
    <w:rsid w:val="000D31C5"/>
    <w:rsid w:val="000D4E76"/>
    <w:rsid w:val="000E30A4"/>
    <w:rsid w:val="000E60B3"/>
    <w:rsid w:val="000E6935"/>
    <w:rsid w:val="000E6A5B"/>
    <w:rsid w:val="000F2535"/>
    <w:rsid w:val="000F578C"/>
    <w:rsid w:val="000F61DA"/>
    <w:rsid w:val="000F7862"/>
    <w:rsid w:val="001008A2"/>
    <w:rsid w:val="00101448"/>
    <w:rsid w:val="001016CC"/>
    <w:rsid w:val="00101BCD"/>
    <w:rsid w:val="00102DDE"/>
    <w:rsid w:val="00102F6B"/>
    <w:rsid w:val="001031EA"/>
    <w:rsid w:val="00103732"/>
    <w:rsid w:val="00103F07"/>
    <w:rsid w:val="00105A59"/>
    <w:rsid w:val="00107537"/>
    <w:rsid w:val="001078A3"/>
    <w:rsid w:val="00107D67"/>
    <w:rsid w:val="00107E27"/>
    <w:rsid w:val="001106DC"/>
    <w:rsid w:val="0011107E"/>
    <w:rsid w:val="0011282E"/>
    <w:rsid w:val="001135B3"/>
    <w:rsid w:val="00114B2E"/>
    <w:rsid w:val="00116507"/>
    <w:rsid w:val="001168D3"/>
    <w:rsid w:val="00116BB5"/>
    <w:rsid w:val="00116E00"/>
    <w:rsid w:val="00117F0D"/>
    <w:rsid w:val="00120569"/>
    <w:rsid w:val="001222F7"/>
    <w:rsid w:val="00122901"/>
    <w:rsid w:val="00122A26"/>
    <w:rsid w:val="00122BA4"/>
    <w:rsid w:val="0012377E"/>
    <w:rsid w:val="00124F7B"/>
    <w:rsid w:val="00125BAA"/>
    <w:rsid w:val="00126C1E"/>
    <w:rsid w:val="00130286"/>
    <w:rsid w:val="00131DAD"/>
    <w:rsid w:val="0013254C"/>
    <w:rsid w:val="00132585"/>
    <w:rsid w:val="00132FFD"/>
    <w:rsid w:val="00134AB9"/>
    <w:rsid w:val="00134C13"/>
    <w:rsid w:val="00136B88"/>
    <w:rsid w:val="001378AC"/>
    <w:rsid w:val="00137AF5"/>
    <w:rsid w:val="001403CE"/>
    <w:rsid w:val="001403EC"/>
    <w:rsid w:val="00140947"/>
    <w:rsid w:val="00140F54"/>
    <w:rsid w:val="0014164C"/>
    <w:rsid w:val="001417B9"/>
    <w:rsid w:val="00141EF8"/>
    <w:rsid w:val="0014247C"/>
    <w:rsid w:val="00142714"/>
    <w:rsid w:val="00142AFF"/>
    <w:rsid w:val="00142DB0"/>
    <w:rsid w:val="00143BC9"/>
    <w:rsid w:val="001463DD"/>
    <w:rsid w:val="00147206"/>
    <w:rsid w:val="0015502A"/>
    <w:rsid w:val="00155B03"/>
    <w:rsid w:val="00156D0E"/>
    <w:rsid w:val="001602EB"/>
    <w:rsid w:val="001606F4"/>
    <w:rsid w:val="001622B6"/>
    <w:rsid w:val="00162E23"/>
    <w:rsid w:val="001635F7"/>
    <w:rsid w:val="001637E8"/>
    <w:rsid w:val="00164BF2"/>
    <w:rsid w:val="00164D9A"/>
    <w:rsid w:val="00165401"/>
    <w:rsid w:val="001671FD"/>
    <w:rsid w:val="0016757A"/>
    <w:rsid w:val="00171485"/>
    <w:rsid w:val="00173A98"/>
    <w:rsid w:val="00174585"/>
    <w:rsid w:val="00175521"/>
    <w:rsid w:val="0017596B"/>
    <w:rsid w:val="001801B7"/>
    <w:rsid w:val="00180572"/>
    <w:rsid w:val="001821F3"/>
    <w:rsid w:val="00183217"/>
    <w:rsid w:val="00183414"/>
    <w:rsid w:val="00185965"/>
    <w:rsid w:val="0018617B"/>
    <w:rsid w:val="00186DFE"/>
    <w:rsid w:val="00187BF2"/>
    <w:rsid w:val="00190AB8"/>
    <w:rsid w:val="00192FB9"/>
    <w:rsid w:val="00194198"/>
    <w:rsid w:val="00196134"/>
    <w:rsid w:val="001A120A"/>
    <w:rsid w:val="001A124B"/>
    <w:rsid w:val="001A25B9"/>
    <w:rsid w:val="001A26B4"/>
    <w:rsid w:val="001A5AF2"/>
    <w:rsid w:val="001A5E19"/>
    <w:rsid w:val="001A62F2"/>
    <w:rsid w:val="001A7547"/>
    <w:rsid w:val="001A7A93"/>
    <w:rsid w:val="001A7C9A"/>
    <w:rsid w:val="001B01A0"/>
    <w:rsid w:val="001B249B"/>
    <w:rsid w:val="001B379A"/>
    <w:rsid w:val="001B457E"/>
    <w:rsid w:val="001B62B2"/>
    <w:rsid w:val="001B76BD"/>
    <w:rsid w:val="001B7EB7"/>
    <w:rsid w:val="001C0066"/>
    <w:rsid w:val="001C0380"/>
    <w:rsid w:val="001C6073"/>
    <w:rsid w:val="001C7898"/>
    <w:rsid w:val="001D0A95"/>
    <w:rsid w:val="001D0BDE"/>
    <w:rsid w:val="001D18A4"/>
    <w:rsid w:val="001D1CCB"/>
    <w:rsid w:val="001D2FE6"/>
    <w:rsid w:val="001D451E"/>
    <w:rsid w:val="001D4E9F"/>
    <w:rsid w:val="001D4ECB"/>
    <w:rsid w:val="001D50CF"/>
    <w:rsid w:val="001D69B6"/>
    <w:rsid w:val="001E07D4"/>
    <w:rsid w:val="001E0885"/>
    <w:rsid w:val="001E0F9B"/>
    <w:rsid w:val="001E28B6"/>
    <w:rsid w:val="001E2904"/>
    <w:rsid w:val="001E5E23"/>
    <w:rsid w:val="001E7C35"/>
    <w:rsid w:val="001F1A35"/>
    <w:rsid w:val="001F1C0B"/>
    <w:rsid w:val="001F1D76"/>
    <w:rsid w:val="001F24AA"/>
    <w:rsid w:val="001F2D58"/>
    <w:rsid w:val="001F5470"/>
    <w:rsid w:val="001F567F"/>
    <w:rsid w:val="001F6236"/>
    <w:rsid w:val="0020016B"/>
    <w:rsid w:val="002020BE"/>
    <w:rsid w:val="00202EC4"/>
    <w:rsid w:val="00204AF2"/>
    <w:rsid w:val="00206ED8"/>
    <w:rsid w:val="0020702A"/>
    <w:rsid w:val="00207C66"/>
    <w:rsid w:val="002101B4"/>
    <w:rsid w:val="00211178"/>
    <w:rsid w:val="0021202C"/>
    <w:rsid w:val="002128F1"/>
    <w:rsid w:val="0021296A"/>
    <w:rsid w:val="002131F1"/>
    <w:rsid w:val="002141A9"/>
    <w:rsid w:val="00214A82"/>
    <w:rsid w:val="00216ECD"/>
    <w:rsid w:val="00220279"/>
    <w:rsid w:val="0022097C"/>
    <w:rsid w:val="00220BA1"/>
    <w:rsid w:val="00222C50"/>
    <w:rsid w:val="00223011"/>
    <w:rsid w:val="0022319A"/>
    <w:rsid w:val="00223443"/>
    <w:rsid w:val="002241C5"/>
    <w:rsid w:val="00224F48"/>
    <w:rsid w:val="00225445"/>
    <w:rsid w:val="00226E1C"/>
    <w:rsid w:val="002272CF"/>
    <w:rsid w:val="00230058"/>
    <w:rsid w:val="00230931"/>
    <w:rsid w:val="002319DF"/>
    <w:rsid w:val="0023319D"/>
    <w:rsid w:val="00233280"/>
    <w:rsid w:val="00234403"/>
    <w:rsid w:val="00237008"/>
    <w:rsid w:val="00237197"/>
    <w:rsid w:val="00237BB0"/>
    <w:rsid w:val="00237ECF"/>
    <w:rsid w:val="00240AD6"/>
    <w:rsid w:val="00241698"/>
    <w:rsid w:val="00243CB9"/>
    <w:rsid w:val="00243FB7"/>
    <w:rsid w:val="00245202"/>
    <w:rsid w:val="002454EA"/>
    <w:rsid w:val="00245AB8"/>
    <w:rsid w:val="00246E93"/>
    <w:rsid w:val="00247833"/>
    <w:rsid w:val="002503E3"/>
    <w:rsid w:val="00250A90"/>
    <w:rsid w:val="00251711"/>
    <w:rsid w:val="002526EF"/>
    <w:rsid w:val="00252B2D"/>
    <w:rsid w:val="00253899"/>
    <w:rsid w:val="002541B4"/>
    <w:rsid w:val="002541FD"/>
    <w:rsid w:val="00254821"/>
    <w:rsid w:val="00260CC7"/>
    <w:rsid w:val="00260F2C"/>
    <w:rsid w:val="002611DE"/>
    <w:rsid w:val="0026234A"/>
    <w:rsid w:val="0026300E"/>
    <w:rsid w:val="002643EE"/>
    <w:rsid w:val="0026486D"/>
    <w:rsid w:val="00272A65"/>
    <w:rsid w:val="00272AE1"/>
    <w:rsid w:val="00274A5B"/>
    <w:rsid w:val="00274B95"/>
    <w:rsid w:val="002754C9"/>
    <w:rsid w:val="00276167"/>
    <w:rsid w:val="00276DF5"/>
    <w:rsid w:val="0027727C"/>
    <w:rsid w:val="00277E60"/>
    <w:rsid w:val="002815B9"/>
    <w:rsid w:val="0028214B"/>
    <w:rsid w:val="002826E1"/>
    <w:rsid w:val="00283168"/>
    <w:rsid w:val="00283314"/>
    <w:rsid w:val="00283706"/>
    <w:rsid w:val="00284671"/>
    <w:rsid w:val="0028600E"/>
    <w:rsid w:val="00286146"/>
    <w:rsid w:val="00287202"/>
    <w:rsid w:val="00287603"/>
    <w:rsid w:val="00290EC8"/>
    <w:rsid w:val="002914B4"/>
    <w:rsid w:val="00291533"/>
    <w:rsid w:val="00293306"/>
    <w:rsid w:val="002942F7"/>
    <w:rsid w:val="002943F3"/>
    <w:rsid w:val="00294DAD"/>
    <w:rsid w:val="00295202"/>
    <w:rsid w:val="00295DF5"/>
    <w:rsid w:val="00296935"/>
    <w:rsid w:val="00296E56"/>
    <w:rsid w:val="0029714A"/>
    <w:rsid w:val="002A03C9"/>
    <w:rsid w:val="002A080B"/>
    <w:rsid w:val="002A0E8F"/>
    <w:rsid w:val="002A1B3C"/>
    <w:rsid w:val="002A2C0E"/>
    <w:rsid w:val="002A32C1"/>
    <w:rsid w:val="002A36E7"/>
    <w:rsid w:val="002A3AAF"/>
    <w:rsid w:val="002A511C"/>
    <w:rsid w:val="002A5BEE"/>
    <w:rsid w:val="002A6670"/>
    <w:rsid w:val="002A7E73"/>
    <w:rsid w:val="002B3C42"/>
    <w:rsid w:val="002B3CBE"/>
    <w:rsid w:val="002B4A7B"/>
    <w:rsid w:val="002B684A"/>
    <w:rsid w:val="002B7851"/>
    <w:rsid w:val="002C0FB2"/>
    <w:rsid w:val="002C298B"/>
    <w:rsid w:val="002C2BD0"/>
    <w:rsid w:val="002C3355"/>
    <w:rsid w:val="002C3B20"/>
    <w:rsid w:val="002C4205"/>
    <w:rsid w:val="002C63F2"/>
    <w:rsid w:val="002C72F9"/>
    <w:rsid w:val="002D04C4"/>
    <w:rsid w:val="002D0C35"/>
    <w:rsid w:val="002D2274"/>
    <w:rsid w:val="002D28EA"/>
    <w:rsid w:val="002D2A70"/>
    <w:rsid w:val="002D3817"/>
    <w:rsid w:val="002D5064"/>
    <w:rsid w:val="002D54A0"/>
    <w:rsid w:val="002D5B79"/>
    <w:rsid w:val="002D78D5"/>
    <w:rsid w:val="002D7C13"/>
    <w:rsid w:val="002E284F"/>
    <w:rsid w:val="002E2E25"/>
    <w:rsid w:val="002E3078"/>
    <w:rsid w:val="002E387D"/>
    <w:rsid w:val="002E3884"/>
    <w:rsid w:val="002E3F07"/>
    <w:rsid w:val="002E4A7D"/>
    <w:rsid w:val="002E4E25"/>
    <w:rsid w:val="002E56C3"/>
    <w:rsid w:val="002E6A1A"/>
    <w:rsid w:val="002E6E0F"/>
    <w:rsid w:val="002E70B6"/>
    <w:rsid w:val="002E73BD"/>
    <w:rsid w:val="002F219F"/>
    <w:rsid w:val="002F39CE"/>
    <w:rsid w:val="002F424C"/>
    <w:rsid w:val="002F4C7D"/>
    <w:rsid w:val="002F517C"/>
    <w:rsid w:val="002F5F20"/>
    <w:rsid w:val="002F605A"/>
    <w:rsid w:val="002F72FC"/>
    <w:rsid w:val="002F7A10"/>
    <w:rsid w:val="002F7E5A"/>
    <w:rsid w:val="0030115B"/>
    <w:rsid w:val="00301D5C"/>
    <w:rsid w:val="00302A5F"/>
    <w:rsid w:val="00302E83"/>
    <w:rsid w:val="003105C8"/>
    <w:rsid w:val="00312FCB"/>
    <w:rsid w:val="0031300B"/>
    <w:rsid w:val="003145EF"/>
    <w:rsid w:val="00316B86"/>
    <w:rsid w:val="00317114"/>
    <w:rsid w:val="00317925"/>
    <w:rsid w:val="00320A2B"/>
    <w:rsid w:val="003215CF"/>
    <w:rsid w:val="00323AF6"/>
    <w:rsid w:val="003242FC"/>
    <w:rsid w:val="0032447F"/>
    <w:rsid w:val="0032498B"/>
    <w:rsid w:val="0032717D"/>
    <w:rsid w:val="003278B1"/>
    <w:rsid w:val="00330A04"/>
    <w:rsid w:val="00330C5F"/>
    <w:rsid w:val="00331929"/>
    <w:rsid w:val="003325A2"/>
    <w:rsid w:val="00332DEE"/>
    <w:rsid w:val="00333DFA"/>
    <w:rsid w:val="00334D68"/>
    <w:rsid w:val="003354F9"/>
    <w:rsid w:val="003378BE"/>
    <w:rsid w:val="00341BA1"/>
    <w:rsid w:val="0034412B"/>
    <w:rsid w:val="00344564"/>
    <w:rsid w:val="00344663"/>
    <w:rsid w:val="00344EF2"/>
    <w:rsid w:val="00346AFB"/>
    <w:rsid w:val="003500A5"/>
    <w:rsid w:val="0035045F"/>
    <w:rsid w:val="00350918"/>
    <w:rsid w:val="00351549"/>
    <w:rsid w:val="00352368"/>
    <w:rsid w:val="00352F15"/>
    <w:rsid w:val="00355223"/>
    <w:rsid w:val="0035559E"/>
    <w:rsid w:val="003557BC"/>
    <w:rsid w:val="00355964"/>
    <w:rsid w:val="00356E62"/>
    <w:rsid w:val="003609C7"/>
    <w:rsid w:val="003619F9"/>
    <w:rsid w:val="0036205A"/>
    <w:rsid w:val="0036539B"/>
    <w:rsid w:val="0036582A"/>
    <w:rsid w:val="00367ABF"/>
    <w:rsid w:val="0037083D"/>
    <w:rsid w:val="00370F52"/>
    <w:rsid w:val="00372812"/>
    <w:rsid w:val="00372C8E"/>
    <w:rsid w:val="00372FE3"/>
    <w:rsid w:val="00373C57"/>
    <w:rsid w:val="00374B62"/>
    <w:rsid w:val="00375247"/>
    <w:rsid w:val="0037692F"/>
    <w:rsid w:val="00376DC8"/>
    <w:rsid w:val="003773AA"/>
    <w:rsid w:val="00381708"/>
    <w:rsid w:val="003821AF"/>
    <w:rsid w:val="0038303D"/>
    <w:rsid w:val="003838A9"/>
    <w:rsid w:val="0038424D"/>
    <w:rsid w:val="00386595"/>
    <w:rsid w:val="00386D72"/>
    <w:rsid w:val="00386F2B"/>
    <w:rsid w:val="003872F7"/>
    <w:rsid w:val="003878A4"/>
    <w:rsid w:val="00387B78"/>
    <w:rsid w:val="0039045B"/>
    <w:rsid w:val="00390CF9"/>
    <w:rsid w:val="003916CD"/>
    <w:rsid w:val="00391EB9"/>
    <w:rsid w:val="0039234C"/>
    <w:rsid w:val="00392370"/>
    <w:rsid w:val="00394EEC"/>
    <w:rsid w:val="003951D7"/>
    <w:rsid w:val="00396779"/>
    <w:rsid w:val="00397E35"/>
    <w:rsid w:val="003A07A8"/>
    <w:rsid w:val="003A1B84"/>
    <w:rsid w:val="003A1D35"/>
    <w:rsid w:val="003A1D6D"/>
    <w:rsid w:val="003A26B5"/>
    <w:rsid w:val="003A2D25"/>
    <w:rsid w:val="003A4471"/>
    <w:rsid w:val="003A5DE5"/>
    <w:rsid w:val="003A69A0"/>
    <w:rsid w:val="003A7375"/>
    <w:rsid w:val="003B0A7E"/>
    <w:rsid w:val="003B0F46"/>
    <w:rsid w:val="003B0FC2"/>
    <w:rsid w:val="003B2655"/>
    <w:rsid w:val="003B2F88"/>
    <w:rsid w:val="003B30AB"/>
    <w:rsid w:val="003B3F50"/>
    <w:rsid w:val="003B4168"/>
    <w:rsid w:val="003B4B3A"/>
    <w:rsid w:val="003B51B6"/>
    <w:rsid w:val="003B6688"/>
    <w:rsid w:val="003C2362"/>
    <w:rsid w:val="003C34AC"/>
    <w:rsid w:val="003C7990"/>
    <w:rsid w:val="003D3323"/>
    <w:rsid w:val="003D3A23"/>
    <w:rsid w:val="003D4DB8"/>
    <w:rsid w:val="003D537B"/>
    <w:rsid w:val="003D53A9"/>
    <w:rsid w:val="003D5829"/>
    <w:rsid w:val="003D5AFD"/>
    <w:rsid w:val="003E0202"/>
    <w:rsid w:val="003E0A6D"/>
    <w:rsid w:val="003E0D90"/>
    <w:rsid w:val="003E1432"/>
    <w:rsid w:val="003E177A"/>
    <w:rsid w:val="003E1804"/>
    <w:rsid w:val="003E2711"/>
    <w:rsid w:val="003E45FF"/>
    <w:rsid w:val="003E551C"/>
    <w:rsid w:val="003E58FD"/>
    <w:rsid w:val="003F0203"/>
    <w:rsid w:val="003F230B"/>
    <w:rsid w:val="003F2E06"/>
    <w:rsid w:val="003F3DD8"/>
    <w:rsid w:val="003F542B"/>
    <w:rsid w:val="003F6C59"/>
    <w:rsid w:val="00400677"/>
    <w:rsid w:val="0040093B"/>
    <w:rsid w:val="00400CE4"/>
    <w:rsid w:val="00401BB5"/>
    <w:rsid w:val="00402848"/>
    <w:rsid w:val="00402C0B"/>
    <w:rsid w:val="00403374"/>
    <w:rsid w:val="00403575"/>
    <w:rsid w:val="004040BD"/>
    <w:rsid w:val="004045ED"/>
    <w:rsid w:val="00405CFA"/>
    <w:rsid w:val="00405EC5"/>
    <w:rsid w:val="0040770B"/>
    <w:rsid w:val="00410485"/>
    <w:rsid w:val="00410592"/>
    <w:rsid w:val="0041106D"/>
    <w:rsid w:val="00413B4D"/>
    <w:rsid w:val="00414360"/>
    <w:rsid w:val="00414C98"/>
    <w:rsid w:val="00415B65"/>
    <w:rsid w:val="00417120"/>
    <w:rsid w:val="00417788"/>
    <w:rsid w:val="0042072F"/>
    <w:rsid w:val="004214B7"/>
    <w:rsid w:val="004214F3"/>
    <w:rsid w:val="00422050"/>
    <w:rsid w:val="00422F9F"/>
    <w:rsid w:val="00422FC8"/>
    <w:rsid w:val="00423207"/>
    <w:rsid w:val="004236ED"/>
    <w:rsid w:val="00424134"/>
    <w:rsid w:val="0042451B"/>
    <w:rsid w:val="00426710"/>
    <w:rsid w:val="00426BC1"/>
    <w:rsid w:val="004276D3"/>
    <w:rsid w:val="00427844"/>
    <w:rsid w:val="0043406C"/>
    <w:rsid w:val="0043423C"/>
    <w:rsid w:val="00434244"/>
    <w:rsid w:val="00434BDB"/>
    <w:rsid w:val="004369B6"/>
    <w:rsid w:val="004369D2"/>
    <w:rsid w:val="00437DE3"/>
    <w:rsid w:val="00440DFF"/>
    <w:rsid w:val="00442698"/>
    <w:rsid w:val="004448B0"/>
    <w:rsid w:val="00444D59"/>
    <w:rsid w:val="00446996"/>
    <w:rsid w:val="00451619"/>
    <w:rsid w:val="00451F8A"/>
    <w:rsid w:val="00451FCB"/>
    <w:rsid w:val="0045572E"/>
    <w:rsid w:val="00455A33"/>
    <w:rsid w:val="00456586"/>
    <w:rsid w:val="0045668B"/>
    <w:rsid w:val="00457892"/>
    <w:rsid w:val="004635C7"/>
    <w:rsid w:val="004636DA"/>
    <w:rsid w:val="004639F4"/>
    <w:rsid w:val="004642A8"/>
    <w:rsid w:val="00464C97"/>
    <w:rsid w:val="00465B5B"/>
    <w:rsid w:val="004664B3"/>
    <w:rsid w:val="00466546"/>
    <w:rsid w:val="0047070B"/>
    <w:rsid w:val="004709C4"/>
    <w:rsid w:val="00470BEE"/>
    <w:rsid w:val="004711CF"/>
    <w:rsid w:val="004724A9"/>
    <w:rsid w:val="004727AE"/>
    <w:rsid w:val="00472CE6"/>
    <w:rsid w:val="00473322"/>
    <w:rsid w:val="004739A6"/>
    <w:rsid w:val="00474A4E"/>
    <w:rsid w:val="00475EF9"/>
    <w:rsid w:val="00477A96"/>
    <w:rsid w:val="00477B3F"/>
    <w:rsid w:val="00477B95"/>
    <w:rsid w:val="00477EA3"/>
    <w:rsid w:val="00480E5F"/>
    <w:rsid w:val="00484902"/>
    <w:rsid w:val="00486961"/>
    <w:rsid w:val="0048751E"/>
    <w:rsid w:val="0049263B"/>
    <w:rsid w:val="00493853"/>
    <w:rsid w:val="0049500A"/>
    <w:rsid w:val="00496A92"/>
    <w:rsid w:val="00496B99"/>
    <w:rsid w:val="004978E7"/>
    <w:rsid w:val="004A0FCE"/>
    <w:rsid w:val="004A179E"/>
    <w:rsid w:val="004A1F90"/>
    <w:rsid w:val="004A2037"/>
    <w:rsid w:val="004A20B4"/>
    <w:rsid w:val="004A2DCF"/>
    <w:rsid w:val="004A7BBD"/>
    <w:rsid w:val="004A7F31"/>
    <w:rsid w:val="004B012F"/>
    <w:rsid w:val="004B1070"/>
    <w:rsid w:val="004B41F2"/>
    <w:rsid w:val="004B4950"/>
    <w:rsid w:val="004B4D53"/>
    <w:rsid w:val="004B4E96"/>
    <w:rsid w:val="004B5260"/>
    <w:rsid w:val="004B5293"/>
    <w:rsid w:val="004B5627"/>
    <w:rsid w:val="004B5DEF"/>
    <w:rsid w:val="004B6257"/>
    <w:rsid w:val="004B63FA"/>
    <w:rsid w:val="004B730E"/>
    <w:rsid w:val="004B7BC5"/>
    <w:rsid w:val="004C06FA"/>
    <w:rsid w:val="004C1F21"/>
    <w:rsid w:val="004C22CB"/>
    <w:rsid w:val="004C2712"/>
    <w:rsid w:val="004C2F82"/>
    <w:rsid w:val="004C4DFC"/>
    <w:rsid w:val="004C51BA"/>
    <w:rsid w:val="004C7BA8"/>
    <w:rsid w:val="004D2316"/>
    <w:rsid w:val="004D23BB"/>
    <w:rsid w:val="004D2D6C"/>
    <w:rsid w:val="004D47F1"/>
    <w:rsid w:val="004D4969"/>
    <w:rsid w:val="004D53B9"/>
    <w:rsid w:val="004D65DC"/>
    <w:rsid w:val="004D7A4B"/>
    <w:rsid w:val="004D7DD5"/>
    <w:rsid w:val="004E0A09"/>
    <w:rsid w:val="004E1BA0"/>
    <w:rsid w:val="004E2910"/>
    <w:rsid w:val="004E2D42"/>
    <w:rsid w:val="004E3F99"/>
    <w:rsid w:val="004E460B"/>
    <w:rsid w:val="004E591A"/>
    <w:rsid w:val="004E6E3D"/>
    <w:rsid w:val="004E7967"/>
    <w:rsid w:val="004F0003"/>
    <w:rsid w:val="004F0833"/>
    <w:rsid w:val="004F0B6B"/>
    <w:rsid w:val="004F0D35"/>
    <w:rsid w:val="004F0FC3"/>
    <w:rsid w:val="004F112F"/>
    <w:rsid w:val="004F1E4E"/>
    <w:rsid w:val="004F1E92"/>
    <w:rsid w:val="004F2A7D"/>
    <w:rsid w:val="004F3735"/>
    <w:rsid w:val="004F4382"/>
    <w:rsid w:val="004F6246"/>
    <w:rsid w:val="00502C77"/>
    <w:rsid w:val="00503443"/>
    <w:rsid w:val="005034B8"/>
    <w:rsid w:val="00503F07"/>
    <w:rsid w:val="00504537"/>
    <w:rsid w:val="005056B4"/>
    <w:rsid w:val="00505A0A"/>
    <w:rsid w:val="00506045"/>
    <w:rsid w:val="00506375"/>
    <w:rsid w:val="0050645C"/>
    <w:rsid w:val="0051129D"/>
    <w:rsid w:val="00511333"/>
    <w:rsid w:val="005115F6"/>
    <w:rsid w:val="005120F4"/>
    <w:rsid w:val="005124F5"/>
    <w:rsid w:val="00512502"/>
    <w:rsid w:val="00512583"/>
    <w:rsid w:val="00513F26"/>
    <w:rsid w:val="005168A7"/>
    <w:rsid w:val="0051782E"/>
    <w:rsid w:val="005179C9"/>
    <w:rsid w:val="00523121"/>
    <w:rsid w:val="0052457C"/>
    <w:rsid w:val="00525236"/>
    <w:rsid w:val="00526BDD"/>
    <w:rsid w:val="00526F74"/>
    <w:rsid w:val="0053092C"/>
    <w:rsid w:val="00534F7C"/>
    <w:rsid w:val="00537AAF"/>
    <w:rsid w:val="005401C4"/>
    <w:rsid w:val="005443C0"/>
    <w:rsid w:val="0054455B"/>
    <w:rsid w:val="005463C3"/>
    <w:rsid w:val="00547350"/>
    <w:rsid w:val="00550E69"/>
    <w:rsid w:val="00554A62"/>
    <w:rsid w:val="00555B4A"/>
    <w:rsid w:val="005630FE"/>
    <w:rsid w:val="00566B0A"/>
    <w:rsid w:val="00566F95"/>
    <w:rsid w:val="00567E53"/>
    <w:rsid w:val="005760BB"/>
    <w:rsid w:val="0057778F"/>
    <w:rsid w:val="00577A0C"/>
    <w:rsid w:val="0058041D"/>
    <w:rsid w:val="00581B3A"/>
    <w:rsid w:val="005831E9"/>
    <w:rsid w:val="00585956"/>
    <w:rsid w:val="00593DBE"/>
    <w:rsid w:val="00594D58"/>
    <w:rsid w:val="00595891"/>
    <w:rsid w:val="0059636B"/>
    <w:rsid w:val="00596449"/>
    <w:rsid w:val="00596B85"/>
    <w:rsid w:val="005A009A"/>
    <w:rsid w:val="005A0779"/>
    <w:rsid w:val="005A0AF2"/>
    <w:rsid w:val="005A1548"/>
    <w:rsid w:val="005A1783"/>
    <w:rsid w:val="005A4520"/>
    <w:rsid w:val="005A609E"/>
    <w:rsid w:val="005A7A38"/>
    <w:rsid w:val="005B0DDD"/>
    <w:rsid w:val="005B1197"/>
    <w:rsid w:val="005B1558"/>
    <w:rsid w:val="005B2D11"/>
    <w:rsid w:val="005B3F92"/>
    <w:rsid w:val="005B71F8"/>
    <w:rsid w:val="005B721D"/>
    <w:rsid w:val="005B7257"/>
    <w:rsid w:val="005B7BBF"/>
    <w:rsid w:val="005C1B50"/>
    <w:rsid w:val="005C1E9D"/>
    <w:rsid w:val="005C38FF"/>
    <w:rsid w:val="005C46A1"/>
    <w:rsid w:val="005C51D8"/>
    <w:rsid w:val="005C6734"/>
    <w:rsid w:val="005C7EB5"/>
    <w:rsid w:val="005D0581"/>
    <w:rsid w:val="005D3F48"/>
    <w:rsid w:val="005D5082"/>
    <w:rsid w:val="005D70FA"/>
    <w:rsid w:val="005D741E"/>
    <w:rsid w:val="005D793A"/>
    <w:rsid w:val="005E17EF"/>
    <w:rsid w:val="005E57E2"/>
    <w:rsid w:val="005E6CE4"/>
    <w:rsid w:val="005E6D87"/>
    <w:rsid w:val="005E70BC"/>
    <w:rsid w:val="005E7862"/>
    <w:rsid w:val="005F2010"/>
    <w:rsid w:val="005F372E"/>
    <w:rsid w:val="005F4AB5"/>
    <w:rsid w:val="005F7C87"/>
    <w:rsid w:val="0060087D"/>
    <w:rsid w:val="00600F89"/>
    <w:rsid w:val="00602843"/>
    <w:rsid w:val="00603101"/>
    <w:rsid w:val="006033A7"/>
    <w:rsid w:val="006047B6"/>
    <w:rsid w:val="00606B91"/>
    <w:rsid w:val="006079F8"/>
    <w:rsid w:val="0061138A"/>
    <w:rsid w:val="0061255D"/>
    <w:rsid w:val="006130E4"/>
    <w:rsid w:val="006131C0"/>
    <w:rsid w:val="006141A8"/>
    <w:rsid w:val="00614527"/>
    <w:rsid w:val="006147B9"/>
    <w:rsid w:val="00614A00"/>
    <w:rsid w:val="00614BD7"/>
    <w:rsid w:val="00615525"/>
    <w:rsid w:val="0061581A"/>
    <w:rsid w:val="00615F27"/>
    <w:rsid w:val="0061692C"/>
    <w:rsid w:val="00621ED0"/>
    <w:rsid w:val="00623073"/>
    <w:rsid w:val="00623702"/>
    <w:rsid w:val="00623848"/>
    <w:rsid w:val="00623E4A"/>
    <w:rsid w:val="0062474D"/>
    <w:rsid w:val="006247BD"/>
    <w:rsid w:val="00627C10"/>
    <w:rsid w:val="006315F4"/>
    <w:rsid w:val="00633442"/>
    <w:rsid w:val="00634C51"/>
    <w:rsid w:val="0064029F"/>
    <w:rsid w:val="00642294"/>
    <w:rsid w:val="00642D18"/>
    <w:rsid w:val="00643D76"/>
    <w:rsid w:val="006440EC"/>
    <w:rsid w:val="0064421F"/>
    <w:rsid w:val="006443C2"/>
    <w:rsid w:val="006453EB"/>
    <w:rsid w:val="0064681E"/>
    <w:rsid w:val="00647D7C"/>
    <w:rsid w:val="006543A7"/>
    <w:rsid w:val="006550B4"/>
    <w:rsid w:val="006575D3"/>
    <w:rsid w:val="00657AC5"/>
    <w:rsid w:val="00657F61"/>
    <w:rsid w:val="0066087A"/>
    <w:rsid w:val="006614DB"/>
    <w:rsid w:val="00661C38"/>
    <w:rsid w:val="00662CD2"/>
    <w:rsid w:val="00663E3B"/>
    <w:rsid w:val="00665D85"/>
    <w:rsid w:val="00666170"/>
    <w:rsid w:val="0066701B"/>
    <w:rsid w:val="0066785A"/>
    <w:rsid w:val="006702C2"/>
    <w:rsid w:val="006703AD"/>
    <w:rsid w:val="006707C9"/>
    <w:rsid w:val="00670BA4"/>
    <w:rsid w:val="00670C8D"/>
    <w:rsid w:val="00671598"/>
    <w:rsid w:val="006725AC"/>
    <w:rsid w:val="00672E08"/>
    <w:rsid w:val="0067379C"/>
    <w:rsid w:val="00674311"/>
    <w:rsid w:val="006743E6"/>
    <w:rsid w:val="00675112"/>
    <w:rsid w:val="00675F22"/>
    <w:rsid w:val="0067715F"/>
    <w:rsid w:val="0067721F"/>
    <w:rsid w:val="006772EC"/>
    <w:rsid w:val="00677759"/>
    <w:rsid w:val="00677936"/>
    <w:rsid w:val="0068089F"/>
    <w:rsid w:val="006811F2"/>
    <w:rsid w:val="00681B62"/>
    <w:rsid w:val="006861BC"/>
    <w:rsid w:val="006874D6"/>
    <w:rsid w:val="006904BD"/>
    <w:rsid w:val="00691E89"/>
    <w:rsid w:val="00693B33"/>
    <w:rsid w:val="00693BD1"/>
    <w:rsid w:val="00693F82"/>
    <w:rsid w:val="006947F9"/>
    <w:rsid w:val="0069540B"/>
    <w:rsid w:val="006955DA"/>
    <w:rsid w:val="00695E93"/>
    <w:rsid w:val="006965C9"/>
    <w:rsid w:val="00696EAC"/>
    <w:rsid w:val="00697334"/>
    <w:rsid w:val="006A352F"/>
    <w:rsid w:val="006A3EAB"/>
    <w:rsid w:val="006A5A96"/>
    <w:rsid w:val="006A5C02"/>
    <w:rsid w:val="006A7E51"/>
    <w:rsid w:val="006B0D36"/>
    <w:rsid w:val="006B23EE"/>
    <w:rsid w:val="006B2F02"/>
    <w:rsid w:val="006B52F4"/>
    <w:rsid w:val="006B5604"/>
    <w:rsid w:val="006B5D55"/>
    <w:rsid w:val="006B645A"/>
    <w:rsid w:val="006C2461"/>
    <w:rsid w:val="006C2E1E"/>
    <w:rsid w:val="006C5CA6"/>
    <w:rsid w:val="006C5F96"/>
    <w:rsid w:val="006C7035"/>
    <w:rsid w:val="006C7803"/>
    <w:rsid w:val="006D0254"/>
    <w:rsid w:val="006D02CC"/>
    <w:rsid w:val="006D0380"/>
    <w:rsid w:val="006D090E"/>
    <w:rsid w:val="006D37AA"/>
    <w:rsid w:val="006D40F2"/>
    <w:rsid w:val="006D498C"/>
    <w:rsid w:val="006D50B2"/>
    <w:rsid w:val="006D52B3"/>
    <w:rsid w:val="006D5383"/>
    <w:rsid w:val="006D5417"/>
    <w:rsid w:val="006D54AE"/>
    <w:rsid w:val="006D582C"/>
    <w:rsid w:val="006D5BAB"/>
    <w:rsid w:val="006D60D7"/>
    <w:rsid w:val="006D652E"/>
    <w:rsid w:val="006E07C3"/>
    <w:rsid w:val="006E11B2"/>
    <w:rsid w:val="006E13A4"/>
    <w:rsid w:val="006E1B6E"/>
    <w:rsid w:val="006E3D51"/>
    <w:rsid w:val="006E45ED"/>
    <w:rsid w:val="006E5EE7"/>
    <w:rsid w:val="006E7AA1"/>
    <w:rsid w:val="006E7B00"/>
    <w:rsid w:val="006E7E06"/>
    <w:rsid w:val="006F0662"/>
    <w:rsid w:val="006F29BF"/>
    <w:rsid w:val="006F39E2"/>
    <w:rsid w:val="006F52C7"/>
    <w:rsid w:val="006F6BA8"/>
    <w:rsid w:val="006F6DAF"/>
    <w:rsid w:val="00700946"/>
    <w:rsid w:val="007014FD"/>
    <w:rsid w:val="007015ED"/>
    <w:rsid w:val="00702C48"/>
    <w:rsid w:val="007045F7"/>
    <w:rsid w:val="0070496C"/>
    <w:rsid w:val="00704F76"/>
    <w:rsid w:val="00706404"/>
    <w:rsid w:val="0070749B"/>
    <w:rsid w:val="00707B75"/>
    <w:rsid w:val="00707FE1"/>
    <w:rsid w:val="00710E63"/>
    <w:rsid w:val="00712815"/>
    <w:rsid w:val="00712AAF"/>
    <w:rsid w:val="007139D9"/>
    <w:rsid w:val="00716346"/>
    <w:rsid w:val="00717C76"/>
    <w:rsid w:val="00721B9D"/>
    <w:rsid w:val="007233BD"/>
    <w:rsid w:val="007233F8"/>
    <w:rsid w:val="007247D7"/>
    <w:rsid w:val="00724C7C"/>
    <w:rsid w:val="0072650A"/>
    <w:rsid w:val="0072767E"/>
    <w:rsid w:val="00731431"/>
    <w:rsid w:val="0073158E"/>
    <w:rsid w:val="00733EFA"/>
    <w:rsid w:val="007347BA"/>
    <w:rsid w:val="007358D7"/>
    <w:rsid w:val="00735D17"/>
    <w:rsid w:val="00737A32"/>
    <w:rsid w:val="00742A5F"/>
    <w:rsid w:val="00742EB6"/>
    <w:rsid w:val="0074430F"/>
    <w:rsid w:val="0074487C"/>
    <w:rsid w:val="00744945"/>
    <w:rsid w:val="00744EC1"/>
    <w:rsid w:val="0074549B"/>
    <w:rsid w:val="00745EA9"/>
    <w:rsid w:val="00746E29"/>
    <w:rsid w:val="00750DA2"/>
    <w:rsid w:val="0075186C"/>
    <w:rsid w:val="0075291F"/>
    <w:rsid w:val="00753436"/>
    <w:rsid w:val="00754B33"/>
    <w:rsid w:val="00754F8F"/>
    <w:rsid w:val="00755CC3"/>
    <w:rsid w:val="00757EA7"/>
    <w:rsid w:val="00761DC0"/>
    <w:rsid w:val="007629A1"/>
    <w:rsid w:val="00762E9D"/>
    <w:rsid w:val="00765D6A"/>
    <w:rsid w:val="00766E31"/>
    <w:rsid w:val="007675A7"/>
    <w:rsid w:val="00767C63"/>
    <w:rsid w:val="00767FB5"/>
    <w:rsid w:val="00770263"/>
    <w:rsid w:val="00770E5A"/>
    <w:rsid w:val="00771AA8"/>
    <w:rsid w:val="00777A8D"/>
    <w:rsid w:val="00780348"/>
    <w:rsid w:val="00781A6E"/>
    <w:rsid w:val="007822E0"/>
    <w:rsid w:val="007825AF"/>
    <w:rsid w:val="00782E34"/>
    <w:rsid w:val="00782F4C"/>
    <w:rsid w:val="0078546A"/>
    <w:rsid w:val="007859FA"/>
    <w:rsid w:val="00786361"/>
    <w:rsid w:val="0079318A"/>
    <w:rsid w:val="0079464C"/>
    <w:rsid w:val="007949D2"/>
    <w:rsid w:val="00795175"/>
    <w:rsid w:val="00795B0F"/>
    <w:rsid w:val="00797F62"/>
    <w:rsid w:val="00797F7E"/>
    <w:rsid w:val="007A0685"/>
    <w:rsid w:val="007A3DCE"/>
    <w:rsid w:val="007A434E"/>
    <w:rsid w:val="007A658F"/>
    <w:rsid w:val="007A65FF"/>
    <w:rsid w:val="007A7341"/>
    <w:rsid w:val="007A7499"/>
    <w:rsid w:val="007B0958"/>
    <w:rsid w:val="007B1C08"/>
    <w:rsid w:val="007B1C11"/>
    <w:rsid w:val="007B2897"/>
    <w:rsid w:val="007B2CA0"/>
    <w:rsid w:val="007B2E58"/>
    <w:rsid w:val="007B35F4"/>
    <w:rsid w:val="007B3E67"/>
    <w:rsid w:val="007B437A"/>
    <w:rsid w:val="007B48F8"/>
    <w:rsid w:val="007B71FD"/>
    <w:rsid w:val="007C1161"/>
    <w:rsid w:val="007C269B"/>
    <w:rsid w:val="007C2723"/>
    <w:rsid w:val="007C281E"/>
    <w:rsid w:val="007C2896"/>
    <w:rsid w:val="007C2B23"/>
    <w:rsid w:val="007C5298"/>
    <w:rsid w:val="007C58A5"/>
    <w:rsid w:val="007C6A7D"/>
    <w:rsid w:val="007C7C15"/>
    <w:rsid w:val="007D0951"/>
    <w:rsid w:val="007D1549"/>
    <w:rsid w:val="007D16E2"/>
    <w:rsid w:val="007D1F19"/>
    <w:rsid w:val="007D2008"/>
    <w:rsid w:val="007D4BE8"/>
    <w:rsid w:val="007D5CEC"/>
    <w:rsid w:val="007D68DD"/>
    <w:rsid w:val="007D7BBF"/>
    <w:rsid w:val="007E2238"/>
    <w:rsid w:val="007E261B"/>
    <w:rsid w:val="007E27D8"/>
    <w:rsid w:val="007E472D"/>
    <w:rsid w:val="007E4962"/>
    <w:rsid w:val="007E4B59"/>
    <w:rsid w:val="007E4EC0"/>
    <w:rsid w:val="007E4FBA"/>
    <w:rsid w:val="007E5299"/>
    <w:rsid w:val="007E68F1"/>
    <w:rsid w:val="007E6E42"/>
    <w:rsid w:val="007F0B4E"/>
    <w:rsid w:val="007F129E"/>
    <w:rsid w:val="007F3C13"/>
    <w:rsid w:val="007F651C"/>
    <w:rsid w:val="00801B79"/>
    <w:rsid w:val="00802072"/>
    <w:rsid w:val="008021E7"/>
    <w:rsid w:val="00802F94"/>
    <w:rsid w:val="00804D9F"/>
    <w:rsid w:val="00806982"/>
    <w:rsid w:val="00806A9E"/>
    <w:rsid w:val="00807B68"/>
    <w:rsid w:val="00813CFB"/>
    <w:rsid w:val="00814BB4"/>
    <w:rsid w:val="008154AF"/>
    <w:rsid w:val="00816F35"/>
    <w:rsid w:val="008176CC"/>
    <w:rsid w:val="00820DB9"/>
    <w:rsid w:val="00820F96"/>
    <w:rsid w:val="00821323"/>
    <w:rsid w:val="00822D2C"/>
    <w:rsid w:val="00824622"/>
    <w:rsid w:val="00824C52"/>
    <w:rsid w:val="0082600B"/>
    <w:rsid w:val="00827301"/>
    <w:rsid w:val="00830596"/>
    <w:rsid w:val="00831CB0"/>
    <w:rsid w:val="00831FA4"/>
    <w:rsid w:val="00834698"/>
    <w:rsid w:val="0083602E"/>
    <w:rsid w:val="008361DF"/>
    <w:rsid w:val="00836591"/>
    <w:rsid w:val="00837324"/>
    <w:rsid w:val="0083764B"/>
    <w:rsid w:val="0083779D"/>
    <w:rsid w:val="00837BF5"/>
    <w:rsid w:val="00840AAC"/>
    <w:rsid w:val="00840BC6"/>
    <w:rsid w:val="00842BFC"/>
    <w:rsid w:val="00845E5C"/>
    <w:rsid w:val="00846BB9"/>
    <w:rsid w:val="0084720E"/>
    <w:rsid w:val="00847640"/>
    <w:rsid w:val="00851D04"/>
    <w:rsid w:val="00851FE2"/>
    <w:rsid w:val="0085287B"/>
    <w:rsid w:val="008540B1"/>
    <w:rsid w:val="00854E3F"/>
    <w:rsid w:val="00854F09"/>
    <w:rsid w:val="00855849"/>
    <w:rsid w:val="00855B0A"/>
    <w:rsid w:val="00856B3A"/>
    <w:rsid w:val="00857888"/>
    <w:rsid w:val="00861C6B"/>
    <w:rsid w:val="00862C29"/>
    <w:rsid w:val="008640CB"/>
    <w:rsid w:val="008646B2"/>
    <w:rsid w:val="008701CC"/>
    <w:rsid w:val="008702BA"/>
    <w:rsid w:val="008736AF"/>
    <w:rsid w:val="00873BCC"/>
    <w:rsid w:val="00874364"/>
    <w:rsid w:val="0087446B"/>
    <w:rsid w:val="00876F30"/>
    <w:rsid w:val="008804CC"/>
    <w:rsid w:val="0088071F"/>
    <w:rsid w:val="00880F4B"/>
    <w:rsid w:val="00882357"/>
    <w:rsid w:val="00882E8A"/>
    <w:rsid w:val="0088510A"/>
    <w:rsid w:val="0088587F"/>
    <w:rsid w:val="008858FE"/>
    <w:rsid w:val="00887CA0"/>
    <w:rsid w:val="008900D1"/>
    <w:rsid w:val="00891251"/>
    <w:rsid w:val="00891AB4"/>
    <w:rsid w:val="0089297F"/>
    <w:rsid w:val="00893554"/>
    <w:rsid w:val="00894C97"/>
    <w:rsid w:val="00894E40"/>
    <w:rsid w:val="00895B3A"/>
    <w:rsid w:val="00895CC4"/>
    <w:rsid w:val="00896ED8"/>
    <w:rsid w:val="00897B63"/>
    <w:rsid w:val="008A03A1"/>
    <w:rsid w:val="008A047E"/>
    <w:rsid w:val="008A1343"/>
    <w:rsid w:val="008A17BA"/>
    <w:rsid w:val="008A21E2"/>
    <w:rsid w:val="008A2652"/>
    <w:rsid w:val="008A291E"/>
    <w:rsid w:val="008A2EBB"/>
    <w:rsid w:val="008A307E"/>
    <w:rsid w:val="008A4E3B"/>
    <w:rsid w:val="008A564E"/>
    <w:rsid w:val="008A5B92"/>
    <w:rsid w:val="008A78F7"/>
    <w:rsid w:val="008A7BAC"/>
    <w:rsid w:val="008B02FD"/>
    <w:rsid w:val="008B06AA"/>
    <w:rsid w:val="008B0F55"/>
    <w:rsid w:val="008B3037"/>
    <w:rsid w:val="008B33BD"/>
    <w:rsid w:val="008B3E80"/>
    <w:rsid w:val="008B4717"/>
    <w:rsid w:val="008B55A3"/>
    <w:rsid w:val="008B5B90"/>
    <w:rsid w:val="008B7601"/>
    <w:rsid w:val="008C1388"/>
    <w:rsid w:val="008C2FDF"/>
    <w:rsid w:val="008C33B7"/>
    <w:rsid w:val="008C360C"/>
    <w:rsid w:val="008C3D24"/>
    <w:rsid w:val="008C3DC5"/>
    <w:rsid w:val="008C4BA2"/>
    <w:rsid w:val="008C5BC7"/>
    <w:rsid w:val="008C78C7"/>
    <w:rsid w:val="008C7E73"/>
    <w:rsid w:val="008D07AB"/>
    <w:rsid w:val="008D13B7"/>
    <w:rsid w:val="008D1D2B"/>
    <w:rsid w:val="008D2592"/>
    <w:rsid w:val="008D3323"/>
    <w:rsid w:val="008D3CBD"/>
    <w:rsid w:val="008E0FFB"/>
    <w:rsid w:val="008E4ECD"/>
    <w:rsid w:val="008E6CEE"/>
    <w:rsid w:val="008F0954"/>
    <w:rsid w:val="008F20A8"/>
    <w:rsid w:val="008F40DF"/>
    <w:rsid w:val="008F4180"/>
    <w:rsid w:val="008F6CAE"/>
    <w:rsid w:val="00900A77"/>
    <w:rsid w:val="00903263"/>
    <w:rsid w:val="00906567"/>
    <w:rsid w:val="009068E3"/>
    <w:rsid w:val="00907085"/>
    <w:rsid w:val="00907C25"/>
    <w:rsid w:val="00910316"/>
    <w:rsid w:val="00910FA6"/>
    <w:rsid w:val="00914131"/>
    <w:rsid w:val="00914576"/>
    <w:rsid w:val="009155FC"/>
    <w:rsid w:val="00920320"/>
    <w:rsid w:val="009215DA"/>
    <w:rsid w:val="00922539"/>
    <w:rsid w:val="00922616"/>
    <w:rsid w:val="00923115"/>
    <w:rsid w:val="0092365E"/>
    <w:rsid w:val="009236CD"/>
    <w:rsid w:val="00923FFE"/>
    <w:rsid w:val="009241C3"/>
    <w:rsid w:val="00924533"/>
    <w:rsid w:val="009250EC"/>
    <w:rsid w:val="00925E5F"/>
    <w:rsid w:val="00926F42"/>
    <w:rsid w:val="00927019"/>
    <w:rsid w:val="00927758"/>
    <w:rsid w:val="00927AED"/>
    <w:rsid w:val="00927DCC"/>
    <w:rsid w:val="00930E3E"/>
    <w:rsid w:val="009317C1"/>
    <w:rsid w:val="00931A82"/>
    <w:rsid w:val="0093304C"/>
    <w:rsid w:val="00933A2C"/>
    <w:rsid w:val="00933D12"/>
    <w:rsid w:val="0093472C"/>
    <w:rsid w:val="00934D75"/>
    <w:rsid w:val="00935594"/>
    <w:rsid w:val="00937688"/>
    <w:rsid w:val="00937B9A"/>
    <w:rsid w:val="00940310"/>
    <w:rsid w:val="00940619"/>
    <w:rsid w:val="00940FAD"/>
    <w:rsid w:val="009411CF"/>
    <w:rsid w:val="00941FD2"/>
    <w:rsid w:val="009433A6"/>
    <w:rsid w:val="00944C05"/>
    <w:rsid w:val="0094723A"/>
    <w:rsid w:val="009522F9"/>
    <w:rsid w:val="0095536C"/>
    <w:rsid w:val="009563A4"/>
    <w:rsid w:val="009563C2"/>
    <w:rsid w:val="00956535"/>
    <w:rsid w:val="00957E85"/>
    <w:rsid w:val="0096010D"/>
    <w:rsid w:val="00961E2E"/>
    <w:rsid w:val="009644A2"/>
    <w:rsid w:val="009654FB"/>
    <w:rsid w:val="00966C7A"/>
    <w:rsid w:val="00967159"/>
    <w:rsid w:val="00971375"/>
    <w:rsid w:val="009719D9"/>
    <w:rsid w:val="009726DA"/>
    <w:rsid w:val="009728D8"/>
    <w:rsid w:val="00972E05"/>
    <w:rsid w:val="00973695"/>
    <w:rsid w:val="00973AFD"/>
    <w:rsid w:val="00973D7C"/>
    <w:rsid w:val="0097463F"/>
    <w:rsid w:val="00974CFA"/>
    <w:rsid w:val="00976BFD"/>
    <w:rsid w:val="009771A2"/>
    <w:rsid w:val="009773E0"/>
    <w:rsid w:val="00977639"/>
    <w:rsid w:val="00977AC7"/>
    <w:rsid w:val="00977DAC"/>
    <w:rsid w:val="00980289"/>
    <w:rsid w:val="0098145E"/>
    <w:rsid w:val="00984A90"/>
    <w:rsid w:val="00986DD8"/>
    <w:rsid w:val="00990B21"/>
    <w:rsid w:val="00991815"/>
    <w:rsid w:val="009930A0"/>
    <w:rsid w:val="009939D6"/>
    <w:rsid w:val="00997250"/>
    <w:rsid w:val="009979C8"/>
    <w:rsid w:val="009A22C4"/>
    <w:rsid w:val="009A337A"/>
    <w:rsid w:val="009A4372"/>
    <w:rsid w:val="009A4B2C"/>
    <w:rsid w:val="009A71F9"/>
    <w:rsid w:val="009A73AA"/>
    <w:rsid w:val="009A7FAC"/>
    <w:rsid w:val="009B23DC"/>
    <w:rsid w:val="009B2DD6"/>
    <w:rsid w:val="009B3519"/>
    <w:rsid w:val="009B3819"/>
    <w:rsid w:val="009B48C5"/>
    <w:rsid w:val="009B4B00"/>
    <w:rsid w:val="009B5364"/>
    <w:rsid w:val="009B5DB2"/>
    <w:rsid w:val="009B5F95"/>
    <w:rsid w:val="009B6A7B"/>
    <w:rsid w:val="009C10F6"/>
    <w:rsid w:val="009C2885"/>
    <w:rsid w:val="009C3AFF"/>
    <w:rsid w:val="009C3EC8"/>
    <w:rsid w:val="009C5AD0"/>
    <w:rsid w:val="009C7162"/>
    <w:rsid w:val="009D0202"/>
    <w:rsid w:val="009D11DB"/>
    <w:rsid w:val="009D2840"/>
    <w:rsid w:val="009D4091"/>
    <w:rsid w:val="009D43C6"/>
    <w:rsid w:val="009D5542"/>
    <w:rsid w:val="009D5BDF"/>
    <w:rsid w:val="009D70DB"/>
    <w:rsid w:val="009D70E3"/>
    <w:rsid w:val="009E08CE"/>
    <w:rsid w:val="009E1CD0"/>
    <w:rsid w:val="009E2154"/>
    <w:rsid w:val="009E2B36"/>
    <w:rsid w:val="009E548E"/>
    <w:rsid w:val="009E571B"/>
    <w:rsid w:val="009F02AF"/>
    <w:rsid w:val="009F0A98"/>
    <w:rsid w:val="009F132F"/>
    <w:rsid w:val="009F30C7"/>
    <w:rsid w:val="009F4654"/>
    <w:rsid w:val="009F5E26"/>
    <w:rsid w:val="009F6B22"/>
    <w:rsid w:val="00A00760"/>
    <w:rsid w:val="00A01064"/>
    <w:rsid w:val="00A017BB"/>
    <w:rsid w:val="00A02B08"/>
    <w:rsid w:val="00A03BD0"/>
    <w:rsid w:val="00A04073"/>
    <w:rsid w:val="00A06A8B"/>
    <w:rsid w:val="00A06E21"/>
    <w:rsid w:val="00A108FA"/>
    <w:rsid w:val="00A10D4B"/>
    <w:rsid w:val="00A14B52"/>
    <w:rsid w:val="00A14D31"/>
    <w:rsid w:val="00A15A6F"/>
    <w:rsid w:val="00A15C37"/>
    <w:rsid w:val="00A15C85"/>
    <w:rsid w:val="00A1605F"/>
    <w:rsid w:val="00A167F9"/>
    <w:rsid w:val="00A1708D"/>
    <w:rsid w:val="00A20E08"/>
    <w:rsid w:val="00A218E3"/>
    <w:rsid w:val="00A21F05"/>
    <w:rsid w:val="00A2203B"/>
    <w:rsid w:val="00A22267"/>
    <w:rsid w:val="00A2674E"/>
    <w:rsid w:val="00A27138"/>
    <w:rsid w:val="00A3110B"/>
    <w:rsid w:val="00A32C85"/>
    <w:rsid w:val="00A337B1"/>
    <w:rsid w:val="00A33C81"/>
    <w:rsid w:val="00A33D69"/>
    <w:rsid w:val="00A33F2F"/>
    <w:rsid w:val="00A35266"/>
    <w:rsid w:val="00A35A70"/>
    <w:rsid w:val="00A36753"/>
    <w:rsid w:val="00A36831"/>
    <w:rsid w:val="00A369E2"/>
    <w:rsid w:val="00A371C6"/>
    <w:rsid w:val="00A37391"/>
    <w:rsid w:val="00A37537"/>
    <w:rsid w:val="00A377A0"/>
    <w:rsid w:val="00A40A82"/>
    <w:rsid w:val="00A42EF9"/>
    <w:rsid w:val="00A44155"/>
    <w:rsid w:val="00A44271"/>
    <w:rsid w:val="00A44FB1"/>
    <w:rsid w:val="00A45CCD"/>
    <w:rsid w:val="00A4638B"/>
    <w:rsid w:val="00A46725"/>
    <w:rsid w:val="00A47F69"/>
    <w:rsid w:val="00A503D9"/>
    <w:rsid w:val="00A525C2"/>
    <w:rsid w:val="00A5333C"/>
    <w:rsid w:val="00A54B23"/>
    <w:rsid w:val="00A55AAF"/>
    <w:rsid w:val="00A564DA"/>
    <w:rsid w:val="00A57285"/>
    <w:rsid w:val="00A61FAD"/>
    <w:rsid w:val="00A62992"/>
    <w:rsid w:val="00A62E5A"/>
    <w:rsid w:val="00A62E62"/>
    <w:rsid w:val="00A632C9"/>
    <w:rsid w:val="00A644DC"/>
    <w:rsid w:val="00A64947"/>
    <w:rsid w:val="00A656A9"/>
    <w:rsid w:val="00A7030D"/>
    <w:rsid w:val="00A70B5C"/>
    <w:rsid w:val="00A72A4B"/>
    <w:rsid w:val="00A74145"/>
    <w:rsid w:val="00A74167"/>
    <w:rsid w:val="00A7445E"/>
    <w:rsid w:val="00A75266"/>
    <w:rsid w:val="00A7619B"/>
    <w:rsid w:val="00A76FF7"/>
    <w:rsid w:val="00A800DE"/>
    <w:rsid w:val="00A80963"/>
    <w:rsid w:val="00A8126A"/>
    <w:rsid w:val="00A8398C"/>
    <w:rsid w:val="00A84430"/>
    <w:rsid w:val="00A844C8"/>
    <w:rsid w:val="00A866D1"/>
    <w:rsid w:val="00A87FAE"/>
    <w:rsid w:val="00A90D61"/>
    <w:rsid w:val="00A927A1"/>
    <w:rsid w:val="00A93AD9"/>
    <w:rsid w:val="00A94A0B"/>
    <w:rsid w:val="00A95D09"/>
    <w:rsid w:val="00A95D9B"/>
    <w:rsid w:val="00A9625F"/>
    <w:rsid w:val="00A96F8D"/>
    <w:rsid w:val="00AA153F"/>
    <w:rsid w:val="00AA16D6"/>
    <w:rsid w:val="00AA1E71"/>
    <w:rsid w:val="00AA1E85"/>
    <w:rsid w:val="00AA1F54"/>
    <w:rsid w:val="00AA3231"/>
    <w:rsid w:val="00AA5805"/>
    <w:rsid w:val="00AA6173"/>
    <w:rsid w:val="00AA621C"/>
    <w:rsid w:val="00AA6A82"/>
    <w:rsid w:val="00AA6FA3"/>
    <w:rsid w:val="00AA762F"/>
    <w:rsid w:val="00AB0766"/>
    <w:rsid w:val="00AB37FA"/>
    <w:rsid w:val="00AB4016"/>
    <w:rsid w:val="00AB42BC"/>
    <w:rsid w:val="00AB456A"/>
    <w:rsid w:val="00AB52BA"/>
    <w:rsid w:val="00AC097E"/>
    <w:rsid w:val="00AC125A"/>
    <w:rsid w:val="00AC25C0"/>
    <w:rsid w:val="00AC2873"/>
    <w:rsid w:val="00AC4271"/>
    <w:rsid w:val="00AC6145"/>
    <w:rsid w:val="00AC746B"/>
    <w:rsid w:val="00AD005A"/>
    <w:rsid w:val="00AD04BE"/>
    <w:rsid w:val="00AD218B"/>
    <w:rsid w:val="00AD21FB"/>
    <w:rsid w:val="00AD2D99"/>
    <w:rsid w:val="00AD38C2"/>
    <w:rsid w:val="00AD49C8"/>
    <w:rsid w:val="00AD4E91"/>
    <w:rsid w:val="00AD762D"/>
    <w:rsid w:val="00AE041B"/>
    <w:rsid w:val="00AE111D"/>
    <w:rsid w:val="00AE1671"/>
    <w:rsid w:val="00AE3B8A"/>
    <w:rsid w:val="00AE3F8E"/>
    <w:rsid w:val="00AE45F2"/>
    <w:rsid w:val="00AE4844"/>
    <w:rsid w:val="00AE4B70"/>
    <w:rsid w:val="00AE4E58"/>
    <w:rsid w:val="00AE57A2"/>
    <w:rsid w:val="00AE65CE"/>
    <w:rsid w:val="00AE7CA1"/>
    <w:rsid w:val="00AE7FE8"/>
    <w:rsid w:val="00AF005C"/>
    <w:rsid w:val="00AF1927"/>
    <w:rsid w:val="00AF1E08"/>
    <w:rsid w:val="00AF209F"/>
    <w:rsid w:val="00AF215B"/>
    <w:rsid w:val="00AF4318"/>
    <w:rsid w:val="00AF483B"/>
    <w:rsid w:val="00AF4ED4"/>
    <w:rsid w:val="00AF5F62"/>
    <w:rsid w:val="00AF6628"/>
    <w:rsid w:val="00B00491"/>
    <w:rsid w:val="00B00BD7"/>
    <w:rsid w:val="00B00D9E"/>
    <w:rsid w:val="00B03063"/>
    <w:rsid w:val="00B03AF7"/>
    <w:rsid w:val="00B042B8"/>
    <w:rsid w:val="00B04A6D"/>
    <w:rsid w:val="00B050B9"/>
    <w:rsid w:val="00B0543B"/>
    <w:rsid w:val="00B0745C"/>
    <w:rsid w:val="00B10CCD"/>
    <w:rsid w:val="00B10E7D"/>
    <w:rsid w:val="00B1237E"/>
    <w:rsid w:val="00B12CE5"/>
    <w:rsid w:val="00B13971"/>
    <w:rsid w:val="00B13F84"/>
    <w:rsid w:val="00B1455A"/>
    <w:rsid w:val="00B1570F"/>
    <w:rsid w:val="00B15788"/>
    <w:rsid w:val="00B158B3"/>
    <w:rsid w:val="00B166E2"/>
    <w:rsid w:val="00B16D1A"/>
    <w:rsid w:val="00B17E0C"/>
    <w:rsid w:val="00B21961"/>
    <w:rsid w:val="00B21CA5"/>
    <w:rsid w:val="00B23600"/>
    <w:rsid w:val="00B24002"/>
    <w:rsid w:val="00B24525"/>
    <w:rsid w:val="00B252D4"/>
    <w:rsid w:val="00B27915"/>
    <w:rsid w:val="00B27E47"/>
    <w:rsid w:val="00B310A6"/>
    <w:rsid w:val="00B3174B"/>
    <w:rsid w:val="00B32FA3"/>
    <w:rsid w:val="00B3469C"/>
    <w:rsid w:val="00B34F0B"/>
    <w:rsid w:val="00B350BA"/>
    <w:rsid w:val="00B353B5"/>
    <w:rsid w:val="00B37A03"/>
    <w:rsid w:val="00B37AA4"/>
    <w:rsid w:val="00B42256"/>
    <w:rsid w:val="00B425DF"/>
    <w:rsid w:val="00B442E0"/>
    <w:rsid w:val="00B45280"/>
    <w:rsid w:val="00B464E9"/>
    <w:rsid w:val="00B46CE4"/>
    <w:rsid w:val="00B51557"/>
    <w:rsid w:val="00B517AE"/>
    <w:rsid w:val="00B524C2"/>
    <w:rsid w:val="00B53A4D"/>
    <w:rsid w:val="00B53B49"/>
    <w:rsid w:val="00B542E9"/>
    <w:rsid w:val="00B54749"/>
    <w:rsid w:val="00B56505"/>
    <w:rsid w:val="00B56AB8"/>
    <w:rsid w:val="00B6081B"/>
    <w:rsid w:val="00B61CC3"/>
    <w:rsid w:val="00B61D8B"/>
    <w:rsid w:val="00B62326"/>
    <w:rsid w:val="00B634C0"/>
    <w:rsid w:val="00B638E4"/>
    <w:rsid w:val="00B642EE"/>
    <w:rsid w:val="00B65ABE"/>
    <w:rsid w:val="00B66A91"/>
    <w:rsid w:val="00B66D99"/>
    <w:rsid w:val="00B67035"/>
    <w:rsid w:val="00B673E5"/>
    <w:rsid w:val="00B70032"/>
    <w:rsid w:val="00B71274"/>
    <w:rsid w:val="00B7160A"/>
    <w:rsid w:val="00B71879"/>
    <w:rsid w:val="00B72715"/>
    <w:rsid w:val="00B72F29"/>
    <w:rsid w:val="00B73249"/>
    <w:rsid w:val="00B745ED"/>
    <w:rsid w:val="00B74BE8"/>
    <w:rsid w:val="00B751E4"/>
    <w:rsid w:val="00B769F5"/>
    <w:rsid w:val="00B819C5"/>
    <w:rsid w:val="00B81CB1"/>
    <w:rsid w:val="00B8224F"/>
    <w:rsid w:val="00B82F70"/>
    <w:rsid w:val="00B83182"/>
    <w:rsid w:val="00B834D9"/>
    <w:rsid w:val="00B83A46"/>
    <w:rsid w:val="00B863EE"/>
    <w:rsid w:val="00B86AD7"/>
    <w:rsid w:val="00B90307"/>
    <w:rsid w:val="00B90662"/>
    <w:rsid w:val="00B90CC3"/>
    <w:rsid w:val="00B90F97"/>
    <w:rsid w:val="00B9107C"/>
    <w:rsid w:val="00B91738"/>
    <w:rsid w:val="00B93ACB"/>
    <w:rsid w:val="00B9425F"/>
    <w:rsid w:val="00B969A9"/>
    <w:rsid w:val="00B973B0"/>
    <w:rsid w:val="00B9778D"/>
    <w:rsid w:val="00BA1352"/>
    <w:rsid w:val="00BA2645"/>
    <w:rsid w:val="00BA2B35"/>
    <w:rsid w:val="00BA2EA5"/>
    <w:rsid w:val="00BA3A99"/>
    <w:rsid w:val="00BA6058"/>
    <w:rsid w:val="00BA765C"/>
    <w:rsid w:val="00BB0358"/>
    <w:rsid w:val="00BB28D0"/>
    <w:rsid w:val="00BB2BDF"/>
    <w:rsid w:val="00BB3F6B"/>
    <w:rsid w:val="00BB4680"/>
    <w:rsid w:val="00BB4AFF"/>
    <w:rsid w:val="00BB6157"/>
    <w:rsid w:val="00BB76E1"/>
    <w:rsid w:val="00BC0291"/>
    <w:rsid w:val="00BC0457"/>
    <w:rsid w:val="00BC0BDB"/>
    <w:rsid w:val="00BC462F"/>
    <w:rsid w:val="00BC5955"/>
    <w:rsid w:val="00BC6980"/>
    <w:rsid w:val="00BC6BAF"/>
    <w:rsid w:val="00BC6EB1"/>
    <w:rsid w:val="00BC7634"/>
    <w:rsid w:val="00BD0DAA"/>
    <w:rsid w:val="00BD59D2"/>
    <w:rsid w:val="00BD6584"/>
    <w:rsid w:val="00BD6EB6"/>
    <w:rsid w:val="00BE075E"/>
    <w:rsid w:val="00BE3348"/>
    <w:rsid w:val="00BE58A3"/>
    <w:rsid w:val="00BE5C5F"/>
    <w:rsid w:val="00BE5F77"/>
    <w:rsid w:val="00BE6633"/>
    <w:rsid w:val="00BE7567"/>
    <w:rsid w:val="00BE7EB4"/>
    <w:rsid w:val="00BF0310"/>
    <w:rsid w:val="00BF07F9"/>
    <w:rsid w:val="00BF1CE6"/>
    <w:rsid w:val="00BF2CA7"/>
    <w:rsid w:val="00BF504D"/>
    <w:rsid w:val="00BF582D"/>
    <w:rsid w:val="00BF63E7"/>
    <w:rsid w:val="00BF77C7"/>
    <w:rsid w:val="00C014DE"/>
    <w:rsid w:val="00C01B21"/>
    <w:rsid w:val="00C03E5D"/>
    <w:rsid w:val="00C063F5"/>
    <w:rsid w:val="00C06E8D"/>
    <w:rsid w:val="00C106D8"/>
    <w:rsid w:val="00C10954"/>
    <w:rsid w:val="00C111EA"/>
    <w:rsid w:val="00C11809"/>
    <w:rsid w:val="00C12120"/>
    <w:rsid w:val="00C12148"/>
    <w:rsid w:val="00C131F8"/>
    <w:rsid w:val="00C139E0"/>
    <w:rsid w:val="00C14146"/>
    <w:rsid w:val="00C14A2E"/>
    <w:rsid w:val="00C1515F"/>
    <w:rsid w:val="00C16607"/>
    <w:rsid w:val="00C16920"/>
    <w:rsid w:val="00C20214"/>
    <w:rsid w:val="00C20449"/>
    <w:rsid w:val="00C2182A"/>
    <w:rsid w:val="00C219BC"/>
    <w:rsid w:val="00C22077"/>
    <w:rsid w:val="00C229A4"/>
    <w:rsid w:val="00C2344C"/>
    <w:rsid w:val="00C241BC"/>
    <w:rsid w:val="00C2512D"/>
    <w:rsid w:val="00C25C33"/>
    <w:rsid w:val="00C26ADB"/>
    <w:rsid w:val="00C27893"/>
    <w:rsid w:val="00C27B2C"/>
    <w:rsid w:val="00C33215"/>
    <w:rsid w:val="00C33952"/>
    <w:rsid w:val="00C34347"/>
    <w:rsid w:val="00C346F2"/>
    <w:rsid w:val="00C34720"/>
    <w:rsid w:val="00C34CC6"/>
    <w:rsid w:val="00C35762"/>
    <w:rsid w:val="00C36AC3"/>
    <w:rsid w:val="00C37F44"/>
    <w:rsid w:val="00C400B1"/>
    <w:rsid w:val="00C40637"/>
    <w:rsid w:val="00C40913"/>
    <w:rsid w:val="00C40D97"/>
    <w:rsid w:val="00C410B7"/>
    <w:rsid w:val="00C42126"/>
    <w:rsid w:val="00C428EF"/>
    <w:rsid w:val="00C473C8"/>
    <w:rsid w:val="00C47405"/>
    <w:rsid w:val="00C4740D"/>
    <w:rsid w:val="00C50C15"/>
    <w:rsid w:val="00C50FE3"/>
    <w:rsid w:val="00C514C6"/>
    <w:rsid w:val="00C51D20"/>
    <w:rsid w:val="00C526B4"/>
    <w:rsid w:val="00C60BD4"/>
    <w:rsid w:val="00C60D7F"/>
    <w:rsid w:val="00C612A6"/>
    <w:rsid w:val="00C61897"/>
    <w:rsid w:val="00C623BA"/>
    <w:rsid w:val="00C6288A"/>
    <w:rsid w:val="00C628AD"/>
    <w:rsid w:val="00C656E6"/>
    <w:rsid w:val="00C6586F"/>
    <w:rsid w:val="00C65D56"/>
    <w:rsid w:val="00C66069"/>
    <w:rsid w:val="00C66A58"/>
    <w:rsid w:val="00C66D35"/>
    <w:rsid w:val="00C67192"/>
    <w:rsid w:val="00C704D7"/>
    <w:rsid w:val="00C704F8"/>
    <w:rsid w:val="00C72B46"/>
    <w:rsid w:val="00C733BC"/>
    <w:rsid w:val="00C74F91"/>
    <w:rsid w:val="00C771E3"/>
    <w:rsid w:val="00C772F8"/>
    <w:rsid w:val="00C774C5"/>
    <w:rsid w:val="00C80FAC"/>
    <w:rsid w:val="00C81982"/>
    <w:rsid w:val="00C824E2"/>
    <w:rsid w:val="00C862A0"/>
    <w:rsid w:val="00C86FF6"/>
    <w:rsid w:val="00C90728"/>
    <w:rsid w:val="00C9148F"/>
    <w:rsid w:val="00C9173B"/>
    <w:rsid w:val="00C92B47"/>
    <w:rsid w:val="00C92D59"/>
    <w:rsid w:val="00C931E0"/>
    <w:rsid w:val="00C9350C"/>
    <w:rsid w:val="00C93B54"/>
    <w:rsid w:val="00C93B98"/>
    <w:rsid w:val="00C94A83"/>
    <w:rsid w:val="00C9565F"/>
    <w:rsid w:val="00C95AC8"/>
    <w:rsid w:val="00C96098"/>
    <w:rsid w:val="00C96C42"/>
    <w:rsid w:val="00C9757A"/>
    <w:rsid w:val="00CA0A6B"/>
    <w:rsid w:val="00CA1ED3"/>
    <w:rsid w:val="00CA3CDB"/>
    <w:rsid w:val="00CA3D99"/>
    <w:rsid w:val="00CA60A4"/>
    <w:rsid w:val="00CA73F3"/>
    <w:rsid w:val="00CA7B92"/>
    <w:rsid w:val="00CB0D55"/>
    <w:rsid w:val="00CB147A"/>
    <w:rsid w:val="00CB1B9E"/>
    <w:rsid w:val="00CB4040"/>
    <w:rsid w:val="00CB5494"/>
    <w:rsid w:val="00CB639C"/>
    <w:rsid w:val="00CB70F5"/>
    <w:rsid w:val="00CB735B"/>
    <w:rsid w:val="00CB7826"/>
    <w:rsid w:val="00CC08D9"/>
    <w:rsid w:val="00CC0F0D"/>
    <w:rsid w:val="00CC159B"/>
    <w:rsid w:val="00CC1FAE"/>
    <w:rsid w:val="00CC231E"/>
    <w:rsid w:val="00CC23B4"/>
    <w:rsid w:val="00CC2AB4"/>
    <w:rsid w:val="00CC2DC8"/>
    <w:rsid w:val="00CC59DB"/>
    <w:rsid w:val="00CC656E"/>
    <w:rsid w:val="00CC67CD"/>
    <w:rsid w:val="00CD038E"/>
    <w:rsid w:val="00CD0E05"/>
    <w:rsid w:val="00CD11CA"/>
    <w:rsid w:val="00CD189C"/>
    <w:rsid w:val="00CD288E"/>
    <w:rsid w:val="00CD2DE3"/>
    <w:rsid w:val="00CD3AEC"/>
    <w:rsid w:val="00CD4450"/>
    <w:rsid w:val="00CD4A6F"/>
    <w:rsid w:val="00CD5349"/>
    <w:rsid w:val="00CE2120"/>
    <w:rsid w:val="00CE24EA"/>
    <w:rsid w:val="00CE27A7"/>
    <w:rsid w:val="00CE482E"/>
    <w:rsid w:val="00CE50D7"/>
    <w:rsid w:val="00CE5904"/>
    <w:rsid w:val="00CE670A"/>
    <w:rsid w:val="00CF0BD9"/>
    <w:rsid w:val="00CF0EE7"/>
    <w:rsid w:val="00CF14DC"/>
    <w:rsid w:val="00CF25E2"/>
    <w:rsid w:val="00CF2917"/>
    <w:rsid w:val="00CF3455"/>
    <w:rsid w:val="00CF3516"/>
    <w:rsid w:val="00CF3605"/>
    <w:rsid w:val="00CF36C7"/>
    <w:rsid w:val="00CF53B4"/>
    <w:rsid w:val="00CF5E0D"/>
    <w:rsid w:val="00CF6157"/>
    <w:rsid w:val="00CF66C7"/>
    <w:rsid w:val="00CF6DA9"/>
    <w:rsid w:val="00CF6DBA"/>
    <w:rsid w:val="00CF71B0"/>
    <w:rsid w:val="00CF7B34"/>
    <w:rsid w:val="00CF7E7D"/>
    <w:rsid w:val="00D00F06"/>
    <w:rsid w:val="00D016C5"/>
    <w:rsid w:val="00D0303D"/>
    <w:rsid w:val="00D031F2"/>
    <w:rsid w:val="00D034AB"/>
    <w:rsid w:val="00D0350D"/>
    <w:rsid w:val="00D037A5"/>
    <w:rsid w:val="00D037A9"/>
    <w:rsid w:val="00D03FFA"/>
    <w:rsid w:val="00D044B5"/>
    <w:rsid w:val="00D0568D"/>
    <w:rsid w:val="00D065DE"/>
    <w:rsid w:val="00D067E8"/>
    <w:rsid w:val="00D07AA5"/>
    <w:rsid w:val="00D13310"/>
    <w:rsid w:val="00D1698C"/>
    <w:rsid w:val="00D16B1E"/>
    <w:rsid w:val="00D16ED1"/>
    <w:rsid w:val="00D200B6"/>
    <w:rsid w:val="00D21541"/>
    <w:rsid w:val="00D21772"/>
    <w:rsid w:val="00D23376"/>
    <w:rsid w:val="00D24C77"/>
    <w:rsid w:val="00D30EB5"/>
    <w:rsid w:val="00D333CF"/>
    <w:rsid w:val="00D33A7D"/>
    <w:rsid w:val="00D33CB0"/>
    <w:rsid w:val="00D34949"/>
    <w:rsid w:val="00D34ACA"/>
    <w:rsid w:val="00D35559"/>
    <w:rsid w:val="00D3581E"/>
    <w:rsid w:val="00D36226"/>
    <w:rsid w:val="00D369F2"/>
    <w:rsid w:val="00D40532"/>
    <w:rsid w:val="00D422C1"/>
    <w:rsid w:val="00D44700"/>
    <w:rsid w:val="00D44902"/>
    <w:rsid w:val="00D44949"/>
    <w:rsid w:val="00D45A6F"/>
    <w:rsid w:val="00D46255"/>
    <w:rsid w:val="00D4734B"/>
    <w:rsid w:val="00D503E2"/>
    <w:rsid w:val="00D508A4"/>
    <w:rsid w:val="00D50B2F"/>
    <w:rsid w:val="00D51237"/>
    <w:rsid w:val="00D52B43"/>
    <w:rsid w:val="00D52CF3"/>
    <w:rsid w:val="00D53EA2"/>
    <w:rsid w:val="00D54166"/>
    <w:rsid w:val="00D54B2A"/>
    <w:rsid w:val="00D54BC0"/>
    <w:rsid w:val="00D54D51"/>
    <w:rsid w:val="00D55F01"/>
    <w:rsid w:val="00D56203"/>
    <w:rsid w:val="00D57FD7"/>
    <w:rsid w:val="00D61674"/>
    <w:rsid w:val="00D63111"/>
    <w:rsid w:val="00D669B8"/>
    <w:rsid w:val="00D672D0"/>
    <w:rsid w:val="00D67728"/>
    <w:rsid w:val="00D712A9"/>
    <w:rsid w:val="00D72607"/>
    <w:rsid w:val="00D72B2F"/>
    <w:rsid w:val="00D73E6E"/>
    <w:rsid w:val="00D741BF"/>
    <w:rsid w:val="00D74E7C"/>
    <w:rsid w:val="00D76475"/>
    <w:rsid w:val="00D81208"/>
    <w:rsid w:val="00D8137A"/>
    <w:rsid w:val="00D81B63"/>
    <w:rsid w:val="00D833D0"/>
    <w:rsid w:val="00D84A34"/>
    <w:rsid w:val="00D8540F"/>
    <w:rsid w:val="00D859B4"/>
    <w:rsid w:val="00D85CD4"/>
    <w:rsid w:val="00D87E3A"/>
    <w:rsid w:val="00D90753"/>
    <w:rsid w:val="00D920A8"/>
    <w:rsid w:val="00D927B7"/>
    <w:rsid w:val="00D92D00"/>
    <w:rsid w:val="00D9315D"/>
    <w:rsid w:val="00D94270"/>
    <w:rsid w:val="00DA0269"/>
    <w:rsid w:val="00DA04C8"/>
    <w:rsid w:val="00DA0B1F"/>
    <w:rsid w:val="00DA1356"/>
    <w:rsid w:val="00DA1F04"/>
    <w:rsid w:val="00DA2D6A"/>
    <w:rsid w:val="00DA6647"/>
    <w:rsid w:val="00DA7128"/>
    <w:rsid w:val="00DA753E"/>
    <w:rsid w:val="00DB0A0E"/>
    <w:rsid w:val="00DB260F"/>
    <w:rsid w:val="00DB3C32"/>
    <w:rsid w:val="00DB426A"/>
    <w:rsid w:val="00DB4C7D"/>
    <w:rsid w:val="00DB557D"/>
    <w:rsid w:val="00DB6757"/>
    <w:rsid w:val="00DB7F11"/>
    <w:rsid w:val="00DC04E0"/>
    <w:rsid w:val="00DC08D0"/>
    <w:rsid w:val="00DC11AE"/>
    <w:rsid w:val="00DC12DC"/>
    <w:rsid w:val="00DC1D36"/>
    <w:rsid w:val="00DC1D7A"/>
    <w:rsid w:val="00DC612C"/>
    <w:rsid w:val="00DC71A1"/>
    <w:rsid w:val="00DC76C6"/>
    <w:rsid w:val="00DD288E"/>
    <w:rsid w:val="00DD2FCC"/>
    <w:rsid w:val="00DD32D4"/>
    <w:rsid w:val="00DD3AB6"/>
    <w:rsid w:val="00DD3EEC"/>
    <w:rsid w:val="00DD40D6"/>
    <w:rsid w:val="00DD462D"/>
    <w:rsid w:val="00DD6C87"/>
    <w:rsid w:val="00DE0596"/>
    <w:rsid w:val="00DE2042"/>
    <w:rsid w:val="00DE2848"/>
    <w:rsid w:val="00DE2B82"/>
    <w:rsid w:val="00DE7C54"/>
    <w:rsid w:val="00DF1E82"/>
    <w:rsid w:val="00DF2B0D"/>
    <w:rsid w:val="00DF40F1"/>
    <w:rsid w:val="00DF6D06"/>
    <w:rsid w:val="00DF6F28"/>
    <w:rsid w:val="00DF6FB1"/>
    <w:rsid w:val="00DF7370"/>
    <w:rsid w:val="00E029D8"/>
    <w:rsid w:val="00E03679"/>
    <w:rsid w:val="00E0450C"/>
    <w:rsid w:val="00E045A4"/>
    <w:rsid w:val="00E04816"/>
    <w:rsid w:val="00E0553B"/>
    <w:rsid w:val="00E06A65"/>
    <w:rsid w:val="00E06B10"/>
    <w:rsid w:val="00E07A7E"/>
    <w:rsid w:val="00E10222"/>
    <w:rsid w:val="00E11FA5"/>
    <w:rsid w:val="00E1252B"/>
    <w:rsid w:val="00E136F7"/>
    <w:rsid w:val="00E16F1F"/>
    <w:rsid w:val="00E172FC"/>
    <w:rsid w:val="00E209B4"/>
    <w:rsid w:val="00E247BA"/>
    <w:rsid w:val="00E247C2"/>
    <w:rsid w:val="00E2558A"/>
    <w:rsid w:val="00E2614D"/>
    <w:rsid w:val="00E265CA"/>
    <w:rsid w:val="00E303A0"/>
    <w:rsid w:val="00E314E2"/>
    <w:rsid w:val="00E31E25"/>
    <w:rsid w:val="00E332E7"/>
    <w:rsid w:val="00E334DD"/>
    <w:rsid w:val="00E3377E"/>
    <w:rsid w:val="00E33CE1"/>
    <w:rsid w:val="00E35530"/>
    <w:rsid w:val="00E35D55"/>
    <w:rsid w:val="00E35EBE"/>
    <w:rsid w:val="00E36E4F"/>
    <w:rsid w:val="00E37F38"/>
    <w:rsid w:val="00E40256"/>
    <w:rsid w:val="00E408AA"/>
    <w:rsid w:val="00E413FE"/>
    <w:rsid w:val="00E414D4"/>
    <w:rsid w:val="00E42816"/>
    <w:rsid w:val="00E42FE2"/>
    <w:rsid w:val="00E43229"/>
    <w:rsid w:val="00E4324E"/>
    <w:rsid w:val="00E4376C"/>
    <w:rsid w:val="00E43C83"/>
    <w:rsid w:val="00E43F4C"/>
    <w:rsid w:val="00E4443F"/>
    <w:rsid w:val="00E44535"/>
    <w:rsid w:val="00E4461E"/>
    <w:rsid w:val="00E453BB"/>
    <w:rsid w:val="00E459C8"/>
    <w:rsid w:val="00E47AE6"/>
    <w:rsid w:val="00E5002A"/>
    <w:rsid w:val="00E50234"/>
    <w:rsid w:val="00E50E22"/>
    <w:rsid w:val="00E51B13"/>
    <w:rsid w:val="00E522E4"/>
    <w:rsid w:val="00E52341"/>
    <w:rsid w:val="00E52F46"/>
    <w:rsid w:val="00E53100"/>
    <w:rsid w:val="00E53B34"/>
    <w:rsid w:val="00E54706"/>
    <w:rsid w:val="00E54B37"/>
    <w:rsid w:val="00E5559B"/>
    <w:rsid w:val="00E55887"/>
    <w:rsid w:val="00E55B5A"/>
    <w:rsid w:val="00E566AC"/>
    <w:rsid w:val="00E57566"/>
    <w:rsid w:val="00E616F8"/>
    <w:rsid w:val="00E635B8"/>
    <w:rsid w:val="00E64241"/>
    <w:rsid w:val="00E643F2"/>
    <w:rsid w:val="00E646A2"/>
    <w:rsid w:val="00E65092"/>
    <w:rsid w:val="00E6579C"/>
    <w:rsid w:val="00E65C3E"/>
    <w:rsid w:val="00E66A2A"/>
    <w:rsid w:val="00E704F7"/>
    <w:rsid w:val="00E70A95"/>
    <w:rsid w:val="00E70D17"/>
    <w:rsid w:val="00E717C9"/>
    <w:rsid w:val="00E7183F"/>
    <w:rsid w:val="00E71B0B"/>
    <w:rsid w:val="00E7241F"/>
    <w:rsid w:val="00E73F76"/>
    <w:rsid w:val="00E74E25"/>
    <w:rsid w:val="00E7660D"/>
    <w:rsid w:val="00E77D30"/>
    <w:rsid w:val="00E81CFE"/>
    <w:rsid w:val="00E83D77"/>
    <w:rsid w:val="00E87359"/>
    <w:rsid w:val="00E90451"/>
    <w:rsid w:val="00E914E0"/>
    <w:rsid w:val="00E91589"/>
    <w:rsid w:val="00E91A7C"/>
    <w:rsid w:val="00E92E52"/>
    <w:rsid w:val="00E943C4"/>
    <w:rsid w:val="00E95432"/>
    <w:rsid w:val="00E955D6"/>
    <w:rsid w:val="00E96051"/>
    <w:rsid w:val="00E96608"/>
    <w:rsid w:val="00E97055"/>
    <w:rsid w:val="00EA03B4"/>
    <w:rsid w:val="00EA0A81"/>
    <w:rsid w:val="00EA13F1"/>
    <w:rsid w:val="00EA3395"/>
    <w:rsid w:val="00EA39D7"/>
    <w:rsid w:val="00EA3AB3"/>
    <w:rsid w:val="00EA3FB6"/>
    <w:rsid w:val="00EA59AE"/>
    <w:rsid w:val="00EA5E49"/>
    <w:rsid w:val="00EA6ED2"/>
    <w:rsid w:val="00EA71D8"/>
    <w:rsid w:val="00EA734F"/>
    <w:rsid w:val="00EA7B2D"/>
    <w:rsid w:val="00EB0052"/>
    <w:rsid w:val="00EB1299"/>
    <w:rsid w:val="00EB1A91"/>
    <w:rsid w:val="00EB1D34"/>
    <w:rsid w:val="00EB2193"/>
    <w:rsid w:val="00EB2836"/>
    <w:rsid w:val="00EB399A"/>
    <w:rsid w:val="00EB6BCB"/>
    <w:rsid w:val="00EC11F3"/>
    <w:rsid w:val="00EC23BD"/>
    <w:rsid w:val="00EC2A15"/>
    <w:rsid w:val="00EC404F"/>
    <w:rsid w:val="00EC41D4"/>
    <w:rsid w:val="00EC5B81"/>
    <w:rsid w:val="00EC6235"/>
    <w:rsid w:val="00ED0191"/>
    <w:rsid w:val="00ED2EFE"/>
    <w:rsid w:val="00ED46DF"/>
    <w:rsid w:val="00ED57AA"/>
    <w:rsid w:val="00ED62DB"/>
    <w:rsid w:val="00ED66D4"/>
    <w:rsid w:val="00ED6F5E"/>
    <w:rsid w:val="00ED7F0D"/>
    <w:rsid w:val="00EE0AEE"/>
    <w:rsid w:val="00EE243A"/>
    <w:rsid w:val="00EE25D7"/>
    <w:rsid w:val="00EE331B"/>
    <w:rsid w:val="00EE444B"/>
    <w:rsid w:val="00EE5377"/>
    <w:rsid w:val="00EE62D2"/>
    <w:rsid w:val="00EE653A"/>
    <w:rsid w:val="00EE6EE9"/>
    <w:rsid w:val="00EE7B5A"/>
    <w:rsid w:val="00EF155C"/>
    <w:rsid w:val="00EF1892"/>
    <w:rsid w:val="00EF3271"/>
    <w:rsid w:val="00EF4055"/>
    <w:rsid w:val="00EF4F87"/>
    <w:rsid w:val="00EF6A42"/>
    <w:rsid w:val="00EF7238"/>
    <w:rsid w:val="00F00012"/>
    <w:rsid w:val="00F00029"/>
    <w:rsid w:val="00F00338"/>
    <w:rsid w:val="00F00849"/>
    <w:rsid w:val="00F00D6B"/>
    <w:rsid w:val="00F01516"/>
    <w:rsid w:val="00F01931"/>
    <w:rsid w:val="00F01F3D"/>
    <w:rsid w:val="00F02E69"/>
    <w:rsid w:val="00F06275"/>
    <w:rsid w:val="00F0662A"/>
    <w:rsid w:val="00F066B9"/>
    <w:rsid w:val="00F07B03"/>
    <w:rsid w:val="00F07FF8"/>
    <w:rsid w:val="00F10129"/>
    <w:rsid w:val="00F11753"/>
    <w:rsid w:val="00F14028"/>
    <w:rsid w:val="00F1479C"/>
    <w:rsid w:val="00F14D8A"/>
    <w:rsid w:val="00F16BB2"/>
    <w:rsid w:val="00F16BCC"/>
    <w:rsid w:val="00F20317"/>
    <w:rsid w:val="00F204CD"/>
    <w:rsid w:val="00F20C2B"/>
    <w:rsid w:val="00F215F7"/>
    <w:rsid w:val="00F218DA"/>
    <w:rsid w:val="00F223A6"/>
    <w:rsid w:val="00F2272C"/>
    <w:rsid w:val="00F247FF"/>
    <w:rsid w:val="00F25C6E"/>
    <w:rsid w:val="00F263FC"/>
    <w:rsid w:val="00F269E6"/>
    <w:rsid w:val="00F26EFB"/>
    <w:rsid w:val="00F3126A"/>
    <w:rsid w:val="00F31D70"/>
    <w:rsid w:val="00F326B0"/>
    <w:rsid w:val="00F33515"/>
    <w:rsid w:val="00F339EE"/>
    <w:rsid w:val="00F34528"/>
    <w:rsid w:val="00F3712C"/>
    <w:rsid w:val="00F37A37"/>
    <w:rsid w:val="00F41874"/>
    <w:rsid w:val="00F43AC4"/>
    <w:rsid w:val="00F43CD0"/>
    <w:rsid w:val="00F460D8"/>
    <w:rsid w:val="00F46241"/>
    <w:rsid w:val="00F46680"/>
    <w:rsid w:val="00F47508"/>
    <w:rsid w:val="00F5136D"/>
    <w:rsid w:val="00F53CF8"/>
    <w:rsid w:val="00F576CF"/>
    <w:rsid w:val="00F57750"/>
    <w:rsid w:val="00F57925"/>
    <w:rsid w:val="00F60FF4"/>
    <w:rsid w:val="00F612B2"/>
    <w:rsid w:val="00F61741"/>
    <w:rsid w:val="00F62011"/>
    <w:rsid w:val="00F63682"/>
    <w:rsid w:val="00F652F2"/>
    <w:rsid w:val="00F660E4"/>
    <w:rsid w:val="00F66BE6"/>
    <w:rsid w:val="00F70175"/>
    <w:rsid w:val="00F70B9A"/>
    <w:rsid w:val="00F70CD6"/>
    <w:rsid w:val="00F71A84"/>
    <w:rsid w:val="00F7597D"/>
    <w:rsid w:val="00F77728"/>
    <w:rsid w:val="00F802AA"/>
    <w:rsid w:val="00F81FD4"/>
    <w:rsid w:val="00F83507"/>
    <w:rsid w:val="00F845AC"/>
    <w:rsid w:val="00F853FD"/>
    <w:rsid w:val="00F856BF"/>
    <w:rsid w:val="00F86A70"/>
    <w:rsid w:val="00F87A4D"/>
    <w:rsid w:val="00F87F8A"/>
    <w:rsid w:val="00F91313"/>
    <w:rsid w:val="00F9189F"/>
    <w:rsid w:val="00F92D1A"/>
    <w:rsid w:val="00F933EA"/>
    <w:rsid w:val="00F93DEA"/>
    <w:rsid w:val="00F93EFE"/>
    <w:rsid w:val="00F973FB"/>
    <w:rsid w:val="00FA06C8"/>
    <w:rsid w:val="00FA15E2"/>
    <w:rsid w:val="00FA16FB"/>
    <w:rsid w:val="00FA1A24"/>
    <w:rsid w:val="00FA1F57"/>
    <w:rsid w:val="00FA4B60"/>
    <w:rsid w:val="00FA4E87"/>
    <w:rsid w:val="00FA5DBA"/>
    <w:rsid w:val="00FA7654"/>
    <w:rsid w:val="00FB32E2"/>
    <w:rsid w:val="00FB3887"/>
    <w:rsid w:val="00FB479F"/>
    <w:rsid w:val="00FB5460"/>
    <w:rsid w:val="00FB6439"/>
    <w:rsid w:val="00FB682D"/>
    <w:rsid w:val="00FB6914"/>
    <w:rsid w:val="00FB79F4"/>
    <w:rsid w:val="00FC0D1B"/>
    <w:rsid w:val="00FC11EB"/>
    <w:rsid w:val="00FC12CE"/>
    <w:rsid w:val="00FC1AE3"/>
    <w:rsid w:val="00FC1F38"/>
    <w:rsid w:val="00FC217B"/>
    <w:rsid w:val="00FC2DAF"/>
    <w:rsid w:val="00FC3EE3"/>
    <w:rsid w:val="00FC47CE"/>
    <w:rsid w:val="00FC495A"/>
    <w:rsid w:val="00FC71CD"/>
    <w:rsid w:val="00FC7379"/>
    <w:rsid w:val="00FD001B"/>
    <w:rsid w:val="00FD05DD"/>
    <w:rsid w:val="00FD1772"/>
    <w:rsid w:val="00FD1BE2"/>
    <w:rsid w:val="00FD1C79"/>
    <w:rsid w:val="00FD233E"/>
    <w:rsid w:val="00FD3454"/>
    <w:rsid w:val="00FD47EE"/>
    <w:rsid w:val="00FE09D2"/>
    <w:rsid w:val="00FE13C9"/>
    <w:rsid w:val="00FE3687"/>
    <w:rsid w:val="00FE43E4"/>
    <w:rsid w:val="00FE44BA"/>
    <w:rsid w:val="00FE4CB7"/>
    <w:rsid w:val="00FE5111"/>
    <w:rsid w:val="00FE55C5"/>
    <w:rsid w:val="00FE5B03"/>
    <w:rsid w:val="00FE6BA6"/>
    <w:rsid w:val="00FE6DD3"/>
    <w:rsid w:val="00FE7762"/>
    <w:rsid w:val="00FE7788"/>
    <w:rsid w:val="00FF0579"/>
    <w:rsid w:val="00FF08AB"/>
    <w:rsid w:val="00FF1F58"/>
    <w:rsid w:val="00FF4914"/>
    <w:rsid w:val="00FF5054"/>
    <w:rsid w:val="00FF74F3"/>
    <w:rsid w:val="00FF75EC"/>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oNotEmbedSmartTags/>
  <w:decimalSymbol w:val=","/>
  <w:listSeparator w:val=";"/>
  <w14:docId w14:val="472E0BCD"/>
  <w15:docId w15:val="{F2C2B52E-D00A-4348-B7B9-3D505A5FB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E50D7"/>
    <w:pPr>
      <w:spacing w:line="264" w:lineRule="auto"/>
    </w:pPr>
    <w:rPr>
      <w:rFonts w:ascii="MetaBookLF-Roman" w:hAnsi="MetaBookLF-Roman"/>
    </w:rPr>
  </w:style>
  <w:style w:type="paragraph" w:styleId="Kop1">
    <w:name w:val="heading 1"/>
    <w:aliases w:val="Hoofdstukkop,Hoofdstuk,hoofdstuk,TbsKop 1,hoofdstuktitel,IBA Kop1,Hoofdstuktitel"/>
    <w:basedOn w:val="Standaard"/>
    <w:next w:val="Standaard"/>
    <w:link w:val="Kop1Char"/>
    <w:qFormat/>
    <w:rsid w:val="00973D7C"/>
    <w:pPr>
      <w:keepNext/>
      <w:numPr>
        <w:numId w:val="3"/>
      </w:numPr>
      <w:spacing w:before="480" w:after="240"/>
      <w:outlineLvl w:val="0"/>
    </w:pPr>
    <w:rPr>
      <w:rFonts w:ascii="MetaBoldLF-Roman" w:hAnsi="MetaBoldLF-Roman"/>
      <w:kern w:val="28"/>
      <w:sz w:val="28"/>
    </w:rPr>
  </w:style>
  <w:style w:type="paragraph" w:styleId="Kop2">
    <w:name w:val="heading 2"/>
    <w:aliases w:val="Kop 2 Char Char,TbsKop 2,Paragraafkop,Pargagraaf,paragraaf,Paragraaf,IBA Kop2"/>
    <w:basedOn w:val="Standaard"/>
    <w:next w:val="Standaard"/>
    <w:link w:val="Kop2Char"/>
    <w:qFormat/>
    <w:rsid w:val="00973D7C"/>
    <w:pPr>
      <w:keepNext/>
      <w:numPr>
        <w:ilvl w:val="1"/>
        <w:numId w:val="3"/>
      </w:numPr>
      <w:tabs>
        <w:tab w:val="left" w:pos="0"/>
      </w:tabs>
      <w:spacing w:before="240" w:after="240"/>
      <w:outlineLvl w:val="1"/>
    </w:pPr>
    <w:rPr>
      <w:rFonts w:ascii="MetaBoldLF-Roman" w:hAnsi="MetaBoldLF-Roman"/>
      <w:sz w:val="24"/>
    </w:rPr>
  </w:style>
  <w:style w:type="paragraph" w:styleId="Kop3">
    <w:name w:val="heading 3"/>
    <w:aliases w:val="TbsKop 3,Subparagraafkop,subparagraaf,Subparagraaf,IBA Kop3"/>
    <w:basedOn w:val="Standaard"/>
    <w:next w:val="Standaard"/>
    <w:link w:val="Kop3Char"/>
    <w:qFormat/>
    <w:rsid w:val="00973D7C"/>
    <w:pPr>
      <w:keepNext/>
      <w:numPr>
        <w:ilvl w:val="2"/>
        <w:numId w:val="3"/>
      </w:numPr>
      <w:spacing w:before="240" w:after="240"/>
      <w:outlineLvl w:val="2"/>
    </w:pPr>
    <w:rPr>
      <w:rFonts w:ascii="MetaBoldLF-Italic" w:hAnsi="MetaBoldLF-Italic"/>
      <w:sz w:val="22"/>
    </w:rPr>
  </w:style>
  <w:style w:type="paragraph" w:styleId="Kop4">
    <w:name w:val="heading 4"/>
    <w:aliases w:val="TbsKop 4,Kopje,Kop 4a,IBA Kop4"/>
    <w:basedOn w:val="Standaard"/>
    <w:next w:val="Standaard"/>
    <w:link w:val="Kop4Char"/>
    <w:qFormat/>
    <w:rsid w:val="00973D7C"/>
    <w:pPr>
      <w:keepNext/>
      <w:numPr>
        <w:ilvl w:val="3"/>
        <w:numId w:val="3"/>
      </w:numPr>
      <w:spacing w:before="240" w:after="240"/>
      <w:outlineLvl w:val="3"/>
    </w:pPr>
    <w:rPr>
      <w:rFonts w:ascii="MetaBoldLF-Roman" w:hAnsi="MetaBoldLF-Roman"/>
    </w:rPr>
  </w:style>
  <w:style w:type="paragraph" w:styleId="Kop5">
    <w:name w:val="heading 5"/>
    <w:aliases w:val="IBA kop5"/>
    <w:basedOn w:val="Standaard"/>
    <w:next w:val="Standaard"/>
    <w:link w:val="Kop5Char"/>
    <w:qFormat/>
    <w:rsid w:val="00973D7C"/>
    <w:pPr>
      <w:numPr>
        <w:ilvl w:val="4"/>
        <w:numId w:val="2"/>
      </w:numPr>
      <w:tabs>
        <w:tab w:val="clear" w:pos="1418"/>
      </w:tabs>
      <w:spacing w:before="240" w:after="240"/>
      <w:ind w:left="0" w:hanging="567"/>
      <w:outlineLvl w:val="4"/>
    </w:pPr>
  </w:style>
  <w:style w:type="paragraph" w:styleId="Kop6">
    <w:name w:val="heading 6"/>
    <w:aliases w:val="Tussenkop 1"/>
    <w:basedOn w:val="Standaard"/>
    <w:next w:val="Standaard"/>
    <w:link w:val="Kop6Char"/>
    <w:qFormat/>
    <w:rsid w:val="00973D7C"/>
    <w:pPr>
      <w:outlineLvl w:val="5"/>
    </w:pPr>
    <w:rPr>
      <w:rFonts w:ascii="MetaBoldLF-Roman" w:hAnsi="MetaBoldLF-Roman"/>
      <w:sz w:val="22"/>
    </w:rPr>
  </w:style>
  <w:style w:type="paragraph" w:styleId="Kop7">
    <w:name w:val="heading 7"/>
    <w:aliases w:val="Tussenkop 2"/>
    <w:basedOn w:val="Standaard"/>
    <w:next w:val="Standaard"/>
    <w:link w:val="Kop7Char"/>
    <w:qFormat/>
    <w:rsid w:val="00973D7C"/>
    <w:pPr>
      <w:outlineLvl w:val="6"/>
    </w:pPr>
    <w:rPr>
      <w:rFonts w:ascii="MetaBoldLF-Italic" w:hAnsi="MetaBoldLF-Italic"/>
      <w:sz w:val="22"/>
    </w:rPr>
  </w:style>
  <w:style w:type="paragraph" w:styleId="Kop8">
    <w:name w:val="heading 8"/>
    <w:aliases w:val="Tussenkop 3"/>
    <w:basedOn w:val="Standaard"/>
    <w:next w:val="Standaard"/>
    <w:link w:val="Kop8Char"/>
    <w:qFormat/>
    <w:rsid w:val="00973D7C"/>
    <w:pPr>
      <w:outlineLvl w:val="7"/>
    </w:pPr>
    <w:rPr>
      <w:sz w:val="22"/>
    </w:rPr>
  </w:style>
  <w:style w:type="paragraph" w:styleId="Kop9">
    <w:name w:val="heading 9"/>
    <w:aliases w:val="Tabelkop 1"/>
    <w:basedOn w:val="Standaard"/>
    <w:next w:val="Standaard"/>
    <w:link w:val="Kop9Char"/>
    <w:qFormat/>
    <w:rsid w:val="00973D7C"/>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hoofdstuktitel Char,IBA Kop1 Char,Hoofdstuktitel Char"/>
    <w:link w:val="Kop1"/>
    <w:locked/>
    <w:rsid w:val="008C7E73"/>
    <w:rPr>
      <w:rFonts w:ascii="MetaBoldLF-Roman" w:hAnsi="MetaBoldLF-Roman"/>
      <w:kern w:val="28"/>
      <w:sz w:val="28"/>
    </w:rPr>
  </w:style>
  <w:style w:type="character" w:customStyle="1" w:styleId="Kop2Char">
    <w:name w:val="Kop 2 Char"/>
    <w:aliases w:val="Kop 2 Char Char Char,TbsKop 2 Char,Paragraafkop Char,Pargagraaf Char,paragraaf Char,Paragraaf Char,IBA Kop2 Char"/>
    <w:link w:val="Kop2"/>
    <w:rsid w:val="00101BCD"/>
    <w:rPr>
      <w:rFonts w:ascii="MetaBoldLF-Roman" w:hAnsi="MetaBoldLF-Roman"/>
      <w:sz w:val="24"/>
    </w:rPr>
  </w:style>
  <w:style w:type="character" w:customStyle="1" w:styleId="Kop3Char">
    <w:name w:val="Kop 3 Char"/>
    <w:aliases w:val="TbsKop 3 Char,Subparagraafkop Char,subparagraaf Char,Subparagraaf Char,IBA Kop3 Char"/>
    <w:link w:val="Kop3"/>
    <w:rsid w:val="009930A0"/>
    <w:rPr>
      <w:rFonts w:ascii="MetaBoldLF-Italic" w:hAnsi="MetaBoldLF-Italic"/>
      <w:sz w:val="22"/>
    </w:rPr>
  </w:style>
  <w:style w:type="character" w:customStyle="1" w:styleId="Kop4Char">
    <w:name w:val="Kop 4 Char"/>
    <w:aliases w:val="TbsKop 4 Char,Kopje Char,Kop 4a Char,IBA Kop4 Char"/>
    <w:link w:val="Kop4"/>
    <w:rsid w:val="009930A0"/>
    <w:rPr>
      <w:rFonts w:ascii="MetaBoldLF-Roman" w:hAnsi="MetaBoldLF-Roman"/>
    </w:rPr>
  </w:style>
  <w:style w:type="character" w:customStyle="1" w:styleId="Kop5Char">
    <w:name w:val="Kop 5 Char"/>
    <w:aliases w:val="IBA kop5 Char"/>
    <w:link w:val="Kop5"/>
    <w:rsid w:val="009930A0"/>
    <w:rPr>
      <w:rFonts w:ascii="MetaBookLF-Roman" w:hAnsi="MetaBookLF-Roman"/>
    </w:rPr>
  </w:style>
  <w:style w:type="character" w:customStyle="1" w:styleId="Kop6Char">
    <w:name w:val="Kop 6 Char"/>
    <w:aliases w:val="Tussenkop 1 Char"/>
    <w:link w:val="Kop6"/>
    <w:rsid w:val="009930A0"/>
    <w:rPr>
      <w:rFonts w:ascii="MetaBoldLF-Roman" w:hAnsi="MetaBoldLF-Roman"/>
      <w:sz w:val="22"/>
    </w:rPr>
  </w:style>
  <w:style w:type="character" w:customStyle="1" w:styleId="Kop7Char">
    <w:name w:val="Kop 7 Char"/>
    <w:aliases w:val="Tussenkop 2 Char"/>
    <w:link w:val="Kop7"/>
    <w:rsid w:val="009930A0"/>
    <w:rPr>
      <w:rFonts w:ascii="MetaBoldLF-Italic" w:hAnsi="MetaBoldLF-Italic"/>
      <w:sz w:val="22"/>
    </w:rPr>
  </w:style>
  <w:style w:type="character" w:customStyle="1" w:styleId="Kop8Char">
    <w:name w:val="Kop 8 Char"/>
    <w:aliases w:val="Tussenkop 3 Char"/>
    <w:link w:val="Kop8"/>
    <w:rsid w:val="009930A0"/>
    <w:rPr>
      <w:rFonts w:ascii="MetaBookLF-Roman" w:hAnsi="MetaBookLF-Roman"/>
      <w:sz w:val="22"/>
    </w:rPr>
  </w:style>
  <w:style w:type="character" w:customStyle="1" w:styleId="Kop9Char">
    <w:name w:val="Kop 9 Char"/>
    <w:aliases w:val="Tabelkop 1 Char"/>
    <w:link w:val="Kop9"/>
    <w:rsid w:val="009930A0"/>
    <w:rPr>
      <w:rFonts w:ascii="MetaBookLF-Roman" w:hAnsi="MetaBookLF-Roman"/>
    </w:rPr>
  </w:style>
  <w:style w:type="paragraph" w:styleId="Koptekst">
    <w:name w:val="header"/>
    <w:basedOn w:val="Standaard"/>
    <w:link w:val="KoptekstChar"/>
    <w:uiPriority w:val="99"/>
    <w:rsid w:val="00973D7C"/>
    <w:pPr>
      <w:tabs>
        <w:tab w:val="center" w:pos="4536"/>
        <w:tab w:val="right" w:pos="9072"/>
      </w:tabs>
    </w:pPr>
    <w:rPr>
      <w:sz w:val="16"/>
    </w:rPr>
  </w:style>
  <w:style w:type="character" w:customStyle="1" w:styleId="KoptekstChar">
    <w:name w:val="Koptekst Char"/>
    <w:link w:val="Koptekst"/>
    <w:uiPriority w:val="99"/>
    <w:rsid w:val="00767C63"/>
    <w:rPr>
      <w:rFonts w:ascii="MetaBookLF-Roman" w:hAnsi="MetaBookLF-Roman"/>
      <w:sz w:val="16"/>
    </w:rPr>
  </w:style>
  <w:style w:type="paragraph" w:styleId="Voettekst">
    <w:name w:val="footer"/>
    <w:basedOn w:val="Standaard"/>
    <w:link w:val="VoettekstChar"/>
    <w:uiPriority w:val="99"/>
    <w:qFormat/>
    <w:rsid w:val="00973D7C"/>
    <w:pPr>
      <w:tabs>
        <w:tab w:val="center" w:pos="4536"/>
        <w:tab w:val="right" w:pos="9072"/>
      </w:tabs>
    </w:pPr>
    <w:rPr>
      <w:sz w:val="16"/>
    </w:rPr>
  </w:style>
  <w:style w:type="character" w:customStyle="1" w:styleId="VoettekstChar">
    <w:name w:val="Voettekst Char"/>
    <w:link w:val="Voettekst"/>
    <w:uiPriority w:val="99"/>
    <w:rsid w:val="009930A0"/>
    <w:rPr>
      <w:rFonts w:ascii="MetaBookLF-Roman" w:hAnsi="MetaBookLF-Roman"/>
      <w:sz w:val="16"/>
    </w:rPr>
  </w:style>
  <w:style w:type="paragraph" w:styleId="Inhopg1">
    <w:name w:val="toc 1"/>
    <w:basedOn w:val="Standaard"/>
    <w:next w:val="Standaard"/>
    <w:autoRedefine/>
    <w:uiPriority w:val="39"/>
    <w:qFormat/>
    <w:rsid w:val="00CD0E05"/>
    <w:pPr>
      <w:tabs>
        <w:tab w:val="right" w:pos="7655"/>
      </w:tabs>
      <w:spacing w:before="240"/>
      <w:ind w:hanging="1418"/>
      <w:outlineLvl w:val="0"/>
    </w:pPr>
    <w:rPr>
      <w:rFonts w:asciiTheme="majorHAnsi" w:hAnsiTheme="majorHAnsi" w:cs="Calibri"/>
      <w:b/>
      <w:noProof/>
    </w:rPr>
  </w:style>
  <w:style w:type="paragraph" w:styleId="Inhopg2">
    <w:name w:val="toc 2"/>
    <w:basedOn w:val="Standaard"/>
    <w:next w:val="Standaard"/>
    <w:autoRedefine/>
    <w:uiPriority w:val="39"/>
    <w:qFormat/>
    <w:rsid w:val="000075FE"/>
    <w:pPr>
      <w:tabs>
        <w:tab w:val="right" w:pos="7655"/>
      </w:tabs>
      <w:ind w:hanging="1418"/>
      <w:outlineLvl w:val="1"/>
    </w:pPr>
    <w:rPr>
      <w:rFonts w:asciiTheme="majorHAnsi" w:hAnsiTheme="majorHAnsi"/>
      <w:b/>
      <w:noProof/>
    </w:rPr>
  </w:style>
  <w:style w:type="paragraph" w:styleId="Inhopg3">
    <w:name w:val="toc 3"/>
    <w:basedOn w:val="Standaard"/>
    <w:next w:val="Standaard"/>
    <w:autoRedefine/>
    <w:uiPriority w:val="39"/>
    <w:qFormat/>
    <w:rsid w:val="00973D7C"/>
    <w:pPr>
      <w:tabs>
        <w:tab w:val="right" w:pos="7655"/>
      </w:tabs>
      <w:ind w:hanging="1418"/>
      <w:outlineLvl w:val="2"/>
    </w:pPr>
    <w:rPr>
      <w:rFonts w:ascii="MetaBookLF-Italic" w:hAnsi="MetaBookLF-Italic"/>
      <w:noProof/>
    </w:rPr>
  </w:style>
  <w:style w:type="paragraph" w:styleId="Inhopg4">
    <w:name w:val="toc 4"/>
    <w:basedOn w:val="Standaard"/>
    <w:next w:val="Standaard"/>
    <w:autoRedefine/>
    <w:uiPriority w:val="39"/>
    <w:rsid w:val="00973D7C"/>
    <w:pPr>
      <w:tabs>
        <w:tab w:val="right" w:pos="7655"/>
      </w:tabs>
      <w:ind w:hanging="1418"/>
      <w:outlineLvl w:val="3"/>
    </w:pPr>
    <w:rPr>
      <w:noProof/>
    </w:rPr>
  </w:style>
  <w:style w:type="paragraph" w:customStyle="1" w:styleId="Inhoud">
    <w:name w:val="Inhoud"/>
    <w:basedOn w:val="Standaard"/>
    <w:rsid w:val="00973D7C"/>
    <w:pPr>
      <w:tabs>
        <w:tab w:val="right" w:pos="7655"/>
      </w:tabs>
    </w:pPr>
    <w:rPr>
      <w:rFonts w:ascii="MetaBoldLF-Roman" w:hAnsi="MetaBoldLF-Roman"/>
    </w:rPr>
  </w:style>
  <w:style w:type="paragraph" w:styleId="Inhopg5">
    <w:name w:val="toc 5"/>
    <w:basedOn w:val="Standaard"/>
    <w:next w:val="Standaard"/>
    <w:autoRedefine/>
    <w:uiPriority w:val="39"/>
    <w:rsid w:val="00973D7C"/>
    <w:pPr>
      <w:tabs>
        <w:tab w:val="right" w:pos="7655"/>
      </w:tabs>
      <w:ind w:hanging="1418"/>
    </w:pPr>
    <w:rPr>
      <w:noProof/>
    </w:rPr>
  </w:style>
  <w:style w:type="paragraph" w:styleId="Voetnoottekst">
    <w:name w:val="footnote text"/>
    <w:basedOn w:val="Standaard"/>
    <w:link w:val="VoetnoottekstChar"/>
    <w:uiPriority w:val="99"/>
    <w:rsid w:val="00973D7C"/>
    <w:pPr>
      <w:numPr>
        <w:numId w:val="1"/>
      </w:numPr>
      <w:ind w:left="1775" w:hanging="357"/>
    </w:pPr>
    <w:rPr>
      <w:sz w:val="16"/>
    </w:rPr>
  </w:style>
  <w:style w:type="character" w:customStyle="1" w:styleId="VoetnoottekstChar">
    <w:name w:val="Voetnoottekst Char"/>
    <w:link w:val="Voetnoottekst"/>
    <w:uiPriority w:val="99"/>
    <w:rsid w:val="009930A0"/>
    <w:rPr>
      <w:rFonts w:ascii="MetaBookLF-Roman" w:hAnsi="MetaBookLF-Roman"/>
      <w:sz w:val="16"/>
    </w:rPr>
  </w:style>
  <w:style w:type="paragraph" w:customStyle="1" w:styleId="Samenvatting">
    <w:name w:val="Samenvatting"/>
    <w:basedOn w:val="Standaard"/>
    <w:next w:val="Standaard"/>
    <w:rsid w:val="00BB3F6B"/>
    <w:rPr>
      <w:rFonts w:ascii="MetaBoldLF-Roman" w:hAnsi="MetaBoldLF-Roman"/>
      <w:noProof/>
      <w:sz w:val="28"/>
    </w:rPr>
  </w:style>
  <w:style w:type="character" w:styleId="Paginanummer">
    <w:name w:val="page number"/>
    <w:rsid w:val="00973D7C"/>
    <w:rPr>
      <w:rFonts w:cs="Times New Roman"/>
    </w:rPr>
  </w:style>
  <w:style w:type="paragraph" w:styleId="Inhopg6">
    <w:name w:val="toc 6"/>
    <w:basedOn w:val="Standaard"/>
    <w:next w:val="Standaard"/>
    <w:autoRedefine/>
    <w:uiPriority w:val="39"/>
    <w:rsid w:val="00973D7C"/>
    <w:pPr>
      <w:ind w:left="1000"/>
    </w:pPr>
  </w:style>
  <w:style w:type="paragraph" w:styleId="Inhopg7">
    <w:name w:val="toc 7"/>
    <w:basedOn w:val="Standaard"/>
    <w:next w:val="Standaard"/>
    <w:autoRedefine/>
    <w:uiPriority w:val="39"/>
    <w:rsid w:val="00973D7C"/>
    <w:pPr>
      <w:ind w:left="1200"/>
    </w:pPr>
  </w:style>
  <w:style w:type="paragraph" w:styleId="Inhopg8">
    <w:name w:val="toc 8"/>
    <w:basedOn w:val="Standaard"/>
    <w:next w:val="Standaard"/>
    <w:autoRedefine/>
    <w:uiPriority w:val="39"/>
    <w:rsid w:val="00973D7C"/>
    <w:pPr>
      <w:ind w:left="1400"/>
    </w:pPr>
  </w:style>
  <w:style w:type="paragraph" w:styleId="Inhopg9">
    <w:name w:val="toc 9"/>
    <w:basedOn w:val="Standaard"/>
    <w:next w:val="Standaard"/>
    <w:autoRedefine/>
    <w:uiPriority w:val="39"/>
    <w:rsid w:val="00973D7C"/>
    <w:pPr>
      <w:ind w:left="1600"/>
    </w:pPr>
  </w:style>
  <w:style w:type="paragraph" w:customStyle="1" w:styleId="Kop2bis">
    <w:name w:val="Kop 2 bis"/>
    <w:basedOn w:val="Standaard"/>
    <w:next w:val="Standaard"/>
    <w:autoRedefine/>
    <w:rsid w:val="00B51557"/>
    <w:pPr>
      <w:tabs>
        <w:tab w:val="right" w:pos="-567"/>
      </w:tabs>
      <w:spacing w:before="240" w:after="240"/>
      <w:ind w:hanging="1134"/>
    </w:pPr>
    <w:rPr>
      <w:rFonts w:ascii="MetaBoldLF-Roman" w:hAnsi="MetaBoldLF-Roman"/>
      <w:sz w:val="24"/>
      <w:lang w:eastAsia="en-US"/>
    </w:rPr>
  </w:style>
  <w:style w:type="character" w:customStyle="1" w:styleId="uavtekst">
    <w:name w:val="uavtekst"/>
    <w:rsid w:val="008C7E73"/>
    <w:rPr>
      <w:rFonts w:cs="Times New Roman"/>
    </w:rPr>
  </w:style>
  <w:style w:type="paragraph" w:styleId="Tekstopmerking">
    <w:name w:val="annotation text"/>
    <w:basedOn w:val="Standaard"/>
    <w:link w:val="TekstopmerkingChar"/>
    <w:rsid w:val="00E646A2"/>
    <w:pPr>
      <w:numPr>
        <w:numId w:val="4"/>
      </w:numPr>
    </w:pPr>
    <w:rPr>
      <w:lang w:eastAsia="en-US"/>
    </w:rPr>
  </w:style>
  <w:style w:type="character" w:customStyle="1" w:styleId="TekstopmerkingChar">
    <w:name w:val="Tekst opmerking Char"/>
    <w:link w:val="Tekstopmerking"/>
    <w:rsid w:val="007E4FBA"/>
    <w:rPr>
      <w:rFonts w:ascii="MetaBookLF-Roman" w:hAnsi="MetaBookLF-Roman"/>
      <w:lang w:eastAsia="en-US"/>
    </w:rPr>
  </w:style>
  <w:style w:type="paragraph" w:customStyle="1" w:styleId="Quick1">
    <w:name w:val="Quick 1."/>
    <w:basedOn w:val="Standaard"/>
    <w:rsid w:val="00E646A2"/>
    <w:pPr>
      <w:widowControl w:val="0"/>
      <w:spacing w:line="240" w:lineRule="auto"/>
    </w:pPr>
    <w:rPr>
      <w:rFonts w:ascii="Times New Roman" w:hAnsi="Times New Roman"/>
      <w:sz w:val="24"/>
      <w:lang w:val="en-US"/>
    </w:rPr>
  </w:style>
  <w:style w:type="paragraph" w:customStyle="1" w:styleId="tussenkopje">
    <w:name w:val="tussenkopje"/>
    <w:basedOn w:val="Standaard"/>
    <w:autoRedefine/>
    <w:rsid w:val="00E646A2"/>
    <w:rPr>
      <w:lang w:eastAsia="en-US"/>
    </w:rPr>
  </w:style>
  <w:style w:type="table" w:styleId="Tabelraster">
    <w:name w:val="Table Grid"/>
    <w:basedOn w:val="Standaardtabel"/>
    <w:rsid w:val="00E646A2"/>
    <w:pPr>
      <w:spacing w:line="264"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uiPriority w:val="99"/>
    <w:semiHidden/>
    <w:rsid w:val="00E646A2"/>
    <w:rPr>
      <w:rFonts w:cs="Times New Roman"/>
      <w:vertAlign w:val="superscript"/>
    </w:rPr>
  </w:style>
  <w:style w:type="paragraph" w:styleId="Ballontekst">
    <w:name w:val="Balloon Text"/>
    <w:basedOn w:val="Standaard"/>
    <w:link w:val="BallontekstChar"/>
    <w:uiPriority w:val="99"/>
    <w:semiHidden/>
    <w:rsid w:val="00E646A2"/>
    <w:rPr>
      <w:rFonts w:ascii="Tahoma" w:hAnsi="Tahoma" w:cs="Tahoma"/>
      <w:sz w:val="16"/>
      <w:szCs w:val="16"/>
      <w:lang w:eastAsia="en-US"/>
    </w:rPr>
  </w:style>
  <w:style w:type="character" w:customStyle="1" w:styleId="BallontekstChar">
    <w:name w:val="Ballontekst Char"/>
    <w:link w:val="Ballontekst"/>
    <w:uiPriority w:val="99"/>
    <w:semiHidden/>
    <w:rsid w:val="009930A0"/>
    <w:rPr>
      <w:rFonts w:ascii="Tahoma" w:hAnsi="Tahoma" w:cs="Tahoma"/>
      <w:sz w:val="16"/>
      <w:szCs w:val="16"/>
      <w:lang w:eastAsia="en-US"/>
    </w:rPr>
  </w:style>
  <w:style w:type="character" w:customStyle="1" w:styleId="prnhdrshortname">
    <w:name w:val="prnhdrshortname"/>
    <w:rsid w:val="00E646A2"/>
    <w:rPr>
      <w:rFonts w:cs="Times New Roman"/>
      <w:vanish/>
    </w:rPr>
  </w:style>
  <w:style w:type="character" w:styleId="Hyperlink">
    <w:name w:val="Hyperlink"/>
    <w:uiPriority w:val="99"/>
    <w:rsid w:val="00E646A2"/>
    <w:rPr>
      <w:rFonts w:cs="Times New Roman"/>
      <w:color w:val="0000FF"/>
      <w:u w:val="single"/>
    </w:rPr>
  </w:style>
  <w:style w:type="paragraph" w:styleId="Plattetekst">
    <w:name w:val="Body Text"/>
    <w:basedOn w:val="Standaard"/>
    <w:rsid w:val="00E646A2"/>
    <w:rPr>
      <w:caps/>
      <w:lang w:eastAsia="en-US"/>
    </w:rPr>
  </w:style>
  <w:style w:type="paragraph" w:styleId="Plattetekstinspringen3">
    <w:name w:val="Body Text Indent 3"/>
    <w:basedOn w:val="Standaard"/>
    <w:rsid w:val="00E646A2"/>
    <w:pPr>
      <w:spacing w:after="120"/>
      <w:ind w:left="283"/>
    </w:pPr>
    <w:rPr>
      <w:sz w:val="16"/>
      <w:szCs w:val="16"/>
      <w:lang w:eastAsia="en-US"/>
    </w:rPr>
  </w:style>
  <w:style w:type="paragraph" w:styleId="Plattetekst2">
    <w:name w:val="Body Text 2"/>
    <w:basedOn w:val="Standaard"/>
    <w:rsid w:val="00E646A2"/>
    <w:pPr>
      <w:spacing w:after="120" w:line="480" w:lineRule="auto"/>
    </w:pPr>
    <w:rPr>
      <w:lang w:eastAsia="en-US"/>
    </w:rPr>
  </w:style>
  <w:style w:type="paragraph" w:customStyle="1" w:styleId="OpmaakprofielAnnex12pt">
    <w:name w:val="Opmaakprofiel Annex + 12 pt"/>
    <w:basedOn w:val="Annex"/>
    <w:link w:val="OpmaakprofielAnnex12ptChar"/>
    <w:rsid w:val="00E646A2"/>
  </w:style>
  <w:style w:type="paragraph" w:customStyle="1" w:styleId="Annex">
    <w:name w:val="Annex"/>
    <w:basedOn w:val="Kop1"/>
    <w:link w:val="AnnexChar"/>
    <w:rsid w:val="00E646A2"/>
    <w:pPr>
      <w:numPr>
        <w:numId w:val="0"/>
      </w:numPr>
      <w:tabs>
        <w:tab w:val="num" w:pos="1134"/>
      </w:tabs>
      <w:ind w:left="567" w:hanging="567"/>
    </w:pPr>
    <w:rPr>
      <w:lang w:eastAsia="en-US"/>
    </w:rPr>
  </w:style>
  <w:style w:type="character" w:customStyle="1" w:styleId="AnnexChar">
    <w:name w:val="Annex Char"/>
    <w:link w:val="Annex"/>
    <w:locked/>
    <w:rsid w:val="00E646A2"/>
    <w:rPr>
      <w:rFonts w:ascii="MetaBoldLF-Roman" w:hAnsi="MetaBoldLF-Roman"/>
      <w:kern w:val="28"/>
      <w:sz w:val="28"/>
      <w:lang w:eastAsia="en-US"/>
    </w:rPr>
  </w:style>
  <w:style w:type="character" w:customStyle="1" w:styleId="OpmaakprofielAnnex12ptChar">
    <w:name w:val="Opmaakprofiel Annex + 12 pt Char"/>
    <w:basedOn w:val="AnnexChar"/>
    <w:link w:val="OpmaakprofielAnnex12pt"/>
    <w:locked/>
    <w:rsid w:val="00E646A2"/>
    <w:rPr>
      <w:rFonts w:ascii="MetaBoldLF-Roman" w:hAnsi="MetaBoldLF-Roman"/>
      <w:kern w:val="28"/>
      <w:sz w:val="28"/>
      <w:lang w:eastAsia="en-US"/>
    </w:rPr>
  </w:style>
  <w:style w:type="paragraph" w:customStyle="1" w:styleId="Titelzonderverwinhopg">
    <w:name w:val="Titel zonder verw. inh. opg."/>
    <w:rsid w:val="00940FAD"/>
    <w:pPr>
      <w:tabs>
        <w:tab w:val="left" w:pos="567"/>
      </w:tabs>
      <w:spacing w:before="480" w:after="240" w:line="264" w:lineRule="auto"/>
    </w:pPr>
    <w:rPr>
      <w:rFonts w:ascii="MetaBoldLF-Roman" w:hAnsi="MetaBoldLF-Roman"/>
      <w:kern w:val="28"/>
      <w:sz w:val="28"/>
    </w:rPr>
  </w:style>
  <w:style w:type="table" w:styleId="Professioneletabel">
    <w:name w:val="Table Professional"/>
    <w:basedOn w:val="Standaardtabel"/>
    <w:rsid w:val="00887CA0"/>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jstnummering">
    <w:name w:val="List Number"/>
    <w:basedOn w:val="Standaard"/>
    <w:rsid w:val="00DD3AB6"/>
    <w:pPr>
      <w:numPr>
        <w:numId w:val="14"/>
      </w:numPr>
    </w:pPr>
    <w:rPr>
      <w:rFonts w:cs="MetaBookLF-Roman"/>
    </w:rPr>
  </w:style>
  <w:style w:type="paragraph" w:styleId="Lijstalinea">
    <w:name w:val="List Paragraph"/>
    <w:aliases w:val="Opsomblokjes en substreepjes,Lijst paragraaf"/>
    <w:basedOn w:val="Standaard"/>
    <w:link w:val="LijstalineaChar"/>
    <w:uiPriority w:val="34"/>
    <w:qFormat/>
    <w:rsid w:val="00813CFB"/>
    <w:pPr>
      <w:ind w:left="708"/>
    </w:pPr>
  </w:style>
  <w:style w:type="character" w:customStyle="1" w:styleId="LijstalineaChar">
    <w:name w:val="Lijstalinea Char"/>
    <w:aliases w:val="Opsomblokjes en substreepjes Char,Lijst paragraaf Char"/>
    <w:link w:val="Lijstalinea"/>
    <w:uiPriority w:val="34"/>
    <w:locked/>
    <w:rsid w:val="009930A0"/>
    <w:rPr>
      <w:rFonts w:ascii="MetaBookLF-Roman" w:hAnsi="MetaBookLF-Roman"/>
    </w:rPr>
  </w:style>
  <w:style w:type="character" w:styleId="Verwijzingopmerking">
    <w:name w:val="annotation reference"/>
    <w:rsid w:val="00623E4A"/>
    <w:rPr>
      <w:sz w:val="16"/>
      <w:szCs w:val="16"/>
    </w:rPr>
  </w:style>
  <w:style w:type="paragraph" w:styleId="Tekstzonderopmaak">
    <w:name w:val="Plain Text"/>
    <w:basedOn w:val="Standaard"/>
    <w:link w:val="TekstzonderopmaakChar"/>
    <w:uiPriority w:val="99"/>
    <w:unhideWhenUsed/>
    <w:rsid w:val="009773E0"/>
    <w:pPr>
      <w:spacing w:line="240" w:lineRule="auto"/>
    </w:pPr>
    <w:rPr>
      <w:rFonts w:ascii="Calibri" w:eastAsia="Calibri" w:hAnsi="Calibri" w:cs="Consolas"/>
      <w:sz w:val="22"/>
      <w:szCs w:val="21"/>
      <w:lang w:eastAsia="en-US"/>
    </w:rPr>
  </w:style>
  <w:style w:type="character" w:customStyle="1" w:styleId="TekstzonderopmaakChar">
    <w:name w:val="Tekst zonder opmaak Char"/>
    <w:link w:val="Tekstzonderopmaak"/>
    <w:uiPriority w:val="99"/>
    <w:rsid w:val="009773E0"/>
    <w:rPr>
      <w:rFonts w:ascii="Calibri" w:eastAsia="Calibri" w:hAnsi="Calibri" w:cs="Consolas"/>
      <w:sz w:val="22"/>
      <w:szCs w:val="21"/>
      <w:lang w:eastAsia="en-US"/>
    </w:rPr>
  </w:style>
  <w:style w:type="paragraph" w:styleId="Onderwerpvanopmerking">
    <w:name w:val="annotation subject"/>
    <w:basedOn w:val="Tekstopmerking"/>
    <w:next w:val="Tekstopmerking"/>
    <w:link w:val="OnderwerpvanopmerkingChar"/>
    <w:uiPriority w:val="99"/>
    <w:rsid w:val="004E0A09"/>
    <w:pPr>
      <w:numPr>
        <w:numId w:val="0"/>
      </w:numPr>
    </w:pPr>
    <w:rPr>
      <w:b/>
      <w:bCs/>
      <w:lang w:eastAsia="nl-NL"/>
    </w:rPr>
  </w:style>
  <w:style w:type="character" w:customStyle="1" w:styleId="OnderwerpvanopmerkingChar">
    <w:name w:val="Onderwerp van opmerking Char"/>
    <w:link w:val="Onderwerpvanopmerking"/>
    <w:uiPriority w:val="99"/>
    <w:rsid w:val="004E0A09"/>
    <w:rPr>
      <w:rFonts w:ascii="MetaBookLF-Roman" w:hAnsi="MetaBookLF-Roman"/>
      <w:b/>
      <w:bCs/>
      <w:lang w:eastAsia="en-US"/>
    </w:rPr>
  </w:style>
  <w:style w:type="paragraph" w:customStyle="1" w:styleId="Default">
    <w:name w:val="Default"/>
    <w:rsid w:val="00333DFA"/>
    <w:pPr>
      <w:autoSpaceDE w:val="0"/>
      <w:autoSpaceDN w:val="0"/>
      <w:adjustRightInd w:val="0"/>
    </w:pPr>
    <w:rPr>
      <w:rFonts w:ascii="Arial" w:hAnsi="Arial" w:cs="Arial"/>
      <w:color w:val="000000"/>
      <w:sz w:val="24"/>
      <w:szCs w:val="24"/>
    </w:rPr>
  </w:style>
  <w:style w:type="paragraph" w:styleId="Kopvaninhoudsopgave">
    <w:name w:val="TOC Heading"/>
    <w:basedOn w:val="Kop1"/>
    <w:next w:val="Standaard"/>
    <w:uiPriority w:val="39"/>
    <w:semiHidden/>
    <w:unhideWhenUsed/>
    <w:qFormat/>
    <w:rsid w:val="00940310"/>
    <w:pPr>
      <w:keepLines/>
      <w:numPr>
        <w:numId w:val="0"/>
      </w:numPr>
      <w:spacing w:after="0" w:line="276" w:lineRule="auto"/>
      <w:outlineLvl w:val="9"/>
    </w:pPr>
    <w:rPr>
      <w:rFonts w:ascii="Cambria" w:hAnsi="Cambria"/>
      <w:b/>
      <w:bCs/>
      <w:color w:val="365F91"/>
      <w:kern w:val="0"/>
      <w:szCs w:val="28"/>
    </w:rPr>
  </w:style>
  <w:style w:type="paragraph" w:styleId="Normaalweb">
    <w:name w:val="Normal (Web)"/>
    <w:basedOn w:val="Standaard"/>
    <w:uiPriority w:val="99"/>
    <w:unhideWhenUsed/>
    <w:rsid w:val="00B542E9"/>
    <w:pPr>
      <w:spacing w:before="100" w:beforeAutospacing="1" w:after="100" w:afterAutospacing="1" w:line="240" w:lineRule="auto"/>
    </w:pPr>
    <w:rPr>
      <w:rFonts w:ascii="Times New Roman" w:hAnsi="Times New Roman"/>
      <w:sz w:val="24"/>
      <w:szCs w:val="24"/>
    </w:rPr>
  </w:style>
  <w:style w:type="paragraph" w:customStyle="1" w:styleId="Opsomming2">
    <w:name w:val="Opsomming 2"/>
    <w:basedOn w:val="Standaard"/>
    <w:rsid w:val="001F1C0B"/>
    <w:pPr>
      <w:numPr>
        <w:numId w:val="18"/>
      </w:numPr>
      <w:tabs>
        <w:tab w:val="clear" w:pos="1134"/>
        <w:tab w:val="num" w:pos="794"/>
      </w:tabs>
      <w:spacing w:line="220" w:lineRule="atLeast"/>
      <w:ind w:left="907" w:hanging="907"/>
    </w:pPr>
    <w:rPr>
      <w:rFonts w:ascii="Arial" w:hAnsi="Arial"/>
    </w:rPr>
  </w:style>
  <w:style w:type="paragraph" w:customStyle="1" w:styleId="Lijstalinea1">
    <w:name w:val="Lijstalinea1"/>
    <w:basedOn w:val="Standaard"/>
    <w:rsid w:val="00132585"/>
    <w:pPr>
      <w:suppressAutoHyphens/>
      <w:spacing w:line="280" w:lineRule="atLeast"/>
      <w:ind w:left="720"/>
    </w:pPr>
    <w:rPr>
      <w:rFonts w:ascii="Corbel" w:hAnsi="Corbel" w:cs="Corbel"/>
      <w:sz w:val="21"/>
      <w:szCs w:val="21"/>
      <w:lang w:eastAsia="ar-SA"/>
    </w:rPr>
  </w:style>
  <w:style w:type="paragraph" w:customStyle="1" w:styleId="Opsommingletter">
    <w:name w:val="Opsomming letter"/>
    <w:basedOn w:val="Standaard"/>
    <w:qFormat/>
    <w:rsid w:val="001602EB"/>
    <w:pPr>
      <w:numPr>
        <w:numId w:val="19"/>
      </w:numPr>
      <w:spacing w:line="280" w:lineRule="atLeast"/>
      <w:ind w:left="227" w:hanging="227"/>
    </w:pPr>
    <w:rPr>
      <w:rFonts w:ascii="Corbel" w:eastAsia="Calibri" w:hAnsi="Corbel"/>
      <w:sz w:val="21"/>
      <w:szCs w:val="21"/>
      <w:lang w:eastAsia="en-US"/>
    </w:rPr>
  </w:style>
  <w:style w:type="character" w:styleId="Nadruk">
    <w:name w:val="Emphasis"/>
    <w:uiPriority w:val="20"/>
    <w:qFormat/>
    <w:rsid w:val="003215CF"/>
    <w:rPr>
      <w:b/>
      <w:bCs/>
      <w:i w:val="0"/>
      <w:iCs w:val="0"/>
    </w:rPr>
  </w:style>
  <w:style w:type="paragraph" w:customStyle="1" w:styleId="NDHeading1">
    <w:name w:val="ND Heading 1"/>
    <w:basedOn w:val="Plattetekst"/>
    <w:next w:val="Plattetekst"/>
    <w:uiPriority w:val="99"/>
    <w:rsid w:val="00493853"/>
    <w:pPr>
      <w:numPr>
        <w:numId w:val="20"/>
      </w:numPr>
      <w:spacing w:line="300" w:lineRule="atLeast"/>
      <w:outlineLvl w:val="0"/>
    </w:pPr>
    <w:rPr>
      <w:rFonts w:ascii="Arial" w:hAnsi="Arial" w:cs="Arial"/>
      <w:b/>
      <w:sz w:val="22"/>
      <w:szCs w:val="22"/>
    </w:rPr>
  </w:style>
  <w:style w:type="paragraph" w:customStyle="1" w:styleId="NDNumber3">
    <w:name w:val="ND Number 3"/>
    <w:basedOn w:val="Plattetekst"/>
    <w:uiPriority w:val="99"/>
    <w:rsid w:val="00493853"/>
    <w:pPr>
      <w:numPr>
        <w:ilvl w:val="2"/>
        <w:numId w:val="20"/>
      </w:numPr>
      <w:spacing w:line="300" w:lineRule="atLeast"/>
    </w:pPr>
    <w:rPr>
      <w:rFonts w:ascii="Arial" w:hAnsi="Arial" w:cs="Arial"/>
      <w:caps w:val="0"/>
      <w:sz w:val="22"/>
      <w:szCs w:val="22"/>
    </w:rPr>
  </w:style>
  <w:style w:type="paragraph" w:customStyle="1" w:styleId="NDNumber4">
    <w:name w:val="ND Number 4"/>
    <w:basedOn w:val="Plattetekst"/>
    <w:autoRedefine/>
    <w:uiPriority w:val="99"/>
    <w:rsid w:val="00493853"/>
    <w:pPr>
      <w:keepNext/>
      <w:keepLines/>
      <w:numPr>
        <w:ilvl w:val="3"/>
        <w:numId w:val="20"/>
      </w:numPr>
      <w:spacing w:line="300" w:lineRule="atLeast"/>
    </w:pPr>
    <w:rPr>
      <w:rFonts w:ascii="Arial" w:hAnsi="Arial" w:cs="Arial"/>
      <w:caps w:val="0"/>
      <w:sz w:val="22"/>
      <w:szCs w:val="22"/>
    </w:rPr>
  </w:style>
  <w:style w:type="paragraph" w:customStyle="1" w:styleId="NDNumber5">
    <w:name w:val="ND Number 5"/>
    <w:basedOn w:val="Plattetekst"/>
    <w:uiPriority w:val="99"/>
    <w:rsid w:val="00493853"/>
    <w:pPr>
      <w:numPr>
        <w:ilvl w:val="4"/>
        <w:numId w:val="20"/>
      </w:numPr>
      <w:spacing w:line="300" w:lineRule="atLeast"/>
    </w:pPr>
    <w:rPr>
      <w:rFonts w:ascii="Calibri" w:hAnsi="Calibri" w:cs="Arial"/>
      <w:caps w:val="0"/>
      <w:sz w:val="22"/>
      <w:szCs w:val="22"/>
    </w:rPr>
  </w:style>
  <w:style w:type="paragraph" w:customStyle="1" w:styleId="Tussenkopje0">
    <w:name w:val="Tussenkopje"/>
    <w:basedOn w:val="Standaard"/>
    <w:next w:val="Standaard"/>
    <w:qFormat/>
    <w:rsid w:val="009930A0"/>
    <w:pPr>
      <w:keepNext/>
      <w:spacing w:before="280" w:line="280" w:lineRule="atLeast"/>
    </w:pPr>
    <w:rPr>
      <w:rFonts w:ascii="Corbel" w:eastAsia="Calibri" w:hAnsi="Corbel"/>
      <w:b/>
      <w:sz w:val="22"/>
      <w:szCs w:val="22"/>
      <w:lang w:eastAsia="en-US"/>
    </w:rPr>
  </w:style>
  <w:style w:type="paragraph" w:customStyle="1" w:styleId="Inleiding">
    <w:name w:val="Inleiding"/>
    <w:basedOn w:val="Standaard"/>
    <w:next w:val="Standaard"/>
    <w:qFormat/>
    <w:rsid w:val="009930A0"/>
    <w:pPr>
      <w:spacing w:line="280" w:lineRule="atLeast"/>
    </w:pPr>
    <w:rPr>
      <w:rFonts w:ascii="Corbel" w:eastAsia="Calibri" w:hAnsi="Corbel"/>
      <w:b/>
      <w:sz w:val="21"/>
      <w:szCs w:val="21"/>
      <w:lang w:eastAsia="en-US"/>
    </w:rPr>
  </w:style>
  <w:style w:type="paragraph" w:customStyle="1" w:styleId="OpsommingBullet">
    <w:name w:val="Opsomming Bullet"/>
    <w:basedOn w:val="Lijstalinea"/>
    <w:qFormat/>
    <w:rsid w:val="009930A0"/>
    <w:pPr>
      <w:numPr>
        <w:numId w:val="25"/>
      </w:numPr>
      <w:spacing w:line="280" w:lineRule="atLeast"/>
      <w:contextualSpacing/>
    </w:pPr>
    <w:rPr>
      <w:rFonts w:ascii="Corbel" w:eastAsia="Calibri" w:hAnsi="Corbel"/>
      <w:sz w:val="21"/>
      <w:szCs w:val="21"/>
      <w:lang w:eastAsia="en-US"/>
    </w:rPr>
  </w:style>
  <w:style w:type="paragraph" w:customStyle="1" w:styleId="OpsommingCijfers">
    <w:name w:val="Opsomming Cijfers"/>
    <w:basedOn w:val="Standaard"/>
    <w:qFormat/>
    <w:rsid w:val="009930A0"/>
    <w:pPr>
      <w:numPr>
        <w:numId w:val="24"/>
      </w:numPr>
      <w:spacing w:line="280" w:lineRule="atLeast"/>
    </w:pPr>
    <w:rPr>
      <w:rFonts w:ascii="Corbel" w:eastAsia="Calibri" w:hAnsi="Corbel"/>
      <w:sz w:val="21"/>
      <w:szCs w:val="21"/>
      <w:lang w:eastAsia="en-US"/>
    </w:rPr>
  </w:style>
  <w:style w:type="paragraph" w:customStyle="1" w:styleId="nadruk0">
    <w:name w:val="nadruk"/>
    <w:basedOn w:val="Standaard"/>
    <w:next w:val="Standaard"/>
    <w:qFormat/>
    <w:rsid w:val="009930A0"/>
    <w:pPr>
      <w:spacing w:line="280" w:lineRule="atLeast"/>
    </w:pPr>
    <w:rPr>
      <w:rFonts w:ascii="Corbel" w:eastAsia="Calibri" w:hAnsi="Corbel"/>
      <w:b/>
      <w:sz w:val="21"/>
      <w:szCs w:val="21"/>
      <w:lang w:eastAsia="en-US"/>
    </w:rPr>
  </w:style>
  <w:style w:type="paragraph" w:customStyle="1" w:styleId="SubtieleBenadrukking">
    <w:name w:val="Subtiele Benadrukking"/>
    <w:basedOn w:val="Standaard"/>
    <w:next w:val="Standaard"/>
    <w:qFormat/>
    <w:rsid w:val="009930A0"/>
    <w:pPr>
      <w:spacing w:line="280" w:lineRule="atLeast"/>
    </w:pPr>
    <w:rPr>
      <w:rFonts w:ascii="Corbel" w:eastAsia="Calibri" w:hAnsi="Corbel"/>
      <w:i/>
      <w:sz w:val="21"/>
      <w:szCs w:val="21"/>
      <w:lang w:eastAsia="en-US"/>
    </w:rPr>
  </w:style>
  <w:style w:type="paragraph" w:customStyle="1" w:styleId="IntensieveBenadrukking">
    <w:name w:val="Intensieve Benadrukking"/>
    <w:basedOn w:val="Standaard"/>
    <w:next w:val="Standaard"/>
    <w:qFormat/>
    <w:rsid w:val="009930A0"/>
    <w:pPr>
      <w:spacing w:line="280" w:lineRule="atLeast"/>
    </w:pPr>
    <w:rPr>
      <w:rFonts w:ascii="Corbel" w:eastAsia="Calibri" w:hAnsi="Corbel"/>
      <w:b/>
      <w:i/>
      <w:color w:val="E5E5E5"/>
      <w:sz w:val="21"/>
      <w:szCs w:val="21"/>
      <w:lang w:eastAsia="en-US"/>
    </w:rPr>
  </w:style>
  <w:style w:type="paragraph" w:customStyle="1" w:styleId="citaat">
    <w:name w:val="citaat"/>
    <w:basedOn w:val="Standaard"/>
    <w:next w:val="Standaard"/>
    <w:qFormat/>
    <w:rsid w:val="009930A0"/>
    <w:pPr>
      <w:spacing w:line="280" w:lineRule="atLeast"/>
    </w:pPr>
    <w:rPr>
      <w:rFonts w:ascii="Corbel" w:eastAsia="Calibri" w:hAnsi="Corbel"/>
      <w:color w:val="666666"/>
      <w:sz w:val="21"/>
      <w:szCs w:val="21"/>
      <w:lang w:eastAsia="en-US"/>
    </w:rPr>
  </w:style>
  <w:style w:type="paragraph" w:customStyle="1" w:styleId="Adreskopje">
    <w:name w:val="Adres kopje"/>
    <w:basedOn w:val="Standaard"/>
    <w:qFormat/>
    <w:rsid w:val="009930A0"/>
    <w:pPr>
      <w:framePr w:wrap="around" w:vAnchor="page" w:hAnchor="page" w:x="670" w:y="455"/>
      <w:spacing w:line="240" w:lineRule="atLeast"/>
      <w:suppressOverlap/>
    </w:pPr>
    <w:rPr>
      <w:rFonts w:ascii="Corbel" w:eastAsia="Calibri" w:hAnsi="Corbel"/>
      <w:sz w:val="17"/>
      <w:szCs w:val="17"/>
      <w:lang w:eastAsia="en-US"/>
    </w:rPr>
  </w:style>
  <w:style w:type="paragraph" w:customStyle="1" w:styleId="Rapporttitel">
    <w:name w:val="Rapporttitel"/>
    <w:basedOn w:val="Kop1"/>
    <w:next w:val="Standaard"/>
    <w:qFormat/>
    <w:rsid w:val="009930A0"/>
    <w:pPr>
      <w:keepLines/>
      <w:numPr>
        <w:numId w:val="0"/>
      </w:numPr>
      <w:tabs>
        <w:tab w:val="left" w:pos="454"/>
      </w:tabs>
      <w:spacing w:before="840" w:after="280" w:line="560" w:lineRule="exact"/>
      <w:ind w:right="2126"/>
    </w:pPr>
    <w:rPr>
      <w:rFonts w:ascii="Corbel" w:eastAsia="Calibri" w:hAnsi="Corbel"/>
      <w:b/>
      <w:bCs/>
      <w:kern w:val="0"/>
      <w:sz w:val="42"/>
      <w:szCs w:val="28"/>
      <w:lang w:eastAsia="en-US"/>
    </w:rPr>
  </w:style>
  <w:style w:type="paragraph" w:styleId="Ondertitel">
    <w:name w:val="Subtitle"/>
    <w:basedOn w:val="Standaard"/>
    <w:next w:val="Standaard"/>
    <w:link w:val="OndertitelChar"/>
    <w:uiPriority w:val="11"/>
    <w:rsid w:val="009930A0"/>
    <w:pPr>
      <w:numPr>
        <w:ilvl w:val="1"/>
      </w:numPr>
      <w:spacing w:line="280" w:lineRule="atLeast"/>
      <w:ind w:right="2125"/>
    </w:pPr>
    <w:rPr>
      <w:rFonts w:ascii="Corbel" w:eastAsia="MS Gothic" w:hAnsi="Corbel"/>
      <w:b/>
      <w:iCs/>
      <w:color w:val="000000"/>
      <w:sz w:val="22"/>
      <w:szCs w:val="22"/>
      <w:lang w:eastAsia="en-US"/>
    </w:rPr>
  </w:style>
  <w:style w:type="character" w:customStyle="1" w:styleId="OndertitelChar">
    <w:name w:val="Ondertitel Char"/>
    <w:link w:val="Ondertitel"/>
    <w:uiPriority w:val="11"/>
    <w:rsid w:val="009930A0"/>
    <w:rPr>
      <w:rFonts w:ascii="Corbel" w:eastAsia="MS Gothic" w:hAnsi="Corbel"/>
      <w:b/>
      <w:iCs/>
      <w:color w:val="000000"/>
      <w:sz w:val="22"/>
      <w:szCs w:val="22"/>
      <w:lang w:eastAsia="en-US"/>
    </w:rPr>
  </w:style>
  <w:style w:type="paragraph" w:customStyle="1" w:styleId="Inhoudkop">
    <w:name w:val="Inhoudkop"/>
    <w:basedOn w:val="Kop1"/>
    <w:next w:val="Standaard"/>
    <w:qFormat/>
    <w:rsid w:val="009930A0"/>
    <w:pPr>
      <w:keepLines/>
      <w:pageBreakBefore/>
      <w:numPr>
        <w:numId w:val="0"/>
      </w:numPr>
      <w:tabs>
        <w:tab w:val="left" w:pos="454"/>
      </w:tabs>
      <w:spacing w:before="0" w:after="1120" w:line="560" w:lineRule="exact"/>
    </w:pPr>
    <w:rPr>
      <w:rFonts w:ascii="Corbel" w:eastAsia="Calibri" w:hAnsi="Corbel"/>
      <w:b/>
      <w:bCs/>
      <w:kern w:val="0"/>
      <w:sz w:val="42"/>
      <w:szCs w:val="28"/>
      <w:lang w:eastAsia="en-US"/>
    </w:rPr>
  </w:style>
  <w:style w:type="paragraph" w:customStyle="1" w:styleId="Alineakopje">
    <w:name w:val="Alineakopje"/>
    <w:basedOn w:val="Standaard"/>
    <w:qFormat/>
    <w:rsid w:val="009930A0"/>
    <w:pPr>
      <w:keepNext/>
      <w:spacing w:before="280" w:line="280" w:lineRule="atLeast"/>
    </w:pPr>
    <w:rPr>
      <w:rFonts w:ascii="Corbel" w:eastAsia="Calibri" w:hAnsi="Corbel"/>
      <w:i/>
      <w:sz w:val="21"/>
      <w:szCs w:val="21"/>
      <w:lang w:eastAsia="en-US"/>
    </w:rPr>
  </w:style>
  <w:style w:type="paragraph" w:customStyle="1" w:styleId="Opsommingstreepje">
    <w:name w:val="Opsomming streepje"/>
    <w:basedOn w:val="Lijstalinea"/>
    <w:qFormat/>
    <w:rsid w:val="009930A0"/>
    <w:pPr>
      <w:numPr>
        <w:ilvl w:val="1"/>
        <w:numId w:val="25"/>
      </w:numPr>
      <w:spacing w:line="280" w:lineRule="atLeast"/>
      <w:contextualSpacing/>
    </w:pPr>
    <w:rPr>
      <w:rFonts w:ascii="Corbel" w:eastAsia="Calibri" w:hAnsi="Corbel"/>
      <w:sz w:val="21"/>
      <w:szCs w:val="21"/>
      <w:lang w:eastAsia="en-US"/>
    </w:rPr>
  </w:style>
  <w:style w:type="paragraph" w:customStyle="1" w:styleId="Figuurkop">
    <w:name w:val="Figuurkop"/>
    <w:basedOn w:val="Tussenkopje0"/>
    <w:qFormat/>
    <w:rsid w:val="009930A0"/>
    <w:pPr>
      <w:spacing w:before="560" w:after="280"/>
    </w:pPr>
    <w:rPr>
      <w:sz w:val="18"/>
    </w:rPr>
  </w:style>
  <w:style w:type="paragraph" w:customStyle="1" w:styleId="kolomkop">
    <w:name w:val="kolomkop"/>
    <w:basedOn w:val="Figuurkop"/>
    <w:qFormat/>
    <w:rsid w:val="009930A0"/>
    <w:pPr>
      <w:keepNext w:val="0"/>
      <w:spacing w:before="0"/>
      <w:jc w:val="right"/>
    </w:pPr>
  </w:style>
  <w:style w:type="paragraph" w:customStyle="1" w:styleId="Rijkop">
    <w:name w:val="Rijkop"/>
    <w:basedOn w:val="Figuurkop"/>
    <w:qFormat/>
    <w:rsid w:val="009930A0"/>
    <w:pPr>
      <w:keepNext w:val="0"/>
      <w:spacing w:before="0"/>
      <w:contextualSpacing/>
    </w:pPr>
  </w:style>
  <w:style w:type="paragraph" w:customStyle="1" w:styleId="Bijschriftkopje">
    <w:name w:val="Bijschrift kopje"/>
    <w:basedOn w:val="Rijkop"/>
    <w:qFormat/>
    <w:rsid w:val="009930A0"/>
    <w:pPr>
      <w:keepNext/>
      <w:spacing w:after="0"/>
    </w:pPr>
  </w:style>
  <w:style w:type="paragraph" w:customStyle="1" w:styleId="Bijschriftfiguur">
    <w:name w:val="Bijschrift figuur"/>
    <w:basedOn w:val="Rijkop"/>
    <w:qFormat/>
    <w:rsid w:val="009930A0"/>
    <w:rPr>
      <w:b w:val="0"/>
    </w:rPr>
  </w:style>
  <w:style w:type="paragraph" w:customStyle="1" w:styleId="Bijlagekop">
    <w:name w:val="Bijlagekop"/>
    <w:basedOn w:val="Kop1"/>
    <w:next w:val="Bijlageondertitel"/>
    <w:qFormat/>
    <w:rsid w:val="009930A0"/>
    <w:pPr>
      <w:keepLines/>
      <w:pageBreakBefore/>
      <w:numPr>
        <w:numId w:val="0"/>
      </w:numPr>
      <w:tabs>
        <w:tab w:val="left" w:pos="454"/>
      </w:tabs>
      <w:spacing w:before="0" w:after="1120" w:line="560" w:lineRule="atLeast"/>
    </w:pPr>
    <w:rPr>
      <w:rFonts w:ascii="Corbel" w:eastAsia="Calibri" w:hAnsi="Corbel"/>
      <w:b/>
      <w:bCs/>
      <w:kern w:val="0"/>
      <w:sz w:val="42"/>
      <w:szCs w:val="28"/>
      <w:lang w:eastAsia="en-US"/>
    </w:rPr>
  </w:style>
  <w:style w:type="paragraph" w:customStyle="1" w:styleId="Bijlageondertitel">
    <w:name w:val="Bijlage ondertitel"/>
    <w:basedOn w:val="Standaard"/>
    <w:next w:val="Standaard"/>
    <w:qFormat/>
    <w:rsid w:val="009930A0"/>
    <w:pPr>
      <w:pageBreakBefore/>
      <w:numPr>
        <w:numId w:val="26"/>
      </w:numPr>
      <w:spacing w:after="560" w:line="560" w:lineRule="atLeast"/>
    </w:pPr>
    <w:rPr>
      <w:rFonts w:ascii="Corbel" w:eastAsia="Calibri" w:hAnsi="Corbel"/>
      <w:b/>
      <w:sz w:val="42"/>
      <w:szCs w:val="42"/>
      <w:lang w:eastAsia="en-US"/>
    </w:rPr>
  </w:style>
  <w:style w:type="paragraph" w:customStyle="1" w:styleId="Paragraaftitelkop2bijlage">
    <w:name w:val="Paragraaftitel kop 2 bijlage"/>
    <w:basedOn w:val="Kop2"/>
    <w:next w:val="Standaard"/>
    <w:qFormat/>
    <w:rsid w:val="009930A0"/>
    <w:pPr>
      <w:keepLines/>
      <w:numPr>
        <w:ilvl w:val="0"/>
        <w:numId w:val="0"/>
      </w:numPr>
      <w:tabs>
        <w:tab w:val="clear" w:pos="0"/>
        <w:tab w:val="left" w:pos="454"/>
      </w:tabs>
      <w:spacing w:before="560" w:after="280" w:line="280" w:lineRule="atLeast"/>
    </w:pPr>
    <w:rPr>
      <w:rFonts w:ascii="Corbel" w:eastAsia="Calibri" w:hAnsi="Corbel"/>
      <w:b/>
      <w:bCs/>
      <w:sz w:val="28"/>
      <w:szCs w:val="26"/>
      <w:lang w:eastAsia="en-US"/>
    </w:rPr>
  </w:style>
  <w:style w:type="paragraph" w:customStyle="1" w:styleId="Kopzondernummer">
    <w:name w:val="Kop zondernummer"/>
    <w:basedOn w:val="Kop1"/>
    <w:next w:val="Standaard"/>
    <w:qFormat/>
    <w:rsid w:val="009930A0"/>
    <w:pPr>
      <w:keepLines/>
      <w:pageBreakBefore/>
      <w:numPr>
        <w:numId w:val="0"/>
      </w:numPr>
      <w:tabs>
        <w:tab w:val="left" w:pos="454"/>
      </w:tabs>
      <w:spacing w:before="0" w:after="1120" w:line="560" w:lineRule="atLeast"/>
    </w:pPr>
    <w:rPr>
      <w:rFonts w:ascii="Corbel" w:eastAsia="Calibri" w:hAnsi="Corbel"/>
      <w:b/>
      <w:bCs/>
      <w:kern w:val="0"/>
      <w:sz w:val="42"/>
      <w:szCs w:val="28"/>
      <w:lang w:eastAsia="en-US"/>
    </w:rPr>
  </w:style>
  <w:style w:type="paragraph" w:customStyle="1" w:styleId="Tabeltekst">
    <w:name w:val="Tabeltekst"/>
    <w:basedOn w:val="Figuurkop"/>
    <w:qFormat/>
    <w:rsid w:val="009930A0"/>
    <w:pPr>
      <w:spacing w:before="0"/>
    </w:pPr>
    <w:rPr>
      <w:b w:val="0"/>
    </w:rPr>
  </w:style>
  <w:style w:type="paragraph" w:styleId="Bijschrift">
    <w:name w:val="caption"/>
    <w:basedOn w:val="Standaard"/>
    <w:next w:val="Standaard"/>
    <w:uiPriority w:val="35"/>
    <w:unhideWhenUsed/>
    <w:qFormat/>
    <w:rsid w:val="009930A0"/>
    <w:pPr>
      <w:spacing w:line="280" w:lineRule="atLeast"/>
    </w:pPr>
    <w:rPr>
      <w:rFonts w:ascii="Corbel" w:eastAsia="Calibri" w:hAnsi="Corbel"/>
      <w:bCs/>
      <w:color w:val="000000"/>
      <w:sz w:val="18"/>
      <w:szCs w:val="18"/>
      <w:lang w:eastAsia="en-US"/>
    </w:rPr>
  </w:style>
  <w:style w:type="paragraph" w:customStyle="1" w:styleId="IBATussenkopgroenvoorpag">
    <w:name w:val="IBA Tussenkop groen voorpag"/>
    <w:basedOn w:val="Standaard"/>
    <w:next w:val="Standaard"/>
    <w:rsid w:val="009930A0"/>
    <w:pPr>
      <w:keepNext/>
      <w:suppressAutoHyphens/>
      <w:overflowPunct w:val="0"/>
      <w:autoSpaceDE w:val="0"/>
      <w:spacing w:before="270" w:line="270" w:lineRule="atLeast"/>
      <w:ind w:left="2211"/>
      <w:contextualSpacing/>
      <w:textAlignment w:val="baseline"/>
    </w:pPr>
    <w:rPr>
      <w:rFonts w:ascii="Arial" w:hAnsi="Arial"/>
      <w:b/>
      <w:color w:val="5ABD00"/>
    </w:rPr>
  </w:style>
  <w:style w:type="paragraph" w:customStyle="1" w:styleId="voorpagtekst">
    <w:name w:val="voorpag tekst"/>
    <w:basedOn w:val="Standaard"/>
    <w:qFormat/>
    <w:rsid w:val="009930A0"/>
    <w:pPr>
      <w:suppressAutoHyphens/>
      <w:overflowPunct w:val="0"/>
      <w:autoSpaceDE w:val="0"/>
      <w:spacing w:line="270" w:lineRule="atLeast"/>
      <w:ind w:left="2211"/>
      <w:contextualSpacing/>
      <w:textAlignment w:val="baseline"/>
    </w:pPr>
    <w:rPr>
      <w:rFonts w:ascii="Arial" w:hAnsi="Arial"/>
    </w:rPr>
  </w:style>
  <w:style w:type="paragraph" w:customStyle="1" w:styleId="tabelkopjekleinIBA">
    <w:name w:val="tabelkopje klein IBA"/>
    <w:basedOn w:val="Standaard"/>
    <w:next w:val="Standaard"/>
    <w:rsid w:val="009930A0"/>
    <w:pPr>
      <w:framePr w:hSpace="142" w:wrap="around" w:vAnchor="page" w:hAnchor="margin" w:xAlign="right" w:y="12815"/>
      <w:suppressAutoHyphens/>
      <w:overflowPunct w:val="0"/>
      <w:autoSpaceDE w:val="0"/>
      <w:spacing w:line="270" w:lineRule="atLeast"/>
      <w:contextualSpacing/>
      <w:suppressOverlap/>
      <w:textAlignment w:val="baseline"/>
    </w:pPr>
    <w:rPr>
      <w:rFonts w:ascii="Arial" w:hAnsi="Arial"/>
      <w:b/>
      <w:color w:val="FFFFFF"/>
      <w:sz w:val="16"/>
      <w:szCs w:val="18"/>
    </w:rPr>
  </w:style>
  <w:style w:type="paragraph" w:customStyle="1" w:styleId="tabeltekstkleintIBA">
    <w:name w:val="tabeltekst klein t IBA"/>
    <w:basedOn w:val="Standaard"/>
    <w:rsid w:val="009930A0"/>
    <w:pPr>
      <w:framePr w:hSpace="142" w:wrap="around" w:vAnchor="page" w:hAnchor="margin" w:y="12815"/>
      <w:suppressAutoHyphens/>
      <w:overflowPunct w:val="0"/>
      <w:autoSpaceDE w:val="0"/>
      <w:spacing w:line="270" w:lineRule="atLeast"/>
      <w:contextualSpacing/>
      <w:suppressOverlap/>
      <w:textAlignment w:val="baseline"/>
    </w:pPr>
    <w:rPr>
      <w:rFonts w:ascii="Arial" w:hAnsi="Arial"/>
      <w:sz w:val="14"/>
    </w:rPr>
  </w:style>
  <w:style w:type="paragraph" w:customStyle="1" w:styleId="Referentie">
    <w:name w:val="Referentie"/>
    <w:basedOn w:val="Standaard"/>
    <w:rsid w:val="009930A0"/>
    <w:pPr>
      <w:framePr w:wrap="around" w:vAnchor="page" w:hAnchor="page" w:x="670" w:y="511"/>
      <w:tabs>
        <w:tab w:val="right" w:pos="2020"/>
      </w:tabs>
      <w:suppressAutoHyphens/>
      <w:overflowPunct w:val="0"/>
      <w:autoSpaceDE w:val="0"/>
      <w:spacing w:line="270" w:lineRule="atLeast"/>
      <w:suppressOverlap/>
      <w:textAlignment w:val="baseline"/>
    </w:pPr>
    <w:rPr>
      <w:rFonts w:ascii="Corbel" w:hAnsi="Corbel"/>
      <w:sz w:val="16"/>
    </w:rPr>
  </w:style>
  <w:style w:type="paragraph" w:customStyle="1" w:styleId="Referentie1ste">
    <w:name w:val="Referentie1ste"/>
    <w:basedOn w:val="Referentie"/>
    <w:rsid w:val="009930A0"/>
    <w:pPr>
      <w:framePr w:wrap="around"/>
      <w:spacing w:before="80"/>
    </w:pPr>
  </w:style>
  <w:style w:type="paragraph" w:customStyle="1" w:styleId="kolomkoplinkswitenvet">
    <w:name w:val="kolomkop links;wit en vet"/>
    <w:basedOn w:val="kolomkop"/>
    <w:qFormat/>
    <w:rsid w:val="009930A0"/>
    <w:pPr>
      <w:framePr w:hSpace="142" w:wrap="around" w:vAnchor="page" w:hAnchor="text" w:y="11341"/>
      <w:suppressOverlap/>
      <w:jc w:val="left"/>
    </w:pPr>
    <w:rPr>
      <w:color w:val="FFFFFF"/>
    </w:rPr>
  </w:style>
  <w:style w:type="paragraph" w:customStyle="1" w:styleId="kolomkoplinks">
    <w:name w:val="kolomkop links"/>
    <w:aliases w:val="wit en vet"/>
    <w:basedOn w:val="kolomkop"/>
    <w:rsid w:val="009930A0"/>
    <w:pPr>
      <w:framePr w:hSpace="142" w:wrap="around" w:vAnchor="page" w:hAnchor="text" w:y="11341"/>
      <w:suppressOverlap/>
      <w:jc w:val="left"/>
    </w:pPr>
    <w:rPr>
      <w:color w:val="FFFFFF"/>
    </w:rPr>
  </w:style>
  <w:style w:type="paragraph" w:customStyle="1" w:styleId="tabelkopwit">
    <w:name w:val="tabelkop wit"/>
    <w:basedOn w:val="Standaard"/>
    <w:qFormat/>
    <w:rsid w:val="009930A0"/>
    <w:pPr>
      <w:framePr w:hSpace="142" w:wrap="around" w:vAnchor="page" w:hAnchor="margin" w:y="12475"/>
      <w:spacing w:line="280" w:lineRule="atLeast"/>
      <w:suppressOverlap/>
    </w:pPr>
    <w:rPr>
      <w:rFonts w:ascii="Corbel" w:eastAsia="Calibri" w:hAnsi="Corbel"/>
      <w:b/>
      <w:color w:val="FFFFFF"/>
      <w:sz w:val="18"/>
      <w:szCs w:val="22"/>
      <w:lang w:eastAsia="en-US"/>
    </w:rPr>
  </w:style>
  <w:style w:type="paragraph" w:customStyle="1" w:styleId="Afbeelding">
    <w:name w:val="Afbeelding"/>
    <w:basedOn w:val="Standaard"/>
    <w:qFormat/>
    <w:rsid w:val="009930A0"/>
    <w:pPr>
      <w:spacing w:after="280" w:line="280" w:lineRule="atLeast"/>
    </w:pPr>
    <w:rPr>
      <w:rFonts w:ascii="Corbel" w:eastAsia="Calibri" w:hAnsi="Corbel"/>
      <w:sz w:val="21"/>
      <w:szCs w:val="21"/>
      <w:lang w:eastAsia="en-US"/>
    </w:rPr>
  </w:style>
  <w:style w:type="paragraph" w:customStyle="1" w:styleId="tabelkop">
    <w:name w:val="tabelkop"/>
    <w:basedOn w:val="Figuurkop"/>
    <w:qFormat/>
    <w:rsid w:val="009930A0"/>
  </w:style>
  <w:style w:type="paragraph" w:customStyle="1" w:styleId="IBATussenkopgroen">
    <w:name w:val="IBA Tussenkop groen"/>
    <w:basedOn w:val="Standaard"/>
    <w:next w:val="Standaard"/>
    <w:rsid w:val="009930A0"/>
    <w:pPr>
      <w:keepNext/>
      <w:suppressAutoHyphens/>
      <w:overflowPunct w:val="0"/>
      <w:autoSpaceDE w:val="0"/>
      <w:spacing w:before="270" w:line="270" w:lineRule="atLeast"/>
      <w:contextualSpacing/>
      <w:textAlignment w:val="baseline"/>
    </w:pPr>
    <w:rPr>
      <w:rFonts w:ascii="Arial" w:hAnsi="Arial"/>
      <w:b/>
      <w:color w:val="5ABD00"/>
    </w:rPr>
  </w:style>
  <w:style w:type="paragraph" w:customStyle="1" w:styleId="colofontitel">
    <w:name w:val="colofontitel"/>
    <w:basedOn w:val="Standaard"/>
    <w:next w:val="Standaard"/>
    <w:rsid w:val="009930A0"/>
    <w:pPr>
      <w:keepNext/>
      <w:spacing w:before="270" w:line="280" w:lineRule="atLeast"/>
      <w:ind w:right="2268"/>
    </w:pPr>
    <w:rPr>
      <w:rFonts w:ascii="Corbel" w:eastAsia="Calibri" w:hAnsi="Corbel"/>
      <w:b/>
      <w:color w:val="5ABD00"/>
      <w:sz w:val="24"/>
      <w:szCs w:val="21"/>
      <w:lang w:eastAsia="en-US"/>
    </w:rPr>
  </w:style>
  <w:style w:type="paragraph" w:customStyle="1" w:styleId="IBAKopBijlage">
    <w:name w:val="IBA Kop Bijlage"/>
    <w:basedOn w:val="Kop1"/>
    <w:next w:val="Standaard"/>
    <w:rsid w:val="009930A0"/>
    <w:pPr>
      <w:numPr>
        <w:numId w:val="27"/>
      </w:numPr>
      <w:tabs>
        <w:tab w:val="left" w:pos="709"/>
      </w:tabs>
      <w:suppressAutoHyphens/>
      <w:overflowPunct w:val="0"/>
      <w:autoSpaceDE w:val="0"/>
      <w:spacing w:before="540" w:after="270" w:line="270" w:lineRule="atLeast"/>
      <w:ind w:left="624" w:hanging="312"/>
      <w:textAlignment w:val="baseline"/>
    </w:pPr>
    <w:rPr>
      <w:rFonts w:ascii="Arial" w:hAnsi="Arial"/>
      <w:b/>
      <w:color w:val="5ABD00"/>
      <w:kern w:val="40"/>
      <w:sz w:val="24"/>
      <w:szCs w:val="24"/>
    </w:rPr>
  </w:style>
  <w:style w:type="paragraph" w:customStyle="1" w:styleId="Lijstalinea2">
    <w:name w:val="Lijstalinea2"/>
    <w:basedOn w:val="Standaard"/>
    <w:uiPriority w:val="99"/>
    <w:rsid w:val="009930A0"/>
    <w:pPr>
      <w:suppressAutoHyphens/>
      <w:overflowPunct w:val="0"/>
      <w:autoSpaceDE w:val="0"/>
      <w:spacing w:line="270" w:lineRule="atLeast"/>
      <w:ind w:left="720"/>
      <w:contextualSpacing/>
      <w:textAlignment w:val="baseline"/>
    </w:pPr>
    <w:rPr>
      <w:rFonts w:ascii="Arial" w:hAnsi="Arial"/>
    </w:rPr>
  </w:style>
  <w:style w:type="paragraph" w:customStyle="1" w:styleId="OpsommetCijfer">
    <w:name w:val="Opsom met Cijfer"/>
    <w:basedOn w:val="Standaard"/>
    <w:uiPriority w:val="99"/>
    <w:rsid w:val="009930A0"/>
    <w:pPr>
      <w:numPr>
        <w:numId w:val="28"/>
      </w:numPr>
      <w:spacing w:line="270" w:lineRule="atLeast"/>
    </w:pPr>
    <w:rPr>
      <w:rFonts w:ascii="Arial" w:hAnsi="Arial"/>
    </w:rPr>
  </w:style>
  <w:style w:type="character" w:styleId="GevolgdeHyperlink">
    <w:name w:val="FollowedHyperlink"/>
    <w:uiPriority w:val="99"/>
    <w:unhideWhenUsed/>
    <w:rsid w:val="009930A0"/>
    <w:rPr>
      <w:color w:val="999999"/>
      <w:u w:val="single"/>
    </w:rPr>
  </w:style>
  <w:style w:type="paragraph" w:styleId="Titel">
    <w:name w:val="Title"/>
    <w:basedOn w:val="Standaard"/>
    <w:link w:val="TitelChar"/>
    <w:uiPriority w:val="99"/>
    <w:qFormat/>
    <w:rsid w:val="009930A0"/>
    <w:pPr>
      <w:spacing w:line="240" w:lineRule="auto"/>
      <w:jc w:val="center"/>
    </w:pPr>
    <w:rPr>
      <w:rFonts w:ascii="Times New Roman" w:hAnsi="Times New Roman"/>
      <w:b/>
      <w:bCs/>
      <w:sz w:val="24"/>
      <w:szCs w:val="24"/>
    </w:rPr>
  </w:style>
  <w:style w:type="character" w:customStyle="1" w:styleId="TitelChar">
    <w:name w:val="Titel Char"/>
    <w:link w:val="Titel"/>
    <w:uiPriority w:val="99"/>
    <w:rsid w:val="009930A0"/>
    <w:rPr>
      <w:b/>
      <w:bCs/>
      <w:sz w:val="24"/>
      <w:szCs w:val="24"/>
    </w:rPr>
  </w:style>
  <w:style w:type="character" w:styleId="Tekstvantijdelijkeaanduiding">
    <w:name w:val="Placeholder Text"/>
    <w:uiPriority w:val="99"/>
    <w:semiHidden/>
    <w:rsid w:val="009930A0"/>
    <w:rPr>
      <w:color w:val="808080"/>
    </w:rPr>
  </w:style>
  <w:style w:type="character" w:customStyle="1" w:styleId="footer1">
    <w:name w:val="footer1"/>
    <w:rsid w:val="00A36831"/>
    <w:rPr>
      <w:rFonts w:ascii="Verdana" w:hAnsi="Verdana" w:hint="default"/>
    </w:rPr>
  </w:style>
  <w:style w:type="paragraph" w:customStyle="1" w:styleId="Alineakopjerapport">
    <w:name w:val="Alineakopje rapport"/>
    <w:basedOn w:val="Standaard"/>
    <w:qFormat/>
    <w:rsid w:val="0000392B"/>
    <w:pPr>
      <w:suppressAutoHyphens/>
      <w:spacing w:before="280" w:line="280" w:lineRule="atLeast"/>
    </w:pPr>
    <w:rPr>
      <w:rFonts w:ascii="Corbel" w:hAnsi="Corbel" w:cs="Corbel"/>
      <w:i/>
      <w:sz w:val="21"/>
      <w:szCs w:val="21"/>
      <w:lang w:eastAsia="ar-SA"/>
    </w:rPr>
  </w:style>
  <w:style w:type="character" w:customStyle="1" w:styleId="apple-converted-space">
    <w:name w:val="apple-converted-space"/>
    <w:basedOn w:val="Standaardalinea-lettertype"/>
    <w:rsid w:val="00BC6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8229">
      <w:bodyDiv w:val="1"/>
      <w:marLeft w:val="0"/>
      <w:marRight w:val="0"/>
      <w:marTop w:val="0"/>
      <w:marBottom w:val="0"/>
      <w:divBdr>
        <w:top w:val="none" w:sz="0" w:space="0" w:color="auto"/>
        <w:left w:val="none" w:sz="0" w:space="0" w:color="auto"/>
        <w:bottom w:val="none" w:sz="0" w:space="0" w:color="auto"/>
        <w:right w:val="none" w:sz="0" w:space="0" w:color="auto"/>
      </w:divBdr>
    </w:div>
    <w:div w:id="36783774">
      <w:bodyDiv w:val="1"/>
      <w:marLeft w:val="0"/>
      <w:marRight w:val="0"/>
      <w:marTop w:val="0"/>
      <w:marBottom w:val="0"/>
      <w:divBdr>
        <w:top w:val="none" w:sz="0" w:space="0" w:color="auto"/>
        <w:left w:val="none" w:sz="0" w:space="0" w:color="auto"/>
        <w:bottom w:val="none" w:sz="0" w:space="0" w:color="auto"/>
        <w:right w:val="none" w:sz="0" w:space="0" w:color="auto"/>
      </w:divBdr>
    </w:div>
    <w:div w:id="83886813">
      <w:bodyDiv w:val="1"/>
      <w:marLeft w:val="0"/>
      <w:marRight w:val="0"/>
      <w:marTop w:val="0"/>
      <w:marBottom w:val="0"/>
      <w:divBdr>
        <w:top w:val="none" w:sz="0" w:space="0" w:color="auto"/>
        <w:left w:val="none" w:sz="0" w:space="0" w:color="auto"/>
        <w:bottom w:val="none" w:sz="0" w:space="0" w:color="auto"/>
        <w:right w:val="none" w:sz="0" w:space="0" w:color="auto"/>
      </w:divBdr>
    </w:div>
    <w:div w:id="97256770">
      <w:bodyDiv w:val="1"/>
      <w:marLeft w:val="0"/>
      <w:marRight w:val="0"/>
      <w:marTop w:val="0"/>
      <w:marBottom w:val="0"/>
      <w:divBdr>
        <w:top w:val="none" w:sz="0" w:space="0" w:color="auto"/>
        <w:left w:val="none" w:sz="0" w:space="0" w:color="auto"/>
        <w:bottom w:val="none" w:sz="0" w:space="0" w:color="auto"/>
        <w:right w:val="none" w:sz="0" w:space="0" w:color="auto"/>
      </w:divBdr>
    </w:div>
    <w:div w:id="144663021">
      <w:bodyDiv w:val="1"/>
      <w:marLeft w:val="0"/>
      <w:marRight w:val="0"/>
      <w:marTop w:val="0"/>
      <w:marBottom w:val="0"/>
      <w:divBdr>
        <w:top w:val="none" w:sz="0" w:space="0" w:color="auto"/>
        <w:left w:val="none" w:sz="0" w:space="0" w:color="auto"/>
        <w:bottom w:val="none" w:sz="0" w:space="0" w:color="auto"/>
        <w:right w:val="none" w:sz="0" w:space="0" w:color="auto"/>
      </w:divBdr>
    </w:div>
    <w:div w:id="186873498">
      <w:bodyDiv w:val="1"/>
      <w:marLeft w:val="0"/>
      <w:marRight w:val="0"/>
      <w:marTop w:val="0"/>
      <w:marBottom w:val="0"/>
      <w:divBdr>
        <w:top w:val="none" w:sz="0" w:space="0" w:color="auto"/>
        <w:left w:val="none" w:sz="0" w:space="0" w:color="auto"/>
        <w:bottom w:val="none" w:sz="0" w:space="0" w:color="auto"/>
        <w:right w:val="none" w:sz="0" w:space="0" w:color="auto"/>
      </w:divBdr>
    </w:div>
    <w:div w:id="246422527">
      <w:bodyDiv w:val="1"/>
      <w:marLeft w:val="0"/>
      <w:marRight w:val="0"/>
      <w:marTop w:val="0"/>
      <w:marBottom w:val="0"/>
      <w:divBdr>
        <w:top w:val="none" w:sz="0" w:space="0" w:color="auto"/>
        <w:left w:val="none" w:sz="0" w:space="0" w:color="auto"/>
        <w:bottom w:val="none" w:sz="0" w:space="0" w:color="auto"/>
        <w:right w:val="none" w:sz="0" w:space="0" w:color="auto"/>
      </w:divBdr>
    </w:div>
    <w:div w:id="325549487">
      <w:bodyDiv w:val="1"/>
      <w:marLeft w:val="0"/>
      <w:marRight w:val="0"/>
      <w:marTop w:val="0"/>
      <w:marBottom w:val="0"/>
      <w:divBdr>
        <w:top w:val="none" w:sz="0" w:space="0" w:color="auto"/>
        <w:left w:val="none" w:sz="0" w:space="0" w:color="auto"/>
        <w:bottom w:val="none" w:sz="0" w:space="0" w:color="auto"/>
        <w:right w:val="none" w:sz="0" w:space="0" w:color="auto"/>
      </w:divBdr>
    </w:div>
    <w:div w:id="395013144">
      <w:bodyDiv w:val="1"/>
      <w:marLeft w:val="0"/>
      <w:marRight w:val="0"/>
      <w:marTop w:val="0"/>
      <w:marBottom w:val="0"/>
      <w:divBdr>
        <w:top w:val="none" w:sz="0" w:space="0" w:color="auto"/>
        <w:left w:val="none" w:sz="0" w:space="0" w:color="auto"/>
        <w:bottom w:val="none" w:sz="0" w:space="0" w:color="auto"/>
        <w:right w:val="none" w:sz="0" w:space="0" w:color="auto"/>
      </w:divBdr>
    </w:div>
    <w:div w:id="402139189">
      <w:bodyDiv w:val="1"/>
      <w:marLeft w:val="0"/>
      <w:marRight w:val="0"/>
      <w:marTop w:val="0"/>
      <w:marBottom w:val="0"/>
      <w:divBdr>
        <w:top w:val="none" w:sz="0" w:space="0" w:color="auto"/>
        <w:left w:val="none" w:sz="0" w:space="0" w:color="auto"/>
        <w:bottom w:val="none" w:sz="0" w:space="0" w:color="auto"/>
        <w:right w:val="none" w:sz="0" w:space="0" w:color="auto"/>
      </w:divBdr>
    </w:div>
    <w:div w:id="432095609">
      <w:bodyDiv w:val="1"/>
      <w:marLeft w:val="0"/>
      <w:marRight w:val="0"/>
      <w:marTop w:val="0"/>
      <w:marBottom w:val="0"/>
      <w:divBdr>
        <w:top w:val="none" w:sz="0" w:space="0" w:color="auto"/>
        <w:left w:val="none" w:sz="0" w:space="0" w:color="auto"/>
        <w:bottom w:val="none" w:sz="0" w:space="0" w:color="auto"/>
        <w:right w:val="none" w:sz="0" w:space="0" w:color="auto"/>
      </w:divBdr>
    </w:div>
    <w:div w:id="509685390">
      <w:bodyDiv w:val="1"/>
      <w:marLeft w:val="0"/>
      <w:marRight w:val="0"/>
      <w:marTop w:val="0"/>
      <w:marBottom w:val="0"/>
      <w:divBdr>
        <w:top w:val="none" w:sz="0" w:space="0" w:color="auto"/>
        <w:left w:val="none" w:sz="0" w:space="0" w:color="auto"/>
        <w:bottom w:val="none" w:sz="0" w:space="0" w:color="auto"/>
        <w:right w:val="none" w:sz="0" w:space="0" w:color="auto"/>
      </w:divBdr>
    </w:div>
    <w:div w:id="548961676">
      <w:bodyDiv w:val="1"/>
      <w:marLeft w:val="0"/>
      <w:marRight w:val="0"/>
      <w:marTop w:val="0"/>
      <w:marBottom w:val="0"/>
      <w:divBdr>
        <w:top w:val="none" w:sz="0" w:space="0" w:color="auto"/>
        <w:left w:val="none" w:sz="0" w:space="0" w:color="auto"/>
        <w:bottom w:val="none" w:sz="0" w:space="0" w:color="auto"/>
        <w:right w:val="none" w:sz="0" w:space="0" w:color="auto"/>
      </w:divBdr>
    </w:div>
    <w:div w:id="562954317">
      <w:bodyDiv w:val="1"/>
      <w:marLeft w:val="0"/>
      <w:marRight w:val="0"/>
      <w:marTop w:val="0"/>
      <w:marBottom w:val="0"/>
      <w:divBdr>
        <w:top w:val="none" w:sz="0" w:space="0" w:color="auto"/>
        <w:left w:val="none" w:sz="0" w:space="0" w:color="auto"/>
        <w:bottom w:val="none" w:sz="0" w:space="0" w:color="auto"/>
        <w:right w:val="none" w:sz="0" w:space="0" w:color="auto"/>
      </w:divBdr>
    </w:div>
    <w:div w:id="582030405">
      <w:bodyDiv w:val="1"/>
      <w:marLeft w:val="0"/>
      <w:marRight w:val="0"/>
      <w:marTop w:val="0"/>
      <w:marBottom w:val="0"/>
      <w:divBdr>
        <w:top w:val="none" w:sz="0" w:space="0" w:color="auto"/>
        <w:left w:val="none" w:sz="0" w:space="0" w:color="auto"/>
        <w:bottom w:val="none" w:sz="0" w:space="0" w:color="auto"/>
        <w:right w:val="none" w:sz="0" w:space="0" w:color="auto"/>
      </w:divBdr>
    </w:div>
    <w:div w:id="661390819">
      <w:bodyDiv w:val="1"/>
      <w:marLeft w:val="0"/>
      <w:marRight w:val="0"/>
      <w:marTop w:val="0"/>
      <w:marBottom w:val="0"/>
      <w:divBdr>
        <w:top w:val="none" w:sz="0" w:space="0" w:color="auto"/>
        <w:left w:val="none" w:sz="0" w:space="0" w:color="auto"/>
        <w:bottom w:val="none" w:sz="0" w:space="0" w:color="auto"/>
        <w:right w:val="none" w:sz="0" w:space="0" w:color="auto"/>
      </w:divBdr>
    </w:div>
    <w:div w:id="668992875">
      <w:bodyDiv w:val="1"/>
      <w:marLeft w:val="0"/>
      <w:marRight w:val="0"/>
      <w:marTop w:val="0"/>
      <w:marBottom w:val="0"/>
      <w:divBdr>
        <w:top w:val="none" w:sz="0" w:space="0" w:color="auto"/>
        <w:left w:val="none" w:sz="0" w:space="0" w:color="auto"/>
        <w:bottom w:val="none" w:sz="0" w:space="0" w:color="auto"/>
        <w:right w:val="none" w:sz="0" w:space="0" w:color="auto"/>
      </w:divBdr>
    </w:div>
    <w:div w:id="697925157">
      <w:bodyDiv w:val="1"/>
      <w:marLeft w:val="0"/>
      <w:marRight w:val="0"/>
      <w:marTop w:val="0"/>
      <w:marBottom w:val="0"/>
      <w:divBdr>
        <w:top w:val="none" w:sz="0" w:space="0" w:color="auto"/>
        <w:left w:val="none" w:sz="0" w:space="0" w:color="auto"/>
        <w:bottom w:val="none" w:sz="0" w:space="0" w:color="auto"/>
        <w:right w:val="none" w:sz="0" w:space="0" w:color="auto"/>
      </w:divBdr>
    </w:div>
    <w:div w:id="715350459">
      <w:bodyDiv w:val="1"/>
      <w:marLeft w:val="0"/>
      <w:marRight w:val="0"/>
      <w:marTop w:val="0"/>
      <w:marBottom w:val="0"/>
      <w:divBdr>
        <w:top w:val="none" w:sz="0" w:space="0" w:color="auto"/>
        <w:left w:val="none" w:sz="0" w:space="0" w:color="auto"/>
        <w:bottom w:val="none" w:sz="0" w:space="0" w:color="auto"/>
        <w:right w:val="none" w:sz="0" w:space="0" w:color="auto"/>
      </w:divBdr>
    </w:div>
    <w:div w:id="737753614">
      <w:bodyDiv w:val="1"/>
      <w:marLeft w:val="0"/>
      <w:marRight w:val="0"/>
      <w:marTop w:val="0"/>
      <w:marBottom w:val="0"/>
      <w:divBdr>
        <w:top w:val="none" w:sz="0" w:space="0" w:color="auto"/>
        <w:left w:val="none" w:sz="0" w:space="0" w:color="auto"/>
        <w:bottom w:val="none" w:sz="0" w:space="0" w:color="auto"/>
        <w:right w:val="none" w:sz="0" w:space="0" w:color="auto"/>
      </w:divBdr>
    </w:div>
    <w:div w:id="798958016">
      <w:bodyDiv w:val="1"/>
      <w:marLeft w:val="0"/>
      <w:marRight w:val="0"/>
      <w:marTop w:val="0"/>
      <w:marBottom w:val="0"/>
      <w:divBdr>
        <w:top w:val="none" w:sz="0" w:space="0" w:color="auto"/>
        <w:left w:val="none" w:sz="0" w:space="0" w:color="auto"/>
        <w:bottom w:val="none" w:sz="0" w:space="0" w:color="auto"/>
        <w:right w:val="none" w:sz="0" w:space="0" w:color="auto"/>
      </w:divBdr>
    </w:div>
    <w:div w:id="816075071">
      <w:bodyDiv w:val="1"/>
      <w:marLeft w:val="0"/>
      <w:marRight w:val="0"/>
      <w:marTop w:val="0"/>
      <w:marBottom w:val="0"/>
      <w:divBdr>
        <w:top w:val="none" w:sz="0" w:space="0" w:color="auto"/>
        <w:left w:val="none" w:sz="0" w:space="0" w:color="auto"/>
        <w:bottom w:val="none" w:sz="0" w:space="0" w:color="auto"/>
        <w:right w:val="none" w:sz="0" w:space="0" w:color="auto"/>
      </w:divBdr>
    </w:div>
    <w:div w:id="840857906">
      <w:bodyDiv w:val="1"/>
      <w:marLeft w:val="0"/>
      <w:marRight w:val="0"/>
      <w:marTop w:val="0"/>
      <w:marBottom w:val="0"/>
      <w:divBdr>
        <w:top w:val="none" w:sz="0" w:space="0" w:color="auto"/>
        <w:left w:val="none" w:sz="0" w:space="0" w:color="auto"/>
        <w:bottom w:val="none" w:sz="0" w:space="0" w:color="auto"/>
        <w:right w:val="none" w:sz="0" w:space="0" w:color="auto"/>
      </w:divBdr>
      <w:divsChild>
        <w:div w:id="1578905584">
          <w:marLeft w:val="0"/>
          <w:marRight w:val="0"/>
          <w:marTop w:val="0"/>
          <w:marBottom w:val="0"/>
          <w:divBdr>
            <w:top w:val="none" w:sz="0" w:space="0" w:color="auto"/>
            <w:left w:val="none" w:sz="0" w:space="0" w:color="auto"/>
            <w:bottom w:val="none" w:sz="0" w:space="0" w:color="auto"/>
            <w:right w:val="none" w:sz="0" w:space="0" w:color="auto"/>
          </w:divBdr>
        </w:div>
      </w:divsChild>
    </w:div>
    <w:div w:id="860776573">
      <w:bodyDiv w:val="1"/>
      <w:marLeft w:val="0"/>
      <w:marRight w:val="0"/>
      <w:marTop w:val="0"/>
      <w:marBottom w:val="0"/>
      <w:divBdr>
        <w:top w:val="none" w:sz="0" w:space="0" w:color="auto"/>
        <w:left w:val="none" w:sz="0" w:space="0" w:color="auto"/>
        <w:bottom w:val="none" w:sz="0" w:space="0" w:color="auto"/>
        <w:right w:val="none" w:sz="0" w:space="0" w:color="auto"/>
      </w:divBdr>
      <w:divsChild>
        <w:div w:id="1474903429">
          <w:marLeft w:val="0"/>
          <w:marRight w:val="0"/>
          <w:marTop w:val="0"/>
          <w:marBottom w:val="0"/>
          <w:divBdr>
            <w:top w:val="none" w:sz="0" w:space="0" w:color="auto"/>
            <w:left w:val="none" w:sz="0" w:space="0" w:color="auto"/>
            <w:bottom w:val="none" w:sz="0" w:space="0" w:color="auto"/>
            <w:right w:val="none" w:sz="0" w:space="0" w:color="auto"/>
          </w:divBdr>
        </w:div>
      </w:divsChild>
    </w:div>
    <w:div w:id="931014097">
      <w:bodyDiv w:val="1"/>
      <w:marLeft w:val="0"/>
      <w:marRight w:val="0"/>
      <w:marTop w:val="0"/>
      <w:marBottom w:val="0"/>
      <w:divBdr>
        <w:top w:val="none" w:sz="0" w:space="0" w:color="auto"/>
        <w:left w:val="none" w:sz="0" w:space="0" w:color="auto"/>
        <w:bottom w:val="none" w:sz="0" w:space="0" w:color="auto"/>
        <w:right w:val="none" w:sz="0" w:space="0" w:color="auto"/>
      </w:divBdr>
      <w:divsChild>
        <w:div w:id="1139223917">
          <w:marLeft w:val="0"/>
          <w:marRight w:val="0"/>
          <w:marTop w:val="0"/>
          <w:marBottom w:val="0"/>
          <w:divBdr>
            <w:top w:val="none" w:sz="0" w:space="0" w:color="auto"/>
            <w:left w:val="none" w:sz="0" w:space="0" w:color="auto"/>
            <w:bottom w:val="none" w:sz="0" w:space="0" w:color="auto"/>
            <w:right w:val="none" w:sz="0" w:space="0" w:color="auto"/>
          </w:divBdr>
        </w:div>
      </w:divsChild>
    </w:div>
    <w:div w:id="983000834">
      <w:bodyDiv w:val="1"/>
      <w:marLeft w:val="0"/>
      <w:marRight w:val="0"/>
      <w:marTop w:val="0"/>
      <w:marBottom w:val="0"/>
      <w:divBdr>
        <w:top w:val="none" w:sz="0" w:space="0" w:color="auto"/>
        <w:left w:val="none" w:sz="0" w:space="0" w:color="auto"/>
        <w:bottom w:val="none" w:sz="0" w:space="0" w:color="auto"/>
        <w:right w:val="none" w:sz="0" w:space="0" w:color="auto"/>
      </w:divBdr>
    </w:div>
    <w:div w:id="1002778707">
      <w:bodyDiv w:val="1"/>
      <w:marLeft w:val="0"/>
      <w:marRight w:val="0"/>
      <w:marTop w:val="0"/>
      <w:marBottom w:val="0"/>
      <w:divBdr>
        <w:top w:val="none" w:sz="0" w:space="0" w:color="auto"/>
        <w:left w:val="none" w:sz="0" w:space="0" w:color="auto"/>
        <w:bottom w:val="none" w:sz="0" w:space="0" w:color="auto"/>
        <w:right w:val="none" w:sz="0" w:space="0" w:color="auto"/>
      </w:divBdr>
      <w:divsChild>
        <w:div w:id="1598556666">
          <w:marLeft w:val="0"/>
          <w:marRight w:val="0"/>
          <w:marTop w:val="0"/>
          <w:marBottom w:val="0"/>
          <w:divBdr>
            <w:top w:val="none" w:sz="0" w:space="0" w:color="auto"/>
            <w:left w:val="none" w:sz="0" w:space="0" w:color="auto"/>
            <w:bottom w:val="none" w:sz="0" w:space="0" w:color="auto"/>
            <w:right w:val="none" w:sz="0" w:space="0" w:color="auto"/>
          </w:divBdr>
          <w:divsChild>
            <w:div w:id="615210967">
              <w:marLeft w:val="0"/>
              <w:marRight w:val="0"/>
              <w:marTop w:val="0"/>
              <w:marBottom w:val="0"/>
              <w:divBdr>
                <w:top w:val="none" w:sz="0" w:space="0" w:color="auto"/>
                <w:left w:val="none" w:sz="0" w:space="0" w:color="auto"/>
                <w:bottom w:val="none" w:sz="0" w:space="0" w:color="auto"/>
                <w:right w:val="none" w:sz="0" w:space="0" w:color="auto"/>
              </w:divBdr>
              <w:divsChild>
                <w:div w:id="1623074136">
                  <w:marLeft w:val="0"/>
                  <w:marRight w:val="0"/>
                  <w:marTop w:val="0"/>
                  <w:marBottom w:val="0"/>
                  <w:divBdr>
                    <w:top w:val="none" w:sz="0" w:space="0" w:color="auto"/>
                    <w:left w:val="none" w:sz="0" w:space="0" w:color="auto"/>
                    <w:bottom w:val="none" w:sz="0" w:space="0" w:color="auto"/>
                    <w:right w:val="none" w:sz="0" w:space="0" w:color="auto"/>
                  </w:divBdr>
                  <w:divsChild>
                    <w:div w:id="60268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452546">
      <w:bodyDiv w:val="1"/>
      <w:marLeft w:val="0"/>
      <w:marRight w:val="0"/>
      <w:marTop w:val="0"/>
      <w:marBottom w:val="0"/>
      <w:divBdr>
        <w:top w:val="none" w:sz="0" w:space="0" w:color="auto"/>
        <w:left w:val="none" w:sz="0" w:space="0" w:color="auto"/>
        <w:bottom w:val="none" w:sz="0" w:space="0" w:color="auto"/>
        <w:right w:val="none" w:sz="0" w:space="0" w:color="auto"/>
      </w:divBdr>
    </w:div>
    <w:div w:id="1024555997">
      <w:bodyDiv w:val="1"/>
      <w:marLeft w:val="0"/>
      <w:marRight w:val="0"/>
      <w:marTop w:val="0"/>
      <w:marBottom w:val="0"/>
      <w:divBdr>
        <w:top w:val="none" w:sz="0" w:space="0" w:color="auto"/>
        <w:left w:val="none" w:sz="0" w:space="0" w:color="auto"/>
        <w:bottom w:val="none" w:sz="0" w:space="0" w:color="auto"/>
        <w:right w:val="none" w:sz="0" w:space="0" w:color="auto"/>
      </w:divBdr>
    </w:div>
    <w:div w:id="1082876298">
      <w:bodyDiv w:val="1"/>
      <w:marLeft w:val="0"/>
      <w:marRight w:val="0"/>
      <w:marTop w:val="0"/>
      <w:marBottom w:val="0"/>
      <w:divBdr>
        <w:top w:val="none" w:sz="0" w:space="0" w:color="auto"/>
        <w:left w:val="none" w:sz="0" w:space="0" w:color="auto"/>
        <w:bottom w:val="none" w:sz="0" w:space="0" w:color="auto"/>
        <w:right w:val="none" w:sz="0" w:space="0" w:color="auto"/>
      </w:divBdr>
    </w:div>
    <w:div w:id="1122965613">
      <w:bodyDiv w:val="1"/>
      <w:marLeft w:val="0"/>
      <w:marRight w:val="0"/>
      <w:marTop w:val="0"/>
      <w:marBottom w:val="0"/>
      <w:divBdr>
        <w:top w:val="none" w:sz="0" w:space="0" w:color="auto"/>
        <w:left w:val="none" w:sz="0" w:space="0" w:color="auto"/>
        <w:bottom w:val="none" w:sz="0" w:space="0" w:color="auto"/>
        <w:right w:val="none" w:sz="0" w:space="0" w:color="auto"/>
      </w:divBdr>
    </w:div>
    <w:div w:id="1133524002">
      <w:bodyDiv w:val="1"/>
      <w:marLeft w:val="0"/>
      <w:marRight w:val="0"/>
      <w:marTop w:val="0"/>
      <w:marBottom w:val="0"/>
      <w:divBdr>
        <w:top w:val="none" w:sz="0" w:space="0" w:color="auto"/>
        <w:left w:val="none" w:sz="0" w:space="0" w:color="auto"/>
        <w:bottom w:val="none" w:sz="0" w:space="0" w:color="auto"/>
        <w:right w:val="none" w:sz="0" w:space="0" w:color="auto"/>
      </w:divBdr>
    </w:div>
    <w:div w:id="1153446065">
      <w:bodyDiv w:val="1"/>
      <w:marLeft w:val="0"/>
      <w:marRight w:val="0"/>
      <w:marTop w:val="0"/>
      <w:marBottom w:val="0"/>
      <w:divBdr>
        <w:top w:val="none" w:sz="0" w:space="0" w:color="auto"/>
        <w:left w:val="none" w:sz="0" w:space="0" w:color="auto"/>
        <w:bottom w:val="none" w:sz="0" w:space="0" w:color="auto"/>
        <w:right w:val="none" w:sz="0" w:space="0" w:color="auto"/>
      </w:divBdr>
    </w:div>
    <w:div w:id="1169713549">
      <w:bodyDiv w:val="1"/>
      <w:marLeft w:val="0"/>
      <w:marRight w:val="0"/>
      <w:marTop w:val="0"/>
      <w:marBottom w:val="0"/>
      <w:divBdr>
        <w:top w:val="none" w:sz="0" w:space="0" w:color="auto"/>
        <w:left w:val="none" w:sz="0" w:space="0" w:color="auto"/>
        <w:bottom w:val="none" w:sz="0" w:space="0" w:color="auto"/>
        <w:right w:val="none" w:sz="0" w:space="0" w:color="auto"/>
      </w:divBdr>
    </w:div>
    <w:div w:id="1213080604">
      <w:bodyDiv w:val="1"/>
      <w:marLeft w:val="0"/>
      <w:marRight w:val="0"/>
      <w:marTop w:val="0"/>
      <w:marBottom w:val="0"/>
      <w:divBdr>
        <w:top w:val="none" w:sz="0" w:space="0" w:color="auto"/>
        <w:left w:val="none" w:sz="0" w:space="0" w:color="auto"/>
        <w:bottom w:val="none" w:sz="0" w:space="0" w:color="auto"/>
        <w:right w:val="none" w:sz="0" w:space="0" w:color="auto"/>
      </w:divBdr>
    </w:div>
    <w:div w:id="1240873371">
      <w:bodyDiv w:val="1"/>
      <w:marLeft w:val="0"/>
      <w:marRight w:val="0"/>
      <w:marTop w:val="0"/>
      <w:marBottom w:val="0"/>
      <w:divBdr>
        <w:top w:val="none" w:sz="0" w:space="0" w:color="auto"/>
        <w:left w:val="none" w:sz="0" w:space="0" w:color="auto"/>
        <w:bottom w:val="none" w:sz="0" w:space="0" w:color="auto"/>
        <w:right w:val="none" w:sz="0" w:space="0" w:color="auto"/>
      </w:divBdr>
    </w:div>
    <w:div w:id="1264265102">
      <w:bodyDiv w:val="1"/>
      <w:marLeft w:val="0"/>
      <w:marRight w:val="0"/>
      <w:marTop w:val="0"/>
      <w:marBottom w:val="0"/>
      <w:divBdr>
        <w:top w:val="none" w:sz="0" w:space="0" w:color="auto"/>
        <w:left w:val="none" w:sz="0" w:space="0" w:color="auto"/>
        <w:bottom w:val="none" w:sz="0" w:space="0" w:color="auto"/>
        <w:right w:val="none" w:sz="0" w:space="0" w:color="auto"/>
      </w:divBdr>
    </w:div>
    <w:div w:id="1274628830">
      <w:bodyDiv w:val="1"/>
      <w:marLeft w:val="0"/>
      <w:marRight w:val="0"/>
      <w:marTop w:val="0"/>
      <w:marBottom w:val="0"/>
      <w:divBdr>
        <w:top w:val="none" w:sz="0" w:space="0" w:color="auto"/>
        <w:left w:val="none" w:sz="0" w:space="0" w:color="auto"/>
        <w:bottom w:val="none" w:sz="0" w:space="0" w:color="auto"/>
        <w:right w:val="none" w:sz="0" w:space="0" w:color="auto"/>
      </w:divBdr>
    </w:div>
    <w:div w:id="1393231402">
      <w:bodyDiv w:val="1"/>
      <w:marLeft w:val="0"/>
      <w:marRight w:val="0"/>
      <w:marTop w:val="0"/>
      <w:marBottom w:val="0"/>
      <w:divBdr>
        <w:top w:val="none" w:sz="0" w:space="0" w:color="auto"/>
        <w:left w:val="none" w:sz="0" w:space="0" w:color="auto"/>
        <w:bottom w:val="none" w:sz="0" w:space="0" w:color="auto"/>
        <w:right w:val="none" w:sz="0" w:space="0" w:color="auto"/>
      </w:divBdr>
    </w:div>
    <w:div w:id="1412039998">
      <w:bodyDiv w:val="1"/>
      <w:marLeft w:val="0"/>
      <w:marRight w:val="0"/>
      <w:marTop w:val="0"/>
      <w:marBottom w:val="0"/>
      <w:divBdr>
        <w:top w:val="none" w:sz="0" w:space="0" w:color="auto"/>
        <w:left w:val="none" w:sz="0" w:space="0" w:color="auto"/>
        <w:bottom w:val="none" w:sz="0" w:space="0" w:color="auto"/>
        <w:right w:val="none" w:sz="0" w:space="0" w:color="auto"/>
      </w:divBdr>
    </w:div>
    <w:div w:id="1496649639">
      <w:bodyDiv w:val="1"/>
      <w:marLeft w:val="0"/>
      <w:marRight w:val="0"/>
      <w:marTop w:val="0"/>
      <w:marBottom w:val="0"/>
      <w:divBdr>
        <w:top w:val="none" w:sz="0" w:space="0" w:color="auto"/>
        <w:left w:val="none" w:sz="0" w:space="0" w:color="auto"/>
        <w:bottom w:val="none" w:sz="0" w:space="0" w:color="auto"/>
        <w:right w:val="none" w:sz="0" w:space="0" w:color="auto"/>
      </w:divBdr>
    </w:div>
    <w:div w:id="1506749740">
      <w:bodyDiv w:val="1"/>
      <w:marLeft w:val="0"/>
      <w:marRight w:val="0"/>
      <w:marTop w:val="0"/>
      <w:marBottom w:val="0"/>
      <w:divBdr>
        <w:top w:val="none" w:sz="0" w:space="0" w:color="auto"/>
        <w:left w:val="none" w:sz="0" w:space="0" w:color="auto"/>
        <w:bottom w:val="none" w:sz="0" w:space="0" w:color="auto"/>
        <w:right w:val="none" w:sz="0" w:space="0" w:color="auto"/>
      </w:divBdr>
    </w:div>
    <w:div w:id="1566408256">
      <w:bodyDiv w:val="1"/>
      <w:marLeft w:val="0"/>
      <w:marRight w:val="0"/>
      <w:marTop w:val="0"/>
      <w:marBottom w:val="0"/>
      <w:divBdr>
        <w:top w:val="none" w:sz="0" w:space="0" w:color="auto"/>
        <w:left w:val="none" w:sz="0" w:space="0" w:color="auto"/>
        <w:bottom w:val="none" w:sz="0" w:space="0" w:color="auto"/>
        <w:right w:val="none" w:sz="0" w:space="0" w:color="auto"/>
      </w:divBdr>
    </w:div>
    <w:div w:id="1588003038">
      <w:bodyDiv w:val="1"/>
      <w:marLeft w:val="0"/>
      <w:marRight w:val="0"/>
      <w:marTop w:val="0"/>
      <w:marBottom w:val="0"/>
      <w:divBdr>
        <w:top w:val="none" w:sz="0" w:space="0" w:color="auto"/>
        <w:left w:val="none" w:sz="0" w:space="0" w:color="auto"/>
        <w:bottom w:val="none" w:sz="0" w:space="0" w:color="auto"/>
        <w:right w:val="none" w:sz="0" w:space="0" w:color="auto"/>
      </w:divBdr>
    </w:div>
    <w:div w:id="1667320338">
      <w:bodyDiv w:val="1"/>
      <w:marLeft w:val="0"/>
      <w:marRight w:val="0"/>
      <w:marTop w:val="0"/>
      <w:marBottom w:val="0"/>
      <w:divBdr>
        <w:top w:val="none" w:sz="0" w:space="0" w:color="auto"/>
        <w:left w:val="none" w:sz="0" w:space="0" w:color="auto"/>
        <w:bottom w:val="none" w:sz="0" w:space="0" w:color="auto"/>
        <w:right w:val="none" w:sz="0" w:space="0" w:color="auto"/>
      </w:divBdr>
    </w:div>
    <w:div w:id="1679387237">
      <w:bodyDiv w:val="1"/>
      <w:marLeft w:val="0"/>
      <w:marRight w:val="0"/>
      <w:marTop w:val="0"/>
      <w:marBottom w:val="0"/>
      <w:divBdr>
        <w:top w:val="none" w:sz="0" w:space="0" w:color="auto"/>
        <w:left w:val="none" w:sz="0" w:space="0" w:color="auto"/>
        <w:bottom w:val="none" w:sz="0" w:space="0" w:color="auto"/>
        <w:right w:val="none" w:sz="0" w:space="0" w:color="auto"/>
      </w:divBdr>
    </w:div>
    <w:div w:id="1701660556">
      <w:bodyDiv w:val="1"/>
      <w:marLeft w:val="0"/>
      <w:marRight w:val="0"/>
      <w:marTop w:val="0"/>
      <w:marBottom w:val="0"/>
      <w:divBdr>
        <w:top w:val="none" w:sz="0" w:space="0" w:color="auto"/>
        <w:left w:val="none" w:sz="0" w:space="0" w:color="auto"/>
        <w:bottom w:val="none" w:sz="0" w:space="0" w:color="auto"/>
        <w:right w:val="none" w:sz="0" w:space="0" w:color="auto"/>
      </w:divBdr>
    </w:div>
    <w:div w:id="1713773282">
      <w:bodyDiv w:val="1"/>
      <w:marLeft w:val="0"/>
      <w:marRight w:val="0"/>
      <w:marTop w:val="0"/>
      <w:marBottom w:val="0"/>
      <w:divBdr>
        <w:top w:val="none" w:sz="0" w:space="0" w:color="auto"/>
        <w:left w:val="none" w:sz="0" w:space="0" w:color="auto"/>
        <w:bottom w:val="none" w:sz="0" w:space="0" w:color="auto"/>
        <w:right w:val="none" w:sz="0" w:space="0" w:color="auto"/>
      </w:divBdr>
    </w:div>
    <w:div w:id="1760982244">
      <w:bodyDiv w:val="1"/>
      <w:marLeft w:val="0"/>
      <w:marRight w:val="0"/>
      <w:marTop w:val="0"/>
      <w:marBottom w:val="0"/>
      <w:divBdr>
        <w:top w:val="none" w:sz="0" w:space="0" w:color="auto"/>
        <w:left w:val="none" w:sz="0" w:space="0" w:color="auto"/>
        <w:bottom w:val="none" w:sz="0" w:space="0" w:color="auto"/>
        <w:right w:val="none" w:sz="0" w:space="0" w:color="auto"/>
      </w:divBdr>
    </w:div>
    <w:div w:id="1780836955">
      <w:bodyDiv w:val="1"/>
      <w:marLeft w:val="0"/>
      <w:marRight w:val="0"/>
      <w:marTop w:val="0"/>
      <w:marBottom w:val="0"/>
      <w:divBdr>
        <w:top w:val="none" w:sz="0" w:space="0" w:color="auto"/>
        <w:left w:val="none" w:sz="0" w:space="0" w:color="auto"/>
        <w:bottom w:val="none" w:sz="0" w:space="0" w:color="auto"/>
        <w:right w:val="none" w:sz="0" w:space="0" w:color="auto"/>
      </w:divBdr>
      <w:divsChild>
        <w:div w:id="768933981">
          <w:marLeft w:val="0"/>
          <w:marRight w:val="0"/>
          <w:marTop w:val="0"/>
          <w:marBottom w:val="0"/>
          <w:divBdr>
            <w:top w:val="none" w:sz="0" w:space="0" w:color="auto"/>
            <w:left w:val="none" w:sz="0" w:space="0" w:color="auto"/>
            <w:bottom w:val="none" w:sz="0" w:space="0" w:color="auto"/>
            <w:right w:val="none" w:sz="0" w:space="0" w:color="auto"/>
          </w:divBdr>
        </w:div>
      </w:divsChild>
    </w:div>
    <w:div w:id="1816801160">
      <w:bodyDiv w:val="1"/>
      <w:marLeft w:val="0"/>
      <w:marRight w:val="0"/>
      <w:marTop w:val="0"/>
      <w:marBottom w:val="0"/>
      <w:divBdr>
        <w:top w:val="none" w:sz="0" w:space="0" w:color="auto"/>
        <w:left w:val="none" w:sz="0" w:space="0" w:color="auto"/>
        <w:bottom w:val="none" w:sz="0" w:space="0" w:color="auto"/>
        <w:right w:val="none" w:sz="0" w:space="0" w:color="auto"/>
      </w:divBdr>
    </w:div>
    <w:div w:id="1833789769">
      <w:bodyDiv w:val="1"/>
      <w:marLeft w:val="0"/>
      <w:marRight w:val="0"/>
      <w:marTop w:val="0"/>
      <w:marBottom w:val="0"/>
      <w:divBdr>
        <w:top w:val="none" w:sz="0" w:space="0" w:color="auto"/>
        <w:left w:val="none" w:sz="0" w:space="0" w:color="auto"/>
        <w:bottom w:val="none" w:sz="0" w:space="0" w:color="auto"/>
        <w:right w:val="none" w:sz="0" w:space="0" w:color="auto"/>
      </w:divBdr>
    </w:div>
    <w:div w:id="1869098611">
      <w:bodyDiv w:val="1"/>
      <w:marLeft w:val="0"/>
      <w:marRight w:val="0"/>
      <w:marTop w:val="0"/>
      <w:marBottom w:val="0"/>
      <w:divBdr>
        <w:top w:val="none" w:sz="0" w:space="0" w:color="auto"/>
        <w:left w:val="none" w:sz="0" w:space="0" w:color="auto"/>
        <w:bottom w:val="none" w:sz="0" w:space="0" w:color="auto"/>
        <w:right w:val="none" w:sz="0" w:space="0" w:color="auto"/>
      </w:divBdr>
    </w:div>
    <w:div w:id="1890148708">
      <w:bodyDiv w:val="1"/>
      <w:marLeft w:val="0"/>
      <w:marRight w:val="0"/>
      <w:marTop w:val="0"/>
      <w:marBottom w:val="0"/>
      <w:divBdr>
        <w:top w:val="none" w:sz="0" w:space="0" w:color="auto"/>
        <w:left w:val="none" w:sz="0" w:space="0" w:color="auto"/>
        <w:bottom w:val="none" w:sz="0" w:space="0" w:color="auto"/>
        <w:right w:val="none" w:sz="0" w:space="0" w:color="auto"/>
      </w:divBdr>
    </w:div>
    <w:div w:id="1898126540">
      <w:bodyDiv w:val="1"/>
      <w:marLeft w:val="0"/>
      <w:marRight w:val="0"/>
      <w:marTop w:val="0"/>
      <w:marBottom w:val="0"/>
      <w:divBdr>
        <w:top w:val="none" w:sz="0" w:space="0" w:color="auto"/>
        <w:left w:val="none" w:sz="0" w:space="0" w:color="auto"/>
        <w:bottom w:val="none" w:sz="0" w:space="0" w:color="auto"/>
        <w:right w:val="none" w:sz="0" w:space="0" w:color="auto"/>
      </w:divBdr>
    </w:div>
    <w:div w:id="1906180936">
      <w:bodyDiv w:val="1"/>
      <w:marLeft w:val="0"/>
      <w:marRight w:val="0"/>
      <w:marTop w:val="0"/>
      <w:marBottom w:val="0"/>
      <w:divBdr>
        <w:top w:val="none" w:sz="0" w:space="0" w:color="auto"/>
        <w:left w:val="none" w:sz="0" w:space="0" w:color="auto"/>
        <w:bottom w:val="none" w:sz="0" w:space="0" w:color="auto"/>
        <w:right w:val="none" w:sz="0" w:space="0" w:color="auto"/>
      </w:divBdr>
    </w:div>
    <w:div w:id="1939168449">
      <w:bodyDiv w:val="1"/>
      <w:marLeft w:val="0"/>
      <w:marRight w:val="0"/>
      <w:marTop w:val="0"/>
      <w:marBottom w:val="0"/>
      <w:divBdr>
        <w:top w:val="none" w:sz="0" w:space="0" w:color="auto"/>
        <w:left w:val="none" w:sz="0" w:space="0" w:color="auto"/>
        <w:bottom w:val="none" w:sz="0" w:space="0" w:color="auto"/>
        <w:right w:val="none" w:sz="0" w:space="0" w:color="auto"/>
      </w:divBdr>
    </w:div>
    <w:div w:id="1945378680">
      <w:bodyDiv w:val="1"/>
      <w:marLeft w:val="0"/>
      <w:marRight w:val="0"/>
      <w:marTop w:val="0"/>
      <w:marBottom w:val="0"/>
      <w:divBdr>
        <w:top w:val="none" w:sz="0" w:space="0" w:color="auto"/>
        <w:left w:val="none" w:sz="0" w:space="0" w:color="auto"/>
        <w:bottom w:val="none" w:sz="0" w:space="0" w:color="auto"/>
        <w:right w:val="none" w:sz="0" w:space="0" w:color="auto"/>
      </w:divBdr>
    </w:div>
    <w:div w:id="1954970066">
      <w:bodyDiv w:val="1"/>
      <w:marLeft w:val="0"/>
      <w:marRight w:val="0"/>
      <w:marTop w:val="0"/>
      <w:marBottom w:val="0"/>
      <w:divBdr>
        <w:top w:val="none" w:sz="0" w:space="0" w:color="auto"/>
        <w:left w:val="none" w:sz="0" w:space="0" w:color="auto"/>
        <w:bottom w:val="none" w:sz="0" w:space="0" w:color="auto"/>
        <w:right w:val="none" w:sz="0" w:space="0" w:color="auto"/>
      </w:divBdr>
    </w:div>
    <w:div w:id="1961178389">
      <w:bodyDiv w:val="1"/>
      <w:marLeft w:val="0"/>
      <w:marRight w:val="0"/>
      <w:marTop w:val="0"/>
      <w:marBottom w:val="0"/>
      <w:divBdr>
        <w:top w:val="none" w:sz="0" w:space="0" w:color="auto"/>
        <w:left w:val="none" w:sz="0" w:space="0" w:color="auto"/>
        <w:bottom w:val="none" w:sz="0" w:space="0" w:color="auto"/>
        <w:right w:val="none" w:sz="0" w:space="0" w:color="auto"/>
      </w:divBdr>
    </w:div>
    <w:div w:id="1984849208">
      <w:bodyDiv w:val="1"/>
      <w:marLeft w:val="0"/>
      <w:marRight w:val="0"/>
      <w:marTop w:val="0"/>
      <w:marBottom w:val="0"/>
      <w:divBdr>
        <w:top w:val="none" w:sz="0" w:space="0" w:color="auto"/>
        <w:left w:val="none" w:sz="0" w:space="0" w:color="auto"/>
        <w:bottom w:val="none" w:sz="0" w:space="0" w:color="auto"/>
        <w:right w:val="none" w:sz="0" w:space="0" w:color="auto"/>
      </w:divBdr>
    </w:div>
    <w:div w:id="1987852233">
      <w:bodyDiv w:val="1"/>
      <w:marLeft w:val="0"/>
      <w:marRight w:val="0"/>
      <w:marTop w:val="0"/>
      <w:marBottom w:val="0"/>
      <w:divBdr>
        <w:top w:val="none" w:sz="0" w:space="0" w:color="auto"/>
        <w:left w:val="none" w:sz="0" w:space="0" w:color="auto"/>
        <w:bottom w:val="none" w:sz="0" w:space="0" w:color="auto"/>
        <w:right w:val="none" w:sz="0" w:space="0" w:color="auto"/>
      </w:divBdr>
    </w:div>
    <w:div w:id="1987974736">
      <w:bodyDiv w:val="1"/>
      <w:marLeft w:val="0"/>
      <w:marRight w:val="0"/>
      <w:marTop w:val="0"/>
      <w:marBottom w:val="0"/>
      <w:divBdr>
        <w:top w:val="none" w:sz="0" w:space="0" w:color="auto"/>
        <w:left w:val="none" w:sz="0" w:space="0" w:color="auto"/>
        <w:bottom w:val="none" w:sz="0" w:space="0" w:color="auto"/>
        <w:right w:val="none" w:sz="0" w:space="0" w:color="auto"/>
      </w:divBdr>
    </w:div>
    <w:div w:id="1991134915">
      <w:bodyDiv w:val="1"/>
      <w:marLeft w:val="0"/>
      <w:marRight w:val="0"/>
      <w:marTop w:val="0"/>
      <w:marBottom w:val="0"/>
      <w:divBdr>
        <w:top w:val="none" w:sz="0" w:space="0" w:color="auto"/>
        <w:left w:val="none" w:sz="0" w:space="0" w:color="auto"/>
        <w:bottom w:val="none" w:sz="0" w:space="0" w:color="auto"/>
        <w:right w:val="none" w:sz="0" w:space="0" w:color="auto"/>
      </w:divBdr>
    </w:div>
    <w:div w:id="1994404340">
      <w:bodyDiv w:val="1"/>
      <w:marLeft w:val="0"/>
      <w:marRight w:val="0"/>
      <w:marTop w:val="0"/>
      <w:marBottom w:val="0"/>
      <w:divBdr>
        <w:top w:val="none" w:sz="0" w:space="0" w:color="auto"/>
        <w:left w:val="none" w:sz="0" w:space="0" w:color="auto"/>
        <w:bottom w:val="none" w:sz="0" w:space="0" w:color="auto"/>
        <w:right w:val="none" w:sz="0" w:space="0" w:color="auto"/>
      </w:divBdr>
    </w:div>
    <w:div w:id="2037776897">
      <w:bodyDiv w:val="1"/>
      <w:marLeft w:val="0"/>
      <w:marRight w:val="0"/>
      <w:marTop w:val="0"/>
      <w:marBottom w:val="0"/>
      <w:divBdr>
        <w:top w:val="none" w:sz="0" w:space="0" w:color="auto"/>
        <w:left w:val="none" w:sz="0" w:space="0" w:color="auto"/>
        <w:bottom w:val="none" w:sz="0" w:space="0" w:color="auto"/>
        <w:right w:val="none" w:sz="0" w:space="0" w:color="auto"/>
      </w:divBdr>
    </w:div>
    <w:div w:id="2062242954">
      <w:bodyDiv w:val="1"/>
      <w:marLeft w:val="0"/>
      <w:marRight w:val="0"/>
      <w:marTop w:val="0"/>
      <w:marBottom w:val="0"/>
      <w:divBdr>
        <w:top w:val="none" w:sz="0" w:space="0" w:color="auto"/>
        <w:left w:val="none" w:sz="0" w:space="0" w:color="auto"/>
        <w:bottom w:val="none" w:sz="0" w:space="0" w:color="auto"/>
        <w:right w:val="none" w:sz="0" w:space="0" w:color="auto"/>
      </w:divBdr>
    </w:div>
    <w:div w:id="2107770991">
      <w:bodyDiv w:val="1"/>
      <w:marLeft w:val="0"/>
      <w:marRight w:val="0"/>
      <w:marTop w:val="0"/>
      <w:marBottom w:val="0"/>
      <w:divBdr>
        <w:top w:val="none" w:sz="0" w:space="0" w:color="auto"/>
        <w:left w:val="none" w:sz="0" w:space="0" w:color="auto"/>
        <w:bottom w:val="none" w:sz="0" w:space="0" w:color="auto"/>
        <w:right w:val="none" w:sz="0" w:space="0" w:color="auto"/>
      </w:divBdr>
    </w:div>
    <w:div w:id="2114475569">
      <w:bodyDiv w:val="1"/>
      <w:marLeft w:val="0"/>
      <w:marRight w:val="0"/>
      <w:marTop w:val="0"/>
      <w:marBottom w:val="0"/>
      <w:divBdr>
        <w:top w:val="none" w:sz="0" w:space="0" w:color="auto"/>
        <w:left w:val="none" w:sz="0" w:space="0" w:color="auto"/>
        <w:bottom w:val="none" w:sz="0" w:space="0" w:color="auto"/>
        <w:right w:val="none" w:sz="0" w:space="0" w:color="auto"/>
      </w:divBdr>
    </w:div>
    <w:div w:id="2130933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lachten.IB@amsterdam.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Sjablonen\OWRAPPORT_KOMPLEET.do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2025A-685A-4AAE-A25A-7E86AF59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OWRAPPORT_KOMPLEET.dot</Template>
  <TotalTime>10</TotalTime>
  <Pages>52</Pages>
  <Words>15910</Words>
  <Characters>87505</Characters>
  <Application>Microsoft Office Word</Application>
  <DocSecurity>0</DocSecurity>
  <Lines>729</Lines>
  <Paragraphs>206</Paragraphs>
  <ScaleCrop>false</ScaleCrop>
  <HeadingPairs>
    <vt:vector size="2" baseType="variant">
      <vt:variant>
        <vt:lpstr>Titel</vt:lpstr>
      </vt:variant>
      <vt:variant>
        <vt:i4>1</vt:i4>
      </vt:variant>
    </vt:vector>
  </HeadingPairs>
  <TitlesOfParts>
    <vt:vector size="1" baseType="lpstr">
      <vt:lpstr>Prestatiebestek en Voorwaarden 02</vt:lpstr>
    </vt:vector>
  </TitlesOfParts>
  <Company>Inter Access B.V.</Company>
  <LinksUpToDate>false</LinksUpToDate>
  <CharactersWithSpaces>103209</CharactersWithSpaces>
  <SharedDoc>false</SharedDoc>
  <HLinks>
    <vt:vector size="522" baseType="variant">
      <vt:variant>
        <vt:i4>7012389</vt:i4>
      </vt:variant>
      <vt:variant>
        <vt:i4>507</vt:i4>
      </vt:variant>
      <vt:variant>
        <vt:i4>0</vt:i4>
      </vt:variant>
      <vt:variant>
        <vt:i4>5</vt:i4>
      </vt:variant>
      <vt:variant>
        <vt:lpwstr>http://www.amsterdam.nl/bestuur-organisatie/volg-beleid/groen/flora-fauna/</vt:lpwstr>
      </vt:variant>
      <vt:variant>
        <vt:lpwstr/>
      </vt:variant>
      <vt:variant>
        <vt:i4>2818092</vt:i4>
      </vt:variant>
      <vt:variant>
        <vt:i4>504</vt:i4>
      </vt:variant>
      <vt:variant>
        <vt:i4>0</vt:i4>
      </vt:variant>
      <vt:variant>
        <vt:i4>5</vt:i4>
      </vt:variant>
      <vt:variant>
        <vt:lpwstr>http://www.floron.nl/meedoen/exoten-melden</vt:lpwstr>
      </vt:variant>
      <vt:variant>
        <vt:lpwstr/>
      </vt:variant>
      <vt:variant>
        <vt:i4>5505095</vt:i4>
      </vt:variant>
      <vt:variant>
        <vt:i4>501</vt:i4>
      </vt:variant>
      <vt:variant>
        <vt:i4>0</vt:i4>
      </vt:variant>
      <vt:variant>
        <vt:i4>5</vt:i4>
      </vt:variant>
      <vt:variant>
        <vt:lpwstr>https://www.amsterdam.nl/wonen-leefomgeving/veiligheid/openbare-orde/wet-bibob/beleidsregel/</vt:lpwstr>
      </vt:variant>
      <vt:variant>
        <vt:lpwstr/>
      </vt:variant>
      <vt:variant>
        <vt:i4>3735614</vt:i4>
      </vt:variant>
      <vt:variant>
        <vt:i4>498</vt:i4>
      </vt:variant>
      <vt:variant>
        <vt:i4>0</vt:i4>
      </vt:variant>
      <vt:variant>
        <vt:i4>5</vt:i4>
      </vt:variant>
      <vt:variant>
        <vt:lpwstr>mailto:klachten.IB@amsterdam.nl</vt:lpwstr>
      </vt:variant>
      <vt:variant>
        <vt:lpwstr/>
      </vt:variant>
      <vt:variant>
        <vt:i4>3145732</vt:i4>
      </vt:variant>
      <vt:variant>
        <vt:i4>495</vt:i4>
      </vt:variant>
      <vt:variant>
        <vt:i4>0</vt:i4>
      </vt:variant>
      <vt:variant>
        <vt:i4>5</vt:i4>
      </vt:variant>
      <vt:variant>
        <vt:lpwstr>http://www.TenderNed.nl</vt:lpwstr>
      </vt:variant>
      <vt:variant>
        <vt:lpwstr/>
      </vt:variant>
      <vt:variant>
        <vt:i4>1703937</vt:i4>
      </vt:variant>
      <vt:variant>
        <vt:i4>488</vt:i4>
      </vt:variant>
      <vt:variant>
        <vt:i4>0</vt:i4>
      </vt:variant>
      <vt:variant>
        <vt:i4>5</vt:i4>
      </vt:variant>
      <vt:variant>
        <vt:lpwstr/>
      </vt:variant>
      <vt:variant>
        <vt:lpwstr>_Toc528218855</vt:lpwstr>
      </vt:variant>
      <vt:variant>
        <vt:i4>1703936</vt:i4>
      </vt:variant>
      <vt:variant>
        <vt:i4>482</vt:i4>
      </vt:variant>
      <vt:variant>
        <vt:i4>0</vt:i4>
      </vt:variant>
      <vt:variant>
        <vt:i4>5</vt:i4>
      </vt:variant>
      <vt:variant>
        <vt:lpwstr/>
      </vt:variant>
      <vt:variant>
        <vt:lpwstr>_Toc528218854</vt:lpwstr>
      </vt:variant>
      <vt:variant>
        <vt:i4>1703943</vt:i4>
      </vt:variant>
      <vt:variant>
        <vt:i4>476</vt:i4>
      </vt:variant>
      <vt:variant>
        <vt:i4>0</vt:i4>
      </vt:variant>
      <vt:variant>
        <vt:i4>5</vt:i4>
      </vt:variant>
      <vt:variant>
        <vt:lpwstr/>
      </vt:variant>
      <vt:variant>
        <vt:lpwstr>_Toc528218853</vt:lpwstr>
      </vt:variant>
      <vt:variant>
        <vt:i4>1703942</vt:i4>
      </vt:variant>
      <vt:variant>
        <vt:i4>470</vt:i4>
      </vt:variant>
      <vt:variant>
        <vt:i4>0</vt:i4>
      </vt:variant>
      <vt:variant>
        <vt:i4>5</vt:i4>
      </vt:variant>
      <vt:variant>
        <vt:lpwstr/>
      </vt:variant>
      <vt:variant>
        <vt:lpwstr>_Toc528218852</vt:lpwstr>
      </vt:variant>
      <vt:variant>
        <vt:i4>1703941</vt:i4>
      </vt:variant>
      <vt:variant>
        <vt:i4>464</vt:i4>
      </vt:variant>
      <vt:variant>
        <vt:i4>0</vt:i4>
      </vt:variant>
      <vt:variant>
        <vt:i4>5</vt:i4>
      </vt:variant>
      <vt:variant>
        <vt:lpwstr/>
      </vt:variant>
      <vt:variant>
        <vt:lpwstr>_Toc528218851</vt:lpwstr>
      </vt:variant>
      <vt:variant>
        <vt:i4>1703940</vt:i4>
      </vt:variant>
      <vt:variant>
        <vt:i4>458</vt:i4>
      </vt:variant>
      <vt:variant>
        <vt:i4>0</vt:i4>
      </vt:variant>
      <vt:variant>
        <vt:i4>5</vt:i4>
      </vt:variant>
      <vt:variant>
        <vt:lpwstr/>
      </vt:variant>
      <vt:variant>
        <vt:lpwstr>_Toc528218850</vt:lpwstr>
      </vt:variant>
      <vt:variant>
        <vt:i4>1769485</vt:i4>
      </vt:variant>
      <vt:variant>
        <vt:i4>452</vt:i4>
      </vt:variant>
      <vt:variant>
        <vt:i4>0</vt:i4>
      </vt:variant>
      <vt:variant>
        <vt:i4>5</vt:i4>
      </vt:variant>
      <vt:variant>
        <vt:lpwstr/>
      </vt:variant>
      <vt:variant>
        <vt:lpwstr>_Toc528218849</vt:lpwstr>
      </vt:variant>
      <vt:variant>
        <vt:i4>1769484</vt:i4>
      </vt:variant>
      <vt:variant>
        <vt:i4>446</vt:i4>
      </vt:variant>
      <vt:variant>
        <vt:i4>0</vt:i4>
      </vt:variant>
      <vt:variant>
        <vt:i4>5</vt:i4>
      </vt:variant>
      <vt:variant>
        <vt:lpwstr/>
      </vt:variant>
      <vt:variant>
        <vt:lpwstr>_Toc528218848</vt:lpwstr>
      </vt:variant>
      <vt:variant>
        <vt:i4>1769475</vt:i4>
      </vt:variant>
      <vt:variant>
        <vt:i4>440</vt:i4>
      </vt:variant>
      <vt:variant>
        <vt:i4>0</vt:i4>
      </vt:variant>
      <vt:variant>
        <vt:i4>5</vt:i4>
      </vt:variant>
      <vt:variant>
        <vt:lpwstr/>
      </vt:variant>
      <vt:variant>
        <vt:lpwstr>_Toc528218847</vt:lpwstr>
      </vt:variant>
      <vt:variant>
        <vt:i4>1769474</vt:i4>
      </vt:variant>
      <vt:variant>
        <vt:i4>434</vt:i4>
      </vt:variant>
      <vt:variant>
        <vt:i4>0</vt:i4>
      </vt:variant>
      <vt:variant>
        <vt:i4>5</vt:i4>
      </vt:variant>
      <vt:variant>
        <vt:lpwstr/>
      </vt:variant>
      <vt:variant>
        <vt:lpwstr>_Toc528218846</vt:lpwstr>
      </vt:variant>
      <vt:variant>
        <vt:i4>1769473</vt:i4>
      </vt:variant>
      <vt:variant>
        <vt:i4>428</vt:i4>
      </vt:variant>
      <vt:variant>
        <vt:i4>0</vt:i4>
      </vt:variant>
      <vt:variant>
        <vt:i4>5</vt:i4>
      </vt:variant>
      <vt:variant>
        <vt:lpwstr/>
      </vt:variant>
      <vt:variant>
        <vt:lpwstr>_Toc528218845</vt:lpwstr>
      </vt:variant>
      <vt:variant>
        <vt:i4>1769472</vt:i4>
      </vt:variant>
      <vt:variant>
        <vt:i4>422</vt:i4>
      </vt:variant>
      <vt:variant>
        <vt:i4>0</vt:i4>
      </vt:variant>
      <vt:variant>
        <vt:i4>5</vt:i4>
      </vt:variant>
      <vt:variant>
        <vt:lpwstr/>
      </vt:variant>
      <vt:variant>
        <vt:lpwstr>_Toc528218844</vt:lpwstr>
      </vt:variant>
      <vt:variant>
        <vt:i4>1769479</vt:i4>
      </vt:variant>
      <vt:variant>
        <vt:i4>416</vt:i4>
      </vt:variant>
      <vt:variant>
        <vt:i4>0</vt:i4>
      </vt:variant>
      <vt:variant>
        <vt:i4>5</vt:i4>
      </vt:variant>
      <vt:variant>
        <vt:lpwstr/>
      </vt:variant>
      <vt:variant>
        <vt:lpwstr>_Toc528218843</vt:lpwstr>
      </vt:variant>
      <vt:variant>
        <vt:i4>1769478</vt:i4>
      </vt:variant>
      <vt:variant>
        <vt:i4>410</vt:i4>
      </vt:variant>
      <vt:variant>
        <vt:i4>0</vt:i4>
      </vt:variant>
      <vt:variant>
        <vt:i4>5</vt:i4>
      </vt:variant>
      <vt:variant>
        <vt:lpwstr/>
      </vt:variant>
      <vt:variant>
        <vt:lpwstr>_Toc528218842</vt:lpwstr>
      </vt:variant>
      <vt:variant>
        <vt:i4>1769477</vt:i4>
      </vt:variant>
      <vt:variant>
        <vt:i4>404</vt:i4>
      </vt:variant>
      <vt:variant>
        <vt:i4>0</vt:i4>
      </vt:variant>
      <vt:variant>
        <vt:i4>5</vt:i4>
      </vt:variant>
      <vt:variant>
        <vt:lpwstr/>
      </vt:variant>
      <vt:variant>
        <vt:lpwstr>_Toc528218841</vt:lpwstr>
      </vt:variant>
      <vt:variant>
        <vt:i4>1769476</vt:i4>
      </vt:variant>
      <vt:variant>
        <vt:i4>398</vt:i4>
      </vt:variant>
      <vt:variant>
        <vt:i4>0</vt:i4>
      </vt:variant>
      <vt:variant>
        <vt:i4>5</vt:i4>
      </vt:variant>
      <vt:variant>
        <vt:lpwstr/>
      </vt:variant>
      <vt:variant>
        <vt:lpwstr>_Toc528218840</vt:lpwstr>
      </vt:variant>
      <vt:variant>
        <vt:i4>1835021</vt:i4>
      </vt:variant>
      <vt:variant>
        <vt:i4>392</vt:i4>
      </vt:variant>
      <vt:variant>
        <vt:i4>0</vt:i4>
      </vt:variant>
      <vt:variant>
        <vt:i4>5</vt:i4>
      </vt:variant>
      <vt:variant>
        <vt:lpwstr/>
      </vt:variant>
      <vt:variant>
        <vt:lpwstr>_Toc528218839</vt:lpwstr>
      </vt:variant>
      <vt:variant>
        <vt:i4>1835020</vt:i4>
      </vt:variant>
      <vt:variant>
        <vt:i4>386</vt:i4>
      </vt:variant>
      <vt:variant>
        <vt:i4>0</vt:i4>
      </vt:variant>
      <vt:variant>
        <vt:i4>5</vt:i4>
      </vt:variant>
      <vt:variant>
        <vt:lpwstr/>
      </vt:variant>
      <vt:variant>
        <vt:lpwstr>_Toc528218838</vt:lpwstr>
      </vt:variant>
      <vt:variant>
        <vt:i4>1835011</vt:i4>
      </vt:variant>
      <vt:variant>
        <vt:i4>380</vt:i4>
      </vt:variant>
      <vt:variant>
        <vt:i4>0</vt:i4>
      </vt:variant>
      <vt:variant>
        <vt:i4>5</vt:i4>
      </vt:variant>
      <vt:variant>
        <vt:lpwstr/>
      </vt:variant>
      <vt:variant>
        <vt:lpwstr>_Toc528218837</vt:lpwstr>
      </vt:variant>
      <vt:variant>
        <vt:i4>1835010</vt:i4>
      </vt:variant>
      <vt:variant>
        <vt:i4>374</vt:i4>
      </vt:variant>
      <vt:variant>
        <vt:i4>0</vt:i4>
      </vt:variant>
      <vt:variant>
        <vt:i4>5</vt:i4>
      </vt:variant>
      <vt:variant>
        <vt:lpwstr/>
      </vt:variant>
      <vt:variant>
        <vt:lpwstr>_Toc528218836</vt:lpwstr>
      </vt:variant>
      <vt:variant>
        <vt:i4>1835009</vt:i4>
      </vt:variant>
      <vt:variant>
        <vt:i4>368</vt:i4>
      </vt:variant>
      <vt:variant>
        <vt:i4>0</vt:i4>
      </vt:variant>
      <vt:variant>
        <vt:i4>5</vt:i4>
      </vt:variant>
      <vt:variant>
        <vt:lpwstr/>
      </vt:variant>
      <vt:variant>
        <vt:lpwstr>_Toc528218835</vt:lpwstr>
      </vt:variant>
      <vt:variant>
        <vt:i4>1835008</vt:i4>
      </vt:variant>
      <vt:variant>
        <vt:i4>362</vt:i4>
      </vt:variant>
      <vt:variant>
        <vt:i4>0</vt:i4>
      </vt:variant>
      <vt:variant>
        <vt:i4>5</vt:i4>
      </vt:variant>
      <vt:variant>
        <vt:lpwstr/>
      </vt:variant>
      <vt:variant>
        <vt:lpwstr>_Toc528218834</vt:lpwstr>
      </vt:variant>
      <vt:variant>
        <vt:i4>1835015</vt:i4>
      </vt:variant>
      <vt:variant>
        <vt:i4>356</vt:i4>
      </vt:variant>
      <vt:variant>
        <vt:i4>0</vt:i4>
      </vt:variant>
      <vt:variant>
        <vt:i4>5</vt:i4>
      </vt:variant>
      <vt:variant>
        <vt:lpwstr/>
      </vt:variant>
      <vt:variant>
        <vt:lpwstr>_Toc528218833</vt:lpwstr>
      </vt:variant>
      <vt:variant>
        <vt:i4>1835014</vt:i4>
      </vt:variant>
      <vt:variant>
        <vt:i4>350</vt:i4>
      </vt:variant>
      <vt:variant>
        <vt:i4>0</vt:i4>
      </vt:variant>
      <vt:variant>
        <vt:i4>5</vt:i4>
      </vt:variant>
      <vt:variant>
        <vt:lpwstr/>
      </vt:variant>
      <vt:variant>
        <vt:lpwstr>_Toc528218832</vt:lpwstr>
      </vt:variant>
      <vt:variant>
        <vt:i4>1835013</vt:i4>
      </vt:variant>
      <vt:variant>
        <vt:i4>344</vt:i4>
      </vt:variant>
      <vt:variant>
        <vt:i4>0</vt:i4>
      </vt:variant>
      <vt:variant>
        <vt:i4>5</vt:i4>
      </vt:variant>
      <vt:variant>
        <vt:lpwstr/>
      </vt:variant>
      <vt:variant>
        <vt:lpwstr>_Toc528218831</vt:lpwstr>
      </vt:variant>
      <vt:variant>
        <vt:i4>1835012</vt:i4>
      </vt:variant>
      <vt:variant>
        <vt:i4>338</vt:i4>
      </vt:variant>
      <vt:variant>
        <vt:i4>0</vt:i4>
      </vt:variant>
      <vt:variant>
        <vt:i4>5</vt:i4>
      </vt:variant>
      <vt:variant>
        <vt:lpwstr/>
      </vt:variant>
      <vt:variant>
        <vt:lpwstr>_Toc528218830</vt:lpwstr>
      </vt:variant>
      <vt:variant>
        <vt:i4>1900557</vt:i4>
      </vt:variant>
      <vt:variant>
        <vt:i4>332</vt:i4>
      </vt:variant>
      <vt:variant>
        <vt:i4>0</vt:i4>
      </vt:variant>
      <vt:variant>
        <vt:i4>5</vt:i4>
      </vt:variant>
      <vt:variant>
        <vt:lpwstr/>
      </vt:variant>
      <vt:variant>
        <vt:lpwstr>_Toc528218829</vt:lpwstr>
      </vt:variant>
      <vt:variant>
        <vt:i4>1900556</vt:i4>
      </vt:variant>
      <vt:variant>
        <vt:i4>326</vt:i4>
      </vt:variant>
      <vt:variant>
        <vt:i4>0</vt:i4>
      </vt:variant>
      <vt:variant>
        <vt:i4>5</vt:i4>
      </vt:variant>
      <vt:variant>
        <vt:lpwstr/>
      </vt:variant>
      <vt:variant>
        <vt:lpwstr>_Toc528218828</vt:lpwstr>
      </vt:variant>
      <vt:variant>
        <vt:i4>1900547</vt:i4>
      </vt:variant>
      <vt:variant>
        <vt:i4>320</vt:i4>
      </vt:variant>
      <vt:variant>
        <vt:i4>0</vt:i4>
      </vt:variant>
      <vt:variant>
        <vt:i4>5</vt:i4>
      </vt:variant>
      <vt:variant>
        <vt:lpwstr/>
      </vt:variant>
      <vt:variant>
        <vt:lpwstr>_Toc528218827</vt:lpwstr>
      </vt:variant>
      <vt:variant>
        <vt:i4>1900546</vt:i4>
      </vt:variant>
      <vt:variant>
        <vt:i4>314</vt:i4>
      </vt:variant>
      <vt:variant>
        <vt:i4>0</vt:i4>
      </vt:variant>
      <vt:variant>
        <vt:i4>5</vt:i4>
      </vt:variant>
      <vt:variant>
        <vt:lpwstr/>
      </vt:variant>
      <vt:variant>
        <vt:lpwstr>_Toc528218826</vt:lpwstr>
      </vt:variant>
      <vt:variant>
        <vt:i4>1900545</vt:i4>
      </vt:variant>
      <vt:variant>
        <vt:i4>308</vt:i4>
      </vt:variant>
      <vt:variant>
        <vt:i4>0</vt:i4>
      </vt:variant>
      <vt:variant>
        <vt:i4>5</vt:i4>
      </vt:variant>
      <vt:variant>
        <vt:lpwstr/>
      </vt:variant>
      <vt:variant>
        <vt:lpwstr>_Toc528218825</vt:lpwstr>
      </vt:variant>
      <vt:variant>
        <vt:i4>1900544</vt:i4>
      </vt:variant>
      <vt:variant>
        <vt:i4>302</vt:i4>
      </vt:variant>
      <vt:variant>
        <vt:i4>0</vt:i4>
      </vt:variant>
      <vt:variant>
        <vt:i4>5</vt:i4>
      </vt:variant>
      <vt:variant>
        <vt:lpwstr/>
      </vt:variant>
      <vt:variant>
        <vt:lpwstr>_Toc528218824</vt:lpwstr>
      </vt:variant>
      <vt:variant>
        <vt:i4>1900551</vt:i4>
      </vt:variant>
      <vt:variant>
        <vt:i4>296</vt:i4>
      </vt:variant>
      <vt:variant>
        <vt:i4>0</vt:i4>
      </vt:variant>
      <vt:variant>
        <vt:i4>5</vt:i4>
      </vt:variant>
      <vt:variant>
        <vt:lpwstr/>
      </vt:variant>
      <vt:variant>
        <vt:lpwstr>_Toc528218823</vt:lpwstr>
      </vt:variant>
      <vt:variant>
        <vt:i4>1900550</vt:i4>
      </vt:variant>
      <vt:variant>
        <vt:i4>290</vt:i4>
      </vt:variant>
      <vt:variant>
        <vt:i4>0</vt:i4>
      </vt:variant>
      <vt:variant>
        <vt:i4>5</vt:i4>
      </vt:variant>
      <vt:variant>
        <vt:lpwstr/>
      </vt:variant>
      <vt:variant>
        <vt:lpwstr>_Toc528218822</vt:lpwstr>
      </vt:variant>
      <vt:variant>
        <vt:i4>1900549</vt:i4>
      </vt:variant>
      <vt:variant>
        <vt:i4>284</vt:i4>
      </vt:variant>
      <vt:variant>
        <vt:i4>0</vt:i4>
      </vt:variant>
      <vt:variant>
        <vt:i4>5</vt:i4>
      </vt:variant>
      <vt:variant>
        <vt:lpwstr/>
      </vt:variant>
      <vt:variant>
        <vt:lpwstr>_Toc528218821</vt:lpwstr>
      </vt:variant>
      <vt:variant>
        <vt:i4>1900548</vt:i4>
      </vt:variant>
      <vt:variant>
        <vt:i4>278</vt:i4>
      </vt:variant>
      <vt:variant>
        <vt:i4>0</vt:i4>
      </vt:variant>
      <vt:variant>
        <vt:i4>5</vt:i4>
      </vt:variant>
      <vt:variant>
        <vt:lpwstr/>
      </vt:variant>
      <vt:variant>
        <vt:lpwstr>_Toc528218820</vt:lpwstr>
      </vt:variant>
      <vt:variant>
        <vt:i4>1966093</vt:i4>
      </vt:variant>
      <vt:variant>
        <vt:i4>272</vt:i4>
      </vt:variant>
      <vt:variant>
        <vt:i4>0</vt:i4>
      </vt:variant>
      <vt:variant>
        <vt:i4>5</vt:i4>
      </vt:variant>
      <vt:variant>
        <vt:lpwstr/>
      </vt:variant>
      <vt:variant>
        <vt:lpwstr>_Toc528218819</vt:lpwstr>
      </vt:variant>
      <vt:variant>
        <vt:i4>1966092</vt:i4>
      </vt:variant>
      <vt:variant>
        <vt:i4>266</vt:i4>
      </vt:variant>
      <vt:variant>
        <vt:i4>0</vt:i4>
      </vt:variant>
      <vt:variant>
        <vt:i4>5</vt:i4>
      </vt:variant>
      <vt:variant>
        <vt:lpwstr/>
      </vt:variant>
      <vt:variant>
        <vt:lpwstr>_Toc528218818</vt:lpwstr>
      </vt:variant>
      <vt:variant>
        <vt:i4>1966083</vt:i4>
      </vt:variant>
      <vt:variant>
        <vt:i4>260</vt:i4>
      </vt:variant>
      <vt:variant>
        <vt:i4>0</vt:i4>
      </vt:variant>
      <vt:variant>
        <vt:i4>5</vt:i4>
      </vt:variant>
      <vt:variant>
        <vt:lpwstr/>
      </vt:variant>
      <vt:variant>
        <vt:lpwstr>_Toc528218817</vt:lpwstr>
      </vt:variant>
      <vt:variant>
        <vt:i4>1966082</vt:i4>
      </vt:variant>
      <vt:variant>
        <vt:i4>254</vt:i4>
      </vt:variant>
      <vt:variant>
        <vt:i4>0</vt:i4>
      </vt:variant>
      <vt:variant>
        <vt:i4>5</vt:i4>
      </vt:variant>
      <vt:variant>
        <vt:lpwstr/>
      </vt:variant>
      <vt:variant>
        <vt:lpwstr>_Toc528218816</vt:lpwstr>
      </vt:variant>
      <vt:variant>
        <vt:i4>1966081</vt:i4>
      </vt:variant>
      <vt:variant>
        <vt:i4>248</vt:i4>
      </vt:variant>
      <vt:variant>
        <vt:i4>0</vt:i4>
      </vt:variant>
      <vt:variant>
        <vt:i4>5</vt:i4>
      </vt:variant>
      <vt:variant>
        <vt:lpwstr/>
      </vt:variant>
      <vt:variant>
        <vt:lpwstr>_Toc528218815</vt:lpwstr>
      </vt:variant>
      <vt:variant>
        <vt:i4>1966080</vt:i4>
      </vt:variant>
      <vt:variant>
        <vt:i4>242</vt:i4>
      </vt:variant>
      <vt:variant>
        <vt:i4>0</vt:i4>
      </vt:variant>
      <vt:variant>
        <vt:i4>5</vt:i4>
      </vt:variant>
      <vt:variant>
        <vt:lpwstr/>
      </vt:variant>
      <vt:variant>
        <vt:lpwstr>_Toc528218814</vt:lpwstr>
      </vt:variant>
      <vt:variant>
        <vt:i4>1966087</vt:i4>
      </vt:variant>
      <vt:variant>
        <vt:i4>236</vt:i4>
      </vt:variant>
      <vt:variant>
        <vt:i4>0</vt:i4>
      </vt:variant>
      <vt:variant>
        <vt:i4>5</vt:i4>
      </vt:variant>
      <vt:variant>
        <vt:lpwstr/>
      </vt:variant>
      <vt:variant>
        <vt:lpwstr>_Toc528218813</vt:lpwstr>
      </vt:variant>
      <vt:variant>
        <vt:i4>1966086</vt:i4>
      </vt:variant>
      <vt:variant>
        <vt:i4>230</vt:i4>
      </vt:variant>
      <vt:variant>
        <vt:i4>0</vt:i4>
      </vt:variant>
      <vt:variant>
        <vt:i4>5</vt:i4>
      </vt:variant>
      <vt:variant>
        <vt:lpwstr/>
      </vt:variant>
      <vt:variant>
        <vt:lpwstr>_Toc528218812</vt:lpwstr>
      </vt:variant>
      <vt:variant>
        <vt:i4>1966085</vt:i4>
      </vt:variant>
      <vt:variant>
        <vt:i4>224</vt:i4>
      </vt:variant>
      <vt:variant>
        <vt:i4>0</vt:i4>
      </vt:variant>
      <vt:variant>
        <vt:i4>5</vt:i4>
      </vt:variant>
      <vt:variant>
        <vt:lpwstr/>
      </vt:variant>
      <vt:variant>
        <vt:lpwstr>_Toc528218811</vt:lpwstr>
      </vt:variant>
      <vt:variant>
        <vt:i4>1966084</vt:i4>
      </vt:variant>
      <vt:variant>
        <vt:i4>218</vt:i4>
      </vt:variant>
      <vt:variant>
        <vt:i4>0</vt:i4>
      </vt:variant>
      <vt:variant>
        <vt:i4>5</vt:i4>
      </vt:variant>
      <vt:variant>
        <vt:lpwstr/>
      </vt:variant>
      <vt:variant>
        <vt:lpwstr>_Toc528218810</vt:lpwstr>
      </vt:variant>
      <vt:variant>
        <vt:i4>2031629</vt:i4>
      </vt:variant>
      <vt:variant>
        <vt:i4>212</vt:i4>
      </vt:variant>
      <vt:variant>
        <vt:i4>0</vt:i4>
      </vt:variant>
      <vt:variant>
        <vt:i4>5</vt:i4>
      </vt:variant>
      <vt:variant>
        <vt:lpwstr/>
      </vt:variant>
      <vt:variant>
        <vt:lpwstr>_Toc528218809</vt:lpwstr>
      </vt:variant>
      <vt:variant>
        <vt:i4>2031628</vt:i4>
      </vt:variant>
      <vt:variant>
        <vt:i4>206</vt:i4>
      </vt:variant>
      <vt:variant>
        <vt:i4>0</vt:i4>
      </vt:variant>
      <vt:variant>
        <vt:i4>5</vt:i4>
      </vt:variant>
      <vt:variant>
        <vt:lpwstr/>
      </vt:variant>
      <vt:variant>
        <vt:lpwstr>_Toc528218808</vt:lpwstr>
      </vt:variant>
      <vt:variant>
        <vt:i4>2031619</vt:i4>
      </vt:variant>
      <vt:variant>
        <vt:i4>200</vt:i4>
      </vt:variant>
      <vt:variant>
        <vt:i4>0</vt:i4>
      </vt:variant>
      <vt:variant>
        <vt:i4>5</vt:i4>
      </vt:variant>
      <vt:variant>
        <vt:lpwstr/>
      </vt:variant>
      <vt:variant>
        <vt:lpwstr>_Toc528218807</vt:lpwstr>
      </vt:variant>
      <vt:variant>
        <vt:i4>2031618</vt:i4>
      </vt:variant>
      <vt:variant>
        <vt:i4>194</vt:i4>
      </vt:variant>
      <vt:variant>
        <vt:i4>0</vt:i4>
      </vt:variant>
      <vt:variant>
        <vt:i4>5</vt:i4>
      </vt:variant>
      <vt:variant>
        <vt:lpwstr/>
      </vt:variant>
      <vt:variant>
        <vt:lpwstr>_Toc528218806</vt:lpwstr>
      </vt:variant>
      <vt:variant>
        <vt:i4>2031617</vt:i4>
      </vt:variant>
      <vt:variant>
        <vt:i4>188</vt:i4>
      </vt:variant>
      <vt:variant>
        <vt:i4>0</vt:i4>
      </vt:variant>
      <vt:variant>
        <vt:i4>5</vt:i4>
      </vt:variant>
      <vt:variant>
        <vt:lpwstr/>
      </vt:variant>
      <vt:variant>
        <vt:lpwstr>_Toc528218805</vt:lpwstr>
      </vt:variant>
      <vt:variant>
        <vt:i4>2031616</vt:i4>
      </vt:variant>
      <vt:variant>
        <vt:i4>182</vt:i4>
      </vt:variant>
      <vt:variant>
        <vt:i4>0</vt:i4>
      </vt:variant>
      <vt:variant>
        <vt:i4>5</vt:i4>
      </vt:variant>
      <vt:variant>
        <vt:lpwstr/>
      </vt:variant>
      <vt:variant>
        <vt:lpwstr>_Toc528218804</vt:lpwstr>
      </vt:variant>
      <vt:variant>
        <vt:i4>2031623</vt:i4>
      </vt:variant>
      <vt:variant>
        <vt:i4>176</vt:i4>
      </vt:variant>
      <vt:variant>
        <vt:i4>0</vt:i4>
      </vt:variant>
      <vt:variant>
        <vt:i4>5</vt:i4>
      </vt:variant>
      <vt:variant>
        <vt:lpwstr/>
      </vt:variant>
      <vt:variant>
        <vt:lpwstr>_Toc528218803</vt:lpwstr>
      </vt:variant>
      <vt:variant>
        <vt:i4>2031622</vt:i4>
      </vt:variant>
      <vt:variant>
        <vt:i4>170</vt:i4>
      </vt:variant>
      <vt:variant>
        <vt:i4>0</vt:i4>
      </vt:variant>
      <vt:variant>
        <vt:i4>5</vt:i4>
      </vt:variant>
      <vt:variant>
        <vt:lpwstr/>
      </vt:variant>
      <vt:variant>
        <vt:lpwstr>_Toc528218802</vt:lpwstr>
      </vt:variant>
      <vt:variant>
        <vt:i4>2031621</vt:i4>
      </vt:variant>
      <vt:variant>
        <vt:i4>164</vt:i4>
      </vt:variant>
      <vt:variant>
        <vt:i4>0</vt:i4>
      </vt:variant>
      <vt:variant>
        <vt:i4>5</vt:i4>
      </vt:variant>
      <vt:variant>
        <vt:lpwstr/>
      </vt:variant>
      <vt:variant>
        <vt:lpwstr>_Toc528218801</vt:lpwstr>
      </vt:variant>
      <vt:variant>
        <vt:i4>2031620</vt:i4>
      </vt:variant>
      <vt:variant>
        <vt:i4>158</vt:i4>
      </vt:variant>
      <vt:variant>
        <vt:i4>0</vt:i4>
      </vt:variant>
      <vt:variant>
        <vt:i4>5</vt:i4>
      </vt:variant>
      <vt:variant>
        <vt:lpwstr/>
      </vt:variant>
      <vt:variant>
        <vt:lpwstr>_Toc528218800</vt:lpwstr>
      </vt:variant>
      <vt:variant>
        <vt:i4>1441794</vt:i4>
      </vt:variant>
      <vt:variant>
        <vt:i4>152</vt:i4>
      </vt:variant>
      <vt:variant>
        <vt:i4>0</vt:i4>
      </vt:variant>
      <vt:variant>
        <vt:i4>5</vt:i4>
      </vt:variant>
      <vt:variant>
        <vt:lpwstr/>
      </vt:variant>
      <vt:variant>
        <vt:lpwstr>_Toc528218799</vt:lpwstr>
      </vt:variant>
      <vt:variant>
        <vt:i4>1441795</vt:i4>
      </vt:variant>
      <vt:variant>
        <vt:i4>146</vt:i4>
      </vt:variant>
      <vt:variant>
        <vt:i4>0</vt:i4>
      </vt:variant>
      <vt:variant>
        <vt:i4>5</vt:i4>
      </vt:variant>
      <vt:variant>
        <vt:lpwstr/>
      </vt:variant>
      <vt:variant>
        <vt:lpwstr>_Toc528218798</vt:lpwstr>
      </vt:variant>
      <vt:variant>
        <vt:i4>1441804</vt:i4>
      </vt:variant>
      <vt:variant>
        <vt:i4>140</vt:i4>
      </vt:variant>
      <vt:variant>
        <vt:i4>0</vt:i4>
      </vt:variant>
      <vt:variant>
        <vt:i4>5</vt:i4>
      </vt:variant>
      <vt:variant>
        <vt:lpwstr/>
      </vt:variant>
      <vt:variant>
        <vt:lpwstr>_Toc528218797</vt:lpwstr>
      </vt:variant>
      <vt:variant>
        <vt:i4>1441805</vt:i4>
      </vt:variant>
      <vt:variant>
        <vt:i4>134</vt:i4>
      </vt:variant>
      <vt:variant>
        <vt:i4>0</vt:i4>
      </vt:variant>
      <vt:variant>
        <vt:i4>5</vt:i4>
      </vt:variant>
      <vt:variant>
        <vt:lpwstr/>
      </vt:variant>
      <vt:variant>
        <vt:lpwstr>_Toc528218796</vt:lpwstr>
      </vt:variant>
      <vt:variant>
        <vt:i4>1441806</vt:i4>
      </vt:variant>
      <vt:variant>
        <vt:i4>128</vt:i4>
      </vt:variant>
      <vt:variant>
        <vt:i4>0</vt:i4>
      </vt:variant>
      <vt:variant>
        <vt:i4>5</vt:i4>
      </vt:variant>
      <vt:variant>
        <vt:lpwstr/>
      </vt:variant>
      <vt:variant>
        <vt:lpwstr>_Toc528218795</vt:lpwstr>
      </vt:variant>
      <vt:variant>
        <vt:i4>1441807</vt:i4>
      </vt:variant>
      <vt:variant>
        <vt:i4>122</vt:i4>
      </vt:variant>
      <vt:variant>
        <vt:i4>0</vt:i4>
      </vt:variant>
      <vt:variant>
        <vt:i4>5</vt:i4>
      </vt:variant>
      <vt:variant>
        <vt:lpwstr/>
      </vt:variant>
      <vt:variant>
        <vt:lpwstr>_Toc528218794</vt:lpwstr>
      </vt:variant>
      <vt:variant>
        <vt:i4>1441800</vt:i4>
      </vt:variant>
      <vt:variant>
        <vt:i4>116</vt:i4>
      </vt:variant>
      <vt:variant>
        <vt:i4>0</vt:i4>
      </vt:variant>
      <vt:variant>
        <vt:i4>5</vt:i4>
      </vt:variant>
      <vt:variant>
        <vt:lpwstr/>
      </vt:variant>
      <vt:variant>
        <vt:lpwstr>_Toc528218793</vt:lpwstr>
      </vt:variant>
      <vt:variant>
        <vt:i4>1441801</vt:i4>
      </vt:variant>
      <vt:variant>
        <vt:i4>110</vt:i4>
      </vt:variant>
      <vt:variant>
        <vt:i4>0</vt:i4>
      </vt:variant>
      <vt:variant>
        <vt:i4>5</vt:i4>
      </vt:variant>
      <vt:variant>
        <vt:lpwstr/>
      </vt:variant>
      <vt:variant>
        <vt:lpwstr>_Toc528218792</vt:lpwstr>
      </vt:variant>
      <vt:variant>
        <vt:i4>1441802</vt:i4>
      </vt:variant>
      <vt:variant>
        <vt:i4>104</vt:i4>
      </vt:variant>
      <vt:variant>
        <vt:i4>0</vt:i4>
      </vt:variant>
      <vt:variant>
        <vt:i4>5</vt:i4>
      </vt:variant>
      <vt:variant>
        <vt:lpwstr/>
      </vt:variant>
      <vt:variant>
        <vt:lpwstr>_Toc528218791</vt:lpwstr>
      </vt:variant>
      <vt:variant>
        <vt:i4>1441803</vt:i4>
      </vt:variant>
      <vt:variant>
        <vt:i4>98</vt:i4>
      </vt:variant>
      <vt:variant>
        <vt:i4>0</vt:i4>
      </vt:variant>
      <vt:variant>
        <vt:i4>5</vt:i4>
      </vt:variant>
      <vt:variant>
        <vt:lpwstr/>
      </vt:variant>
      <vt:variant>
        <vt:lpwstr>_Toc528218790</vt:lpwstr>
      </vt:variant>
      <vt:variant>
        <vt:i4>1507330</vt:i4>
      </vt:variant>
      <vt:variant>
        <vt:i4>92</vt:i4>
      </vt:variant>
      <vt:variant>
        <vt:i4>0</vt:i4>
      </vt:variant>
      <vt:variant>
        <vt:i4>5</vt:i4>
      </vt:variant>
      <vt:variant>
        <vt:lpwstr/>
      </vt:variant>
      <vt:variant>
        <vt:lpwstr>_Toc528218789</vt:lpwstr>
      </vt:variant>
      <vt:variant>
        <vt:i4>1507331</vt:i4>
      </vt:variant>
      <vt:variant>
        <vt:i4>86</vt:i4>
      </vt:variant>
      <vt:variant>
        <vt:i4>0</vt:i4>
      </vt:variant>
      <vt:variant>
        <vt:i4>5</vt:i4>
      </vt:variant>
      <vt:variant>
        <vt:lpwstr/>
      </vt:variant>
      <vt:variant>
        <vt:lpwstr>_Toc528218788</vt:lpwstr>
      </vt:variant>
      <vt:variant>
        <vt:i4>1507340</vt:i4>
      </vt:variant>
      <vt:variant>
        <vt:i4>80</vt:i4>
      </vt:variant>
      <vt:variant>
        <vt:i4>0</vt:i4>
      </vt:variant>
      <vt:variant>
        <vt:i4>5</vt:i4>
      </vt:variant>
      <vt:variant>
        <vt:lpwstr/>
      </vt:variant>
      <vt:variant>
        <vt:lpwstr>_Toc528218787</vt:lpwstr>
      </vt:variant>
      <vt:variant>
        <vt:i4>1507341</vt:i4>
      </vt:variant>
      <vt:variant>
        <vt:i4>74</vt:i4>
      </vt:variant>
      <vt:variant>
        <vt:i4>0</vt:i4>
      </vt:variant>
      <vt:variant>
        <vt:i4>5</vt:i4>
      </vt:variant>
      <vt:variant>
        <vt:lpwstr/>
      </vt:variant>
      <vt:variant>
        <vt:lpwstr>_Toc528218786</vt:lpwstr>
      </vt:variant>
      <vt:variant>
        <vt:i4>1507342</vt:i4>
      </vt:variant>
      <vt:variant>
        <vt:i4>68</vt:i4>
      </vt:variant>
      <vt:variant>
        <vt:i4>0</vt:i4>
      </vt:variant>
      <vt:variant>
        <vt:i4>5</vt:i4>
      </vt:variant>
      <vt:variant>
        <vt:lpwstr/>
      </vt:variant>
      <vt:variant>
        <vt:lpwstr>_Toc528218785</vt:lpwstr>
      </vt:variant>
      <vt:variant>
        <vt:i4>1507343</vt:i4>
      </vt:variant>
      <vt:variant>
        <vt:i4>62</vt:i4>
      </vt:variant>
      <vt:variant>
        <vt:i4>0</vt:i4>
      </vt:variant>
      <vt:variant>
        <vt:i4>5</vt:i4>
      </vt:variant>
      <vt:variant>
        <vt:lpwstr/>
      </vt:variant>
      <vt:variant>
        <vt:lpwstr>_Toc528218784</vt:lpwstr>
      </vt:variant>
      <vt:variant>
        <vt:i4>1507336</vt:i4>
      </vt:variant>
      <vt:variant>
        <vt:i4>56</vt:i4>
      </vt:variant>
      <vt:variant>
        <vt:i4>0</vt:i4>
      </vt:variant>
      <vt:variant>
        <vt:i4>5</vt:i4>
      </vt:variant>
      <vt:variant>
        <vt:lpwstr/>
      </vt:variant>
      <vt:variant>
        <vt:lpwstr>_Toc528218783</vt:lpwstr>
      </vt:variant>
      <vt:variant>
        <vt:i4>1507337</vt:i4>
      </vt:variant>
      <vt:variant>
        <vt:i4>50</vt:i4>
      </vt:variant>
      <vt:variant>
        <vt:i4>0</vt:i4>
      </vt:variant>
      <vt:variant>
        <vt:i4>5</vt:i4>
      </vt:variant>
      <vt:variant>
        <vt:lpwstr/>
      </vt:variant>
      <vt:variant>
        <vt:lpwstr>_Toc528218782</vt:lpwstr>
      </vt:variant>
      <vt:variant>
        <vt:i4>1507338</vt:i4>
      </vt:variant>
      <vt:variant>
        <vt:i4>44</vt:i4>
      </vt:variant>
      <vt:variant>
        <vt:i4>0</vt:i4>
      </vt:variant>
      <vt:variant>
        <vt:i4>5</vt:i4>
      </vt:variant>
      <vt:variant>
        <vt:lpwstr/>
      </vt:variant>
      <vt:variant>
        <vt:lpwstr>_Toc528218781</vt:lpwstr>
      </vt:variant>
      <vt:variant>
        <vt:i4>1507339</vt:i4>
      </vt:variant>
      <vt:variant>
        <vt:i4>38</vt:i4>
      </vt:variant>
      <vt:variant>
        <vt:i4>0</vt:i4>
      </vt:variant>
      <vt:variant>
        <vt:i4>5</vt:i4>
      </vt:variant>
      <vt:variant>
        <vt:lpwstr/>
      </vt:variant>
      <vt:variant>
        <vt:lpwstr>_Toc528218780</vt:lpwstr>
      </vt:variant>
      <vt:variant>
        <vt:i4>1572866</vt:i4>
      </vt:variant>
      <vt:variant>
        <vt:i4>32</vt:i4>
      </vt:variant>
      <vt:variant>
        <vt:i4>0</vt:i4>
      </vt:variant>
      <vt:variant>
        <vt:i4>5</vt:i4>
      </vt:variant>
      <vt:variant>
        <vt:lpwstr/>
      </vt:variant>
      <vt:variant>
        <vt:lpwstr>_Toc528218779</vt:lpwstr>
      </vt:variant>
      <vt:variant>
        <vt:i4>1572867</vt:i4>
      </vt:variant>
      <vt:variant>
        <vt:i4>26</vt:i4>
      </vt:variant>
      <vt:variant>
        <vt:i4>0</vt:i4>
      </vt:variant>
      <vt:variant>
        <vt:i4>5</vt:i4>
      </vt:variant>
      <vt:variant>
        <vt:lpwstr/>
      </vt:variant>
      <vt:variant>
        <vt:lpwstr>_Toc528218778</vt:lpwstr>
      </vt:variant>
      <vt:variant>
        <vt:i4>1572876</vt:i4>
      </vt:variant>
      <vt:variant>
        <vt:i4>20</vt:i4>
      </vt:variant>
      <vt:variant>
        <vt:i4>0</vt:i4>
      </vt:variant>
      <vt:variant>
        <vt:i4>5</vt:i4>
      </vt:variant>
      <vt:variant>
        <vt:lpwstr/>
      </vt:variant>
      <vt:variant>
        <vt:lpwstr>_Toc528218777</vt:lpwstr>
      </vt:variant>
      <vt:variant>
        <vt:i4>1572877</vt:i4>
      </vt:variant>
      <vt:variant>
        <vt:i4>14</vt:i4>
      </vt:variant>
      <vt:variant>
        <vt:i4>0</vt:i4>
      </vt:variant>
      <vt:variant>
        <vt:i4>5</vt:i4>
      </vt:variant>
      <vt:variant>
        <vt:lpwstr/>
      </vt:variant>
      <vt:variant>
        <vt:lpwstr>_Toc528218776</vt:lpwstr>
      </vt:variant>
      <vt:variant>
        <vt:i4>1572878</vt:i4>
      </vt:variant>
      <vt:variant>
        <vt:i4>8</vt:i4>
      </vt:variant>
      <vt:variant>
        <vt:i4>0</vt:i4>
      </vt:variant>
      <vt:variant>
        <vt:i4>5</vt:i4>
      </vt:variant>
      <vt:variant>
        <vt:lpwstr/>
      </vt:variant>
      <vt:variant>
        <vt:lpwstr>_Toc528218775</vt:lpwstr>
      </vt:variant>
      <vt:variant>
        <vt:i4>1572879</vt:i4>
      </vt:variant>
      <vt:variant>
        <vt:i4>2</vt:i4>
      </vt:variant>
      <vt:variant>
        <vt:i4>0</vt:i4>
      </vt:variant>
      <vt:variant>
        <vt:i4>5</vt:i4>
      </vt:variant>
      <vt:variant>
        <vt:lpwstr/>
      </vt:variant>
      <vt:variant>
        <vt:lpwstr>_Toc528218774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Prestatiebestek en Voorwaarden 02</dc:title>
  <dc:subject>test</dc:subject>
  <dc:creator>p13476</dc:creator>
  <cp:lastModifiedBy>Sinaij, Dianthe</cp:lastModifiedBy>
  <cp:revision>9</cp:revision>
  <cp:lastPrinted>2020-06-11T15:33:00Z</cp:lastPrinted>
  <dcterms:created xsi:type="dcterms:W3CDTF">2020-05-27T15:04:00Z</dcterms:created>
  <dcterms:modified xsi:type="dcterms:W3CDTF">2020-06-11T15:33:00Z</dcterms:modified>
</cp:coreProperties>
</file>